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27B9" w:rsidRPr="00497568" w:rsidRDefault="00D027B9" w:rsidP="00D027B9">
      <w:pPr>
        <w:suppressAutoHyphens/>
        <w:spacing w:line="276" w:lineRule="auto"/>
        <w:ind w:right="49"/>
        <w:rPr>
          <w:rFonts w:ascii="Montserrat Medium" w:eastAsia="Times New Roman" w:hAnsi="Montserrat Medium" w:cs="Arial"/>
          <w:b/>
          <w:bCs/>
          <w:lang w:val="es-ES_tradnl" w:eastAsia="ar-SA"/>
        </w:rPr>
      </w:pPr>
    </w:p>
    <w:p w:rsidR="008F6777" w:rsidRPr="00497568" w:rsidRDefault="008F6777" w:rsidP="00DC34AB">
      <w:pPr>
        <w:suppressAutoHyphens/>
        <w:spacing w:line="276" w:lineRule="auto"/>
        <w:ind w:right="49"/>
        <w:jc w:val="center"/>
        <w:rPr>
          <w:rFonts w:ascii="Montserrat Medium" w:eastAsia="Times New Roman" w:hAnsi="Montserrat Medium" w:cs="Arial"/>
          <w:b/>
          <w:bCs/>
          <w:lang w:val="es-ES_tradnl" w:eastAsia="ar-SA"/>
        </w:rPr>
      </w:pPr>
    </w:p>
    <w:p w:rsidR="008F6777" w:rsidRPr="007200E9" w:rsidRDefault="008F6777" w:rsidP="00DC34AB">
      <w:pPr>
        <w:suppressAutoHyphens/>
        <w:spacing w:line="276" w:lineRule="auto"/>
        <w:ind w:right="49"/>
        <w:jc w:val="center"/>
        <w:rPr>
          <w:rFonts w:ascii="Montserrat Medium" w:eastAsia="Times New Roman" w:hAnsi="Montserrat Medium" w:cs="Arial"/>
          <w:b/>
          <w:bCs/>
          <w:lang w:val="es-ES_tradnl" w:eastAsia="ar-SA"/>
        </w:rPr>
      </w:pPr>
      <w:r w:rsidRPr="007200E9">
        <w:rPr>
          <w:rFonts w:ascii="Montserrat Medium" w:eastAsia="Times New Roman" w:hAnsi="Montserrat Medium" w:cs="Arial"/>
          <w:b/>
          <w:bCs/>
          <w:lang w:val="es-ES_tradnl" w:eastAsia="ar-SA"/>
        </w:rPr>
        <w:t>Instituto Mexicano del Seguro Social</w:t>
      </w:r>
    </w:p>
    <w:p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Dirección de Administración</w:t>
      </w:r>
    </w:p>
    <w:p w:rsidR="008F6777" w:rsidRPr="007200E9" w:rsidRDefault="008801F4" w:rsidP="00DC34AB">
      <w:pPr>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Unidad de Adquisiciones</w:t>
      </w:r>
    </w:p>
    <w:p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Coordinación de Adquisición de Bienes y Contratación de Servicios</w:t>
      </w:r>
    </w:p>
    <w:p w:rsidR="008F6777" w:rsidRPr="007200E9" w:rsidRDefault="008F6777" w:rsidP="00DC34AB">
      <w:pPr>
        <w:tabs>
          <w:tab w:val="center" w:pos="4355"/>
        </w:tabs>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Coordinación Técnica de Bienes y Servicios</w:t>
      </w:r>
    </w:p>
    <w:p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r w:rsidRPr="007200E9">
        <w:rPr>
          <w:rFonts w:ascii="Montserrat Medium" w:eastAsia="Times New Roman" w:hAnsi="Montserrat Medium" w:cs="Arial"/>
          <w:bCs/>
          <w:lang w:val="es-ES_tradnl" w:eastAsia="ar-SA"/>
        </w:rPr>
        <w:t>División de Servicios Integrales</w:t>
      </w:r>
    </w:p>
    <w:p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rsidR="008F6777" w:rsidRPr="007200E9" w:rsidRDefault="008F6777" w:rsidP="00DC34AB">
      <w:pPr>
        <w:spacing w:line="276" w:lineRule="auto"/>
        <w:ind w:right="49"/>
        <w:jc w:val="center"/>
        <w:rPr>
          <w:rFonts w:ascii="Montserrat Medium" w:hAnsi="Montserrat Medium" w:cs="Arial"/>
          <w:lang w:val="es-ES_tradnl"/>
        </w:rPr>
      </w:pPr>
      <w:r w:rsidRPr="007200E9">
        <w:rPr>
          <w:rFonts w:ascii="Montserrat Medium" w:hAnsi="Montserrat Medium" w:cs="Arial"/>
          <w:lang w:val="es-ES_tradnl"/>
        </w:rPr>
        <w:t>Calle Durango número 291, Piso 4, Colonia Roma Norte,</w:t>
      </w:r>
    </w:p>
    <w:p w:rsidR="008F6777" w:rsidRPr="007200E9" w:rsidRDefault="008F6777" w:rsidP="00DC34AB">
      <w:pPr>
        <w:spacing w:line="276" w:lineRule="auto"/>
        <w:ind w:right="49"/>
        <w:jc w:val="center"/>
        <w:rPr>
          <w:rFonts w:ascii="Montserrat Medium" w:hAnsi="Montserrat Medium" w:cs="Arial"/>
          <w:lang w:val="es-ES_tradnl"/>
        </w:rPr>
      </w:pPr>
      <w:r w:rsidRPr="007200E9">
        <w:rPr>
          <w:rFonts w:ascii="Montserrat Medium" w:hAnsi="Montserrat Medium" w:cs="Arial"/>
          <w:lang w:val="es-ES_tradnl"/>
        </w:rPr>
        <w:t>Demarcación Territorial Cuauhtémoc, Código Postal 06700, Ciudad de México</w:t>
      </w:r>
    </w:p>
    <w:p w:rsidR="008F6777" w:rsidRPr="007200E9" w:rsidRDefault="008F6777" w:rsidP="00DC34AB">
      <w:pPr>
        <w:spacing w:line="276" w:lineRule="auto"/>
        <w:ind w:right="49"/>
        <w:jc w:val="center"/>
        <w:rPr>
          <w:rFonts w:ascii="Montserrat Medium" w:hAnsi="Montserrat Medium" w:cs="Arial"/>
          <w:lang w:val="es-ES_tradnl"/>
        </w:rPr>
      </w:pPr>
    </w:p>
    <w:p w:rsidR="008F6777" w:rsidRPr="007200E9" w:rsidRDefault="008F6777" w:rsidP="00DC34AB">
      <w:pPr>
        <w:suppressAutoHyphens/>
        <w:spacing w:line="276" w:lineRule="auto"/>
        <w:ind w:right="49"/>
        <w:jc w:val="center"/>
        <w:rPr>
          <w:rFonts w:ascii="Montserrat Medium" w:eastAsia="Times New Roman" w:hAnsi="Montserrat Medium" w:cs="Arial"/>
          <w:bCs/>
          <w:lang w:val="es-ES_tradnl" w:eastAsia="ar-SA"/>
        </w:rPr>
      </w:pPr>
    </w:p>
    <w:p w:rsidR="006A5BAC" w:rsidRPr="007200E9" w:rsidRDefault="006A5BAC" w:rsidP="00DC34AB">
      <w:pPr>
        <w:suppressAutoHyphens/>
        <w:spacing w:line="276" w:lineRule="auto"/>
        <w:ind w:right="49"/>
        <w:jc w:val="center"/>
        <w:rPr>
          <w:rFonts w:ascii="Montserrat Medium" w:eastAsia="Times New Roman" w:hAnsi="Montserrat Medium" w:cs="Arial"/>
          <w:b/>
          <w:bCs/>
          <w:sz w:val="28"/>
          <w:lang w:val="es-ES_tradnl" w:eastAsia="ar-SA"/>
        </w:rPr>
      </w:pPr>
    </w:p>
    <w:p w:rsidR="008F6777" w:rsidRPr="007200E9" w:rsidRDefault="00C00E80" w:rsidP="00DC34AB">
      <w:pPr>
        <w:suppressAutoHyphens/>
        <w:spacing w:line="276" w:lineRule="auto"/>
        <w:ind w:right="49"/>
        <w:jc w:val="center"/>
        <w:rPr>
          <w:rFonts w:ascii="Montserrat Medium" w:eastAsia="Times New Roman" w:hAnsi="Montserrat Medium" w:cs="Arial"/>
          <w:b/>
          <w:bCs/>
          <w:sz w:val="28"/>
          <w:lang w:val="es-ES_tradnl" w:eastAsia="ar-SA"/>
        </w:rPr>
      </w:pPr>
      <w:r w:rsidRPr="007200E9">
        <w:rPr>
          <w:rFonts w:ascii="Montserrat Medium" w:eastAsia="Times New Roman" w:hAnsi="Montserrat Medium" w:cs="Arial"/>
          <w:b/>
          <w:bCs/>
          <w:sz w:val="28"/>
          <w:lang w:val="es-ES_tradnl" w:eastAsia="ar-SA"/>
        </w:rPr>
        <w:t>CONVOCATORIA</w:t>
      </w:r>
    </w:p>
    <w:p w:rsidR="008F6777" w:rsidRPr="007200E9" w:rsidRDefault="008F6777" w:rsidP="00DC34AB">
      <w:pPr>
        <w:suppressAutoHyphens/>
        <w:spacing w:line="276" w:lineRule="auto"/>
        <w:ind w:right="49"/>
        <w:jc w:val="center"/>
        <w:rPr>
          <w:rFonts w:ascii="Montserrat Medium" w:eastAsia="Times New Roman" w:hAnsi="Montserrat Medium" w:cs="Arial"/>
          <w:b/>
          <w:bCs/>
          <w:lang w:val="es-ES_tradnl" w:eastAsia="ar-SA"/>
        </w:rPr>
      </w:pPr>
    </w:p>
    <w:p w:rsidR="008F6777" w:rsidRPr="007200E9" w:rsidRDefault="00FD5B24" w:rsidP="008801F4">
      <w:pPr>
        <w:suppressAutoHyphens/>
        <w:spacing w:line="276" w:lineRule="auto"/>
        <w:jc w:val="center"/>
        <w:rPr>
          <w:rFonts w:ascii="Montserrat Medium" w:eastAsia="Times New Roman" w:hAnsi="Montserrat Medium" w:cs="Arial"/>
          <w:b/>
          <w:bCs/>
          <w:lang w:val="es-ES_tradnl" w:eastAsia="ar-SA"/>
        </w:rPr>
      </w:pPr>
      <w:r>
        <w:rPr>
          <w:rFonts w:ascii="Montserrat Medium" w:eastAsia="Times New Roman" w:hAnsi="Montserrat Medium" w:cs="Arial"/>
          <w:b/>
          <w:bCs/>
          <w:lang w:val="es-ES_tradnl" w:eastAsia="ar-SA"/>
        </w:rPr>
        <w:t>INVITACIÓN A CUANDO MENOS TRES PERSONAS ELECTRÓNICA NACIONAL</w:t>
      </w:r>
    </w:p>
    <w:p w:rsidR="008F6777" w:rsidRPr="007200E9" w:rsidRDefault="008F6777" w:rsidP="00DC34AB">
      <w:pPr>
        <w:suppressAutoHyphens/>
        <w:spacing w:line="276" w:lineRule="auto"/>
        <w:jc w:val="center"/>
        <w:rPr>
          <w:rFonts w:ascii="Montserrat Medium" w:eastAsia="Times New Roman" w:hAnsi="Montserrat Medium" w:cs="Arial"/>
          <w:b/>
          <w:bCs/>
          <w:lang w:val="es-ES_tradnl" w:eastAsia="ar-SA"/>
        </w:rPr>
      </w:pPr>
    </w:p>
    <w:p w:rsidR="004D22F0" w:rsidRPr="007200E9" w:rsidRDefault="004D22F0" w:rsidP="00DC34AB">
      <w:pPr>
        <w:suppressAutoHyphens/>
        <w:spacing w:line="276" w:lineRule="auto"/>
        <w:jc w:val="center"/>
        <w:rPr>
          <w:rFonts w:ascii="Montserrat Medium" w:eastAsia="Times New Roman" w:hAnsi="Montserrat Medium" w:cs="Arial"/>
          <w:b/>
          <w:bCs/>
          <w:lang w:val="es-ES_tradnl" w:eastAsia="ar-SA"/>
        </w:rPr>
      </w:pPr>
    </w:p>
    <w:p w:rsidR="008F6777" w:rsidRPr="007200E9" w:rsidRDefault="00D32855" w:rsidP="00DC34AB">
      <w:pPr>
        <w:suppressAutoHyphens/>
        <w:spacing w:line="276" w:lineRule="auto"/>
        <w:jc w:val="center"/>
        <w:rPr>
          <w:rFonts w:ascii="Montserrat Medium" w:eastAsia="Times New Roman" w:hAnsi="Montserrat Medium" w:cs="Arial"/>
          <w:b/>
          <w:bCs/>
          <w:lang w:val="es-ES_tradnl" w:eastAsia="ar-SA"/>
        </w:rPr>
      </w:pPr>
      <w:r w:rsidRPr="002531EA">
        <w:rPr>
          <w:rFonts w:ascii="Montserrat Medium" w:eastAsia="Times New Roman" w:hAnsi="Montserrat Medium" w:cs="Arial"/>
          <w:b/>
          <w:bCs/>
          <w:lang w:val="es-ES_tradnl" w:eastAsia="ar-SA"/>
        </w:rPr>
        <w:t>IA-050GYR988-E26-2021</w:t>
      </w:r>
    </w:p>
    <w:p w:rsidR="008F6777" w:rsidRPr="007200E9" w:rsidRDefault="008F6777" w:rsidP="00DC34AB">
      <w:pPr>
        <w:suppressAutoHyphens/>
        <w:spacing w:line="276" w:lineRule="auto"/>
        <w:ind w:right="49"/>
        <w:jc w:val="center"/>
        <w:rPr>
          <w:rFonts w:ascii="Montserrat Medium" w:eastAsia="Times New Roman" w:hAnsi="Montserrat Medium" w:cs="Arial"/>
          <w:b/>
          <w:bCs/>
          <w:lang w:val="es-ES_tradnl" w:eastAsia="ar-SA"/>
        </w:rPr>
      </w:pPr>
    </w:p>
    <w:p w:rsidR="004D22F0" w:rsidRPr="007200E9" w:rsidRDefault="004D22F0" w:rsidP="00DC34AB">
      <w:pPr>
        <w:suppressAutoHyphens/>
        <w:spacing w:line="276" w:lineRule="auto"/>
        <w:ind w:right="49"/>
        <w:jc w:val="center"/>
        <w:rPr>
          <w:rFonts w:ascii="Montserrat Medium" w:eastAsia="Times New Roman" w:hAnsi="Montserrat Medium" w:cs="Arial"/>
          <w:b/>
          <w:bCs/>
          <w:lang w:val="es-ES_tradnl" w:eastAsia="ar-SA"/>
        </w:rPr>
      </w:pPr>
    </w:p>
    <w:p w:rsidR="000758AD" w:rsidRPr="007200E9" w:rsidRDefault="007020E4" w:rsidP="008801F4">
      <w:pPr>
        <w:suppressAutoHyphens/>
        <w:spacing w:line="276" w:lineRule="auto"/>
        <w:ind w:right="51"/>
        <w:jc w:val="center"/>
        <w:rPr>
          <w:rFonts w:ascii="Montserrat Medium" w:eastAsia="Times New Roman" w:hAnsi="Montserrat Medium" w:cs="Arial"/>
          <w:b/>
          <w:bCs/>
          <w:lang w:val="es-ES_tradnl" w:eastAsia="ar-SA"/>
        </w:rPr>
      </w:pPr>
      <w:r w:rsidRPr="007020E4">
        <w:rPr>
          <w:rFonts w:ascii="Montserrat Medium" w:eastAsia="Times New Roman" w:hAnsi="Montserrat Medium" w:cs="Arial"/>
          <w:b/>
          <w:bCs/>
          <w:lang w:val="es-ES_tradnl" w:eastAsia="ar-SA"/>
        </w:rPr>
        <w:t>SERVICIO INTEGRAL DE TRANSFORMACIÓN, CLASIFICACIÓN, CAPTURA Y ESCANEO HOMOGÉNEO EN MEDIOS ELECTRÓNICOS  DE EXPEDIENTES JURISDICCIONALES.</w:t>
      </w:r>
      <w:r w:rsidRPr="007200E9">
        <w:rPr>
          <w:rFonts w:ascii="Montserrat Medium" w:eastAsia="Times New Roman" w:hAnsi="Montserrat Medium" w:cs="Arial"/>
          <w:b/>
          <w:bCs/>
          <w:lang w:val="es-ES_tradnl" w:eastAsia="ar-SA"/>
        </w:rPr>
        <w:br w:type="page"/>
      </w:r>
    </w:p>
    <w:p w:rsidR="004B5596" w:rsidRDefault="004B5596" w:rsidP="00DC34AB">
      <w:pPr>
        <w:suppressAutoHyphens/>
        <w:spacing w:line="276" w:lineRule="auto"/>
        <w:jc w:val="center"/>
        <w:rPr>
          <w:rFonts w:ascii="Montserrat Medium" w:eastAsia="Times New Roman" w:hAnsi="Montserrat Medium" w:cs="Arial"/>
          <w:b/>
          <w:bCs/>
          <w:sz w:val="28"/>
          <w:lang w:val="es-ES_tradnl" w:eastAsia="ar-SA"/>
        </w:rPr>
      </w:pPr>
      <w:bookmarkStart w:id="0" w:name="_Toc398719462"/>
      <w:bookmarkStart w:id="1" w:name="_Toc405564391"/>
      <w:bookmarkStart w:id="2" w:name="_Toc405564509"/>
      <w:bookmarkStart w:id="3" w:name="_Toc405564608"/>
      <w:bookmarkStart w:id="4" w:name="_Toc405972053"/>
      <w:bookmarkStart w:id="5" w:name="_Toc405973743"/>
      <w:bookmarkStart w:id="6" w:name="_Toc405974306"/>
      <w:bookmarkStart w:id="7" w:name="_Toc405974526"/>
      <w:bookmarkStart w:id="8" w:name="_Toc368043447"/>
      <w:bookmarkStart w:id="9" w:name="_Toc368043521"/>
      <w:bookmarkStart w:id="10" w:name="_Toc368054985"/>
      <w:bookmarkStart w:id="11" w:name="_Toc368650755"/>
      <w:bookmarkStart w:id="12" w:name="_Toc369008309"/>
      <w:r w:rsidRPr="004B5596">
        <w:rPr>
          <w:rFonts w:ascii="Montserrat Medium" w:eastAsia="Times New Roman" w:hAnsi="Montserrat Medium" w:cs="Arial"/>
          <w:b/>
          <w:bCs/>
          <w:sz w:val="28"/>
          <w:lang w:val="es-ES_tradnl" w:eastAsia="ar-SA"/>
        </w:rPr>
        <w:lastRenderedPageBreak/>
        <w:t>Invitación A Cuando Menos Tres Personas Electrónica Nacional</w:t>
      </w:r>
    </w:p>
    <w:bookmarkEnd w:id="0"/>
    <w:bookmarkEnd w:id="1"/>
    <w:bookmarkEnd w:id="2"/>
    <w:bookmarkEnd w:id="3"/>
    <w:bookmarkEnd w:id="4"/>
    <w:bookmarkEnd w:id="5"/>
    <w:bookmarkEnd w:id="6"/>
    <w:bookmarkEnd w:id="7"/>
    <w:p w:rsidR="005E4709" w:rsidRPr="007200E9" w:rsidRDefault="00D32855" w:rsidP="00DC34AB">
      <w:pPr>
        <w:suppressAutoHyphens/>
        <w:spacing w:line="276" w:lineRule="auto"/>
        <w:jc w:val="center"/>
        <w:rPr>
          <w:rFonts w:ascii="Montserrat Medium" w:eastAsia="Times New Roman" w:hAnsi="Montserrat Medium" w:cs="Arial"/>
          <w:b/>
          <w:bCs/>
          <w:sz w:val="28"/>
          <w:lang w:val="es-ES_tradnl" w:eastAsia="ar-SA"/>
        </w:rPr>
      </w:pPr>
      <w:r w:rsidRPr="002531EA">
        <w:rPr>
          <w:rFonts w:ascii="Montserrat Medium" w:eastAsia="Times New Roman" w:hAnsi="Montserrat Medium" w:cs="Arial"/>
          <w:b/>
          <w:bCs/>
          <w:sz w:val="28"/>
          <w:lang w:val="es-ES_tradnl" w:eastAsia="ar-SA"/>
        </w:rPr>
        <w:t>IA-050GYR988-E26-2021</w:t>
      </w:r>
    </w:p>
    <w:p w:rsidR="00C00E80" w:rsidRPr="007200E9" w:rsidRDefault="005E4709" w:rsidP="00CD19CD">
      <w:pPr>
        <w:spacing w:line="276" w:lineRule="auto"/>
        <w:rPr>
          <w:rFonts w:ascii="Montserrat Medium" w:hAnsi="Montserrat Medium" w:cs="Arial"/>
          <w:lang w:val="it-IT"/>
        </w:rPr>
      </w:pPr>
      <w:r w:rsidRPr="007200E9">
        <w:rPr>
          <w:rFonts w:ascii="Montserrat Medium" w:hAnsi="Montserrat Medium" w:cs="Arial"/>
          <w:sz w:val="32"/>
          <w:lang w:val="it-IT"/>
        </w:rPr>
        <w:t xml:space="preserve"> </w:t>
      </w:r>
      <w:bookmarkStart w:id="13" w:name="_Toc393217950"/>
      <w:bookmarkStart w:id="14" w:name="_Toc405972054"/>
      <w:bookmarkStart w:id="15" w:name="_Toc405973744"/>
      <w:bookmarkStart w:id="16" w:name="_Toc405974307"/>
      <w:bookmarkStart w:id="17" w:name="_Toc405974527"/>
    </w:p>
    <w:p w:rsidR="005E4709" w:rsidRPr="007200E9" w:rsidRDefault="005E4709" w:rsidP="00DC34AB">
      <w:pPr>
        <w:spacing w:line="276" w:lineRule="auto"/>
        <w:jc w:val="center"/>
        <w:rPr>
          <w:rFonts w:ascii="Montserrat Medium" w:eastAsia="Batang" w:hAnsi="Montserrat Medium" w:cs="Arial"/>
          <w:b/>
          <w:smallCaps/>
          <w:sz w:val="36"/>
          <w:lang w:val="pt-BR" w:eastAsia="es-MX"/>
        </w:rPr>
      </w:pPr>
      <w:r w:rsidRPr="007200E9">
        <w:rPr>
          <w:rFonts w:ascii="Montserrat Medium" w:eastAsia="Batang" w:hAnsi="Montserrat Medium" w:cs="Arial"/>
          <w:b/>
          <w:smallCaps/>
          <w:sz w:val="36"/>
          <w:lang w:val="pt-BR" w:eastAsia="es-MX"/>
        </w:rPr>
        <w:t>C O N V O C A T O R I A</w:t>
      </w:r>
      <w:bookmarkEnd w:id="8"/>
      <w:bookmarkEnd w:id="9"/>
      <w:bookmarkEnd w:id="10"/>
      <w:bookmarkEnd w:id="11"/>
      <w:bookmarkEnd w:id="12"/>
      <w:bookmarkEnd w:id="13"/>
      <w:bookmarkEnd w:id="14"/>
      <w:bookmarkEnd w:id="15"/>
      <w:bookmarkEnd w:id="16"/>
      <w:bookmarkEnd w:id="17"/>
    </w:p>
    <w:p w:rsidR="005E4709" w:rsidRPr="007200E9" w:rsidRDefault="00CD19CD" w:rsidP="00CD19CD">
      <w:pPr>
        <w:tabs>
          <w:tab w:val="left" w:pos="2431"/>
        </w:tabs>
        <w:spacing w:line="276" w:lineRule="auto"/>
        <w:jc w:val="both"/>
        <w:rPr>
          <w:rFonts w:ascii="Montserrat Medium" w:eastAsia="Batang" w:hAnsi="Montserrat Medium" w:cs="Arial"/>
          <w:sz w:val="16"/>
          <w:lang w:val="it-IT"/>
        </w:rPr>
      </w:pPr>
      <w:r w:rsidRPr="007200E9">
        <w:rPr>
          <w:rFonts w:ascii="Montserrat Medium" w:eastAsia="Batang" w:hAnsi="Montserrat Medium" w:cs="Arial"/>
          <w:lang w:val="it-IT"/>
        </w:rPr>
        <w:tab/>
      </w:r>
    </w:p>
    <w:p w:rsidR="00963383" w:rsidRPr="007200E9" w:rsidRDefault="005E4709" w:rsidP="001D047E">
      <w:pPr>
        <w:spacing w:line="276" w:lineRule="auto"/>
        <w:jc w:val="both"/>
        <w:rPr>
          <w:rFonts w:ascii="Montserrat Medium" w:eastAsia="Calibri" w:hAnsi="Montserrat Medium" w:cs="Arial"/>
          <w:lang w:eastAsia="es-MX"/>
        </w:rPr>
      </w:pPr>
      <w:r w:rsidRPr="007200E9">
        <w:rPr>
          <w:rFonts w:ascii="Montserrat Medium" w:eastAsia="Calibri" w:hAnsi="Montserrat Medium" w:cs="Arial"/>
          <w:lang w:eastAsia="es-MX"/>
        </w:rPr>
        <w:t xml:space="preserve">El Instituto Mexicano del Seguro Social a quien en lo sucesivo se le denominará </w:t>
      </w:r>
      <w:r w:rsidR="00C00E80" w:rsidRPr="007200E9">
        <w:rPr>
          <w:rFonts w:ascii="Montserrat Medium" w:eastAsia="Calibri" w:hAnsi="Montserrat Medium" w:cs="Arial"/>
          <w:lang w:eastAsia="es-MX"/>
        </w:rPr>
        <w:t>“</w:t>
      </w:r>
      <w:r w:rsidR="006A5BAC" w:rsidRPr="007200E9">
        <w:rPr>
          <w:rFonts w:ascii="Montserrat Medium" w:eastAsia="Calibri" w:hAnsi="Montserrat Medium" w:cs="Arial"/>
          <w:lang w:eastAsia="es-MX"/>
        </w:rPr>
        <w:t xml:space="preserve">El </w:t>
      </w:r>
      <w:r w:rsidRPr="007200E9">
        <w:rPr>
          <w:rFonts w:ascii="Montserrat Medium" w:eastAsia="Calibri" w:hAnsi="Montserrat Medium" w:cs="Arial"/>
          <w:lang w:eastAsia="es-MX"/>
        </w:rPr>
        <w:t>IMSS</w:t>
      </w:r>
      <w:r w:rsidR="00C00E80" w:rsidRPr="007200E9">
        <w:rPr>
          <w:rFonts w:ascii="Montserrat Medium" w:eastAsia="Calibri" w:hAnsi="Montserrat Medium" w:cs="Arial"/>
          <w:lang w:eastAsia="es-MX"/>
        </w:rPr>
        <w:t>”</w:t>
      </w:r>
      <w:r w:rsidRPr="007200E9">
        <w:rPr>
          <w:rFonts w:ascii="Montserrat Medium" w:eastAsia="Calibri" w:hAnsi="Montserrat Medium" w:cs="Arial"/>
          <w:lang w:eastAsia="es-MX"/>
        </w:rPr>
        <w:t xml:space="preserve">, en cumplimiento a las disposiciones que establecen el artículo </w:t>
      </w:r>
      <w:r w:rsidRPr="007200E9">
        <w:rPr>
          <w:rFonts w:ascii="Montserrat Medium" w:eastAsia="Calibri" w:hAnsi="Montserrat Medium" w:cs="Arial"/>
          <w:b/>
          <w:lang w:eastAsia="es-MX"/>
        </w:rPr>
        <w:t>134</w:t>
      </w:r>
      <w:r w:rsidRPr="007200E9">
        <w:rPr>
          <w:rFonts w:ascii="Montserrat Medium" w:eastAsia="Calibri" w:hAnsi="Montserrat Medium" w:cs="Arial"/>
          <w:lang w:eastAsia="es-MX"/>
        </w:rPr>
        <w:t xml:space="preserve"> de la Constitución Política de los Estados Unidos Mexicanos, y el Título Segundo “</w:t>
      </w:r>
      <w:r w:rsidRPr="007200E9">
        <w:rPr>
          <w:rFonts w:ascii="Montserrat Medium" w:eastAsia="Calibri" w:hAnsi="Montserrat Medium" w:cs="Arial"/>
          <w:i/>
          <w:lang w:eastAsia="es-MX"/>
        </w:rPr>
        <w:t>De los Procedimientos de Contratación</w:t>
      </w:r>
      <w:r w:rsidRPr="007200E9">
        <w:rPr>
          <w:rFonts w:ascii="Montserrat Medium" w:eastAsia="Calibri" w:hAnsi="Montserrat Medium" w:cs="Arial"/>
          <w:lang w:eastAsia="es-MX"/>
        </w:rPr>
        <w:t>”, Capítulo Primero “</w:t>
      </w:r>
      <w:r w:rsidRPr="007200E9">
        <w:rPr>
          <w:rFonts w:ascii="Montserrat Medium" w:eastAsia="Calibri" w:hAnsi="Montserrat Medium" w:cs="Arial"/>
          <w:i/>
          <w:lang w:eastAsia="es-MX"/>
        </w:rPr>
        <w:t>Generalidades</w:t>
      </w:r>
      <w:r w:rsidRPr="007200E9">
        <w:rPr>
          <w:rFonts w:ascii="Montserrat Medium" w:eastAsia="Calibri" w:hAnsi="Montserrat Medium" w:cs="Arial"/>
          <w:lang w:eastAsia="es-MX"/>
        </w:rPr>
        <w:t>”, Capítulo Segundo “</w:t>
      </w:r>
      <w:r w:rsidRPr="007200E9">
        <w:rPr>
          <w:rFonts w:ascii="Montserrat Medium" w:eastAsia="Calibri" w:hAnsi="Montserrat Medium" w:cs="Arial"/>
          <w:i/>
          <w:lang w:eastAsia="es-MX"/>
        </w:rPr>
        <w:t xml:space="preserve">De la </w:t>
      </w:r>
      <w:r w:rsidR="004B5596">
        <w:rPr>
          <w:rFonts w:ascii="Montserrat Medium" w:eastAsia="Calibri" w:hAnsi="Montserrat Medium" w:cs="Arial"/>
          <w:i/>
          <w:lang w:eastAsia="es-MX"/>
        </w:rPr>
        <w:t>Invitación</w:t>
      </w:r>
      <w:r w:rsidRPr="007200E9">
        <w:rPr>
          <w:rFonts w:ascii="Montserrat Medium" w:eastAsia="Calibri" w:hAnsi="Montserrat Medium" w:cs="Arial"/>
          <w:lang w:eastAsia="es-MX"/>
        </w:rPr>
        <w:t xml:space="preserve">” y los artículos </w:t>
      </w:r>
      <w:r w:rsidR="00657C71">
        <w:rPr>
          <w:rFonts w:ascii="Montserrat Medium" w:eastAsia="Calibri" w:hAnsi="Montserrat Medium" w:cs="Arial"/>
          <w:b/>
          <w:lang w:eastAsia="es-MX"/>
        </w:rPr>
        <w:t>3 fracción IX</w:t>
      </w:r>
      <w:r w:rsidR="00882E58" w:rsidRPr="007200E9">
        <w:rPr>
          <w:rFonts w:ascii="Montserrat Medium" w:eastAsia="Calibri" w:hAnsi="Montserrat Medium" w:cs="Arial"/>
          <w:b/>
          <w:lang w:eastAsia="es-MX"/>
        </w:rPr>
        <w:t xml:space="preserve">, </w:t>
      </w:r>
      <w:r w:rsidR="00882E58" w:rsidRPr="007200E9">
        <w:rPr>
          <w:rFonts w:ascii="Montserrat Medium" w:eastAsia="Calibri" w:hAnsi="Montserrat Medium" w:cs="Arial"/>
          <w:lang w:eastAsia="es-MX"/>
        </w:rPr>
        <w:t xml:space="preserve"> </w:t>
      </w:r>
      <w:r w:rsidR="00C00E80" w:rsidRPr="007200E9">
        <w:rPr>
          <w:rFonts w:ascii="Montserrat Medium" w:eastAsia="Calibri" w:hAnsi="Montserrat Medium" w:cs="Arial"/>
          <w:b/>
          <w:lang w:eastAsia="es-MX"/>
        </w:rPr>
        <w:t xml:space="preserve">25, 26 fracción </w:t>
      </w:r>
      <w:r w:rsidR="002531EA">
        <w:rPr>
          <w:rFonts w:ascii="Montserrat Medium" w:eastAsia="Calibri" w:hAnsi="Montserrat Medium" w:cs="Arial"/>
          <w:b/>
          <w:lang w:eastAsia="es-MX"/>
        </w:rPr>
        <w:t>I</w:t>
      </w:r>
      <w:r w:rsidR="00C00E80" w:rsidRPr="007200E9">
        <w:rPr>
          <w:rFonts w:ascii="Montserrat Medium" w:eastAsia="Calibri" w:hAnsi="Montserrat Medium" w:cs="Arial"/>
          <w:b/>
          <w:lang w:eastAsia="es-MX"/>
        </w:rPr>
        <w:t xml:space="preserve">I, 26 Bis fracción II, 27, 28 </w:t>
      </w:r>
      <w:r w:rsidR="008801F4" w:rsidRPr="007200E9">
        <w:rPr>
          <w:rFonts w:ascii="Montserrat Medium" w:eastAsia="Calibri" w:hAnsi="Montserrat Medium" w:cs="Arial"/>
          <w:b/>
          <w:lang w:eastAsia="es-MX"/>
        </w:rPr>
        <w:t xml:space="preserve">fracción </w:t>
      </w:r>
      <w:r w:rsidR="00630804" w:rsidRPr="007200E9">
        <w:rPr>
          <w:rFonts w:ascii="Montserrat Medium" w:eastAsia="Calibri" w:hAnsi="Montserrat Medium" w:cs="Arial"/>
          <w:b/>
          <w:lang w:eastAsia="es-MX"/>
        </w:rPr>
        <w:t>I</w:t>
      </w:r>
      <w:r w:rsidR="00882E58" w:rsidRPr="007200E9">
        <w:rPr>
          <w:rFonts w:ascii="Montserrat Medium" w:eastAsia="Calibri" w:hAnsi="Montserrat Medium" w:cs="Arial"/>
          <w:b/>
          <w:lang w:eastAsia="es-MX"/>
        </w:rPr>
        <w:t>,</w:t>
      </w:r>
      <w:r w:rsidR="00241CA0">
        <w:rPr>
          <w:rFonts w:ascii="Montserrat Medium" w:eastAsia="Calibri" w:hAnsi="Montserrat Medium" w:cs="Arial"/>
          <w:b/>
          <w:lang w:eastAsia="es-MX"/>
        </w:rPr>
        <w:t xml:space="preserve"> 43 y</w:t>
      </w:r>
      <w:r w:rsidR="002531EA">
        <w:rPr>
          <w:rFonts w:ascii="Montserrat Medium" w:eastAsia="Calibri" w:hAnsi="Montserrat Medium" w:cs="Arial"/>
          <w:b/>
          <w:lang w:eastAsia="es-MX"/>
        </w:rPr>
        <w:t xml:space="preserve"> </w:t>
      </w:r>
      <w:r w:rsidR="00241CA0">
        <w:rPr>
          <w:rFonts w:ascii="Montserrat Medium" w:eastAsia="Calibri" w:hAnsi="Montserrat Medium" w:cs="Arial"/>
          <w:b/>
          <w:lang w:eastAsia="es-MX"/>
        </w:rPr>
        <w:t>46</w:t>
      </w:r>
      <w:r w:rsidRPr="007200E9">
        <w:rPr>
          <w:rFonts w:ascii="Montserrat Medium" w:eastAsia="Calibri" w:hAnsi="Montserrat Medium" w:cs="Arial"/>
          <w:lang w:eastAsia="es-MX"/>
        </w:rPr>
        <w:t xml:space="preserve"> de la Ley de Adquisiciones, Arrendamientos y Servicios del Sector Público, en lo sucesivo “LAASSP”; y los correlativos de su Reglamento en lo sucesivo “RLAASSP”; el </w:t>
      </w:r>
      <w:r w:rsidRPr="007200E9">
        <w:rPr>
          <w:rFonts w:ascii="Montserrat Medium" w:eastAsia="Calibri" w:hAnsi="Montserrat Medium" w:cs="Arial"/>
          <w:i/>
          <w:lang w:eastAsia="es-MX"/>
        </w:rPr>
        <w:t>“</w:t>
      </w:r>
      <w:r w:rsidR="007D6FEE" w:rsidRPr="007200E9">
        <w:rPr>
          <w:rFonts w:ascii="Montserrat Medium" w:eastAsia="Calibri" w:hAnsi="Montserrat Medium" w:cs="Arial"/>
          <w:i/>
          <w:lang w:eastAsia="es-MX"/>
        </w:rPr>
        <w:t xml:space="preserve">Acuerdo por el que se expide el </w:t>
      </w:r>
      <w:r w:rsidRPr="007200E9">
        <w:rPr>
          <w:rFonts w:ascii="Montserrat Medium" w:eastAsia="Calibri" w:hAnsi="Montserrat Medium" w:cs="Arial"/>
          <w:i/>
          <w:lang w:eastAsia="es-MX"/>
        </w:rPr>
        <w:t>Protocolo de actuación en materia de contratacio</w:t>
      </w:r>
      <w:r w:rsidR="007D6FEE" w:rsidRPr="007200E9">
        <w:rPr>
          <w:rFonts w:ascii="Montserrat Medium" w:eastAsia="Calibri" w:hAnsi="Montserrat Medium" w:cs="Arial"/>
          <w:i/>
          <w:lang w:eastAsia="es-MX"/>
        </w:rPr>
        <w:t>nes públicas, otorgamiento y pró</w:t>
      </w:r>
      <w:r w:rsidRPr="007200E9">
        <w:rPr>
          <w:rFonts w:ascii="Montserrat Medium" w:eastAsia="Calibri" w:hAnsi="Montserrat Medium" w:cs="Arial"/>
          <w:i/>
          <w:lang w:eastAsia="es-MX"/>
        </w:rPr>
        <w:t>rroga de licencias, permisos, autorizaciones y concesiones</w:t>
      </w:r>
      <w:r w:rsidRPr="007200E9">
        <w:rPr>
          <w:rFonts w:ascii="Montserrat Medium" w:eastAsia="Calibri" w:hAnsi="Montserrat Medium" w:cs="Arial"/>
          <w:lang w:eastAsia="es-MX"/>
        </w:rPr>
        <w:t>” publicado en el Diario Oficial de la Federación</w:t>
      </w:r>
      <w:r w:rsidR="006A5BAC" w:rsidRPr="007200E9">
        <w:rPr>
          <w:rFonts w:ascii="Montserrat Medium" w:eastAsia="Calibri" w:hAnsi="Montserrat Medium" w:cs="Arial"/>
          <w:lang w:eastAsia="es-MX"/>
        </w:rPr>
        <w:t xml:space="preserve"> (DOF)</w:t>
      </w:r>
      <w:r w:rsidRPr="007200E9">
        <w:rPr>
          <w:rFonts w:ascii="Montserrat Medium" w:eastAsia="Calibri" w:hAnsi="Montserrat Medium" w:cs="Arial"/>
          <w:lang w:eastAsia="es-MX"/>
        </w:rPr>
        <w:t xml:space="preserve"> el 20 de agosto del 2015 y el “</w:t>
      </w:r>
      <w:r w:rsidRPr="007200E9">
        <w:rPr>
          <w:rFonts w:ascii="Montserrat Medium" w:eastAsia="Calibri" w:hAnsi="Montserrat Medium" w:cs="Arial"/>
          <w:i/>
          <w:lang w:eastAsia="es-MX"/>
        </w:rPr>
        <w:t>Acuerdo por el que se modifica el diverso que expide el protocolo de actuación en materia de contratacio</w:t>
      </w:r>
      <w:r w:rsidR="007D6FEE" w:rsidRPr="007200E9">
        <w:rPr>
          <w:rFonts w:ascii="Montserrat Medium" w:eastAsia="Calibri" w:hAnsi="Montserrat Medium" w:cs="Arial"/>
          <w:i/>
          <w:lang w:eastAsia="es-MX"/>
        </w:rPr>
        <w:t>nes públicas, otorgamiento y pró</w:t>
      </w:r>
      <w:r w:rsidRPr="007200E9">
        <w:rPr>
          <w:rFonts w:ascii="Montserrat Medium" w:eastAsia="Calibri" w:hAnsi="Montserrat Medium" w:cs="Arial"/>
          <w:i/>
          <w:lang w:eastAsia="es-MX"/>
        </w:rPr>
        <w:t>rroga de licencias, permisos, autorizaciones y concesiones</w:t>
      </w:r>
      <w:r w:rsidRPr="007200E9">
        <w:rPr>
          <w:rFonts w:ascii="Montserrat Medium" w:eastAsia="Calibri" w:hAnsi="Montserrat Medium" w:cs="Arial"/>
          <w:lang w:eastAsia="es-MX"/>
        </w:rPr>
        <w:t>”, publicado</w:t>
      </w:r>
      <w:r w:rsidR="007D6FEE" w:rsidRPr="007200E9">
        <w:rPr>
          <w:rFonts w:ascii="Montserrat Medium" w:eastAsia="Calibri" w:hAnsi="Montserrat Medium" w:cs="Arial"/>
          <w:lang w:eastAsia="es-MX"/>
        </w:rPr>
        <w:t>s</w:t>
      </w:r>
      <w:r w:rsidRPr="007200E9">
        <w:rPr>
          <w:rFonts w:ascii="Montserrat Medium" w:eastAsia="Calibri" w:hAnsi="Montserrat Medium" w:cs="Arial"/>
          <w:lang w:eastAsia="es-MX"/>
        </w:rPr>
        <w:t xml:space="preserve"> en el </w:t>
      </w:r>
      <w:r w:rsidR="006A5BAC" w:rsidRPr="007200E9">
        <w:rPr>
          <w:rFonts w:ascii="Montserrat Medium" w:eastAsia="Calibri" w:hAnsi="Montserrat Medium" w:cs="Arial"/>
          <w:lang w:eastAsia="es-MX"/>
        </w:rPr>
        <w:t>DOF</w:t>
      </w:r>
      <w:r w:rsidRPr="007200E9">
        <w:rPr>
          <w:rFonts w:ascii="Montserrat Medium" w:eastAsia="Calibri" w:hAnsi="Montserrat Medium" w:cs="Arial"/>
          <w:lang w:eastAsia="es-MX"/>
        </w:rPr>
        <w:t xml:space="preserve"> el día 19 de febrero de 2016 </w:t>
      </w:r>
      <w:r w:rsidR="00A478F6" w:rsidRPr="007200E9">
        <w:rPr>
          <w:rFonts w:ascii="Montserrat Medium" w:eastAsia="Calibri" w:hAnsi="Montserrat Medium" w:cs="Arial"/>
          <w:lang w:eastAsia="es-MX"/>
        </w:rPr>
        <w:t>y 28 de febrero de 2017</w:t>
      </w:r>
      <w:r w:rsidR="007D6FEE" w:rsidRPr="007200E9">
        <w:rPr>
          <w:rFonts w:ascii="Montserrat Medium" w:eastAsia="Calibri" w:hAnsi="Montserrat Medium" w:cs="Arial"/>
          <w:lang w:eastAsia="es-MX"/>
        </w:rPr>
        <w:t xml:space="preserve"> respectivamente</w:t>
      </w:r>
      <w:r w:rsidR="00A478F6" w:rsidRPr="007200E9">
        <w:rPr>
          <w:rFonts w:ascii="Montserrat Medium" w:eastAsia="Calibri" w:hAnsi="Montserrat Medium" w:cs="Arial"/>
          <w:lang w:eastAsia="es-MX"/>
        </w:rPr>
        <w:t xml:space="preserve">; </w:t>
      </w:r>
      <w:r w:rsidRPr="007200E9">
        <w:rPr>
          <w:rFonts w:ascii="Montserrat Medium" w:eastAsia="Calibri" w:hAnsi="Montserrat Medium" w:cs="Arial"/>
          <w:lang w:eastAsia="es-MX"/>
        </w:rPr>
        <w:t>y demás disposiciones relativas vigentes aplicables en la materia, a través de la D</w:t>
      </w:r>
      <w:r w:rsidR="00C00E80" w:rsidRPr="007200E9">
        <w:rPr>
          <w:rFonts w:ascii="Montserrat Medium" w:eastAsia="Calibri" w:hAnsi="Montserrat Medium" w:cs="Arial"/>
          <w:lang w:eastAsia="es-MX"/>
        </w:rPr>
        <w:t>ivisión de Servicios Integrales</w:t>
      </w:r>
      <w:r w:rsidRPr="007200E9">
        <w:rPr>
          <w:rFonts w:ascii="Montserrat Medium" w:eastAsia="Calibri" w:hAnsi="Montserrat Medium" w:cs="Arial"/>
          <w:lang w:eastAsia="es-MX"/>
        </w:rPr>
        <w:t xml:space="preserve">, ubicada en </w:t>
      </w:r>
      <w:r w:rsidR="00C00E80" w:rsidRPr="007200E9">
        <w:rPr>
          <w:rFonts w:ascii="Montserrat Medium" w:eastAsia="Calibri" w:hAnsi="Montserrat Medium" w:cs="Arial"/>
          <w:lang w:eastAsia="es-MX"/>
        </w:rPr>
        <w:t xml:space="preserve">Calle Durango </w:t>
      </w:r>
      <w:r w:rsidRPr="007200E9">
        <w:rPr>
          <w:rFonts w:ascii="Montserrat Medium" w:eastAsia="Calibri" w:hAnsi="Montserrat Medium" w:cs="Arial"/>
          <w:lang w:eastAsia="es-MX"/>
        </w:rPr>
        <w:t xml:space="preserve">número </w:t>
      </w:r>
      <w:r w:rsidR="00C00E80" w:rsidRPr="007200E9">
        <w:rPr>
          <w:rFonts w:ascii="Montserrat Medium" w:eastAsia="Calibri" w:hAnsi="Montserrat Medium" w:cs="Arial"/>
          <w:lang w:eastAsia="es-MX"/>
        </w:rPr>
        <w:t>291</w:t>
      </w:r>
      <w:r w:rsidRPr="007200E9">
        <w:rPr>
          <w:rFonts w:ascii="Montserrat Medium" w:eastAsia="Calibri" w:hAnsi="Montserrat Medium" w:cs="Arial"/>
          <w:lang w:eastAsia="es-MX"/>
        </w:rPr>
        <w:t xml:space="preserve">, piso </w:t>
      </w:r>
      <w:r w:rsidR="00C00E80" w:rsidRPr="007200E9">
        <w:rPr>
          <w:rFonts w:ascii="Montserrat Medium" w:eastAsia="Calibri" w:hAnsi="Montserrat Medium" w:cs="Arial"/>
          <w:lang w:eastAsia="es-MX"/>
        </w:rPr>
        <w:t>4</w:t>
      </w:r>
      <w:r w:rsidRPr="007200E9">
        <w:rPr>
          <w:rFonts w:ascii="Montserrat Medium" w:eastAsia="Calibri" w:hAnsi="Montserrat Medium" w:cs="Arial"/>
          <w:lang w:eastAsia="es-MX"/>
        </w:rPr>
        <w:t xml:space="preserve">, Colonia </w:t>
      </w:r>
      <w:r w:rsidR="00C00E80" w:rsidRPr="007200E9">
        <w:rPr>
          <w:rFonts w:ascii="Montserrat Medium" w:eastAsia="Calibri" w:hAnsi="Montserrat Medium" w:cs="Arial"/>
          <w:lang w:eastAsia="es-MX"/>
        </w:rPr>
        <w:t>Roma Norte</w:t>
      </w:r>
      <w:r w:rsidRPr="007200E9">
        <w:rPr>
          <w:rFonts w:ascii="Montserrat Medium" w:eastAsia="Calibri" w:hAnsi="Montserrat Medium" w:cs="Arial"/>
          <w:lang w:eastAsia="es-MX"/>
        </w:rPr>
        <w:t>, De</w:t>
      </w:r>
      <w:r w:rsidR="00C00E80" w:rsidRPr="007200E9">
        <w:rPr>
          <w:rFonts w:ascii="Montserrat Medium" w:eastAsia="Calibri" w:hAnsi="Montserrat Medium" w:cs="Arial"/>
          <w:lang w:eastAsia="es-MX"/>
        </w:rPr>
        <w:t>marcación Territorial Cuauhtémoc</w:t>
      </w:r>
      <w:r w:rsidRPr="007200E9">
        <w:rPr>
          <w:rFonts w:ascii="Montserrat Medium" w:eastAsia="Calibri" w:hAnsi="Montserrat Medium" w:cs="Arial"/>
          <w:lang w:eastAsia="es-MX"/>
        </w:rPr>
        <w:t>, Código Postal 0</w:t>
      </w:r>
      <w:r w:rsidR="00C00E80" w:rsidRPr="007200E9">
        <w:rPr>
          <w:rFonts w:ascii="Montserrat Medium" w:eastAsia="Calibri" w:hAnsi="Montserrat Medium" w:cs="Arial"/>
          <w:lang w:eastAsia="es-MX"/>
        </w:rPr>
        <w:t>6700</w:t>
      </w:r>
      <w:r w:rsidRPr="007200E9">
        <w:rPr>
          <w:rFonts w:ascii="Montserrat Medium" w:eastAsia="Calibri" w:hAnsi="Montserrat Medium" w:cs="Arial"/>
          <w:lang w:eastAsia="es-MX"/>
        </w:rPr>
        <w:t>, Ciudad de México,</w:t>
      </w:r>
      <w:r w:rsidRPr="007200E9">
        <w:rPr>
          <w:rFonts w:ascii="Montserrat Medium" w:hAnsi="Montserrat Medium" w:cs="Arial"/>
          <w:lang w:val="es-ES_tradnl"/>
        </w:rPr>
        <w:t xml:space="preserve"> convoca </w:t>
      </w:r>
      <w:r w:rsidR="006A5BAC" w:rsidRPr="007200E9">
        <w:rPr>
          <w:rFonts w:ascii="Montserrat Medium" w:hAnsi="Montserrat Medium" w:cs="Arial"/>
          <w:lang w:val="es-ES_tradnl"/>
        </w:rPr>
        <w:t>a las personas físicas o morales de nacionalidad mexicana</w:t>
      </w:r>
      <w:r w:rsidR="00BC7F6F" w:rsidRPr="007200E9">
        <w:rPr>
          <w:rFonts w:ascii="Montserrat Medium" w:hAnsi="Montserrat Medium" w:cs="Arial"/>
          <w:lang w:val="es-ES_tradnl"/>
        </w:rPr>
        <w:t xml:space="preserve"> cuya </w:t>
      </w:r>
      <w:r w:rsidR="00BC7F6F" w:rsidRPr="007200E9">
        <w:rPr>
          <w:rFonts w:ascii="Montserrat Medium" w:eastAsia="Calibri" w:hAnsi="Montserrat Medium" w:cs="Arial"/>
          <w:lang w:eastAsia="es-MX"/>
        </w:rPr>
        <w:t xml:space="preserve">actividad comercial esté relacionada con el servicio a contratar en la presente Convocatoria, conforme al Anexo Técnico, Términos y Condiciones y Anexos </w:t>
      </w:r>
      <w:r w:rsidR="00BC7F6F" w:rsidRPr="007200E9">
        <w:rPr>
          <w:rFonts w:ascii="Montserrat Medium" w:hAnsi="Montserrat Medium" w:cs="Arial"/>
          <w:lang w:val="es-ES_tradnl"/>
        </w:rPr>
        <w:t xml:space="preserve">para participar en la presente </w:t>
      </w:r>
      <w:r w:rsidR="004B5596">
        <w:rPr>
          <w:rFonts w:ascii="Montserrat Medium" w:hAnsi="Montserrat Medium" w:cs="Arial"/>
          <w:lang w:val="es-ES_tradnl"/>
        </w:rPr>
        <w:t>Invitación</w:t>
      </w:r>
      <w:r w:rsidR="00BC7F6F" w:rsidRPr="007200E9">
        <w:rPr>
          <w:rFonts w:ascii="Montserrat Medium" w:hAnsi="Montserrat Medium" w:cs="Arial"/>
          <w:lang w:val="es-ES_tradnl"/>
        </w:rPr>
        <w:t xml:space="preserve"> y </w:t>
      </w:r>
      <w:r w:rsidR="00AA1954" w:rsidRPr="007200E9">
        <w:rPr>
          <w:rFonts w:ascii="Montserrat Medium" w:hAnsi="Montserrat Medium" w:cs="Arial"/>
          <w:lang w:val="es-ES_tradnl"/>
        </w:rPr>
        <w:t>que</w:t>
      </w:r>
      <w:r w:rsidR="00AA1954" w:rsidRPr="007200E9">
        <w:rPr>
          <w:rFonts w:ascii="Montserrat Medium" w:eastAsia="Batang" w:hAnsi="Montserrat Medium" w:cs="Arial"/>
        </w:rPr>
        <w:t xml:space="preserve"> </w:t>
      </w:r>
      <w:r w:rsidR="00AA1954" w:rsidRPr="007200E9">
        <w:rPr>
          <w:rFonts w:ascii="Montserrat Medium" w:eastAsia="Batang" w:hAnsi="Montserrat Medium" w:cs="Arial"/>
          <w:b/>
        </w:rPr>
        <w:t>NO</w:t>
      </w:r>
      <w:r w:rsidR="00AA1954" w:rsidRPr="007200E9">
        <w:rPr>
          <w:rFonts w:ascii="Montserrat Medium" w:eastAsia="Batang" w:hAnsi="Montserrat Medium" w:cs="Arial"/>
        </w:rPr>
        <w:t xml:space="preserve"> </w:t>
      </w:r>
      <w:r w:rsidR="00AA1954" w:rsidRPr="007200E9">
        <w:rPr>
          <w:rFonts w:ascii="Montserrat Medium" w:hAnsi="Montserrat Medium" w:cs="Arial"/>
          <w:lang w:val="es-ES_tradnl"/>
        </w:rPr>
        <w:t xml:space="preserve">se encuentren en alguno de los supuestos que se establecen en los artículos </w:t>
      </w:r>
      <w:r w:rsidR="00AA1954" w:rsidRPr="007200E9">
        <w:rPr>
          <w:rFonts w:ascii="Montserrat Medium" w:eastAsia="Calibri" w:hAnsi="Montserrat Medium" w:cs="Arial"/>
          <w:b/>
          <w:lang w:eastAsia="es-MX"/>
        </w:rPr>
        <w:t>50</w:t>
      </w:r>
      <w:r w:rsidR="00AA1954" w:rsidRPr="007200E9">
        <w:rPr>
          <w:rFonts w:ascii="Montserrat Medium" w:eastAsia="Calibri" w:hAnsi="Montserrat Medium" w:cs="Arial"/>
          <w:lang w:eastAsia="es-MX"/>
        </w:rPr>
        <w:t xml:space="preserve"> y </w:t>
      </w:r>
      <w:r w:rsidR="00AA1954" w:rsidRPr="007200E9">
        <w:rPr>
          <w:rFonts w:ascii="Montserrat Medium" w:eastAsia="Calibri" w:hAnsi="Montserrat Medium" w:cs="Arial"/>
          <w:b/>
          <w:lang w:eastAsia="es-MX"/>
        </w:rPr>
        <w:t>60</w:t>
      </w:r>
      <w:r w:rsidR="00BC7F6F" w:rsidRPr="007200E9">
        <w:rPr>
          <w:rFonts w:ascii="Montserrat Medium" w:eastAsia="Calibri" w:hAnsi="Montserrat Medium" w:cs="Arial"/>
          <w:lang w:eastAsia="es-MX"/>
        </w:rPr>
        <w:t xml:space="preserve"> de la LAASSP</w:t>
      </w:r>
      <w:r w:rsidR="001D047E" w:rsidRPr="007200E9">
        <w:rPr>
          <w:rFonts w:ascii="Montserrat Medium" w:eastAsia="Calibri" w:hAnsi="Montserrat Medium" w:cs="Arial"/>
          <w:lang w:eastAsia="es-MX"/>
        </w:rPr>
        <w:t>.</w:t>
      </w:r>
    </w:p>
    <w:p w:rsidR="00963383" w:rsidRPr="007200E9" w:rsidRDefault="00963383" w:rsidP="00DC34AB">
      <w:pPr>
        <w:jc w:val="both"/>
        <w:rPr>
          <w:rFonts w:ascii="Montserrat Medium" w:eastAsia="Calibri" w:hAnsi="Montserrat Medium" w:cs="Arial"/>
          <w:lang w:eastAsia="es-MX"/>
        </w:rPr>
      </w:pPr>
    </w:p>
    <w:p w:rsidR="005E4709" w:rsidRPr="007200E9" w:rsidRDefault="00BC7F6F" w:rsidP="00DC34AB">
      <w:pPr>
        <w:spacing w:line="276" w:lineRule="auto"/>
        <w:jc w:val="both"/>
        <w:rPr>
          <w:rFonts w:ascii="Montserrat Medium" w:eastAsia="Calibri" w:hAnsi="Montserrat Medium" w:cs="Arial"/>
          <w:lang w:eastAsia="es-MX"/>
        </w:rPr>
      </w:pPr>
      <w:r w:rsidRPr="007200E9">
        <w:rPr>
          <w:rFonts w:ascii="Montserrat Medium" w:eastAsia="Calibri" w:hAnsi="Montserrat Medium" w:cs="Arial"/>
          <w:lang w:eastAsia="es-MX"/>
        </w:rPr>
        <w:t>P</w:t>
      </w:r>
      <w:r w:rsidR="00AA1954" w:rsidRPr="007200E9">
        <w:rPr>
          <w:rFonts w:ascii="Montserrat Medium" w:eastAsia="Calibri" w:hAnsi="Montserrat Medium" w:cs="Arial"/>
          <w:lang w:eastAsia="es-MX"/>
        </w:rPr>
        <w:t xml:space="preserve">ara </w:t>
      </w:r>
      <w:r w:rsidR="005E4709" w:rsidRPr="007200E9">
        <w:rPr>
          <w:rFonts w:ascii="Montserrat Medium" w:eastAsia="Calibri" w:hAnsi="Montserrat Medium" w:cs="Arial"/>
          <w:lang w:eastAsia="es-MX"/>
        </w:rPr>
        <w:t xml:space="preserve">participar en la </w:t>
      </w:r>
      <w:r w:rsidR="000861BB">
        <w:rPr>
          <w:rFonts w:ascii="Montserrat Medium" w:eastAsia="Calibri" w:hAnsi="Montserrat Medium" w:cs="Arial"/>
          <w:lang w:eastAsia="es-MX"/>
        </w:rPr>
        <w:t>Invitación a cuando menos tres personas Electrónica Nacional</w:t>
      </w:r>
      <w:r w:rsidR="00A478F6" w:rsidRPr="007200E9">
        <w:rPr>
          <w:rFonts w:ascii="Montserrat Medium" w:eastAsia="Calibri" w:hAnsi="Montserrat Medium" w:cs="Arial"/>
          <w:lang w:eastAsia="es-MX"/>
        </w:rPr>
        <w:t xml:space="preserve"> </w:t>
      </w:r>
      <w:r w:rsidR="005E4709" w:rsidRPr="002531EA">
        <w:rPr>
          <w:rFonts w:ascii="Montserrat Medium" w:eastAsia="Calibri" w:hAnsi="Montserrat Medium" w:cs="Arial"/>
          <w:lang w:eastAsia="es-MX"/>
        </w:rPr>
        <w:t xml:space="preserve">número </w:t>
      </w:r>
      <w:r w:rsidR="00D32855" w:rsidRPr="002531EA">
        <w:rPr>
          <w:rFonts w:ascii="Montserrat Medium" w:eastAsia="Calibri" w:hAnsi="Montserrat Medium" w:cs="Arial"/>
          <w:b/>
          <w:lang w:eastAsia="es-MX"/>
        </w:rPr>
        <w:t>IA-050GYR988-E26-2021</w:t>
      </w:r>
      <w:r w:rsidR="005E4709" w:rsidRPr="007200E9">
        <w:rPr>
          <w:rFonts w:ascii="Montserrat Medium" w:eastAsia="Calibri" w:hAnsi="Montserrat Medium" w:cs="Arial"/>
          <w:lang w:eastAsia="es-MX"/>
        </w:rPr>
        <w:t xml:space="preserve"> para la contratación </w:t>
      </w:r>
      <w:r w:rsidR="00A478F6" w:rsidRPr="007200E9">
        <w:rPr>
          <w:rFonts w:ascii="Montserrat Medium" w:eastAsia="Calibri" w:hAnsi="Montserrat Medium" w:cs="Arial"/>
          <w:lang w:eastAsia="es-MX"/>
        </w:rPr>
        <w:t xml:space="preserve">del </w:t>
      </w:r>
      <w:r w:rsidR="00A478F6" w:rsidRPr="007200E9">
        <w:rPr>
          <w:rFonts w:ascii="Montserrat Medium" w:eastAsia="Calibri" w:hAnsi="Montserrat Medium" w:cs="Arial"/>
          <w:b/>
          <w:lang w:eastAsia="es-MX"/>
        </w:rPr>
        <w:t>“</w:t>
      </w:r>
      <w:r w:rsidR="007020E4" w:rsidRPr="007020E4">
        <w:rPr>
          <w:rFonts w:ascii="Montserrat Medium" w:eastAsia="Calibri" w:hAnsi="Montserrat Medium" w:cs="Arial"/>
          <w:b/>
          <w:lang w:val="es-ES" w:eastAsia="es-MX"/>
        </w:rPr>
        <w:t xml:space="preserve">Servicio Integral De Transformación, Clasificación, Captura </w:t>
      </w:r>
      <w:r w:rsidR="007020E4">
        <w:rPr>
          <w:rFonts w:ascii="Montserrat Medium" w:eastAsia="Calibri" w:hAnsi="Montserrat Medium" w:cs="Arial"/>
          <w:b/>
          <w:lang w:val="es-ES" w:eastAsia="es-MX"/>
        </w:rPr>
        <w:t>y</w:t>
      </w:r>
      <w:r w:rsidR="007020E4" w:rsidRPr="007020E4">
        <w:rPr>
          <w:rFonts w:ascii="Montserrat Medium" w:eastAsia="Calibri" w:hAnsi="Montserrat Medium" w:cs="Arial"/>
          <w:b/>
          <w:lang w:val="es-ES" w:eastAsia="es-MX"/>
        </w:rPr>
        <w:t xml:space="preserve"> Escaneo Homogéneo </w:t>
      </w:r>
      <w:r w:rsidR="007020E4">
        <w:rPr>
          <w:rFonts w:ascii="Montserrat Medium" w:eastAsia="Calibri" w:hAnsi="Montserrat Medium" w:cs="Arial"/>
          <w:b/>
          <w:lang w:val="es-ES" w:eastAsia="es-MX"/>
        </w:rPr>
        <w:t>e</w:t>
      </w:r>
      <w:r w:rsidR="007020E4" w:rsidRPr="007020E4">
        <w:rPr>
          <w:rFonts w:ascii="Montserrat Medium" w:eastAsia="Calibri" w:hAnsi="Montserrat Medium" w:cs="Arial"/>
          <w:b/>
          <w:lang w:val="es-ES" w:eastAsia="es-MX"/>
        </w:rPr>
        <w:t xml:space="preserve">n Medios Electrónicos  </w:t>
      </w:r>
      <w:r w:rsidR="007020E4">
        <w:rPr>
          <w:rFonts w:ascii="Montserrat Medium" w:eastAsia="Calibri" w:hAnsi="Montserrat Medium" w:cs="Arial"/>
          <w:b/>
          <w:lang w:val="es-ES" w:eastAsia="es-MX"/>
        </w:rPr>
        <w:t>de</w:t>
      </w:r>
      <w:r w:rsidR="007020E4" w:rsidRPr="007020E4">
        <w:rPr>
          <w:rFonts w:ascii="Montserrat Medium" w:eastAsia="Calibri" w:hAnsi="Montserrat Medium" w:cs="Arial"/>
          <w:b/>
          <w:lang w:val="es-ES" w:eastAsia="es-MX"/>
        </w:rPr>
        <w:t xml:space="preserve"> Expedientes Jurisdiccionales.</w:t>
      </w:r>
      <w:r w:rsidR="00A478F6" w:rsidRPr="007200E9">
        <w:rPr>
          <w:rFonts w:ascii="Montserrat Medium" w:eastAsia="Calibri" w:hAnsi="Montserrat Medium" w:cs="Arial"/>
          <w:b/>
          <w:lang w:val="es-ES" w:eastAsia="es-MX"/>
        </w:rPr>
        <w:t>”</w:t>
      </w:r>
      <w:r w:rsidR="005E4709" w:rsidRPr="007200E9">
        <w:rPr>
          <w:rFonts w:ascii="Montserrat Medium" w:eastAsia="Calibri" w:hAnsi="Montserrat Medium" w:cs="Arial"/>
          <w:lang w:eastAsia="es-MX"/>
        </w:rPr>
        <w:t>, bajo los siguientes:</w:t>
      </w:r>
    </w:p>
    <w:p w:rsidR="00CD19CD" w:rsidRPr="007200E9" w:rsidRDefault="00CD19CD" w:rsidP="00DC34AB">
      <w:pPr>
        <w:spacing w:line="276" w:lineRule="auto"/>
        <w:jc w:val="center"/>
        <w:rPr>
          <w:rFonts w:ascii="Montserrat Medium" w:hAnsi="Montserrat Medium" w:cs="Arial"/>
          <w:b/>
        </w:rPr>
      </w:pPr>
      <w:bookmarkStart w:id="18" w:name="_Toc368043448"/>
      <w:bookmarkStart w:id="19" w:name="_Toc368043522"/>
      <w:bookmarkStart w:id="20" w:name="_Toc368054986"/>
      <w:bookmarkStart w:id="21" w:name="_Toc368650756"/>
      <w:bookmarkStart w:id="22" w:name="_Toc369008310"/>
      <w:bookmarkStart w:id="23" w:name="_Toc393217951"/>
      <w:bookmarkStart w:id="24" w:name="_Toc405972055"/>
      <w:bookmarkStart w:id="25" w:name="_Toc405973745"/>
      <w:bookmarkStart w:id="26" w:name="_Toc405974308"/>
      <w:bookmarkStart w:id="27" w:name="_Toc405974528"/>
      <w:bookmarkStart w:id="28" w:name="_Toc433116488"/>
    </w:p>
    <w:p w:rsidR="005E4709" w:rsidRPr="007200E9" w:rsidRDefault="005E4709" w:rsidP="00DC34AB">
      <w:pPr>
        <w:spacing w:line="276" w:lineRule="auto"/>
        <w:jc w:val="center"/>
        <w:rPr>
          <w:rFonts w:ascii="Montserrat Medium" w:hAnsi="Montserrat Medium" w:cs="Arial"/>
          <w:b/>
        </w:rPr>
      </w:pPr>
      <w:r w:rsidRPr="007200E9">
        <w:rPr>
          <w:rFonts w:ascii="Montserrat Medium" w:hAnsi="Montserrat Medium" w:cs="Arial"/>
          <w:b/>
        </w:rPr>
        <w:lastRenderedPageBreak/>
        <w:t>REQUISITOS DE PARTICIPACIÓN:</w:t>
      </w:r>
      <w:bookmarkEnd w:id="18"/>
      <w:bookmarkEnd w:id="19"/>
      <w:bookmarkEnd w:id="20"/>
      <w:bookmarkEnd w:id="21"/>
      <w:bookmarkEnd w:id="22"/>
      <w:bookmarkEnd w:id="23"/>
      <w:bookmarkEnd w:id="24"/>
      <w:bookmarkEnd w:id="25"/>
      <w:bookmarkEnd w:id="26"/>
      <w:bookmarkEnd w:id="27"/>
      <w:bookmarkEnd w:id="28"/>
    </w:p>
    <w:p w:rsidR="008F6777" w:rsidRPr="007200E9" w:rsidRDefault="008F6777" w:rsidP="00DC34AB">
      <w:pPr>
        <w:suppressAutoHyphens/>
        <w:spacing w:line="276" w:lineRule="auto"/>
        <w:ind w:left="-284" w:right="49"/>
        <w:jc w:val="center"/>
        <w:rPr>
          <w:rFonts w:ascii="Montserrat Medium" w:eastAsia="Times New Roman" w:hAnsi="Montserrat Medium" w:cs="Arial"/>
          <w:b/>
          <w:bCs/>
          <w:lang w:val="es-ES_tradnl" w:eastAsia="ar-SA"/>
        </w:rPr>
      </w:pPr>
      <w:r w:rsidRPr="007200E9">
        <w:rPr>
          <w:rFonts w:ascii="Montserrat Medium" w:eastAsia="Times New Roman" w:hAnsi="Montserrat Medium" w:cs="Arial"/>
          <w:b/>
          <w:bCs/>
          <w:lang w:val="es-ES_tradnl" w:eastAsia="ar-SA"/>
        </w:rPr>
        <w:t xml:space="preserve">ÍNDICE </w:t>
      </w:r>
    </w:p>
    <w:p w:rsidR="008F6777" w:rsidRPr="007200E9" w:rsidRDefault="008F6777" w:rsidP="00DC34AB">
      <w:pPr>
        <w:tabs>
          <w:tab w:val="left" w:pos="5877"/>
        </w:tabs>
        <w:suppressAutoHyphens/>
        <w:spacing w:line="276" w:lineRule="auto"/>
        <w:ind w:left="-284" w:right="49"/>
        <w:rPr>
          <w:rFonts w:ascii="Montserrat Medium" w:eastAsia="Times New Roman" w:hAnsi="Montserrat Medium" w:cs="Arial"/>
          <w:b/>
          <w:lang w:val="es-ES_tradnl" w:eastAsia="ar-SA"/>
        </w:rPr>
      </w:pPr>
      <w:r w:rsidRPr="007200E9">
        <w:rPr>
          <w:rFonts w:ascii="Montserrat Medium" w:eastAsia="Times New Roman" w:hAnsi="Montserrat Medium" w:cs="Arial"/>
          <w:b/>
          <w:lang w:val="es-ES_tradnl" w:eastAsia="ar-SA"/>
        </w:rPr>
        <w:tab/>
      </w:r>
    </w:p>
    <w:p w:rsidR="00B4510B" w:rsidRDefault="008F6777">
      <w:pPr>
        <w:pStyle w:val="TDC1"/>
        <w:tabs>
          <w:tab w:val="right" w:leader="dot" w:pos="8828"/>
        </w:tabs>
        <w:rPr>
          <w:rFonts w:asciiTheme="minorHAnsi" w:eastAsiaTheme="minorEastAsia" w:hAnsiTheme="minorHAnsi"/>
          <w:b w:val="0"/>
          <w:bCs w:val="0"/>
          <w:caps w:val="0"/>
          <w:noProof/>
          <w:sz w:val="22"/>
          <w:szCs w:val="22"/>
          <w:lang w:eastAsia="es-MX"/>
        </w:rPr>
      </w:pPr>
      <w:r w:rsidRPr="007200E9">
        <w:rPr>
          <w:rFonts w:ascii="Montserrat Medium" w:hAnsi="Montserrat Medium" w:cs="Arial"/>
          <w:bCs w:val="0"/>
          <w:caps w:val="0"/>
        </w:rPr>
        <w:fldChar w:fldCharType="begin"/>
      </w:r>
      <w:r w:rsidRPr="007200E9">
        <w:rPr>
          <w:rFonts w:ascii="Montserrat Medium" w:hAnsi="Montserrat Medium" w:cs="Arial"/>
          <w:bCs w:val="0"/>
          <w:caps w:val="0"/>
        </w:rPr>
        <w:instrText xml:space="preserve"> TOC \o "1-3" \h \z \u </w:instrText>
      </w:r>
      <w:r w:rsidRPr="007200E9">
        <w:rPr>
          <w:rFonts w:ascii="Montserrat Medium" w:hAnsi="Montserrat Medium" w:cs="Arial"/>
          <w:bCs w:val="0"/>
          <w:caps w:val="0"/>
        </w:rPr>
        <w:fldChar w:fldCharType="separate"/>
      </w:r>
      <w:hyperlink w:anchor="_Toc83389291" w:history="1">
        <w:r w:rsidR="00B4510B" w:rsidRPr="00151DFF">
          <w:rPr>
            <w:rStyle w:val="Hipervnculo"/>
            <w:rFonts w:ascii="Montserrat Medium" w:hAnsi="Montserrat Medium" w:cs="Arial"/>
            <w:noProof/>
            <w:lang w:val="es-ES_tradnl"/>
          </w:rPr>
          <w:t>GLOSARIO DE TÉRMINOS</w:t>
        </w:r>
        <w:r w:rsidR="00B4510B">
          <w:rPr>
            <w:noProof/>
            <w:webHidden/>
          </w:rPr>
          <w:tab/>
        </w:r>
        <w:r w:rsidR="00B4510B">
          <w:rPr>
            <w:noProof/>
            <w:webHidden/>
          </w:rPr>
          <w:fldChar w:fldCharType="begin"/>
        </w:r>
        <w:r w:rsidR="00B4510B">
          <w:rPr>
            <w:noProof/>
            <w:webHidden/>
          </w:rPr>
          <w:instrText xml:space="preserve"> PAGEREF _Toc83389291 \h </w:instrText>
        </w:r>
        <w:r w:rsidR="00B4510B">
          <w:rPr>
            <w:noProof/>
            <w:webHidden/>
          </w:rPr>
        </w:r>
        <w:r w:rsidR="00B4510B">
          <w:rPr>
            <w:noProof/>
            <w:webHidden/>
          </w:rPr>
          <w:fldChar w:fldCharType="separate"/>
        </w:r>
        <w:r w:rsidR="00F12BB8">
          <w:rPr>
            <w:noProof/>
            <w:webHidden/>
          </w:rPr>
          <w:t>7</w:t>
        </w:r>
        <w:r w:rsidR="00B4510B">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292" w:history="1">
        <w:r w:rsidRPr="00151DFF">
          <w:rPr>
            <w:rStyle w:val="Hipervnculo"/>
            <w:rFonts w:ascii="Montserrat Medium" w:hAnsi="Montserrat Medium" w:cs="Arial"/>
            <w:noProof/>
            <w:lang w:val="es-ES_tradnl"/>
          </w:rPr>
          <w:t>1. DATOS GENERALES DE IDENTIFICACIÓN DE LA INVITACIÓN.</w:t>
        </w:r>
        <w:r>
          <w:rPr>
            <w:noProof/>
            <w:webHidden/>
          </w:rPr>
          <w:tab/>
        </w:r>
        <w:r>
          <w:rPr>
            <w:noProof/>
            <w:webHidden/>
          </w:rPr>
          <w:fldChar w:fldCharType="begin"/>
        </w:r>
        <w:r>
          <w:rPr>
            <w:noProof/>
            <w:webHidden/>
          </w:rPr>
          <w:instrText xml:space="preserve"> PAGEREF _Toc83389292 \h </w:instrText>
        </w:r>
        <w:r>
          <w:rPr>
            <w:noProof/>
            <w:webHidden/>
          </w:rPr>
        </w:r>
        <w:r>
          <w:rPr>
            <w:noProof/>
            <w:webHidden/>
          </w:rPr>
          <w:fldChar w:fldCharType="separate"/>
        </w:r>
        <w:r w:rsidR="00F12BB8">
          <w:rPr>
            <w:noProof/>
            <w:webHidden/>
          </w:rPr>
          <w:t>11</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293" w:history="1">
        <w:r w:rsidRPr="00151DFF">
          <w:rPr>
            <w:rStyle w:val="Hipervnculo"/>
            <w:rFonts w:ascii="Montserrat Medium" w:hAnsi="Montserrat Medium" w:cs="Arial"/>
            <w:noProof/>
            <w:lang w:val="es-ES_tradnl"/>
          </w:rPr>
          <w:t>1.1. Datos generales de identificación.</w:t>
        </w:r>
        <w:r>
          <w:rPr>
            <w:noProof/>
            <w:webHidden/>
          </w:rPr>
          <w:tab/>
        </w:r>
        <w:r>
          <w:rPr>
            <w:noProof/>
            <w:webHidden/>
          </w:rPr>
          <w:fldChar w:fldCharType="begin"/>
        </w:r>
        <w:r>
          <w:rPr>
            <w:noProof/>
            <w:webHidden/>
          </w:rPr>
          <w:instrText xml:space="preserve"> PAGEREF _Toc83389293 \h </w:instrText>
        </w:r>
        <w:r>
          <w:rPr>
            <w:noProof/>
            <w:webHidden/>
          </w:rPr>
        </w:r>
        <w:r>
          <w:rPr>
            <w:noProof/>
            <w:webHidden/>
          </w:rPr>
          <w:fldChar w:fldCharType="separate"/>
        </w:r>
        <w:r w:rsidR="00F12BB8">
          <w:rPr>
            <w:noProof/>
            <w:webHidden/>
          </w:rPr>
          <w:t>11</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294" w:history="1">
        <w:r w:rsidRPr="00151DFF">
          <w:rPr>
            <w:rStyle w:val="Hipervnculo"/>
            <w:rFonts w:ascii="Montserrat Medium" w:hAnsi="Montserrat Medium" w:cs="Arial"/>
            <w:noProof/>
            <w:lang w:val="es-ES_tradnl"/>
          </w:rPr>
          <w:t>1.2. Medio que utilizará la Invitación y carácter de la misma.</w:t>
        </w:r>
        <w:r>
          <w:rPr>
            <w:noProof/>
            <w:webHidden/>
          </w:rPr>
          <w:tab/>
        </w:r>
        <w:r>
          <w:rPr>
            <w:noProof/>
            <w:webHidden/>
          </w:rPr>
          <w:fldChar w:fldCharType="begin"/>
        </w:r>
        <w:r>
          <w:rPr>
            <w:noProof/>
            <w:webHidden/>
          </w:rPr>
          <w:instrText xml:space="preserve"> PAGEREF _Toc83389294 \h </w:instrText>
        </w:r>
        <w:r>
          <w:rPr>
            <w:noProof/>
            <w:webHidden/>
          </w:rPr>
        </w:r>
        <w:r>
          <w:rPr>
            <w:noProof/>
            <w:webHidden/>
          </w:rPr>
          <w:fldChar w:fldCharType="separate"/>
        </w:r>
        <w:r w:rsidR="00F12BB8">
          <w:rPr>
            <w:noProof/>
            <w:webHidden/>
          </w:rPr>
          <w:t>11</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295" w:history="1">
        <w:r w:rsidRPr="00151DFF">
          <w:rPr>
            <w:rStyle w:val="Hipervnculo"/>
            <w:rFonts w:ascii="Montserrat Medium" w:hAnsi="Montserrat Medium" w:cs="Arial"/>
            <w:noProof/>
            <w:lang w:val="es-ES_tradnl"/>
          </w:rPr>
          <w:t>1.3. Número de identificación de la convocatoria a la Invitación asignado por CompraNet.</w:t>
        </w:r>
        <w:r>
          <w:rPr>
            <w:noProof/>
            <w:webHidden/>
          </w:rPr>
          <w:tab/>
        </w:r>
        <w:r>
          <w:rPr>
            <w:noProof/>
            <w:webHidden/>
          </w:rPr>
          <w:fldChar w:fldCharType="begin"/>
        </w:r>
        <w:r>
          <w:rPr>
            <w:noProof/>
            <w:webHidden/>
          </w:rPr>
          <w:instrText xml:space="preserve"> PAGEREF _Toc83389295 \h </w:instrText>
        </w:r>
        <w:r>
          <w:rPr>
            <w:noProof/>
            <w:webHidden/>
          </w:rPr>
        </w:r>
        <w:r>
          <w:rPr>
            <w:noProof/>
            <w:webHidden/>
          </w:rPr>
          <w:fldChar w:fldCharType="separate"/>
        </w:r>
        <w:r w:rsidR="00F12BB8">
          <w:rPr>
            <w:noProof/>
            <w:webHidden/>
          </w:rPr>
          <w:t>12</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296" w:history="1">
        <w:r w:rsidRPr="00151DFF">
          <w:rPr>
            <w:rStyle w:val="Hipervnculo"/>
            <w:rFonts w:ascii="Montserrat Medium" w:hAnsi="Montserrat Medium" w:cs="Arial"/>
            <w:noProof/>
            <w:lang w:val="es-ES_tradnl"/>
          </w:rPr>
          <w:t>1.4. Indicación de los ejercicios fiscales para la contratación.</w:t>
        </w:r>
        <w:r>
          <w:rPr>
            <w:noProof/>
            <w:webHidden/>
          </w:rPr>
          <w:tab/>
        </w:r>
        <w:r>
          <w:rPr>
            <w:noProof/>
            <w:webHidden/>
          </w:rPr>
          <w:fldChar w:fldCharType="begin"/>
        </w:r>
        <w:r>
          <w:rPr>
            <w:noProof/>
            <w:webHidden/>
          </w:rPr>
          <w:instrText xml:space="preserve"> PAGEREF _Toc83389296 \h </w:instrText>
        </w:r>
        <w:r>
          <w:rPr>
            <w:noProof/>
            <w:webHidden/>
          </w:rPr>
        </w:r>
        <w:r>
          <w:rPr>
            <w:noProof/>
            <w:webHidden/>
          </w:rPr>
          <w:fldChar w:fldCharType="separate"/>
        </w:r>
        <w:r w:rsidR="00F12BB8">
          <w:rPr>
            <w:noProof/>
            <w:webHidden/>
          </w:rPr>
          <w:t>12</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297" w:history="1">
        <w:r w:rsidRPr="00151DFF">
          <w:rPr>
            <w:rStyle w:val="Hipervnculo"/>
            <w:rFonts w:ascii="Montserrat Medium" w:hAnsi="Montserrat Medium" w:cs="Arial"/>
            <w:noProof/>
            <w:lang w:val="es-ES_tradnl"/>
          </w:rPr>
          <w:t>1.5. Idioma en el que se presentarán las proposiciones.</w:t>
        </w:r>
        <w:r>
          <w:rPr>
            <w:noProof/>
            <w:webHidden/>
          </w:rPr>
          <w:tab/>
        </w:r>
        <w:r>
          <w:rPr>
            <w:noProof/>
            <w:webHidden/>
          </w:rPr>
          <w:fldChar w:fldCharType="begin"/>
        </w:r>
        <w:r>
          <w:rPr>
            <w:noProof/>
            <w:webHidden/>
          </w:rPr>
          <w:instrText xml:space="preserve"> PAGEREF _Toc83389297 \h </w:instrText>
        </w:r>
        <w:r>
          <w:rPr>
            <w:noProof/>
            <w:webHidden/>
          </w:rPr>
        </w:r>
        <w:r>
          <w:rPr>
            <w:noProof/>
            <w:webHidden/>
          </w:rPr>
          <w:fldChar w:fldCharType="separate"/>
        </w:r>
        <w:r w:rsidR="00F12BB8">
          <w:rPr>
            <w:noProof/>
            <w:webHidden/>
          </w:rPr>
          <w:t>13</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298" w:history="1">
        <w:r w:rsidRPr="00151DFF">
          <w:rPr>
            <w:rStyle w:val="Hipervnculo"/>
            <w:rFonts w:ascii="Montserrat Medium" w:hAnsi="Montserrat Medium" w:cs="Arial"/>
            <w:noProof/>
            <w:lang w:val="es-ES_tradnl"/>
          </w:rPr>
          <w:t>1.6. Disponibilidad presupuestaria.</w:t>
        </w:r>
        <w:r>
          <w:rPr>
            <w:noProof/>
            <w:webHidden/>
          </w:rPr>
          <w:tab/>
        </w:r>
        <w:r>
          <w:rPr>
            <w:noProof/>
            <w:webHidden/>
          </w:rPr>
          <w:fldChar w:fldCharType="begin"/>
        </w:r>
        <w:r>
          <w:rPr>
            <w:noProof/>
            <w:webHidden/>
          </w:rPr>
          <w:instrText xml:space="preserve"> PAGEREF _Toc83389298 \h </w:instrText>
        </w:r>
        <w:r>
          <w:rPr>
            <w:noProof/>
            <w:webHidden/>
          </w:rPr>
        </w:r>
        <w:r>
          <w:rPr>
            <w:noProof/>
            <w:webHidden/>
          </w:rPr>
          <w:fldChar w:fldCharType="separate"/>
        </w:r>
        <w:r w:rsidR="00F12BB8">
          <w:rPr>
            <w:noProof/>
            <w:webHidden/>
          </w:rPr>
          <w:t>13</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299" w:history="1">
        <w:r w:rsidRPr="00151DFF">
          <w:rPr>
            <w:rStyle w:val="Hipervnculo"/>
            <w:rFonts w:ascii="Montserrat Medium" w:hAnsi="Montserrat Medium" w:cs="Arial"/>
            <w:noProof/>
            <w:lang w:val="es-ES_tradnl"/>
          </w:rPr>
          <w:t>1.7. Procedimiento financiado con créditos externos.</w:t>
        </w:r>
        <w:r>
          <w:rPr>
            <w:noProof/>
            <w:webHidden/>
          </w:rPr>
          <w:tab/>
        </w:r>
        <w:r>
          <w:rPr>
            <w:noProof/>
            <w:webHidden/>
          </w:rPr>
          <w:fldChar w:fldCharType="begin"/>
        </w:r>
        <w:r>
          <w:rPr>
            <w:noProof/>
            <w:webHidden/>
          </w:rPr>
          <w:instrText xml:space="preserve"> PAGEREF _Toc83389299 \h </w:instrText>
        </w:r>
        <w:r>
          <w:rPr>
            <w:noProof/>
            <w:webHidden/>
          </w:rPr>
        </w:r>
        <w:r>
          <w:rPr>
            <w:noProof/>
            <w:webHidden/>
          </w:rPr>
          <w:fldChar w:fldCharType="separate"/>
        </w:r>
        <w:r w:rsidR="00F12BB8">
          <w:rPr>
            <w:noProof/>
            <w:webHidden/>
          </w:rPr>
          <w:t>13</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00" w:history="1">
        <w:r w:rsidRPr="00151DFF">
          <w:rPr>
            <w:rStyle w:val="Hipervnculo"/>
            <w:rFonts w:ascii="Montserrat Medium" w:hAnsi="Montserrat Medium" w:cs="Arial"/>
            <w:noProof/>
            <w:lang w:val="es-ES_tradnl"/>
          </w:rPr>
          <w:t>1.8. Testigo Social.</w:t>
        </w:r>
        <w:r>
          <w:rPr>
            <w:noProof/>
            <w:webHidden/>
          </w:rPr>
          <w:tab/>
        </w:r>
        <w:r>
          <w:rPr>
            <w:noProof/>
            <w:webHidden/>
          </w:rPr>
          <w:fldChar w:fldCharType="begin"/>
        </w:r>
        <w:r>
          <w:rPr>
            <w:noProof/>
            <w:webHidden/>
          </w:rPr>
          <w:instrText xml:space="preserve"> PAGEREF _Toc83389300 \h </w:instrText>
        </w:r>
        <w:r>
          <w:rPr>
            <w:noProof/>
            <w:webHidden/>
          </w:rPr>
        </w:r>
        <w:r>
          <w:rPr>
            <w:noProof/>
            <w:webHidden/>
          </w:rPr>
          <w:fldChar w:fldCharType="separate"/>
        </w:r>
        <w:r w:rsidR="00F12BB8">
          <w:rPr>
            <w:noProof/>
            <w:webHidden/>
          </w:rPr>
          <w:t>13</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01" w:history="1">
        <w:r w:rsidRPr="00151DFF">
          <w:rPr>
            <w:rStyle w:val="Hipervnculo"/>
            <w:rFonts w:ascii="Montserrat Medium" w:hAnsi="Montserrat Medium" w:cs="Arial"/>
            <w:noProof/>
            <w:lang w:val="es-ES_tradnl"/>
          </w:rPr>
          <w:t>2. OBJETO Y ALCANCE DE LA INVITACIÓN.</w:t>
        </w:r>
        <w:r>
          <w:rPr>
            <w:noProof/>
            <w:webHidden/>
          </w:rPr>
          <w:tab/>
        </w:r>
        <w:r>
          <w:rPr>
            <w:noProof/>
            <w:webHidden/>
          </w:rPr>
          <w:fldChar w:fldCharType="begin"/>
        </w:r>
        <w:r>
          <w:rPr>
            <w:noProof/>
            <w:webHidden/>
          </w:rPr>
          <w:instrText xml:space="preserve"> PAGEREF _Toc83389301 \h </w:instrText>
        </w:r>
        <w:r>
          <w:rPr>
            <w:noProof/>
            <w:webHidden/>
          </w:rPr>
        </w:r>
        <w:r>
          <w:rPr>
            <w:noProof/>
            <w:webHidden/>
          </w:rPr>
          <w:fldChar w:fldCharType="separate"/>
        </w:r>
        <w:r w:rsidR="00F12BB8">
          <w:rPr>
            <w:noProof/>
            <w:webHidden/>
          </w:rPr>
          <w:t>14</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02" w:history="1">
        <w:r w:rsidRPr="00151DFF">
          <w:rPr>
            <w:rStyle w:val="Hipervnculo"/>
            <w:rFonts w:ascii="Montserrat Medium" w:hAnsi="Montserrat Medium" w:cs="Arial"/>
            <w:noProof/>
            <w:lang w:val="es-ES_tradnl"/>
          </w:rPr>
          <w:t>2.1. Objeto de la contratación.</w:t>
        </w:r>
        <w:r>
          <w:rPr>
            <w:noProof/>
            <w:webHidden/>
          </w:rPr>
          <w:tab/>
        </w:r>
        <w:r>
          <w:rPr>
            <w:noProof/>
            <w:webHidden/>
          </w:rPr>
          <w:fldChar w:fldCharType="begin"/>
        </w:r>
        <w:r>
          <w:rPr>
            <w:noProof/>
            <w:webHidden/>
          </w:rPr>
          <w:instrText xml:space="preserve"> PAGEREF _Toc83389302 \h </w:instrText>
        </w:r>
        <w:r>
          <w:rPr>
            <w:noProof/>
            <w:webHidden/>
          </w:rPr>
        </w:r>
        <w:r>
          <w:rPr>
            <w:noProof/>
            <w:webHidden/>
          </w:rPr>
          <w:fldChar w:fldCharType="separate"/>
        </w:r>
        <w:r w:rsidR="00F12BB8">
          <w:rPr>
            <w:noProof/>
            <w:webHidden/>
          </w:rPr>
          <w:t>14</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03" w:history="1">
        <w:r w:rsidRPr="00151DFF">
          <w:rPr>
            <w:rStyle w:val="Hipervnculo"/>
            <w:rFonts w:ascii="Montserrat Medium" w:hAnsi="Montserrat Medium" w:cs="Arial"/>
            <w:noProof/>
            <w:lang w:val="es-ES_tradnl"/>
          </w:rPr>
          <w:t>2.2. Agrupación de partidas</w:t>
        </w:r>
        <w:r>
          <w:rPr>
            <w:noProof/>
            <w:webHidden/>
          </w:rPr>
          <w:tab/>
        </w:r>
        <w:r>
          <w:rPr>
            <w:noProof/>
            <w:webHidden/>
          </w:rPr>
          <w:fldChar w:fldCharType="begin"/>
        </w:r>
        <w:r>
          <w:rPr>
            <w:noProof/>
            <w:webHidden/>
          </w:rPr>
          <w:instrText xml:space="preserve"> PAGEREF _Toc83389303 \h </w:instrText>
        </w:r>
        <w:r>
          <w:rPr>
            <w:noProof/>
            <w:webHidden/>
          </w:rPr>
        </w:r>
        <w:r>
          <w:rPr>
            <w:noProof/>
            <w:webHidden/>
          </w:rPr>
          <w:fldChar w:fldCharType="separate"/>
        </w:r>
        <w:r w:rsidR="00F12BB8">
          <w:rPr>
            <w:noProof/>
            <w:webHidden/>
          </w:rPr>
          <w:t>14</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04" w:history="1">
        <w:r w:rsidRPr="00151DFF">
          <w:rPr>
            <w:rStyle w:val="Hipervnculo"/>
            <w:rFonts w:ascii="Montserrat Medium" w:hAnsi="Montserrat Medium" w:cs="Arial"/>
            <w:noProof/>
            <w:lang w:val="es-ES_tradnl"/>
          </w:rPr>
          <w:t>2.3. Precios Máximos de Referencia</w:t>
        </w:r>
        <w:r>
          <w:rPr>
            <w:noProof/>
            <w:webHidden/>
          </w:rPr>
          <w:tab/>
        </w:r>
        <w:r>
          <w:rPr>
            <w:noProof/>
            <w:webHidden/>
          </w:rPr>
          <w:fldChar w:fldCharType="begin"/>
        </w:r>
        <w:r>
          <w:rPr>
            <w:noProof/>
            <w:webHidden/>
          </w:rPr>
          <w:instrText xml:space="preserve"> PAGEREF _Toc83389304 \h </w:instrText>
        </w:r>
        <w:r>
          <w:rPr>
            <w:noProof/>
            <w:webHidden/>
          </w:rPr>
        </w:r>
        <w:r>
          <w:rPr>
            <w:noProof/>
            <w:webHidden/>
          </w:rPr>
          <w:fldChar w:fldCharType="separate"/>
        </w:r>
        <w:r w:rsidR="00F12BB8">
          <w:rPr>
            <w:noProof/>
            <w:webHidden/>
          </w:rPr>
          <w:t>14</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05" w:history="1">
        <w:r w:rsidRPr="00151DFF">
          <w:rPr>
            <w:rStyle w:val="Hipervnculo"/>
            <w:rFonts w:ascii="Montserrat Medium" w:hAnsi="Montserrat Medium" w:cs="Arial"/>
            <w:noProof/>
            <w:lang w:val="es-ES_tradnl"/>
          </w:rPr>
          <w:t>2.4. Normas Oficiales Mexicanas, Normas Mexicanas, Internacionales, Referencia o Especificaciones.</w:t>
        </w:r>
        <w:r>
          <w:rPr>
            <w:noProof/>
            <w:webHidden/>
          </w:rPr>
          <w:tab/>
        </w:r>
        <w:r>
          <w:rPr>
            <w:noProof/>
            <w:webHidden/>
          </w:rPr>
          <w:fldChar w:fldCharType="begin"/>
        </w:r>
        <w:r>
          <w:rPr>
            <w:noProof/>
            <w:webHidden/>
          </w:rPr>
          <w:instrText xml:space="preserve"> PAGEREF _Toc83389305 \h </w:instrText>
        </w:r>
        <w:r>
          <w:rPr>
            <w:noProof/>
            <w:webHidden/>
          </w:rPr>
        </w:r>
        <w:r>
          <w:rPr>
            <w:noProof/>
            <w:webHidden/>
          </w:rPr>
          <w:fldChar w:fldCharType="separate"/>
        </w:r>
        <w:r w:rsidR="00F12BB8">
          <w:rPr>
            <w:noProof/>
            <w:webHidden/>
          </w:rPr>
          <w:t>14</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06" w:history="1">
        <w:r w:rsidRPr="00151DFF">
          <w:rPr>
            <w:rStyle w:val="Hipervnculo"/>
            <w:rFonts w:ascii="Montserrat Medium" w:hAnsi="Montserrat Medium" w:cs="Arial"/>
            <w:noProof/>
            <w:lang w:val="es-ES_tradnl"/>
          </w:rPr>
          <w:t>2.5 Pruebas que permitan verificar el cumplimiento de las especificaciones de los bienes y servicios a contratar.</w:t>
        </w:r>
        <w:r>
          <w:rPr>
            <w:noProof/>
            <w:webHidden/>
          </w:rPr>
          <w:tab/>
        </w:r>
        <w:r>
          <w:rPr>
            <w:noProof/>
            <w:webHidden/>
          </w:rPr>
          <w:fldChar w:fldCharType="begin"/>
        </w:r>
        <w:r>
          <w:rPr>
            <w:noProof/>
            <w:webHidden/>
          </w:rPr>
          <w:instrText xml:space="preserve"> PAGEREF _Toc83389306 \h </w:instrText>
        </w:r>
        <w:r>
          <w:rPr>
            <w:noProof/>
            <w:webHidden/>
          </w:rPr>
        </w:r>
        <w:r>
          <w:rPr>
            <w:noProof/>
            <w:webHidden/>
          </w:rPr>
          <w:fldChar w:fldCharType="separate"/>
        </w:r>
        <w:r w:rsidR="00F12BB8">
          <w:rPr>
            <w:noProof/>
            <w:webHidden/>
          </w:rPr>
          <w:t>15</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07" w:history="1">
        <w:r w:rsidRPr="00151DFF">
          <w:rPr>
            <w:rStyle w:val="Hipervnculo"/>
            <w:rFonts w:ascii="Montserrat Medium" w:hAnsi="Montserrat Medium" w:cs="Arial"/>
            <w:noProof/>
            <w:lang w:val="es-ES_tradnl"/>
          </w:rPr>
          <w:t>2.6 Cantidades a contratar</w:t>
        </w:r>
        <w:r>
          <w:rPr>
            <w:noProof/>
            <w:webHidden/>
          </w:rPr>
          <w:tab/>
        </w:r>
        <w:r>
          <w:rPr>
            <w:noProof/>
            <w:webHidden/>
          </w:rPr>
          <w:fldChar w:fldCharType="begin"/>
        </w:r>
        <w:r>
          <w:rPr>
            <w:noProof/>
            <w:webHidden/>
          </w:rPr>
          <w:instrText xml:space="preserve"> PAGEREF _Toc83389307 \h </w:instrText>
        </w:r>
        <w:r>
          <w:rPr>
            <w:noProof/>
            <w:webHidden/>
          </w:rPr>
        </w:r>
        <w:r>
          <w:rPr>
            <w:noProof/>
            <w:webHidden/>
          </w:rPr>
          <w:fldChar w:fldCharType="separate"/>
        </w:r>
        <w:r w:rsidR="00F12BB8">
          <w:rPr>
            <w:noProof/>
            <w:webHidden/>
          </w:rPr>
          <w:t>15</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08" w:history="1">
        <w:r w:rsidRPr="00151DFF">
          <w:rPr>
            <w:rStyle w:val="Hipervnculo"/>
            <w:rFonts w:ascii="Montserrat Medium" w:hAnsi="Montserrat Medium" w:cs="Arial"/>
            <w:noProof/>
            <w:lang w:val="es-ES_tradnl"/>
          </w:rPr>
          <w:t>2.7. Tipo de contratación.</w:t>
        </w:r>
        <w:r>
          <w:rPr>
            <w:noProof/>
            <w:webHidden/>
          </w:rPr>
          <w:tab/>
        </w:r>
        <w:r>
          <w:rPr>
            <w:noProof/>
            <w:webHidden/>
          </w:rPr>
          <w:fldChar w:fldCharType="begin"/>
        </w:r>
        <w:r>
          <w:rPr>
            <w:noProof/>
            <w:webHidden/>
          </w:rPr>
          <w:instrText xml:space="preserve"> PAGEREF _Toc83389308 \h </w:instrText>
        </w:r>
        <w:r>
          <w:rPr>
            <w:noProof/>
            <w:webHidden/>
          </w:rPr>
        </w:r>
        <w:r>
          <w:rPr>
            <w:noProof/>
            <w:webHidden/>
          </w:rPr>
          <w:fldChar w:fldCharType="separate"/>
        </w:r>
        <w:r w:rsidR="00F12BB8">
          <w:rPr>
            <w:noProof/>
            <w:webHidden/>
          </w:rPr>
          <w:t>15</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09" w:history="1">
        <w:r w:rsidRPr="00151DFF">
          <w:rPr>
            <w:rStyle w:val="Hipervnculo"/>
            <w:rFonts w:ascii="Montserrat Medium" w:hAnsi="Montserrat Medium" w:cs="Arial"/>
            <w:noProof/>
            <w:lang w:val="es-ES_tradnl"/>
          </w:rPr>
          <w:t>2.8. Tipo de Abastecimiento.</w:t>
        </w:r>
        <w:r>
          <w:rPr>
            <w:noProof/>
            <w:webHidden/>
          </w:rPr>
          <w:tab/>
        </w:r>
        <w:r>
          <w:rPr>
            <w:noProof/>
            <w:webHidden/>
          </w:rPr>
          <w:fldChar w:fldCharType="begin"/>
        </w:r>
        <w:r>
          <w:rPr>
            <w:noProof/>
            <w:webHidden/>
          </w:rPr>
          <w:instrText xml:space="preserve"> PAGEREF _Toc83389309 \h </w:instrText>
        </w:r>
        <w:r>
          <w:rPr>
            <w:noProof/>
            <w:webHidden/>
          </w:rPr>
        </w:r>
        <w:r>
          <w:rPr>
            <w:noProof/>
            <w:webHidden/>
          </w:rPr>
          <w:fldChar w:fldCharType="separate"/>
        </w:r>
        <w:r w:rsidR="00F12BB8">
          <w:rPr>
            <w:noProof/>
            <w:webHidden/>
          </w:rPr>
          <w:t>15</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10" w:history="1">
        <w:r w:rsidRPr="00151DFF">
          <w:rPr>
            <w:rStyle w:val="Hipervnculo"/>
            <w:rFonts w:ascii="Montserrat Medium" w:hAnsi="Montserrat Medium" w:cs="Arial"/>
            <w:noProof/>
            <w:lang w:val="es-ES_tradnl"/>
          </w:rPr>
          <w:t>2.9. Modelo de contrato</w:t>
        </w:r>
        <w:r>
          <w:rPr>
            <w:noProof/>
            <w:webHidden/>
          </w:rPr>
          <w:tab/>
        </w:r>
        <w:r>
          <w:rPr>
            <w:noProof/>
            <w:webHidden/>
          </w:rPr>
          <w:fldChar w:fldCharType="begin"/>
        </w:r>
        <w:r>
          <w:rPr>
            <w:noProof/>
            <w:webHidden/>
          </w:rPr>
          <w:instrText xml:space="preserve"> PAGEREF _Toc83389310 \h </w:instrText>
        </w:r>
        <w:r>
          <w:rPr>
            <w:noProof/>
            <w:webHidden/>
          </w:rPr>
        </w:r>
        <w:r>
          <w:rPr>
            <w:noProof/>
            <w:webHidden/>
          </w:rPr>
          <w:fldChar w:fldCharType="separate"/>
        </w:r>
        <w:r w:rsidR="00F12BB8">
          <w:rPr>
            <w:noProof/>
            <w:webHidden/>
          </w:rPr>
          <w:t>15</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11" w:history="1">
        <w:r w:rsidRPr="00151DFF">
          <w:rPr>
            <w:rStyle w:val="Hipervnculo"/>
            <w:rFonts w:ascii="Montserrat Medium" w:hAnsi="Montserrat Medium" w:cs="Arial"/>
            <w:noProof/>
            <w:lang w:val="es-ES_tradnl"/>
          </w:rPr>
          <w:t>2.10.1.</w:t>
        </w:r>
        <w:r>
          <w:rPr>
            <w:rFonts w:eastAsiaTheme="minorEastAsia"/>
            <w:smallCaps w:val="0"/>
            <w:noProof/>
            <w:sz w:val="22"/>
            <w:szCs w:val="22"/>
            <w:lang w:eastAsia="es-MX"/>
          </w:rPr>
          <w:tab/>
        </w:r>
        <w:r w:rsidRPr="00151DFF">
          <w:rPr>
            <w:rStyle w:val="Hipervnculo"/>
            <w:rFonts w:ascii="Montserrat Medium" w:hAnsi="Montserrat Medium" w:cs="Arial"/>
            <w:noProof/>
            <w:lang w:val="es-ES_tradnl"/>
          </w:rPr>
          <w:t>Garantía de cumplimiento de contrato</w:t>
        </w:r>
        <w:r>
          <w:rPr>
            <w:noProof/>
            <w:webHidden/>
          </w:rPr>
          <w:tab/>
        </w:r>
        <w:r>
          <w:rPr>
            <w:noProof/>
            <w:webHidden/>
          </w:rPr>
          <w:fldChar w:fldCharType="begin"/>
        </w:r>
        <w:r>
          <w:rPr>
            <w:noProof/>
            <w:webHidden/>
          </w:rPr>
          <w:instrText xml:space="preserve"> PAGEREF _Toc83389311 \h </w:instrText>
        </w:r>
        <w:r>
          <w:rPr>
            <w:noProof/>
            <w:webHidden/>
          </w:rPr>
        </w:r>
        <w:r>
          <w:rPr>
            <w:noProof/>
            <w:webHidden/>
          </w:rPr>
          <w:fldChar w:fldCharType="separate"/>
        </w:r>
        <w:r w:rsidR="00F12BB8">
          <w:rPr>
            <w:noProof/>
            <w:webHidden/>
          </w:rPr>
          <w:t>16</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12" w:history="1">
        <w:r w:rsidRPr="00151DFF">
          <w:rPr>
            <w:rStyle w:val="Hipervnculo"/>
            <w:rFonts w:ascii="Montserrat Medium" w:hAnsi="Montserrat Medium" w:cs="Arial"/>
            <w:noProof/>
            <w:lang w:val="es-ES_tradnl"/>
          </w:rPr>
          <w:t>2.10.2.</w:t>
        </w:r>
        <w:r>
          <w:rPr>
            <w:rFonts w:eastAsiaTheme="minorEastAsia"/>
            <w:smallCaps w:val="0"/>
            <w:noProof/>
            <w:sz w:val="22"/>
            <w:szCs w:val="22"/>
            <w:lang w:eastAsia="es-MX"/>
          </w:rPr>
          <w:tab/>
        </w:r>
        <w:r w:rsidRPr="00151DFF">
          <w:rPr>
            <w:rStyle w:val="Hipervnculo"/>
            <w:rFonts w:ascii="Montserrat Medium" w:hAnsi="Montserrat Medium" w:cs="Arial"/>
            <w:noProof/>
            <w:lang w:val="es-ES_tradnl"/>
          </w:rPr>
          <w:t>Terminación de la relación contractual</w:t>
        </w:r>
        <w:r>
          <w:rPr>
            <w:noProof/>
            <w:webHidden/>
          </w:rPr>
          <w:tab/>
        </w:r>
        <w:r>
          <w:rPr>
            <w:noProof/>
            <w:webHidden/>
          </w:rPr>
          <w:fldChar w:fldCharType="begin"/>
        </w:r>
        <w:r>
          <w:rPr>
            <w:noProof/>
            <w:webHidden/>
          </w:rPr>
          <w:instrText xml:space="preserve"> PAGEREF _Toc83389312 \h </w:instrText>
        </w:r>
        <w:r>
          <w:rPr>
            <w:noProof/>
            <w:webHidden/>
          </w:rPr>
        </w:r>
        <w:r>
          <w:rPr>
            <w:noProof/>
            <w:webHidden/>
          </w:rPr>
          <w:fldChar w:fldCharType="separate"/>
        </w:r>
        <w:r w:rsidR="00F12BB8">
          <w:rPr>
            <w:noProof/>
            <w:webHidden/>
          </w:rPr>
          <w:t>16</w:t>
        </w:r>
        <w:r>
          <w:rPr>
            <w:noProof/>
            <w:webHidden/>
          </w:rPr>
          <w:fldChar w:fldCharType="end"/>
        </w:r>
      </w:hyperlink>
    </w:p>
    <w:p w:rsidR="00B4510B" w:rsidRDefault="00B4510B">
      <w:pPr>
        <w:pStyle w:val="TDC2"/>
        <w:tabs>
          <w:tab w:val="left" w:pos="1320"/>
          <w:tab w:val="right" w:leader="dot" w:pos="8828"/>
        </w:tabs>
        <w:rPr>
          <w:rFonts w:eastAsiaTheme="minorEastAsia"/>
          <w:smallCaps w:val="0"/>
          <w:noProof/>
          <w:sz w:val="22"/>
          <w:szCs w:val="22"/>
          <w:lang w:eastAsia="es-MX"/>
        </w:rPr>
      </w:pPr>
      <w:hyperlink w:anchor="_Toc83389313" w:history="1">
        <w:r w:rsidRPr="00151DFF">
          <w:rPr>
            <w:rStyle w:val="Hipervnculo"/>
            <w:rFonts w:ascii="Montserrat Medium" w:hAnsi="Montserrat Medium" w:cs="Arial"/>
            <w:noProof/>
            <w:lang w:val="es-ES_tradnl"/>
          </w:rPr>
          <w:t>2.10.2.1.</w:t>
        </w:r>
        <w:r>
          <w:rPr>
            <w:rFonts w:eastAsiaTheme="minorEastAsia"/>
            <w:smallCaps w:val="0"/>
            <w:noProof/>
            <w:sz w:val="22"/>
            <w:szCs w:val="22"/>
            <w:lang w:eastAsia="es-MX"/>
          </w:rPr>
          <w:tab/>
        </w:r>
        <w:r w:rsidRPr="00151DFF">
          <w:rPr>
            <w:rStyle w:val="Hipervnculo"/>
            <w:rFonts w:ascii="Montserrat Medium" w:hAnsi="Montserrat Medium" w:cs="Arial"/>
            <w:noProof/>
            <w:lang w:val="es-ES_tradnl"/>
          </w:rPr>
          <w:t>Rescisión administrativa del contrato.</w:t>
        </w:r>
        <w:r>
          <w:rPr>
            <w:noProof/>
            <w:webHidden/>
          </w:rPr>
          <w:tab/>
        </w:r>
        <w:r>
          <w:rPr>
            <w:noProof/>
            <w:webHidden/>
          </w:rPr>
          <w:fldChar w:fldCharType="begin"/>
        </w:r>
        <w:r>
          <w:rPr>
            <w:noProof/>
            <w:webHidden/>
          </w:rPr>
          <w:instrText xml:space="preserve"> PAGEREF _Toc83389313 \h </w:instrText>
        </w:r>
        <w:r>
          <w:rPr>
            <w:noProof/>
            <w:webHidden/>
          </w:rPr>
        </w:r>
        <w:r>
          <w:rPr>
            <w:noProof/>
            <w:webHidden/>
          </w:rPr>
          <w:fldChar w:fldCharType="separate"/>
        </w:r>
        <w:r w:rsidR="00F12BB8">
          <w:rPr>
            <w:noProof/>
            <w:webHidden/>
          </w:rPr>
          <w:t>16</w:t>
        </w:r>
        <w:r>
          <w:rPr>
            <w:noProof/>
            <w:webHidden/>
          </w:rPr>
          <w:fldChar w:fldCharType="end"/>
        </w:r>
      </w:hyperlink>
    </w:p>
    <w:p w:rsidR="00B4510B" w:rsidRDefault="00B4510B">
      <w:pPr>
        <w:pStyle w:val="TDC2"/>
        <w:tabs>
          <w:tab w:val="left" w:pos="1320"/>
          <w:tab w:val="right" w:leader="dot" w:pos="8828"/>
        </w:tabs>
        <w:rPr>
          <w:rFonts w:eastAsiaTheme="minorEastAsia"/>
          <w:smallCaps w:val="0"/>
          <w:noProof/>
          <w:sz w:val="22"/>
          <w:szCs w:val="22"/>
          <w:lang w:eastAsia="es-MX"/>
        </w:rPr>
      </w:pPr>
      <w:hyperlink w:anchor="_Toc83389314" w:history="1">
        <w:r w:rsidRPr="00151DFF">
          <w:rPr>
            <w:rStyle w:val="Hipervnculo"/>
            <w:rFonts w:ascii="Montserrat Medium" w:hAnsi="Montserrat Medium" w:cs="Arial"/>
            <w:noProof/>
            <w:lang w:val="es-ES_tradnl"/>
          </w:rPr>
          <w:t>2.10.2.2.</w:t>
        </w:r>
        <w:r>
          <w:rPr>
            <w:rFonts w:eastAsiaTheme="minorEastAsia"/>
            <w:smallCaps w:val="0"/>
            <w:noProof/>
            <w:sz w:val="22"/>
            <w:szCs w:val="22"/>
            <w:lang w:eastAsia="es-MX"/>
          </w:rPr>
          <w:tab/>
        </w:r>
        <w:r w:rsidRPr="00151DFF">
          <w:rPr>
            <w:rStyle w:val="Hipervnculo"/>
            <w:rFonts w:ascii="Montserrat Medium" w:hAnsi="Montserrat Medium" w:cs="Arial"/>
            <w:noProof/>
            <w:lang w:val="es-ES_tradnl"/>
          </w:rPr>
          <w:t>Terminación anticipada</w:t>
        </w:r>
        <w:r>
          <w:rPr>
            <w:noProof/>
            <w:webHidden/>
          </w:rPr>
          <w:tab/>
        </w:r>
        <w:r>
          <w:rPr>
            <w:noProof/>
            <w:webHidden/>
          </w:rPr>
          <w:fldChar w:fldCharType="begin"/>
        </w:r>
        <w:r>
          <w:rPr>
            <w:noProof/>
            <w:webHidden/>
          </w:rPr>
          <w:instrText xml:space="preserve"> PAGEREF _Toc83389314 \h </w:instrText>
        </w:r>
        <w:r>
          <w:rPr>
            <w:noProof/>
            <w:webHidden/>
          </w:rPr>
        </w:r>
        <w:r>
          <w:rPr>
            <w:noProof/>
            <w:webHidden/>
          </w:rPr>
          <w:fldChar w:fldCharType="separate"/>
        </w:r>
        <w:r w:rsidR="00F12BB8">
          <w:rPr>
            <w:noProof/>
            <w:webHidden/>
          </w:rPr>
          <w:t>17</w:t>
        </w:r>
        <w:r>
          <w:rPr>
            <w:noProof/>
            <w:webHidden/>
          </w:rPr>
          <w:fldChar w:fldCharType="end"/>
        </w:r>
      </w:hyperlink>
    </w:p>
    <w:p w:rsidR="00B4510B" w:rsidRDefault="00B4510B">
      <w:pPr>
        <w:pStyle w:val="TDC2"/>
        <w:tabs>
          <w:tab w:val="left" w:pos="880"/>
          <w:tab w:val="right" w:leader="dot" w:pos="8828"/>
        </w:tabs>
        <w:rPr>
          <w:rFonts w:eastAsiaTheme="minorEastAsia"/>
          <w:smallCaps w:val="0"/>
          <w:noProof/>
          <w:sz w:val="22"/>
          <w:szCs w:val="22"/>
          <w:lang w:eastAsia="es-MX"/>
        </w:rPr>
      </w:pPr>
      <w:hyperlink w:anchor="_Toc83389315" w:history="1">
        <w:r w:rsidRPr="00151DFF">
          <w:rPr>
            <w:rStyle w:val="Hipervnculo"/>
            <w:rFonts w:ascii="Montserrat Medium" w:hAnsi="Montserrat Medium" w:cs="Arial"/>
            <w:noProof/>
            <w:lang w:val="es-ES_tradnl"/>
          </w:rPr>
          <w:t>2.11</w:t>
        </w:r>
        <w:r>
          <w:rPr>
            <w:rFonts w:eastAsiaTheme="minorEastAsia"/>
            <w:smallCaps w:val="0"/>
            <w:noProof/>
            <w:sz w:val="22"/>
            <w:szCs w:val="22"/>
            <w:lang w:eastAsia="es-MX"/>
          </w:rPr>
          <w:tab/>
        </w:r>
        <w:r w:rsidRPr="00151DFF">
          <w:rPr>
            <w:rStyle w:val="Hipervnculo"/>
            <w:rFonts w:ascii="Montserrat Medium" w:hAnsi="Montserrat Medium" w:cs="Arial"/>
            <w:noProof/>
            <w:lang w:val="es-ES_tradnl"/>
          </w:rPr>
          <w:t>Penas Convencionales</w:t>
        </w:r>
        <w:r>
          <w:rPr>
            <w:noProof/>
            <w:webHidden/>
          </w:rPr>
          <w:tab/>
        </w:r>
        <w:r>
          <w:rPr>
            <w:noProof/>
            <w:webHidden/>
          </w:rPr>
          <w:fldChar w:fldCharType="begin"/>
        </w:r>
        <w:r>
          <w:rPr>
            <w:noProof/>
            <w:webHidden/>
          </w:rPr>
          <w:instrText xml:space="preserve"> PAGEREF _Toc83389315 \h </w:instrText>
        </w:r>
        <w:r>
          <w:rPr>
            <w:noProof/>
            <w:webHidden/>
          </w:rPr>
        </w:r>
        <w:r>
          <w:rPr>
            <w:noProof/>
            <w:webHidden/>
          </w:rPr>
          <w:fldChar w:fldCharType="separate"/>
        </w:r>
        <w:r w:rsidR="00F12BB8">
          <w:rPr>
            <w:noProof/>
            <w:webHidden/>
          </w:rPr>
          <w:t>17</w:t>
        </w:r>
        <w:r>
          <w:rPr>
            <w:noProof/>
            <w:webHidden/>
          </w:rPr>
          <w:fldChar w:fldCharType="end"/>
        </w:r>
      </w:hyperlink>
    </w:p>
    <w:p w:rsidR="00B4510B" w:rsidRDefault="00B4510B">
      <w:pPr>
        <w:pStyle w:val="TDC2"/>
        <w:tabs>
          <w:tab w:val="left" w:pos="880"/>
          <w:tab w:val="right" w:leader="dot" w:pos="8828"/>
        </w:tabs>
        <w:rPr>
          <w:rFonts w:eastAsiaTheme="minorEastAsia"/>
          <w:smallCaps w:val="0"/>
          <w:noProof/>
          <w:sz w:val="22"/>
          <w:szCs w:val="22"/>
          <w:lang w:eastAsia="es-MX"/>
        </w:rPr>
      </w:pPr>
      <w:hyperlink w:anchor="_Toc83389316" w:history="1">
        <w:r w:rsidRPr="00151DFF">
          <w:rPr>
            <w:rStyle w:val="Hipervnculo"/>
            <w:rFonts w:ascii="Montserrat Medium" w:hAnsi="Montserrat Medium" w:cs="Arial"/>
            <w:noProof/>
            <w:lang w:val="es-ES_tradnl"/>
          </w:rPr>
          <w:t>2.12</w:t>
        </w:r>
        <w:r>
          <w:rPr>
            <w:rFonts w:eastAsiaTheme="minorEastAsia"/>
            <w:smallCaps w:val="0"/>
            <w:noProof/>
            <w:sz w:val="22"/>
            <w:szCs w:val="22"/>
            <w:lang w:eastAsia="es-MX"/>
          </w:rPr>
          <w:tab/>
        </w:r>
        <w:r w:rsidRPr="00151DFF">
          <w:rPr>
            <w:rStyle w:val="Hipervnculo"/>
            <w:rFonts w:ascii="Montserrat Medium" w:hAnsi="Montserrat Medium" w:cs="Arial"/>
            <w:noProof/>
            <w:lang w:val="es-ES_tradnl"/>
          </w:rPr>
          <w:t>Deductivas/Deducciones</w:t>
        </w:r>
        <w:r>
          <w:rPr>
            <w:noProof/>
            <w:webHidden/>
          </w:rPr>
          <w:tab/>
        </w:r>
        <w:r>
          <w:rPr>
            <w:noProof/>
            <w:webHidden/>
          </w:rPr>
          <w:fldChar w:fldCharType="begin"/>
        </w:r>
        <w:r>
          <w:rPr>
            <w:noProof/>
            <w:webHidden/>
          </w:rPr>
          <w:instrText xml:space="preserve"> PAGEREF _Toc83389316 \h </w:instrText>
        </w:r>
        <w:r>
          <w:rPr>
            <w:noProof/>
            <w:webHidden/>
          </w:rPr>
        </w:r>
        <w:r>
          <w:rPr>
            <w:noProof/>
            <w:webHidden/>
          </w:rPr>
          <w:fldChar w:fldCharType="separate"/>
        </w:r>
        <w:r w:rsidR="00F12BB8">
          <w:rPr>
            <w:noProof/>
            <w:webHidden/>
          </w:rPr>
          <w:t>18</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17" w:history="1">
        <w:r w:rsidRPr="00151DFF">
          <w:rPr>
            <w:rStyle w:val="Hipervnculo"/>
            <w:rFonts w:ascii="Montserrat Medium" w:hAnsi="Montserrat Medium" w:cs="Arial"/>
            <w:noProof/>
            <w:lang w:val="es-ES_tradnl"/>
          </w:rPr>
          <w:t>3. FORMA Y TÉRMINOS QUE REGIRÁN LOS DIVERSOS ACTOS DEL PROCEDIMIENTO DE INVITACIÓN.</w:t>
        </w:r>
        <w:r>
          <w:rPr>
            <w:noProof/>
            <w:webHidden/>
          </w:rPr>
          <w:tab/>
        </w:r>
        <w:r>
          <w:rPr>
            <w:noProof/>
            <w:webHidden/>
          </w:rPr>
          <w:fldChar w:fldCharType="begin"/>
        </w:r>
        <w:r>
          <w:rPr>
            <w:noProof/>
            <w:webHidden/>
          </w:rPr>
          <w:instrText xml:space="preserve"> PAGEREF _Toc83389317 \h </w:instrText>
        </w:r>
        <w:r>
          <w:rPr>
            <w:noProof/>
            <w:webHidden/>
          </w:rPr>
        </w:r>
        <w:r>
          <w:rPr>
            <w:noProof/>
            <w:webHidden/>
          </w:rPr>
          <w:fldChar w:fldCharType="separate"/>
        </w:r>
        <w:r w:rsidR="00F12BB8">
          <w:rPr>
            <w:noProof/>
            <w:webHidden/>
          </w:rPr>
          <w:t>18</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18" w:history="1">
        <w:r w:rsidRPr="00151DFF">
          <w:rPr>
            <w:rStyle w:val="Hipervnculo"/>
            <w:rFonts w:ascii="Montserrat Medium" w:hAnsi="Montserrat Medium" w:cs="Arial"/>
            <w:noProof/>
            <w:lang w:val="es-ES_tradnl"/>
          </w:rPr>
          <w:t>3.1. Reducción de Plazos.</w:t>
        </w:r>
        <w:r>
          <w:rPr>
            <w:noProof/>
            <w:webHidden/>
          </w:rPr>
          <w:tab/>
        </w:r>
        <w:r>
          <w:rPr>
            <w:noProof/>
            <w:webHidden/>
          </w:rPr>
          <w:fldChar w:fldCharType="begin"/>
        </w:r>
        <w:r>
          <w:rPr>
            <w:noProof/>
            <w:webHidden/>
          </w:rPr>
          <w:instrText xml:space="preserve"> PAGEREF _Toc83389318 \h </w:instrText>
        </w:r>
        <w:r>
          <w:rPr>
            <w:noProof/>
            <w:webHidden/>
          </w:rPr>
        </w:r>
        <w:r>
          <w:rPr>
            <w:noProof/>
            <w:webHidden/>
          </w:rPr>
          <w:fldChar w:fldCharType="separate"/>
        </w:r>
        <w:r w:rsidR="00F12BB8">
          <w:rPr>
            <w:noProof/>
            <w:webHidden/>
          </w:rPr>
          <w:t>18</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19" w:history="1">
        <w:r w:rsidRPr="00151DFF">
          <w:rPr>
            <w:rStyle w:val="Hipervnculo"/>
            <w:rFonts w:ascii="Montserrat Medium" w:hAnsi="Montserrat Medium" w:cs="Arial"/>
            <w:noProof/>
            <w:lang w:val="es-ES_tradnl"/>
          </w:rPr>
          <w:t>3.2. Fecha, hora y lugar para los actos de la Invitación.</w:t>
        </w:r>
        <w:r>
          <w:rPr>
            <w:noProof/>
            <w:webHidden/>
          </w:rPr>
          <w:tab/>
        </w:r>
        <w:r>
          <w:rPr>
            <w:noProof/>
            <w:webHidden/>
          </w:rPr>
          <w:fldChar w:fldCharType="begin"/>
        </w:r>
        <w:r>
          <w:rPr>
            <w:noProof/>
            <w:webHidden/>
          </w:rPr>
          <w:instrText xml:space="preserve"> PAGEREF _Toc83389319 \h </w:instrText>
        </w:r>
        <w:r>
          <w:rPr>
            <w:noProof/>
            <w:webHidden/>
          </w:rPr>
        </w:r>
        <w:r>
          <w:rPr>
            <w:noProof/>
            <w:webHidden/>
          </w:rPr>
          <w:fldChar w:fldCharType="separate"/>
        </w:r>
        <w:r w:rsidR="00F12BB8">
          <w:rPr>
            <w:noProof/>
            <w:webHidden/>
          </w:rPr>
          <w:t>18</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20" w:history="1">
        <w:r w:rsidRPr="00151DFF">
          <w:rPr>
            <w:rStyle w:val="Hipervnculo"/>
            <w:rFonts w:ascii="Montserrat Medium" w:hAnsi="Montserrat Medium" w:cs="Arial"/>
            <w:noProof/>
            <w:lang w:val="es-ES_tradnl"/>
          </w:rPr>
          <w:t>3.3. Visitas a las instalaciones del Licitante.</w:t>
        </w:r>
        <w:r>
          <w:rPr>
            <w:noProof/>
            <w:webHidden/>
          </w:rPr>
          <w:tab/>
        </w:r>
        <w:r>
          <w:rPr>
            <w:noProof/>
            <w:webHidden/>
          </w:rPr>
          <w:fldChar w:fldCharType="begin"/>
        </w:r>
        <w:r>
          <w:rPr>
            <w:noProof/>
            <w:webHidden/>
          </w:rPr>
          <w:instrText xml:space="preserve"> PAGEREF _Toc83389320 \h </w:instrText>
        </w:r>
        <w:r>
          <w:rPr>
            <w:noProof/>
            <w:webHidden/>
          </w:rPr>
        </w:r>
        <w:r>
          <w:rPr>
            <w:noProof/>
            <w:webHidden/>
          </w:rPr>
          <w:fldChar w:fldCharType="separate"/>
        </w:r>
        <w:r w:rsidR="00F12BB8">
          <w:rPr>
            <w:noProof/>
            <w:webHidden/>
          </w:rPr>
          <w:t>19</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21" w:history="1">
        <w:r w:rsidRPr="00151DFF">
          <w:rPr>
            <w:rStyle w:val="Hipervnculo"/>
            <w:rFonts w:ascii="Montserrat Medium" w:hAnsi="Montserrat Medium" w:cs="Arial"/>
            <w:noProof/>
            <w:lang w:val="es-ES_tradnl"/>
          </w:rPr>
          <w:t>3.4. Junta de Aclaraciones.</w:t>
        </w:r>
        <w:r>
          <w:rPr>
            <w:noProof/>
            <w:webHidden/>
          </w:rPr>
          <w:tab/>
        </w:r>
        <w:r>
          <w:rPr>
            <w:noProof/>
            <w:webHidden/>
          </w:rPr>
          <w:fldChar w:fldCharType="begin"/>
        </w:r>
        <w:r>
          <w:rPr>
            <w:noProof/>
            <w:webHidden/>
          </w:rPr>
          <w:instrText xml:space="preserve"> PAGEREF _Toc83389321 \h </w:instrText>
        </w:r>
        <w:r>
          <w:rPr>
            <w:noProof/>
            <w:webHidden/>
          </w:rPr>
        </w:r>
        <w:r>
          <w:rPr>
            <w:noProof/>
            <w:webHidden/>
          </w:rPr>
          <w:fldChar w:fldCharType="separate"/>
        </w:r>
        <w:r w:rsidR="00F12BB8">
          <w:rPr>
            <w:noProof/>
            <w:webHidden/>
          </w:rPr>
          <w:t>19</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22" w:history="1">
        <w:r w:rsidRPr="00151DFF">
          <w:rPr>
            <w:rStyle w:val="Hipervnculo"/>
            <w:rFonts w:ascii="Montserrat Medium" w:hAnsi="Montserrat Medium" w:cs="Arial"/>
            <w:noProof/>
            <w:lang w:val="es-ES_tradnl"/>
          </w:rPr>
          <w:t>3.5. Acto de Presentación y Apertura de Proposiciones.</w:t>
        </w:r>
        <w:r>
          <w:rPr>
            <w:noProof/>
            <w:webHidden/>
          </w:rPr>
          <w:tab/>
        </w:r>
        <w:r>
          <w:rPr>
            <w:noProof/>
            <w:webHidden/>
          </w:rPr>
          <w:fldChar w:fldCharType="begin"/>
        </w:r>
        <w:r>
          <w:rPr>
            <w:noProof/>
            <w:webHidden/>
          </w:rPr>
          <w:instrText xml:space="preserve"> PAGEREF _Toc83389322 \h </w:instrText>
        </w:r>
        <w:r>
          <w:rPr>
            <w:noProof/>
            <w:webHidden/>
          </w:rPr>
        </w:r>
        <w:r>
          <w:rPr>
            <w:noProof/>
            <w:webHidden/>
          </w:rPr>
          <w:fldChar w:fldCharType="separate"/>
        </w:r>
        <w:r w:rsidR="00F12BB8">
          <w:rPr>
            <w:noProof/>
            <w:webHidden/>
          </w:rPr>
          <w:t>21</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23" w:history="1">
        <w:r w:rsidRPr="00151DFF">
          <w:rPr>
            <w:rStyle w:val="Hipervnculo"/>
            <w:rFonts w:ascii="Montserrat Medium" w:hAnsi="Montserrat Medium" w:cs="Arial"/>
            <w:noProof/>
            <w:lang w:val="es-ES_tradnl"/>
          </w:rPr>
          <w:t>3.6. Proposiciones conjuntas.</w:t>
        </w:r>
        <w:r>
          <w:rPr>
            <w:noProof/>
            <w:webHidden/>
          </w:rPr>
          <w:tab/>
        </w:r>
        <w:r>
          <w:rPr>
            <w:noProof/>
            <w:webHidden/>
          </w:rPr>
          <w:fldChar w:fldCharType="begin"/>
        </w:r>
        <w:r>
          <w:rPr>
            <w:noProof/>
            <w:webHidden/>
          </w:rPr>
          <w:instrText xml:space="preserve"> PAGEREF _Toc83389323 \h </w:instrText>
        </w:r>
        <w:r>
          <w:rPr>
            <w:noProof/>
            <w:webHidden/>
          </w:rPr>
        </w:r>
        <w:r>
          <w:rPr>
            <w:noProof/>
            <w:webHidden/>
          </w:rPr>
          <w:fldChar w:fldCharType="separate"/>
        </w:r>
        <w:r w:rsidR="00F12BB8">
          <w:rPr>
            <w:noProof/>
            <w:webHidden/>
          </w:rPr>
          <w:t>23</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24" w:history="1">
        <w:r w:rsidRPr="00151DFF">
          <w:rPr>
            <w:rStyle w:val="Hipervnculo"/>
            <w:rFonts w:ascii="Montserrat Medium" w:hAnsi="Montserrat Medium" w:cs="Arial"/>
            <w:noProof/>
            <w:lang w:val="es-ES_tradnl"/>
          </w:rPr>
          <w:t>3.7. Envío de una sola proposición.</w:t>
        </w:r>
        <w:r>
          <w:rPr>
            <w:noProof/>
            <w:webHidden/>
          </w:rPr>
          <w:tab/>
        </w:r>
        <w:r>
          <w:rPr>
            <w:noProof/>
            <w:webHidden/>
          </w:rPr>
          <w:fldChar w:fldCharType="begin"/>
        </w:r>
        <w:r>
          <w:rPr>
            <w:noProof/>
            <w:webHidden/>
          </w:rPr>
          <w:instrText xml:space="preserve"> PAGEREF _Toc83389324 \h </w:instrText>
        </w:r>
        <w:r>
          <w:rPr>
            <w:noProof/>
            <w:webHidden/>
          </w:rPr>
        </w:r>
        <w:r>
          <w:rPr>
            <w:noProof/>
            <w:webHidden/>
          </w:rPr>
          <w:fldChar w:fldCharType="separate"/>
        </w:r>
        <w:r w:rsidR="00F12BB8">
          <w:rPr>
            <w:noProof/>
            <w:webHidden/>
          </w:rPr>
          <w:t>24</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25" w:history="1">
        <w:r w:rsidRPr="00151DFF">
          <w:rPr>
            <w:rStyle w:val="Hipervnculo"/>
            <w:rFonts w:ascii="Montserrat Medium" w:hAnsi="Montserrat Medium" w:cs="Arial"/>
            <w:noProof/>
            <w:lang w:val="es-ES_tradnl"/>
          </w:rPr>
          <w:t>3.8. Documentación que se rubricará.</w:t>
        </w:r>
        <w:r>
          <w:rPr>
            <w:noProof/>
            <w:webHidden/>
          </w:rPr>
          <w:tab/>
        </w:r>
        <w:r>
          <w:rPr>
            <w:noProof/>
            <w:webHidden/>
          </w:rPr>
          <w:fldChar w:fldCharType="begin"/>
        </w:r>
        <w:r>
          <w:rPr>
            <w:noProof/>
            <w:webHidden/>
          </w:rPr>
          <w:instrText xml:space="preserve"> PAGEREF _Toc83389325 \h </w:instrText>
        </w:r>
        <w:r>
          <w:rPr>
            <w:noProof/>
            <w:webHidden/>
          </w:rPr>
        </w:r>
        <w:r>
          <w:rPr>
            <w:noProof/>
            <w:webHidden/>
          </w:rPr>
          <w:fldChar w:fldCharType="separate"/>
        </w:r>
        <w:r w:rsidR="00F12BB8">
          <w:rPr>
            <w:noProof/>
            <w:webHidden/>
          </w:rPr>
          <w:t>24</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26" w:history="1">
        <w:r w:rsidRPr="00151DFF">
          <w:rPr>
            <w:rStyle w:val="Hipervnculo"/>
            <w:rFonts w:ascii="Montserrat Medium" w:hAnsi="Montserrat Medium" w:cs="Arial"/>
            <w:noProof/>
            <w:lang w:val="es-ES_tradnl"/>
          </w:rPr>
          <w:t>3.9. Acto de Fallo</w:t>
        </w:r>
        <w:r>
          <w:rPr>
            <w:noProof/>
            <w:webHidden/>
          </w:rPr>
          <w:tab/>
        </w:r>
        <w:r>
          <w:rPr>
            <w:noProof/>
            <w:webHidden/>
          </w:rPr>
          <w:fldChar w:fldCharType="begin"/>
        </w:r>
        <w:r>
          <w:rPr>
            <w:noProof/>
            <w:webHidden/>
          </w:rPr>
          <w:instrText xml:space="preserve"> PAGEREF _Toc83389326 \h </w:instrText>
        </w:r>
        <w:r>
          <w:rPr>
            <w:noProof/>
            <w:webHidden/>
          </w:rPr>
        </w:r>
        <w:r>
          <w:rPr>
            <w:noProof/>
            <w:webHidden/>
          </w:rPr>
          <w:fldChar w:fldCharType="separate"/>
        </w:r>
        <w:r w:rsidR="00F12BB8">
          <w:rPr>
            <w:noProof/>
            <w:webHidden/>
          </w:rPr>
          <w:t>24</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27" w:history="1">
        <w:r w:rsidRPr="00151DFF">
          <w:rPr>
            <w:rStyle w:val="Hipervnculo"/>
            <w:rFonts w:ascii="Montserrat Medium" w:hAnsi="Montserrat Medium" w:cs="Arial"/>
            <w:noProof/>
            <w:lang w:val="es-ES_tradnl"/>
          </w:rPr>
          <w:t>3.10. Firma de Contrato</w:t>
        </w:r>
        <w:r>
          <w:rPr>
            <w:noProof/>
            <w:webHidden/>
          </w:rPr>
          <w:tab/>
        </w:r>
        <w:r>
          <w:rPr>
            <w:noProof/>
            <w:webHidden/>
          </w:rPr>
          <w:fldChar w:fldCharType="begin"/>
        </w:r>
        <w:r>
          <w:rPr>
            <w:noProof/>
            <w:webHidden/>
          </w:rPr>
          <w:instrText xml:space="preserve"> PAGEREF _Toc83389327 \h </w:instrText>
        </w:r>
        <w:r>
          <w:rPr>
            <w:noProof/>
            <w:webHidden/>
          </w:rPr>
        </w:r>
        <w:r>
          <w:rPr>
            <w:noProof/>
            <w:webHidden/>
          </w:rPr>
          <w:fldChar w:fldCharType="separate"/>
        </w:r>
        <w:r w:rsidR="00F12BB8">
          <w:rPr>
            <w:noProof/>
            <w:webHidden/>
          </w:rPr>
          <w:t>25</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28" w:history="1">
        <w:r w:rsidRPr="00151DFF">
          <w:rPr>
            <w:rStyle w:val="Hipervnculo"/>
            <w:rFonts w:ascii="Montserrat Medium" w:hAnsi="Montserrat Medium" w:cs="Arial"/>
            <w:noProof/>
            <w:lang w:val="es-ES_tradnl"/>
          </w:rPr>
          <w:t>4. REQUISITOS QUE LOS LICITANTES DEBEN CUMPLIR</w:t>
        </w:r>
        <w:r>
          <w:rPr>
            <w:noProof/>
            <w:webHidden/>
          </w:rPr>
          <w:tab/>
        </w:r>
        <w:r>
          <w:rPr>
            <w:noProof/>
            <w:webHidden/>
          </w:rPr>
          <w:fldChar w:fldCharType="begin"/>
        </w:r>
        <w:r>
          <w:rPr>
            <w:noProof/>
            <w:webHidden/>
          </w:rPr>
          <w:instrText xml:space="preserve"> PAGEREF _Toc83389328 \h </w:instrText>
        </w:r>
        <w:r>
          <w:rPr>
            <w:noProof/>
            <w:webHidden/>
          </w:rPr>
        </w:r>
        <w:r>
          <w:rPr>
            <w:noProof/>
            <w:webHidden/>
          </w:rPr>
          <w:fldChar w:fldCharType="separate"/>
        </w:r>
        <w:r w:rsidR="00F12BB8">
          <w:rPr>
            <w:noProof/>
            <w:webHidden/>
          </w:rPr>
          <w:t>25</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29" w:history="1">
        <w:r w:rsidRPr="00151DFF">
          <w:rPr>
            <w:rStyle w:val="Hipervnculo"/>
            <w:rFonts w:ascii="Montserrat Medium" w:hAnsi="Montserrat Medium" w:cs="Arial"/>
            <w:noProof/>
            <w:lang w:val="es-ES_tradnl"/>
          </w:rPr>
          <w:t>Propuesta Legal y Administrativa.</w:t>
        </w:r>
        <w:r>
          <w:rPr>
            <w:noProof/>
            <w:webHidden/>
          </w:rPr>
          <w:tab/>
        </w:r>
        <w:r>
          <w:rPr>
            <w:noProof/>
            <w:webHidden/>
          </w:rPr>
          <w:fldChar w:fldCharType="begin"/>
        </w:r>
        <w:r>
          <w:rPr>
            <w:noProof/>
            <w:webHidden/>
          </w:rPr>
          <w:instrText xml:space="preserve"> PAGEREF _Toc83389329 \h </w:instrText>
        </w:r>
        <w:r>
          <w:rPr>
            <w:noProof/>
            <w:webHidden/>
          </w:rPr>
        </w:r>
        <w:r>
          <w:rPr>
            <w:noProof/>
            <w:webHidden/>
          </w:rPr>
          <w:fldChar w:fldCharType="separate"/>
        </w:r>
        <w:r w:rsidR="00F12BB8">
          <w:rPr>
            <w:noProof/>
            <w:webHidden/>
          </w:rPr>
          <w:t>26</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30" w:history="1">
        <w:r w:rsidRPr="00151DFF">
          <w:rPr>
            <w:rStyle w:val="Hipervnculo"/>
            <w:rFonts w:ascii="Montserrat Medium" w:hAnsi="Montserrat Medium" w:cs="Arial"/>
            <w:noProof/>
            <w:lang w:val="es-ES_tradnl"/>
          </w:rPr>
          <w:t>4.1. Documentación legal-administrativa</w:t>
        </w:r>
        <w:r>
          <w:rPr>
            <w:noProof/>
            <w:webHidden/>
          </w:rPr>
          <w:tab/>
        </w:r>
        <w:r>
          <w:rPr>
            <w:noProof/>
            <w:webHidden/>
          </w:rPr>
          <w:fldChar w:fldCharType="begin"/>
        </w:r>
        <w:r>
          <w:rPr>
            <w:noProof/>
            <w:webHidden/>
          </w:rPr>
          <w:instrText xml:space="preserve"> PAGEREF _Toc83389330 \h </w:instrText>
        </w:r>
        <w:r>
          <w:rPr>
            <w:noProof/>
            <w:webHidden/>
          </w:rPr>
        </w:r>
        <w:r>
          <w:rPr>
            <w:noProof/>
            <w:webHidden/>
          </w:rPr>
          <w:fldChar w:fldCharType="separate"/>
        </w:r>
        <w:r w:rsidR="00F12BB8">
          <w:rPr>
            <w:noProof/>
            <w:webHidden/>
          </w:rPr>
          <w:t>26</w:t>
        </w:r>
        <w:r>
          <w:rPr>
            <w:noProof/>
            <w:webHidden/>
          </w:rPr>
          <w:fldChar w:fldCharType="end"/>
        </w:r>
      </w:hyperlink>
    </w:p>
    <w:p w:rsidR="00B4510B" w:rsidRDefault="00B4510B">
      <w:pPr>
        <w:pStyle w:val="TDC2"/>
        <w:tabs>
          <w:tab w:val="left" w:pos="880"/>
          <w:tab w:val="right" w:leader="dot" w:pos="8828"/>
        </w:tabs>
        <w:rPr>
          <w:rFonts w:eastAsiaTheme="minorEastAsia"/>
          <w:smallCaps w:val="0"/>
          <w:noProof/>
          <w:sz w:val="22"/>
          <w:szCs w:val="22"/>
          <w:lang w:eastAsia="es-MX"/>
        </w:rPr>
      </w:pPr>
      <w:hyperlink w:anchor="_Toc83389331" w:history="1">
        <w:r w:rsidRPr="00151DFF">
          <w:rPr>
            <w:rStyle w:val="Hipervnculo"/>
            <w:rFonts w:ascii="Montserrat Medium" w:hAnsi="Montserrat Medium"/>
            <w:noProof/>
          </w:rPr>
          <w:t>4.1.1.</w:t>
        </w:r>
        <w:r>
          <w:rPr>
            <w:rFonts w:eastAsiaTheme="minorEastAsia"/>
            <w:smallCaps w:val="0"/>
            <w:noProof/>
            <w:sz w:val="22"/>
            <w:szCs w:val="22"/>
            <w:lang w:eastAsia="es-MX"/>
          </w:rPr>
          <w:tab/>
        </w:r>
        <w:r w:rsidRPr="00151DFF">
          <w:rPr>
            <w:rStyle w:val="Hipervnculo"/>
            <w:rFonts w:ascii="Montserrat Medium" w:hAnsi="Montserrat Medium"/>
            <w:noProof/>
          </w:rPr>
          <w:t>Acreditamiento de Personalidad Jurídica y datos de notificación.</w:t>
        </w:r>
        <w:r>
          <w:rPr>
            <w:noProof/>
            <w:webHidden/>
          </w:rPr>
          <w:tab/>
        </w:r>
        <w:r>
          <w:rPr>
            <w:noProof/>
            <w:webHidden/>
          </w:rPr>
          <w:fldChar w:fldCharType="begin"/>
        </w:r>
        <w:r>
          <w:rPr>
            <w:noProof/>
            <w:webHidden/>
          </w:rPr>
          <w:instrText xml:space="preserve"> PAGEREF _Toc83389331 \h </w:instrText>
        </w:r>
        <w:r>
          <w:rPr>
            <w:noProof/>
            <w:webHidden/>
          </w:rPr>
        </w:r>
        <w:r>
          <w:rPr>
            <w:noProof/>
            <w:webHidden/>
          </w:rPr>
          <w:fldChar w:fldCharType="separate"/>
        </w:r>
        <w:r w:rsidR="00F12BB8">
          <w:rPr>
            <w:noProof/>
            <w:webHidden/>
          </w:rPr>
          <w:t>26</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32" w:history="1">
        <w:r w:rsidRPr="00151DFF">
          <w:rPr>
            <w:rStyle w:val="Hipervnculo"/>
            <w:rFonts w:ascii="Montserrat Medium" w:hAnsi="Montserrat Medium"/>
            <w:noProof/>
          </w:rPr>
          <w:t>4.1.2.</w:t>
        </w:r>
        <w:r>
          <w:rPr>
            <w:rFonts w:eastAsiaTheme="minorEastAsia"/>
            <w:smallCaps w:val="0"/>
            <w:noProof/>
            <w:sz w:val="22"/>
            <w:szCs w:val="22"/>
            <w:lang w:eastAsia="es-MX"/>
          </w:rPr>
          <w:tab/>
        </w:r>
        <w:r w:rsidRPr="00151DFF">
          <w:rPr>
            <w:rStyle w:val="Hipervnculo"/>
            <w:rFonts w:ascii="Montserrat Medium" w:hAnsi="Montserrat Medium"/>
            <w:noProof/>
          </w:rPr>
          <w:t>Manifestación de Nacionalidad Mexicana</w:t>
        </w:r>
        <w:r>
          <w:rPr>
            <w:noProof/>
            <w:webHidden/>
          </w:rPr>
          <w:tab/>
        </w:r>
        <w:r>
          <w:rPr>
            <w:noProof/>
            <w:webHidden/>
          </w:rPr>
          <w:fldChar w:fldCharType="begin"/>
        </w:r>
        <w:r>
          <w:rPr>
            <w:noProof/>
            <w:webHidden/>
          </w:rPr>
          <w:instrText xml:space="preserve"> PAGEREF _Toc83389332 \h </w:instrText>
        </w:r>
        <w:r>
          <w:rPr>
            <w:noProof/>
            <w:webHidden/>
          </w:rPr>
        </w:r>
        <w:r>
          <w:rPr>
            <w:noProof/>
            <w:webHidden/>
          </w:rPr>
          <w:fldChar w:fldCharType="separate"/>
        </w:r>
        <w:r w:rsidR="00F12BB8">
          <w:rPr>
            <w:noProof/>
            <w:webHidden/>
          </w:rPr>
          <w:t>27</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33" w:history="1">
        <w:r w:rsidRPr="00151DFF">
          <w:rPr>
            <w:rStyle w:val="Hipervnculo"/>
            <w:rFonts w:ascii="Montserrat Medium" w:hAnsi="Montserrat Medium"/>
            <w:noProof/>
          </w:rPr>
          <w:t>4.1.3.</w:t>
        </w:r>
        <w:r>
          <w:rPr>
            <w:rFonts w:eastAsiaTheme="minorEastAsia"/>
            <w:smallCaps w:val="0"/>
            <w:noProof/>
            <w:sz w:val="22"/>
            <w:szCs w:val="22"/>
            <w:lang w:eastAsia="es-MX"/>
          </w:rPr>
          <w:tab/>
        </w:r>
        <w:r w:rsidRPr="00151DFF">
          <w:rPr>
            <w:rStyle w:val="Hipervnculo"/>
            <w:rFonts w:ascii="Montserrat Medium" w:hAnsi="Montserrat Medium"/>
            <w:noProof/>
          </w:rPr>
          <w:t>Escrito de los supuestos establecidos en los artículos 50 y 60 de la LAASSP.</w:t>
        </w:r>
        <w:r>
          <w:rPr>
            <w:noProof/>
            <w:webHidden/>
          </w:rPr>
          <w:tab/>
        </w:r>
        <w:r>
          <w:rPr>
            <w:noProof/>
            <w:webHidden/>
          </w:rPr>
          <w:fldChar w:fldCharType="begin"/>
        </w:r>
        <w:r>
          <w:rPr>
            <w:noProof/>
            <w:webHidden/>
          </w:rPr>
          <w:instrText xml:space="preserve"> PAGEREF _Toc83389333 \h </w:instrText>
        </w:r>
        <w:r>
          <w:rPr>
            <w:noProof/>
            <w:webHidden/>
          </w:rPr>
        </w:r>
        <w:r>
          <w:rPr>
            <w:noProof/>
            <w:webHidden/>
          </w:rPr>
          <w:fldChar w:fldCharType="separate"/>
        </w:r>
        <w:r w:rsidR="00F12BB8">
          <w:rPr>
            <w:noProof/>
            <w:webHidden/>
          </w:rPr>
          <w:t>27</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34" w:history="1">
        <w:r w:rsidRPr="00151DFF">
          <w:rPr>
            <w:rStyle w:val="Hipervnculo"/>
            <w:rFonts w:ascii="Montserrat Medium" w:hAnsi="Montserrat Medium"/>
            <w:noProof/>
          </w:rPr>
          <w:t>4.1.4.</w:t>
        </w:r>
        <w:r>
          <w:rPr>
            <w:rFonts w:eastAsiaTheme="minorEastAsia"/>
            <w:smallCaps w:val="0"/>
            <w:noProof/>
            <w:sz w:val="22"/>
            <w:szCs w:val="22"/>
            <w:lang w:eastAsia="es-MX"/>
          </w:rPr>
          <w:tab/>
        </w:r>
        <w:r w:rsidRPr="00151DFF">
          <w:rPr>
            <w:rStyle w:val="Hipervnculo"/>
            <w:rFonts w:ascii="Montserrat Medium" w:hAnsi="Montserrat Medium"/>
            <w:noProof/>
          </w:rPr>
          <w:t>Declaración de Integridad.</w:t>
        </w:r>
        <w:r>
          <w:rPr>
            <w:noProof/>
            <w:webHidden/>
          </w:rPr>
          <w:tab/>
        </w:r>
        <w:r>
          <w:rPr>
            <w:noProof/>
            <w:webHidden/>
          </w:rPr>
          <w:fldChar w:fldCharType="begin"/>
        </w:r>
        <w:r>
          <w:rPr>
            <w:noProof/>
            <w:webHidden/>
          </w:rPr>
          <w:instrText xml:space="preserve"> PAGEREF _Toc83389334 \h </w:instrText>
        </w:r>
        <w:r>
          <w:rPr>
            <w:noProof/>
            <w:webHidden/>
          </w:rPr>
        </w:r>
        <w:r>
          <w:rPr>
            <w:noProof/>
            <w:webHidden/>
          </w:rPr>
          <w:fldChar w:fldCharType="separate"/>
        </w:r>
        <w:r w:rsidR="00F12BB8">
          <w:rPr>
            <w:noProof/>
            <w:webHidden/>
          </w:rPr>
          <w:t>27</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35" w:history="1">
        <w:r w:rsidRPr="00151DFF">
          <w:rPr>
            <w:rStyle w:val="Hipervnculo"/>
            <w:rFonts w:ascii="Montserrat Medium" w:hAnsi="Montserrat Medium"/>
            <w:noProof/>
          </w:rPr>
          <w:t>4.1.5.</w:t>
        </w:r>
        <w:r>
          <w:rPr>
            <w:rFonts w:eastAsiaTheme="minorEastAsia"/>
            <w:smallCaps w:val="0"/>
            <w:noProof/>
            <w:sz w:val="22"/>
            <w:szCs w:val="22"/>
            <w:lang w:eastAsia="es-MX"/>
          </w:rPr>
          <w:tab/>
        </w:r>
        <w:r w:rsidRPr="00151DFF">
          <w:rPr>
            <w:rStyle w:val="Hipervnculo"/>
            <w:rFonts w:ascii="Montserrat Medium" w:hAnsi="Montserrat Medium"/>
            <w:noProof/>
          </w:rPr>
          <w:t>Convenio de participación conjunta.</w:t>
        </w:r>
        <w:r>
          <w:rPr>
            <w:noProof/>
            <w:webHidden/>
          </w:rPr>
          <w:tab/>
        </w:r>
        <w:r>
          <w:rPr>
            <w:noProof/>
            <w:webHidden/>
          </w:rPr>
          <w:fldChar w:fldCharType="begin"/>
        </w:r>
        <w:r>
          <w:rPr>
            <w:noProof/>
            <w:webHidden/>
          </w:rPr>
          <w:instrText xml:space="preserve"> PAGEREF _Toc83389335 \h </w:instrText>
        </w:r>
        <w:r>
          <w:rPr>
            <w:noProof/>
            <w:webHidden/>
          </w:rPr>
        </w:r>
        <w:r>
          <w:rPr>
            <w:noProof/>
            <w:webHidden/>
          </w:rPr>
          <w:fldChar w:fldCharType="separate"/>
        </w:r>
        <w:r w:rsidR="00F12BB8">
          <w:rPr>
            <w:noProof/>
            <w:webHidden/>
          </w:rPr>
          <w:t>27</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36" w:history="1">
        <w:r w:rsidRPr="00151DFF">
          <w:rPr>
            <w:rStyle w:val="Hipervnculo"/>
            <w:rFonts w:ascii="Montserrat Medium" w:hAnsi="Montserrat Medium" w:cs="Arial"/>
            <w:noProof/>
            <w:lang w:val="es-ES_tradnl"/>
          </w:rPr>
          <w:t>4.1.6.</w:t>
        </w:r>
        <w:r>
          <w:rPr>
            <w:rFonts w:eastAsiaTheme="minorEastAsia"/>
            <w:smallCaps w:val="0"/>
            <w:noProof/>
            <w:sz w:val="22"/>
            <w:szCs w:val="22"/>
            <w:lang w:eastAsia="es-MX"/>
          </w:rPr>
          <w:tab/>
        </w:r>
        <w:r w:rsidRPr="00151DFF">
          <w:rPr>
            <w:rStyle w:val="Hipervnculo"/>
            <w:rFonts w:ascii="Montserrat Medium" w:hAnsi="Montserrat Medium" w:cs="Arial"/>
            <w:noProof/>
            <w:lang w:val="es-ES_tradnl"/>
          </w:rPr>
          <w:t>Estratificación de las micro, pequeñas y medianas empresas (MIPYMES).</w:t>
        </w:r>
        <w:r>
          <w:rPr>
            <w:noProof/>
            <w:webHidden/>
          </w:rPr>
          <w:tab/>
        </w:r>
        <w:r>
          <w:rPr>
            <w:noProof/>
            <w:webHidden/>
          </w:rPr>
          <w:fldChar w:fldCharType="begin"/>
        </w:r>
        <w:r>
          <w:rPr>
            <w:noProof/>
            <w:webHidden/>
          </w:rPr>
          <w:instrText xml:space="preserve"> PAGEREF _Toc83389336 \h </w:instrText>
        </w:r>
        <w:r>
          <w:rPr>
            <w:noProof/>
            <w:webHidden/>
          </w:rPr>
        </w:r>
        <w:r>
          <w:rPr>
            <w:noProof/>
            <w:webHidden/>
          </w:rPr>
          <w:fldChar w:fldCharType="separate"/>
        </w:r>
        <w:r w:rsidR="00F12BB8">
          <w:rPr>
            <w:noProof/>
            <w:webHidden/>
          </w:rPr>
          <w:t>27</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37" w:history="1">
        <w:r w:rsidRPr="00151DFF">
          <w:rPr>
            <w:rStyle w:val="Hipervnculo"/>
            <w:rFonts w:ascii="Montserrat Medium" w:hAnsi="Montserrat Medium"/>
            <w:noProof/>
          </w:rPr>
          <w:t>4.1.7.</w:t>
        </w:r>
        <w:r>
          <w:rPr>
            <w:rFonts w:eastAsiaTheme="minorEastAsia"/>
            <w:smallCaps w:val="0"/>
            <w:noProof/>
            <w:sz w:val="22"/>
            <w:szCs w:val="22"/>
            <w:lang w:eastAsia="es-MX"/>
          </w:rPr>
          <w:tab/>
        </w:r>
        <w:r w:rsidRPr="00151DFF">
          <w:rPr>
            <w:rStyle w:val="Hipervnculo"/>
            <w:rFonts w:ascii="Montserrat Medium" w:hAnsi="Montserrat Medium"/>
            <w:noProof/>
          </w:rPr>
          <w:t>Escrito de no conflicto de Interés.</w:t>
        </w:r>
        <w:r>
          <w:rPr>
            <w:noProof/>
            <w:webHidden/>
          </w:rPr>
          <w:tab/>
        </w:r>
        <w:r>
          <w:rPr>
            <w:noProof/>
            <w:webHidden/>
          </w:rPr>
          <w:fldChar w:fldCharType="begin"/>
        </w:r>
        <w:r>
          <w:rPr>
            <w:noProof/>
            <w:webHidden/>
          </w:rPr>
          <w:instrText xml:space="preserve"> PAGEREF _Toc83389337 \h </w:instrText>
        </w:r>
        <w:r>
          <w:rPr>
            <w:noProof/>
            <w:webHidden/>
          </w:rPr>
        </w:r>
        <w:r>
          <w:rPr>
            <w:noProof/>
            <w:webHidden/>
          </w:rPr>
          <w:fldChar w:fldCharType="separate"/>
        </w:r>
        <w:r w:rsidR="00F12BB8">
          <w:rPr>
            <w:noProof/>
            <w:webHidden/>
          </w:rPr>
          <w:t>27</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38" w:history="1">
        <w:r w:rsidRPr="00151DFF">
          <w:rPr>
            <w:rStyle w:val="Hipervnculo"/>
            <w:rFonts w:ascii="Montserrat Medium" w:hAnsi="Montserrat Medium"/>
            <w:noProof/>
          </w:rPr>
          <w:t>4.1.8.</w:t>
        </w:r>
        <w:r>
          <w:rPr>
            <w:rFonts w:eastAsiaTheme="minorEastAsia"/>
            <w:smallCaps w:val="0"/>
            <w:noProof/>
            <w:sz w:val="22"/>
            <w:szCs w:val="22"/>
            <w:lang w:eastAsia="es-MX"/>
          </w:rPr>
          <w:tab/>
        </w:r>
        <w:r w:rsidRPr="00151DFF">
          <w:rPr>
            <w:rStyle w:val="Hipervnculo"/>
            <w:rFonts w:ascii="Montserrat Medium" w:hAnsi="Montserrat Medium"/>
            <w:noProof/>
          </w:rPr>
          <w:t>Escrito de aceptación de las disposiciones del Sistema CompraNet</w:t>
        </w:r>
        <w:r>
          <w:rPr>
            <w:noProof/>
            <w:webHidden/>
          </w:rPr>
          <w:tab/>
        </w:r>
        <w:r>
          <w:rPr>
            <w:noProof/>
            <w:webHidden/>
          </w:rPr>
          <w:fldChar w:fldCharType="begin"/>
        </w:r>
        <w:r>
          <w:rPr>
            <w:noProof/>
            <w:webHidden/>
          </w:rPr>
          <w:instrText xml:space="preserve"> PAGEREF _Toc83389338 \h </w:instrText>
        </w:r>
        <w:r>
          <w:rPr>
            <w:noProof/>
            <w:webHidden/>
          </w:rPr>
        </w:r>
        <w:r>
          <w:rPr>
            <w:noProof/>
            <w:webHidden/>
          </w:rPr>
          <w:fldChar w:fldCharType="separate"/>
        </w:r>
        <w:r w:rsidR="00F12BB8">
          <w:rPr>
            <w:noProof/>
            <w:webHidden/>
          </w:rPr>
          <w:t>28</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39" w:history="1">
        <w:r w:rsidRPr="00151DFF">
          <w:rPr>
            <w:rStyle w:val="Hipervnculo"/>
            <w:rFonts w:ascii="Montserrat Medium" w:hAnsi="Montserrat Medium"/>
            <w:noProof/>
          </w:rPr>
          <w:t>4.1.9.</w:t>
        </w:r>
        <w:r>
          <w:rPr>
            <w:rFonts w:eastAsiaTheme="minorEastAsia"/>
            <w:smallCaps w:val="0"/>
            <w:noProof/>
            <w:sz w:val="22"/>
            <w:szCs w:val="22"/>
            <w:lang w:eastAsia="es-MX"/>
          </w:rPr>
          <w:tab/>
        </w:r>
        <w:r w:rsidRPr="00151DFF">
          <w:rPr>
            <w:rStyle w:val="Hipervnculo"/>
            <w:rFonts w:ascii="Montserrat Medium" w:hAnsi="Montserrat Medium"/>
            <w:noProof/>
          </w:rPr>
          <w:t>Información reservada y confidencial.</w:t>
        </w:r>
        <w:r>
          <w:rPr>
            <w:noProof/>
            <w:webHidden/>
          </w:rPr>
          <w:tab/>
        </w:r>
        <w:r>
          <w:rPr>
            <w:noProof/>
            <w:webHidden/>
          </w:rPr>
          <w:fldChar w:fldCharType="begin"/>
        </w:r>
        <w:r>
          <w:rPr>
            <w:noProof/>
            <w:webHidden/>
          </w:rPr>
          <w:instrText xml:space="preserve"> PAGEREF _Toc83389339 \h </w:instrText>
        </w:r>
        <w:r>
          <w:rPr>
            <w:noProof/>
            <w:webHidden/>
          </w:rPr>
        </w:r>
        <w:r>
          <w:rPr>
            <w:noProof/>
            <w:webHidden/>
          </w:rPr>
          <w:fldChar w:fldCharType="separate"/>
        </w:r>
        <w:r w:rsidR="00F12BB8">
          <w:rPr>
            <w:noProof/>
            <w:webHidden/>
          </w:rPr>
          <w:t>28</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40" w:history="1">
        <w:r w:rsidRPr="00151DFF">
          <w:rPr>
            <w:rStyle w:val="Hipervnculo"/>
            <w:rFonts w:ascii="Montserrat Medium" w:hAnsi="Montserrat Medium" w:cs="Arial"/>
            <w:noProof/>
            <w:lang w:val="es-ES_tradnl"/>
          </w:rPr>
          <w:t>4.1.10.</w:t>
        </w:r>
        <w:r>
          <w:rPr>
            <w:rFonts w:eastAsiaTheme="minorEastAsia"/>
            <w:smallCaps w:val="0"/>
            <w:noProof/>
            <w:sz w:val="22"/>
            <w:szCs w:val="22"/>
            <w:lang w:eastAsia="es-MX"/>
          </w:rPr>
          <w:tab/>
        </w:r>
        <w:r w:rsidRPr="00151DFF">
          <w:rPr>
            <w:rStyle w:val="Hipervnculo"/>
            <w:rFonts w:ascii="Montserrat Medium" w:hAnsi="Montserrat Medium" w:cs="Arial"/>
            <w:noProof/>
            <w:lang w:val="es-ES_tradnl"/>
          </w:rPr>
          <w:t>Escrito de Integridad que conoce la Ley Federal de Competencia Económica.</w:t>
        </w:r>
        <w:r>
          <w:rPr>
            <w:noProof/>
            <w:webHidden/>
          </w:rPr>
          <w:tab/>
        </w:r>
        <w:r>
          <w:rPr>
            <w:noProof/>
            <w:webHidden/>
          </w:rPr>
          <w:fldChar w:fldCharType="begin"/>
        </w:r>
        <w:r>
          <w:rPr>
            <w:noProof/>
            <w:webHidden/>
          </w:rPr>
          <w:instrText xml:space="preserve"> PAGEREF _Toc83389340 \h </w:instrText>
        </w:r>
        <w:r>
          <w:rPr>
            <w:noProof/>
            <w:webHidden/>
          </w:rPr>
        </w:r>
        <w:r>
          <w:rPr>
            <w:noProof/>
            <w:webHidden/>
          </w:rPr>
          <w:fldChar w:fldCharType="separate"/>
        </w:r>
        <w:r w:rsidR="00F12BB8">
          <w:rPr>
            <w:noProof/>
            <w:webHidden/>
          </w:rPr>
          <w:t>28</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41" w:history="1">
        <w:r w:rsidRPr="00151DFF">
          <w:rPr>
            <w:rStyle w:val="Hipervnculo"/>
            <w:rFonts w:ascii="Montserrat Medium" w:hAnsi="Montserrat Medium"/>
            <w:noProof/>
          </w:rPr>
          <w:t>4.1.11.</w:t>
        </w:r>
        <w:r>
          <w:rPr>
            <w:rFonts w:eastAsiaTheme="minorEastAsia"/>
            <w:smallCaps w:val="0"/>
            <w:noProof/>
            <w:sz w:val="22"/>
            <w:szCs w:val="22"/>
            <w:lang w:eastAsia="es-MX"/>
          </w:rPr>
          <w:tab/>
        </w:r>
        <w:r w:rsidRPr="00151DFF">
          <w:rPr>
            <w:rStyle w:val="Hipervnculo"/>
            <w:rFonts w:ascii="Montserrat Medium" w:hAnsi="Montserrat Medium"/>
            <w:noProof/>
          </w:rPr>
          <w:t>Protocolo de actuación en materia de contrataciones públicas y otorgamiento y prórroga de licencias, permisos, autorizaciones y concesiones.</w:t>
        </w:r>
        <w:r>
          <w:rPr>
            <w:noProof/>
            <w:webHidden/>
          </w:rPr>
          <w:tab/>
        </w:r>
        <w:r>
          <w:rPr>
            <w:noProof/>
            <w:webHidden/>
          </w:rPr>
          <w:fldChar w:fldCharType="begin"/>
        </w:r>
        <w:r>
          <w:rPr>
            <w:noProof/>
            <w:webHidden/>
          </w:rPr>
          <w:instrText xml:space="preserve"> PAGEREF _Toc83389341 \h </w:instrText>
        </w:r>
        <w:r>
          <w:rPr>
            <w:noProof/>
            <w:webHidden/>
          </w:rPr>
        </w:r>
        <w:r>
          <w:rPr>
            <w:noProof/>
            <w:webHidden/>
          </w:rPr>
          <w:fldChar w:fldCharType="separate"/>
        </w:r>
        <w:r w:rsidR="00F12BB8">
          <w:rPr>
            <w:noProof/>
            <w:webHidden/>
          </w:rPr>
          <w:t>29</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42" w:history="1">
        <w:r w:rsidRPr="00151DFF">
          <w:rPr>
            <w:rStyle w:val="Hipervnculo"/>
            <w:rFonts w:ascii="Montserrat Medium" w:hAnsi="Montserrat Medium"/>
            <w:noProof/>
          </w:rPr>
          <w:t>4.1.12.</w:t>
        </w:r>
        <w:r>
          <w:rPr>
            <w:rFonts w:eastAsiaTheme="minorEastAsia"/>
            <w:smallCaps w:val="0"/>
            <w:noProof/>
            <w:sz w:val="22"/>
            <w:szCs w:val="22"/>
            <w:lang w:eastAsia="es-MX"/>
          </w:rPr>
          <w:tab/>
        </w:r>
        <w:r w:rsidRPr="00151DFF">
          <w:rPr>
            <w:rStyle w:val="Hipervnculo"/>
            <w:rFonts w:ascii="Montserrat Medium" w:hAnsi="Montserrat Medium"/>
            <w:noProof/>
          </w:rPr>
          <w:t>Relación de entrega de documentación que debe presentar el licitante.</w:t>
        </w:r>
        <w:r>
          <w:rPr>
            <w:noProof/>
            <w:webHidden/>
          </w:rPr>
          <w:tab/>
        </w:r>
        <w:r>
          <w:rPr>
            <w:noProof/>
            <w:webHidden/>
          </w:rPr>
          <w:fldChar w:fldCharType="begin"/>
        </w:r>
        <w:r>
          <w:rPr>
            <w:noProof/>
            <w:webHidden/>
          </w:rPr>
          <w:instrText xml:space="preserve"> PAGEREF _Toc83389342 \h </w:instrText>
        </w:r>
        <w:r>
          <w:rPr>
            <w:noProof/>
            <w:webHidden/>
          </w:rPr>
        </w:r>
        <w:r>
          <w:rPr>
            <w:noProof/>
            <w:webHidden/>
          </w:rPr>
          <w:fldChar w:fldCharType="separate"/>
        </w:r>
        <w:r w:rsidR="00F12BB8">
          <w:rPr>
            <w:noProof/>
            <w:webHidden/>
          </w:rPr>
          <w:t>29</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43" w:history="1">
        <w:r w:rsidRPr="00151DFF">
          <w:rPr>
            <w:rStyle w:val="Hipervnculo"/>
            <w:rFonts w:ascii="Montserrat Medium" w:hAnsi="Montserrat Medium"/>
            <w:noProof/>
          </w:rPr>
          <w:t>4.1.13.</w:t>
        </w:r>
        <w:r>
          <w:rPr>
            <w:rFonts w:eastAsiaTheme="minorEastAsia"/>
            <w:smallCaps w:val="0"/>
            <w:noProof/>
            <w:sz w:val="22"/>
            <w:szCs w:val="22"/>
            <w:lang w:eastAsia="es-MX"/>
          </w:rPr>
          <w:tab/>
        </w:r>
        <w:r w:rsidRPr="00151DFF">
          <w:rPr>
            <w:rStyle w:val="Hipervnculo"/>
            <w:rFonts w:ascii="Montserrat Medium" w:hAnsi="Montserrat Medium"/>
            <w:noProof/>
          </w:rPr>
          <w:t>Aviso de privacidad simplificado de los procedimientos de adquisiciones de bienes, arrendamientos y contratación de servicios</w:t>
        </w:r>
        <w:r>
          <w:rPr>
            <w:noProof/>
            <w:webHidden/>
          </w:rPr>
          <w:tab/>
        </w:r>
        <w:r>
          <w:rPr>
            <w:noProof/>
            <w:webHidden/>
          </w:rPr>
          <w:fldChar w:fldCharType="begin"/>
        </w:r>
        <w:r>
          <w:rPr>
            <w:noProof/>
            <w:webHidden/>
          </w:rPr>
          <w:instrText xml:space="preserve"> PAGEREF _Toc83389343 \h </w:instrText>
        </w:r>
        <w:r>
          <w:rPr>
            <w:noProof/>
            <w:webHidden/>
          </w:rPr>
        </w:r>
        <w:r>
          <w:rPr>
            <w:noProof/>
            <w:webHidden/>
          </w:rPr>
          <w:fldChar w:fldCharType="separate"/>
        </w:r>
        <w:r w:rsidR="00F12BB8">
          <w:rPr>
            <w:noProof/>
            <w:webHidden/>
          </w:rPr>
          <w:t>29</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44" w:history="1">
        <w:r w:rsidRPr="00151DFF">
          <w:rPr>
            <w:rStyle w:val="Hipervnculo"/>
            <w:rFonts w:ascii="Montserrat Medium" w:hAnsi="Montserrat Medium"/>
            <w:noProof/>
          </w:rPr>
          <w:t>4.1.14.</w:t>
        </w:r>
        <w:r>
          <w:rPr>
            <w:rFonts w:eastAsiaTheme="minorEastAsia"/>
            <w:smallCaps w:val="0"/>
            <w:noProof/>
            <w:sz w:val="22"/>
            <w:szCs w:val="22"/>
            <w:lang w:eastAsia="es-MX"/>
          </w:rPr>
          <w:tab/>
        </w:r>
        <w:r w:rsidRPr="00151DFF">
          <w:rPr>
            <w:rStyle w:val="Hipervnculo"/>
            <w:rFonts w:ascii="Montserrat Medium" w:hAnsi="Montserrat Medium"/>
            <w:noProof/>
          </w:rPr>
          <w:t>Nota informativa para participantes de países miembros de la Organización para la Cooperación y el Desarrollo Económico (OCDE)</w:t>
        </w:r>
        <w:r>
          <w:rPr>
            <w:noProof/>
            <w:webHidden/>
          </w:rPr>
          <w:tab/>
        </w:r>
        <w:r>
          <w:rPr>
            <w:noProof/>
            <w:webHidden/>
          </w:rPr>
          <w:fldChar w:fldCharType="begin"/>
        </w:r>
        <w:r>
          <w:rPr>
            <w:noProof/>
            <w:webHidden/>
          </w:rPr>
          <w:instrText xml:space="preserve"> PAGEREF _Toc83389344 \h </w:instrText>
        </w:r>
        <w:r>
          <w:rPr>
            <w:noProof/>
            <w:webHidden/>
          </w:rPr>
        </w:r>
        <w:r>
          <w:rPr>
            <w:noProof/>
            <w:webHidden/>
          </w:rPr>
          <w:fldChar w:fldCharType="separate"/>
        </w:r>
        <w:r w:rsidR="00F12BB8">
          <w:rPr>
            <w:noProof/>
            <w:webHidden/>
          </w:rPr>
          <w:t>29</w:t>
        </w:r>
        <w:r>
          <w:rPr>
            <w:noProof/>
            <w:webHidden/>
          </w:rPr>
          <w:fldChar w:fldCharType="end"/>
        </w:r>
      </w:hyperlink>
    </w:p>
    <w:p w:rsidR="00B4510B" w:rsidRDefault="00B4510B">
      <w:pPr>
        <w:pStyle w:val="TDC2"/>
        <w:tabs>
          <w:tab w:val="left" w:pos="1100"/>
          <w:tab w:val="right" w:leader="dot" w:pos="8828"/>
        </w:tabs>
        <w:rPr>
          <w:rFonts w:eastAsiaTheme="minorEastAsia"/>
          <w:smallCaps w:val="0"/>
          <w:noProof/>
          <w:sz w:val="22"/>
          <w:szCs w:val="22"/>
          <w:lang w:eastAsia="es-MX"/>
        </w:rPr>
      </w:pPr>
      <w:hyperlink w:anchor="_Toc83389345" w:history="1">
        <w:r w:rsidRPr="00151DFF">
          <w:rPr>
            <w:rStyle w:val="Hipervnculo"/>
            <w:rFonts w:ascii="Montserrat Medium" w:hAnsi="Montserrat Medium"/>
            <w:noProof/>
          </w:rPr>
          <w:t>4.1.15.</w:t>
        </w:r>
        <w:r>
          <w:rPr>
            <w:rFonts w:eastAsiaTheme="minorEastAsia"/>
            <w:smallCaps w:val="0"/>
            <w:noProof/>
            <w:sz w:val="22"/>
            <w:szCs w:val="22"/>
            <w:lang w:eastAsia="es-MX"/>
          </w:rPr>
          <w:tab/>
        </w:r>
        <w:r w:rsidRPr="00151DFF">
          <w:rPr>
            <w:rStyle w:val="Hipervnculo"/>
            <w:rFonts w:ascii="Montserrat Medium" w:hAnsi="Montserrat Medium"/>
            <w:noProof/>
          </w:rPr>
          <w:t>Opiniones positivas de cumplimiento.</w:t>
        </w:r>
        <w:r>
          <w:rPr>
            <w:noProof/>
            <w:webHidden/>
          </w:rPr>
          <w:tab/>
        </w:r>
        <w:r>
          <w:rPr>
            <w:noProof/>
            <w:webHidden/>
          </w:rPr>
          <w:fldChar w:fldCharType="begin"/>
        </w:r>
        <w:r>
          <w:rPr>
            <w:noProof/>
            <w:webHidden/>
          </w:rPr>
          <w:instrText xml:space="preserve"> PAGEREF _Toc83389345 \h </w:instrText>
        </w:r>
        <w:r>
          <w:rPr>
            <w:noProof/>
            <w:webHidden/>
          </w:rPr>
        </w:r>
        <w:r>
          <w:rPr>
            <w:noProof/>
            <w:webHidden/>
          </w:rPr>
          <w:fldChar w:fldCharType="separate"/>
        </w:r>
        <w:r w:rsidR="00F12BB8">
          <w:rPr>
            <w:noProof/>
            <w:webHidden/>
          </w:rPr>
          <w:t>29</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46" w:history="1">
        <w:r w:rsidRPr="00151DFF">
          <w:rPr>
            <w:rStyle w:val="Hipervnculo"/>
            <w:rFonts w:ascii="Montserrat Medium" w:hAnsi="Montserrat Medium" w:cs="Arial"/>
            <w:noProof/>
            <w:lang w:val="es-ES_tradnl"/>
          </w:rPr>
          <w:t>4.2. Propuesta técnica.</w:t>
        </w:r>
        <w:r>
          <w:rPr>
            <w:noProof/>
            <w:webHidden/>
          </w:rPr>
          <w:tab/>
        </w:r>
        <w:r>
          <w:rPr>
            <w:noProof/>
            <w:webHidden/>
          </w:rPr>
          <w:fldChar w:fldCharType="begin"/>
        </w:r>
        <w:r>
          <w:rPr>
            <w:noProof/>
            <w:webHidden/>
          </w:rPr>
          <w:instrText xml:space="preserve"> PAGEREF _Toc83389346 \h </w:instrText>
        </w:r>
        <w:r>
          <w:rPr>
            <w:noProof/>
            <w:webHidden/>
          </w:rPr>
        </w:r>
        <w:r>
          <w:rPr>
            <w:noProof/>
            <w:webHidden/>
          </w:rPr>
          <w:fldChar w:fldCharType="separate"/>
        </w:r>
        <w:r w:rsidR="00F12BB8">
          <w:rPr>
            <w:noProof/>
            <w:webHidden/>
          </w:rPr>
          <w:t>30</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47" w:history="1">
        <w:r w:rsidRPr="00151DFF">
          <w:rPr>
            <w:rStyle w:val="Hipervnculo"/>
            <w:rFonts w:ascii="Montserrat Medium" w:hAnsi="Montserrat Medium" w:cs="Arial"/>
            <w:noProof/>
            <w:lang w:val="es-ES_tradnl"/>
          </w:rPr>
          <w:t>4.2.1  Propuesta Técnica.</w:t>
        </w:r>
        <w:r>
          <w:rPr>
            <w:noProof/>
            <w:webHidden/>
          </w:rPr>
          <w:tab/>
        </w:r>
        <w:r>
          <w:rPr>
            <w:noProof/>
            <w:webHidden/>
          </w:rPr>
          <w:fldChar w:fldCharType="begin"/>
        </w:r>
        <w:r>
          <w:rPr>
            <w:noProof/>
            <w:webHidden/>
          </w:rPr>
          <w:instrText xml:space="preserve"> PAGEREF _Toc83389347 \h </w:instrText>
        </w:r>
        <w:r>
          <w:rPr>
            <w:noProof/>
            <w:webHidden/>
          </w:rPr>
        </w:r>
        <w:r>
          <w:rPr>
            <w:noProof/>
            <w:webHidden/>
          </w:rPr>
          <w:fldChar w:fldCharType="separate"/>
        </w:r>
        <w:r w:rsidR="00F12BB8">
          <w:rPr>
            <w:noProof/>
            <w:webHidden/>
          </w:rPr>
          <w:t>30</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48" w:history="1">
        <w:r w:rsidRPr="00151DFF">
          <w:rPr>
            <w:rStyle w:val="Hipervnculo"/>
            <w:rFonts w:ascii="Montserrat Medium" w:hAnsi="Montserrat Medium" w:cs="Arial"/>
            <w:noProof/>
            <w:lang w:val="es-ES_tradnl"/>
          </w:rPr>
          <w:t>4.2.2 Centros de Servicio</w:t>
        </w:r>
        <w:r>
          <w:rPr>
            <w:noProof/>
            <w:webHidden/>
          </w:rPr>
          <w:tab/>
        </w:r>
        <w:r>
          <w:rPr>
            <w:noProof/>
            <w:webHidden/>
          </w:rPr>
          <w:fldChar w:fldCharType="begin"/>
        </w:r>
        <w:r>
          <w:rPr>
            <w:noProof/>
            <w:webHidden/>
          </w:rPr>
          <w:instrText xml:space="preserve"> PAGEREF _Toc83389348 \h </w:instrText>
        </w:r>
        <w:r>
          <w:rPr>
            <w:noProof/>
            <w:webHidden/>
          </w:rPr>
        </w:r>
        <w:r>
          <w:rPr>
            <w:noProof/>
            <w:webHidden/>
          </w:rPr>
          <w:fldChar w:fldCharType="separate"/>
        </w:r>
        <w:r w:rsidR="00F12BB8">
          <w:rPr>
            <w:noProof/>
            <w:webHidden/>
          </w:rPr>
          <w:t>30</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49" w:history="1">
        <w:r w:rsidRPr="00151DFF">
          <w:rPr>
            <w:rStyle w:val="Hipervnculo"/>
            <w:rFonts w:ascii="Montserrat Medium" w:hAnsi="Montserrat Medium" w:cs="Arial"/>
            <w:noProof/>
            <w:lang w:val="es-ES_tradnl"/>
          </w:rPr>
          <w:t>4.2.3  Escrito de confidencialidad</w:t>
        </w:r>
        <w:r>
          <w:rPr>
            <w:noProof/>
            <w:webHidden/>
          </w:rPr>
          <w:tab/>
        </w:r>
        <w:r>
          <w:rPr>
            <w:noProof/>
            <w:webHidden/>
          </w:rPr>
          <w:fldChar w:fldCharType="begin"/>
        </w:r>
        <w:r>
          <w:rPr>
            <w:noProof/>
            <w:webHidden/>
          </w:rPr>
          <w:instrText xml:space="preserve"> PAGEREF _Toc83389349 \h </w:instrText>
        </w:r>
        <w:r>
          <w:rPr>
            <w:noProof/>
            <w:webHidden/>
          </w:rPr>
        </w:r>
        <w:r>
          <w:rPr>
            <w:noProof/>
            <w:webHidden/>
          </w:rPr>
          <w:fldChar w:fldCharType="separate"/>
        </w:r>
        <w:r w:rsidR="00F12BB8">
          <w:rPr>
            <w:noProof/>
            <w:webHidden/>
          </w:rPr>
          <w:t>31</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0" w:history="1">
        <w:r w:rsidRPr="00151DFF">
          <w:rPr>
            <w:rStyle w:val="Hipervnculo"/>
            <w:rFonts w:ascii="Montserrat Medium" w:hAnsi="Montserrat Medium" w:cs="Arial"/>
            <w:noProof/>
            <w:lang w:val="es-ES_tradnl"/>
          </w:rPr>
          <w:t>4.2.4. Garantía del Servicio.</w:t>
        </w:r>
        <w:r>
          <w:rPr>
            <w:noProof/>
            <w:webHidden/>
          </w:rPr>
          <w:tab/>
        </w:r>
        <w:r>
          <w:rPr>
            <w:noProof/>
            <w:webHidden/>
          </w:rPr>
          <w:fldChar w:fldCharType="begin"/>
        </w:r>
        <w:r>
          <w:rPr>
            <w:noProof/>
            <w:webHidden/>
          </w:rPr>
          <w:instrText xml:space="preserve"> PAGEREF _Toc83389350 \h </w:instrText>
        </w:r>
        <w:r>
          <w:rPr>
            <w:noProof/>
            <w:webHidden/>
          </w:rPr>
        </w:r>
        <w:r>
          <w:rPr>
            <w:noProof/>
            <w:webHidden/>
          </w:rPr>
          <w:fldChar w:fldCharType="separate"/>
        </w:r>
        <w:r w:rsidR="00F12BB8">
          <w:rPr>
            <w:noProof/>
            <w:webHidden/>
          </w:rPr>
          <w:t>31</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1" w:history="1">
        <w:r w:rsidRPr="00151DFF">
          <w:rPr>
            <w:rStyle w:val="Hipervnculo"/>
            <w:rFonts w:ascii="Montserrat Medium" w:hAnsi="Montserrat Medium" w:cs="Arial"/>
            <w:noProof/>
            <w:lang w:val="es-ES_tradnl"/>
          </w:rPr>
          <w:t>4.2.5 Carta de liberación de responsabilidad.</w:t>
        </w:r>
        <w:r>
          <w:rPr>
            <w:noProof/>
            <w:webHidden/>
          </w:rPr>
          <w:tab/>
        </w:r>
        <w:r>
          <w:rPr>
            <w:noProof/>
            <w:webHidden/>
          </w:rPr>
          <w:fldChar w:fldCharType="begin"/>
        </w:r>
        <w:r>
          <w:rPr>
            <w:noProof/>
            <w:webHidden/>
          </w:rPr>
          <w:instrText xml:space="preserve"> PAGEREF _Toc83389351 \h </w:instrText>
        </w:r>
        <w:r>
          <w:rPr>
            <w:noProof/>
            <w:webHidden/>
          </w:rPr>
        </w:r>
        <w:r>
          <w:rPr>
            <w:noProof/>
            <w:webHidden/>
          </w:rPr>
          <w:fldChar w:fldCharType="separate"/>
        </w:r>
        <w:r w:rsidR="00F12BB8">
          <w:rPr>
            <w:noProof/>
            <w:webHidden/>
          </w:rPr>
          <w:t>31</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2" w:history="1">
        <w:r w:rsidRPr="00151DFF">
          <w:rPr>
            <w:rStyle w:val="Hipervnculo"/>
            <w:rFonts w:ascii="Montserrat Medium" w:hAnsi="Montserrat Medium" w:cs="Arial"/>
            <w:noProof/>
            <w:lang w:val="es-ES_tradnl"/>
          </w:rPr>
          <w:t>4.2.6  Evaluación de puntos y porcentajes</w:t>
        </w:r>
        <w:r>
          <w:rPr>
            <w:noProof/>
            <w:webHidden/>
          </w:rPr>
          <w:tab/>
        </w:r>
        <w:r>
          <w:rPr>
            <w:noProof/>
            <w:webHidden/>
          </w:rPr>
          <w:fldChar w:fldCharType="begin"/>
        </w:r>
        <w:r>
          <w:rPr>
            <w:noProof/>
            <w:webHidden/>
          </w:rPr>
          <w:instrText xml:space="preserve"> PAGEREF _Toc83389352 \h </w:instrText>
        </w:r>
        <w:r>
          <w:rPr>
            <w:noProof/>
            <w:webHidden/>
          </w:rPr>
        </w:r>
        <w:r>
          <w:rPr>
            <w:noProof/>
            <w:webHidden/>
          </w:rPr>
          <w:fldChar w:fldCharType="separate"/>
        </w:r>
        <w:r w:rsidR="00F12BB8">
          <w:rPr>
            <w:noProof/>
            <w:webHidden/>
          </w:rPr>
          <w:t>31</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3" w:history="1">
        <w:r w:rsidRPr="00151DFF">
          <w:rPr>
            <w:rStyle w:val="Hipervnculo"/>
            <w:rFonts w:ascii="Montserrat Medium" w:hAnsi="Montserrat Medium" w:cs="Arial"/>
            <w:noProof/>
            <w:lang w:val="es-ES_tradnl"/>
          </w:rPr>
          <w:t>4.2.6.1  Capacidad de los recursos humanos.</w:t>
        </w:r>
        <w:r>
          <w:rPr>
            <w:noProof/>
            <w:webHidden/>
          </w:rPr>
          <w:tab/>
        </w:r>
        <w:r>
          <w:rPr>
            <w:noProof/>
            <w:webHidden/>
          </w:rPr>
          <w:fldChar w:fldCharType="begin"/>
        </w:r>
        <w:r>
          <w:rPr>
            <w:noProof/>
            <w:webHidden/>
          </w:rPr>
          <w:instrText xml:space="preserve"> PAGEREF _Toc83389353 \h </w:instrText>
        </w:r>
        <w:r>
          <w:rPr>
            <w:noProof/>
            <w:webHidden/>
          </w:rPr>
        </w:r>
        <w:r>
          <w:rPr>
            <w:noProof/>
            <w:webHidden/>
          </w:rPr>
          <w:fldChar w:fldCharType="separate"/>
        </w:r>
        <w:r w:rsidR="00F12BB8">
          <w:rPr>
            <w:noProof/>
            <w:webHidden/>
          </w:rPr>
          <w:t>31</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4" w:history="1">
        <w:r w:rsidRPr="00151DFF">
          <w:rPr>
            <w:rStyle w:val="Hipervnculo"/>
            <w:rFonts w:ascii="Montserrat Medium" w:hAnsi="Montserrat Medium" w:cs="Arial"/>
            <w:noProof/>
            <w:lang w:val="es-ES_tradnl"/>
          </w:rPr>
          <w:t>4.2.6.2 Capacidad de recursos económicos.</w:t>
        </w:r>
        <w:r>
          <w:rPr>
            <w:noProof/>
            <w:webHidden/>
          </w:rPr>
          <w:tab/>
        </w:r>
        <w:r>
          <w:rPr>
            <w:noProof/>
            <w:webHidden/>
          </w:rPr>
          <w:fldChar w:fldCharType="begin"/>
        </w:r>
        <w:r>
          <w:rPr>
            <w:noProof/>
            <w:webHidden/>
          </w:rPr>
          <w:instrText xml:space="preserve"> PAGEREF _Toc83389354 \h </w:instrText>
        </w:r>
        <w:r>
          <w:rPr>
            <w:noProof/>
            <w:webHidden/>
          </w:rPr>
        </w:r>
        <w:r>
          <w:rPr>
            <w:noProof/>
            <w:webHidden/>
          </w:rPr>
          <w:fldChar w:fldCharType="separate"/>
        </w:r>
        <w:r w:rsidR="00F12BB8">
          <w:rPr>
            <w:noProof/>
            <w:webHidden/>
          </w:rPr>
          <w:t>32</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5" w:history="1">
        <w:r w:rsidRPr="00151DFF">
          <w:rPr>
            <w:rStyle w:val="Hipervnculo"/>
            <w:rFonts w:ascii="Montserrat Medium" w:hAnsi="Montserrat Medium" w:cs="Arial"/>
            <w:noProof/>
            <w:lang w:val="es-ES_tradnl"/>
          </w:rPr>
          <w:t>4.2.6.3 Participación de trabajadores con discapacidad.</w:t>
        </w:r>
        <w:r>
          <w:rPr>
            <w:noProof/>
            <w:webHidden/>
          </w:rPr>
          <w:tab/>
        </w:r>
        <w:r>
          <w:rPr>
            <w:noProof/>
            <w:webHidden/>
          </w:rPr>
          <w:fldChar w:fldCharType="begin"/>
        </w:r>
        <w:r>
          <w:rPr>
            <w:noProof/>
            <w:webHidden/>
          </w:rPr>
          <w:instrText xml:space="preserve"> PAGEREF _Toc83389355 \h </w:instrText>
        </w:r>
        <w:r>
          <w:rPr>
            <w:noProof/>
            <w:webHidden/>
          </w:rPr>
        </w:r>
        <w:r>
          <w:rPr>
            <w:noProof/>
            <w:webHidden/>
          </w:rPr>
          <w:fldChar w:fldCharType="separate"/>
        </w:r>
        <w:r w:rsidR="00F12BB8">
          <w:rPr>
            <w:noProof/>
            <w:webHidden/>
          </w:rPr>
          <w:t>32</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6" w:history="1">
        <w:r w:rsidRPr="00151DFF">
          <w:rPr>
            <w:rStyle w:val="Hipervnculo"/>
            <w:rFonts w:ascii="Montserrat Medium" w:hAnsi="Montserrat Medium" w:cs="Arial"/>
            <w:noProof/>
            <w:lang w:val="es-ES_tradnl"/>
          </w:rPr>
          <w:t>4.2.6.4 Equidad de Género.</w:t>
        </w:r>
        <w:r>
          <w:rPr>
            <w:noProof/>
            <w:webHidden/>
          </w:rPr>
          <w:tab/>
        </w:r>
        <w:r>
          <w:rPr>
            <w:noProof/>
            <w:webHidden/>
          </w:rPr>
          <w:fldChar w:fldCharType="begin"/>
        </w:r>
        <w:r>
          <w:rPr>
            <w:noProof/>
            <w:webHidden/>
          </w:rPr>
          <w:instrText xml:space="preserve"> PAGEREF _Toc83389356 \h </w:instrText>
        </w:r>
        <w:r>
          <w:rPr>
            <w:noProof/>
            <w:webHidden/>
          </w:rPr>
        </w:r>
        <w:r>
          <w:rPr>
            <w:noProof/>
            <w:webHidden/>
          </w:rPr>
          <w:fldChar w:fldCharType="separate"/>
        </w:r>
        <w:r w:rsidR="00F12BB8">
          <w:rPr>
            <w:noProof/>
            <w:webHidden/>
          </w:rPr>
          <w:t>32</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7" w:history="1">
        <w:r w:rsidRPr="00151DFF">
          <w:rPr>
            <w:rStyle w:val="Hipervnculo"/>
            <w:rFonts w:ascii="Montserrat Medium" w:hAnsi="Montserrat Medium" w:cs="Arial"/>
            <w:noProof/>
            <w:lang w:val="es-ES_tradnl"/>
          </w:rPr>
          <w:t>4.2.6.5  Experiencia y especialidad del licitante.</w:t>
        </w:r>
        <w:r>
          <w:rPr>
            <w:noProof/>
            <w:webHidden/>
          </w:rPr>
          <w:tab/>
        </w:r>
        <w:r>
          <w:rPr>
            <w:noProof/>
            <w:webHidden/>
          </w:rPr>
          <w:fldChar w:fldCharType="begin"/>
        </w:r>
        <w:r>
          <w:rPr>
            <w:noProof/>
            <w:webHidden/>
          </w:rPr>
          <w:instrText xml:space="preserve"> PAGEREF _Toc83389357 \h </w:instrText>
        </w:r>
        <w:r>
          <w:rPr>
            <w:noProof/>
            <w:webHidden/>
          </w:rPr>
        </w:r>
        <w:r>
          <w:rPr>
            <w:noProof/>
            <w:webHidden/>
          </w:rPr>
          <w:fldChar w:fldCharType="separate"/>
        </w:r>
        <w:r w:rsidR="00F12BB8">
          <w:rPr>
            <w:noProof/>
            <w:webHidden/>
          </w:rPr>
          <w:t>32</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8" w:history="1">
        <w:r w:rsidRPr="00151DFF">
          <w:rPr>
            <w:rStyle w:val="Hipervnculo"/>
            <w:rFonts w:ascii="Montserrat Medium" w:hAnsi="Montserrat Medium" w:cs="Arial"/>
            <w:noProof/>
            <w:lang w:val="es-ES_tradnl"/>
          </w:rPr>
          <w:t>4.2.6.6 Propuesta de trabajo.</w:t>
        </w:r>
        <w:r>
          <w:rPr>
            <w:noProof/>
            <w:webHidden/>
          </w:rPr>
          <w:tab/>
        </w:r>
        <w:r>
          <w:rPr>
            <w:noProof/>
            <w:webHidden/>
          </w:rPr>
          <w:fldChar w:fldCharType="begin"/>
        </w:r>
        <w:r>
          <w:rPr>
            <w:noProof/>
            <w:webHidden/>
          </w:rPr>
          <w:instrText xml:space="preserve"> PAGEREF _Toc83389358 \h </w:instrText>
        </w:r>
        <w:r>
          <w:rPr>
            <w:noProof/>
            <w:webHidden/>
          </w:rPr>
        </w:r>
        <w:r>
          <w:rPr>
            <w:noProof/>
            <w:webHidden/>
          </w:rPr>
          <w:fldChar w:fldCharType="separate"/>
        </w:r>
        <w:r w:rsidR="00F12BB8">
          <w:rPr>
            <w:noProof/>
            <w:webHidden/>
          </w:rPr>
          <w:t>32</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59" w:history="1">
        <w:r w:rsidRPr="00151DFF">
          <w:rPr>
            <w:rStyle w:val="Hipervnculo"/>
            <w:rFonts w:ascii="Montserrat Medium" w:hAnsi="Montserrat Medium" w:cs="Arial"/>
            <w:noProof/>
            <w:lang w:val="es-ES_tradnl"/>
          </w:rPr>
          <w:t>4.2.6.7 Plan de trabajo.</w:t>
        </w:r>
        <w:r>
          <w:rPr>
            <w:noProof/>
            <w:webHidden/>
          </w:rPr>
          <w:tab/>
        </w:r>
        <w:r>
          <w:rPr>
            <w:noProof/>
            <w:webHidden/>
          </w:rPr>
          <w:fldChar w:fldCharType="begin"/>
        </w:r>
        <w:r>
          <w:rPr>
            <w:noProof/>
            <w:webHidden/>
          </w:rPr>
          <w:instrText xml:space="preserve"> PAGEREF _Toc83389359 \h </w:instrText>
        </w:r>
        <w:r>
          <w:rPr>
            <w:noProof/>
            <w:webHidden/>
          </w:rPr>
        </w:r>
        <w:r>
          <w:rPr>
            <w:noProof/>
            <w:webHidden/>
          </w:rPr>
          <w:fldChar w:fldCharType="separate"/>
        </w:r>
        <w:r w:rsidR="00F12BB8">
          <w:rPr>
            <w:noProof/>
            <w:webHidden/>
          </w:rPr>
          <w:t>33</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60" w:history="1">
        <w:r w:rsidRPr="00151DFF">
          <w:rPr>
            <w:rStyle w:val="Hipervnculo"/>
            <w:rFonts w:ascii="Montserrat Medium" w:hAnsi="Montserrat Medium" w:cs="Arial"/>
            <w:noProof/>
            <w:lang w:val="es-ES_tradnl"/>
          </w:rPr>
          <w:t>4.2.6.8 Esquema estructural.</w:t>
        </w:r>
        <w:r>
          <w:rPr>
            <w:noProof/>
            <w:webHidden/>
          </w:rPr>
          <w:tab/>
        </w:r>
        <w:r>
          <w:rPr>
            <w:noProof/>
            <w:webHidden/>
          </w:rPr>
          <w:fldChar w:fldCharType="begin"/>
        </w:r>
        <w:r>
          <w:rPr>
            <w:noProof/>
            <w:webHidden/>
          </w:rPr>
          <w:instrText xml:space="preserve"> PAGEREF _Toc83389360 \h </w:instrText>
        </w:r>
        <w:r>
          <w:rPr>
            <w:noProof/>
            <w:webHidden/>
          </w:rPr>
        </w:r>
        <w:r>
          <w:rPr>
            <w:noProof/>
            <w:webHidden/>
          </w:rPr>
          <w:fldChar w:fldCharType="separate"/>
        </w:r>
        <w:r w:rsidR="00F12BB8">
          <w:rPr>
            <w:noProof/>
            <w:webHidden/>
          </w:rPr>
          <w:t>33</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61" w:history="1">
        <w:r w:rsidRPr="00151DFF">
          <w:rPr>
            <w:rStyle w:val="Hipervnculo"/>
            <w:rFonts w:ascii="Montserrat Medium" w:hAnsi="Montserrat Medium" w:cs="Arial"/>
            <w:noProof/>
            <w:lang w:val="es-ES_tradnl"/>
          </w:rPr>
          <w:t>4.2.6.9 Cumplimiento de contratos.</w:t>
        </w:r>
        <w:r>
          <w:rPr>
            <w:noProof/>
            <w:webHidden/>
          </w:rPr>
          <w:tab/>
        </w:r>
        <w:r>
          <w:rPr>
            <w:noProof/>
            <w:webHidden/>
          </w:rPr>
          <w:fldChar w:fldCharType="begin"/>
        </w:r>
        <w:r>
          <w:rPr>
            <w:noProof/>
            <w:webHidden/>
          </w:rPr>
          <w:instrText xml:space="preserve"> PAGEREF _Toc83389361 \h </w:instrText>
        </w:r>
        <w:r>
          <w:rPr>
            <w:noProof/>
            <w:webHidden/>
          </w:rPr>
        </w:r>
        <w:r>
          <w:rPr>
            <w:noProof/>
            <w:webHidden/>
          </w:rPr>
          <w:fldChar w:fldCharType="separate"/>
        </w:r>
        <w:r w:rsidR="00F12BB8">
          <w:rPr>
            <w:noProof/>
            <w:webHidden/>
          </w:rPr>
          <w:t>33</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62" w:history="1">
        <w:r w:rsidRPr="00151DFF">
          <w:rPr>
            <w:rStyle w:val="Hipervnculo"/>
            <w:rFonts w:ascii="Montserrat Medium" w:hAnsi="Montserrat Medium" w:cs="Arial"/>
            <w:noProof/>
            <w:lang w:val="es-ES_tradnl"/>
          </w:rPr>
          <w:t>4.3. Propuesta económica</w:t>
        </w:r>
        <w:r>
          <w:rPr>
            <w:noProof/>
            <w:webHidden/>
          </w:rPr>
          <w:tab/>
        </w:r>
        <w:r>
          <w:rPr>
            <w:noProof/>
            <w:webHidden/>
          </w:rPr>
          <w:fldChar w:fldCharType="begin"/>
        </w:r>
        <w:r>
          <w:rPr>
            <w:noProof/>
            <w:webHidden/>
          </w:rPr>
          <w:instrText xml:space="preserve"> PAGEREF _Toc83389362 \h </w:instrText>
        </w:r>
        <w:r>
          <w:rPr>
            <w:noProof/>
            <w:webHidden/>
          </w:rPr>
        </w:r>
        <w:r>
          <w:rPr>
            <w:noProof/>
            <w:webHidden/>
          </w:rPr>
          <w:fldChar w:fldCharType="separate"/>
        </w:r>
        <w:r w:rsidR="00F12BB8">
          <w:rPr>
            <w:noProof/>
            <w:webHidden/>
          </w:rPr>
          <w:t>34</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63" w:history="1">
        <w:r w:rsidRPr="00151DFF">
          <w:rPr>
            <w:rStyle w:val="Hipervnculo"/>
            <w:rFonts w:ascii="Montserrat Medium" w:hAnsi="Montserrat Medium" w:cs="Arial"/>
            <w:noProof/>
            <w:lang w:val="es-ES_tradnl"/>
          </w:rPr>
          <w:t>5. CRITERIOS ESPECÍFICOS CONFORME A LOS CUALES SE EVALUARÁN LAS PROPOSICIONES.</w:t>
        </w:r>
        <w:r>
          <w:rPr>
            <w:noProof/>
            <w:webHidden/>
          </w:rPr>
          <w:tab/>
        </w:r>
        <w:r>
          <w:rPr>
            <w:noProof/>
            <w:webHidden/>
          </w:rPr>
          <w:fldChar w:fldCharType="begin"/>
        </w:r>
        <w:r>
          <w:rPr>
            <w:noProof/>
            <w:webHidden/>
          </w:rPr>
          <w:instrText xml:space="preserve"> PAGEREF _Toc83389363 \h </w:instrText>
        </w:r>
        <w:r>
          <w:rPr>
            <w:noProof/>
            <w:webHidden/>
          </w:rPr>
        </w:r>
        <w:r>
          <w:rPr>
            <w:noProof/>
            <w:webHidden/>
          </w:rPr>
          <w:fldChar w:fldCharType="separate"/>
        </w:r>
        <w:r w:rsidR="00F12BB8">
          <w:rPr>
            <w:noProof/>
            <w:webHidden/>
          </w:rPr>
          <w:t>34</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64" w:history="1">
        <w:r w:rsidRPr="00151DFF">
          <w:rPr>
            <w:rStyle w:val="Hipervnculo"/>
            <w:rFonts w:ascii="Montserrat Medium" w:hAnsi="Montserrat Medium" w:cs="Arial"/>
            <w:noProof/>
            <w:lang w:val="es-ES_tradnl"/>
          </w:rPr>
          <w:t>5.1. Criterios generales para la Evaluación.</w:t>
        </w:r>
        <w:r>
          <w:rPr>
            <w:noProof/>
            <w:webHidden/>
          </w:rPr>
          <w:tab/>
        </w:r>
        <w:r>
          <w:rPr>
            <w:noProof/>
            <w:webHidden/>
          </w:rPr>
          <w:fldChar w:fldCharType="begin"/>
        </w:r>
        <w:r>
          <w:rPr>
            <w:noProof/>
            <w:webHidden/>
          </w:rPr>
          <w:instrText xml:space="preserve"> PAGEREF _Toc83389364 \h </w:instrText>
        </w:r>
        <w:r>
          <w:rPr>
            <w:noProof/>
            <w:webHidden/>
          </w:rPr>
        </w:r>
        <w:r>
          <w:rPr>
            <w:noProof/>
            <w:webHidden/>
          </w:rPr>
          <w:fldChar w:fldCharType="separate"/>
        </w:r>
        <w:r w:rsidR="00F12BB8">
          <w:rPr>
            <w:noProof/>
            <w:webHidden/>
          </w:rPr>
          <w:t>35</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65" w:history="1">
        <w:r w:rsidRPr="00151DFF">
          <w:rPr>
            <w:rStyle w:val="Hipervnculo"/>
            <w:rFonts w:ascii="Montserrat Medium" w:hAnsi="Montserrat Medium" w:cs="Arial"/>
            <w:noProof/>
            <w:lang w:val="es-ES_tradnl"/>
          </w:rPr>
          <w:t>5.2. Criterios de evaluación técnica.</w:t>
        </w:r>
        <w:r>
          <w:rPr>
            <w:noProof/>
            <w:webHidden/>
          </w:rPr>
          <w:tab/>
        </w:r>
        <w:r>
          <w:rPr>
            <w:noProof/>
            <w:webHidden/>
          </w:rPr>
          <w:fldChar w:fldCharType="begin"/>
        </w:r>
        <w:r>
          <w:rPr>
            <w:noProof/>
            <w:webHidden/>
          </w:rPr>
          <w:instrText xml:space="preserve"> PAGEREF _Toc83389365 \h </w:instrText>
        </w:r>
        <w:r>
          <w:rPr>
            <w:noProof/>
            <w:webHidden/>
          </w:rPr>
        </w:r>
        <w:r>
          <w:rPr>
            <w:noProof/>
            <w:webHidden/>
          </w:rPr>
          <w:fldChar w:fldCharType="separate"/>
        </w:r>
        <w:r w:rsidR="00F12BB8">
          <w:rPr>
            <w:noProof/>
            <w:webHidden/>
          </w:rPr>
          <w:t>36</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66" w:history="1">
        <w:r w:rsidRPr="00151DFF">
          <w:rPr>
            <w:rStyle w:val="Hipervnculo"/>
            <w:rFonts w:ascii="Montserrat Medium" w:eastAsia="Times New Roman" w:hAnsi="Montserrat Medium"/>
            <w:noProof/>
            <w:lang w:val="x-none"/>
          </w:rPr>
          <w:t xml:space="preserve">Con fundamento en el artículo 29 fracción XIII de la Ley de Adquisiciones, Arrendamientos y Servicios del Sector Público, las </w:t>
        </w:r>
        <w:r w:rsidRPr="00151DFF">
          <w:rPr>
            <w:rStyle w:val="Hipervnculo"/>
            <w:rFonts w:ascii="Montserrat Medium" w:eastAsia="Times New Roman" w:hAnsi="Montserrat Medium" w:cs="Arial"/>
            <w:noProof/>
            <w:lang w:val="x-none"/>
          </w:rPr>
          <w:t>proposiciones que se reciban en el acto de presentación y apertura de proposiciones, se evaluaran a través del mecanismo</w:t>
        </w:r>
        <w:r w:rsidRPr="00151DFF">
          <w:rPr>
            <w:rStyle w:val="Hipervnculo"/>
            <w:rFonts w:ascii="Montserrat Medium" w:eastAsia="Times New Roman" w:hAnsi="Montserrat Medium"/>
            <w:noProof/>
            <w:lang w:val="x-none"/>
          </w:rPr>
          <w:t xml:space="preserve"> de puntos; una vez hecha la evaluación de las proposiciones, se adjudicará al licitante cuya propuesta técnica obtenga igual o más puntuación a la mínima exigida y la suma de ésta con la puntuación de la propuesta económica dé como resultado la mayor puntuación.</w:t>
        </w:r>
        <w:r>
          <w:rPr>
            <w:noProof/>
            <w:webHidden/>
          </w:rPr>
          <w:tab/>
        </w:r>
        <w:r>
          <w:rPr>
            <w:noProof/>
            <w:webHidden/>
          </w:rPr>
          <w:fldChar w:fldCharType="begin"/>
        </w:r>
        <w:r>
          <w:rPr>
            <w:noProof/>
            <w:webHidden/>
          </w:rPr>
          <w:instrText xml:space="preserve"> PAGEREF _Toc83389366 \h </w:instrText>
        </w:r>
        <w:r>
          <w:rPr>
            <w:noProof/>
            <w:webHidden/>
          </w:rPr>
        </w:r>
        <w:r>
          <w:rPr>
            <w:noProof/>
            <w:webHidden/>
          </w:rPr>
          <w:fldChar w:fldCharType="separate"/>
        </w:r>
        <w:r w:rsidR="00F12BB8">
          <w:rPr>
            <w:noProof/>
            <w:webHidden/>
          </w:rPr>
          <w:t>36</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67" w:history="1">
        <w:r w:rsidRPr="00151DFF">
          <w:rPr>
            <w:rStyle w:val="Hipervnculo"/>
            <w:rFonts w:ascii="Montserrat Medium" w:eastAsia="Times New Roman" w:hAnsi="Montserrat Medium"/>
            <w:noProof/>
            <w:lang w:val="x-none"/>
          </w:rPr>
          <w:t>Lo anterior, con fundamento en el lineamiento Décimo, fracción I “La puntuación o unidades porcentuales a obtener en la propuesta técnica para ser considerada solvente y, por tanto, no ser desechada, será de cuando menos 45 de los 60 máximos que se pueden obtener</w:t>
        </w:r>
        <w:r w:rsidRPr="00151DFF">
          <w:rPr>
            <w:rStyle w:val="Hipervnculo"/>
            <w:rFonts w:ascii="Montserrat Medium" w:eastAsia="Times New Roman" w:hAnsi="Montserrat Medium" w:cs="Arial"/>
            <w:noProof/>
            <w:lang w:val="x-none"/>
          </w:rPr>
          <w:t xml:space="preserve"> en su evaluación.”</w:t>
        </w:r>
        <w:r>
          <w:rPr>
            <w:noProof/>
            <w:webHidden/>
          </w:rPr>
          <w:tab/>
        </w:r>
        <w:r>
          <w:rPr>
            <w:noProof/>
            <w:webHidden/>
          </w:rPr>
          <w:fldChar w:fldCharType="begin"/>
        </w:r>
        <w:r>
          <w:rPr>
            <w:noProof/>
            <w:webHidden/>
          </w:rPr>
          <w:instrText xml:space="preserve"> PAGEREF _Toc83389367 \h </w:instrText>
        </w:r>
        <w:r>
          <w:rPr>
            <w:noProof/>
            <w:webHidden/>
          </w:rPr>
        </w:r>
        <w:r>
          <w:rPr>
            <w:noProof/>
            <w:webHidden/>
          </w:rPr>
          <w:fldChar w:fldCharType="separate"/>
        </w:r>
        <w:r w:rsidR="00F12BB8">
          <w:rPr>
            <w:noProof/>
            <w:webHidden/>
          </w:rPr>
          <w:t>36</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68" w:history="1">
        <w:r w:rsidRPr="00151DFF">
          <w:rPr>
            <w:rStyle w:val="Hipervnculo"/>
            <w:rFonts w:ascii="Montserrat Medium" w:hAnsi="Montserrat Medium" w:cs="Arial"/>
            <w:noProof/>
            <w:lang w:val="es-ES_tradnl"/>
          </w:rPr>
          <w:t>5.3. Criterios de evaluación de la propuesta legal-administrativa</w:t>
        </w:r>
        <w:r>
          <w:rPr>
            <w:noProof/>
            <w:webHidden/>
          </w:rPr>
          <w:tab/>
        </w:r>
        <w:r>
          <w:rPr>
            <w:noProof/>
            <w:webHidden/>
          </w:rPr>
          <w:fldChar w:fldCharType="begin"/>
        </w:r>
        <w:r>
          <w:rPr>
            <w:noProof/>
            <w:webHidden/>
          </w:rPr>
          <w:instrText xml:space="preserve"> PAGEREF _Toc83389368 \h </w:instrText>
        </w:r>
        <w:r>
          <w:rPr>
            <w:noProof/>
            <w:webHidden/>
          </w:rPr>
        </w:r>
        <w:r>
          <w:rPr>
            <w:noProof/>
            <w:webHidden/>
          </w:rPr>
          <w:fldChar w:fldCharType="separate"/>
        </w:r>
        <w:r w:rsidR="00F12BB8">
          <w:rPr>
            <w:noProof/>
            <w:webHidden/>
          </w:rPr>
          <w:t>48</w:t>
        </w:r>
        <w:r>
          <w:rPr>
            <w:noProof/>
            <w:webHidden/>
          </w:rPr>
          <w:fldChar w:fldCharType="end"/>
        </w:r>
      </w:hyperlink>
    </w:p>
    <w:p w:rsidR="00B4510B" w:rsidRDefault="00B4510B">
      <w:pPr>
        <w:pStyle w:val="TDC2"/>
        <w:tabs>
          <w:tab w:val="right" w:leader="dot" w:pos="8828"/>
        </w:tabs>
        <w:rPr>
          <w:rFonts w:eastAsiaTheme="minorEastAsia"/>
          <w:smallCaps w:val="0"/>
          <w:noProof/>
          <w:sz w:val="22"/>
          <w:szCs w:val="22"/>
          <w:lang w:eastAsia="es-MX"/>
        </w:rPr>
      </w:pPr>
      <w:hyperlink w:anchor="_Toc83389369" w:history="1">
        <w:r w:rsidRPr="00151DFF">
          <w:rPr>
            <w:rStyle w:val="Hipervnculo"/>
            <w:rFonts w:ascii="Montserrat Medium" w:hAnsi="Montserrat Medium" w:cs="Arial"/>
            <w:noProof/>
            <w:lang w:val="es-ES_tradnl"/>
          </w:rPr>
          <w:t>5.4. Criterios de evaluación de la propuesta económica.</w:t>
        </w:r>
        <w:r>
          <w:rPr>
            <w:noProof/>
            <w:webHidden/>
          </w:rPr>
          <w:tab/>
        </w:r>
        <w:r>
          <w:rPr>
            <w:noProof/>
            <w:webHidden/>
          </w:rPr>
          <w:fldChar w:fldCharType="begin"/>
        </w:r>
        <w:r>
          <w:rPr>
            <w:noProof/>
            <w:webHidden/>
          </w:rPr>
          <w:instrText xml:space="preserve"> PAGEREF _Toc83389369 \h </w:instrText>
        </w:r>
        <w:r>
          <w:rPr>
            <w:noProof/>
            <w:webHidden/>
          </w:rPr>
        </w:r>
        <w:r>
          <w:rPr>
            <w:noProof/>
            <w:webHidden/>
          </w:rPr>
          <w:fldChar w:fldCharType="separate"/>
        </w:r>
        <w:r w:rsidR="00F12BB8">
          <w:rPr>
            <w:noProof/>
            <w:webHidden/>
          </w:rPr>
          <w:t>49</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70" w:history="1">
        <w:r w:rsidRPr="00151DFF">
          <w:rPr>
            <w:rStyle w:val="Hipervnculo"/>
            <w:rFonts w:ascii="Montserrat Medium" w:hAnsi="Montserrat Medium" w:cs="Arial"/>
            <w:noProof/>
            <w:lang w:val="es-ES_tradnl"/>
          </w:rPr>
          <w:t>6. CAUSALES EXPRESAS DE DESECHAMIENTO.</w:t>
        </w:r>
        <w:r>
          <w:rPr>
            <w:noProof/>
            <w:webHidden/>
          </w:rPr>
          <w:tab/>
        </w:r>
        <w:r>
          <w:rPr>
            <w:noProof/>
            <w:webHidden/>
          </w:rPr>
          <w:fldChar w:fldCharType="begin"/>
        </w:r>
        <w:r>
          <w:rPr>
            <w:noProof/>
            <w:webHidden/>
          </w:rPr>
          <w:instrText xml:space="preserve"> PAGEREF _Toc83389370 \h </w:instrText>
        </w:r>
        <w:r>
          <w:rPr>
            <w:noProof/>
            <w:webHidden/>
          </w:rPr>
        </w:r>
        <w:r>
          <w:rPr>
            <w:noProof/>
            <w:webHidden/>
          </w:rPr>
          <w:fldChar w:fldCharType="separate"/>
        </w:r>
        <w:r w:rsidR="00F12BB8">
          <w:rPr>
            <w:noProof/>
            <w:webHidden/>
          </w:rPr>
          <w:t>50</w:t>
        </w:r>
        <w:r>
          <w:rPr>
            <w:noProof/>
            <w:webHidden/>
          </w:rPr>
          <w:fldChar w:fldCharType="end"/>
        </w:r>
      </w:hyperlink>
    </w:p>
    <w:p w:rsidR="00B4510B" w:rsidRDefault="00B4510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83389371" w:history="1">
        <w:r w:rsidRPr="00151DFF">
          <w:rPr>
            <w:rStyle w:val="Hipervnculo"/>
            <w:rFonts w:ascii="Montserrat Medium" w:hAnsi="Montserrat Medium" w:cs="Arial"/>
            <w:noProof/>
            <w:lang w:val="es-ES_tradnl"/>
          </w:rPr>
          <w:t>7.</w:t>
        </w:r>
        <w:r>
          <w:rPr>
            <w:rFonts w:asciiTheme="minorHAnsi" w:eastAsiaTheme="minorEastAsia" w:hAnsiTheme="minorHAnsi"/>
            <w:b w:val="0"/>
            <w:bCs w:val="0"/>
            <w:caps w:val="0"/>
            <w:noProof/>
            <w:sz w:val="22"/>
            <w:szCs w:val="22"/>
            <w:lang w:eastAsia="es-MX"/>
          </w:rPr>
          <w:tab/>
        </w:r>
        <w:r w:rsidRPr="00151DFF">
          <w:rPr>
            <w:rStyle w:val="Hipervnculo"/>
            <w:rFonts w:ascii="Montserrat Medium" w:hAnsi="Montserrat Medium" w:cs="Arial"/>
            <w:noProof/>
            <w:lang w:val="es-ES_tradnl"/>
          </w:rPr>
          <w:t>DE LA ADJUDICACIÓN.</w:t>
        </w:r>
        <w:r>
          <w:rPr>
            <w:noProof/>
            <w:webHidden/>
          </w:rPr>
          <w:tab/>
        </w:r>
        <w:r>
          <w:rPr>
            <w:noProof/>
            <w:webHidden/>
          </w:rPr>
          <w:fldChar w:fldCharType="begin"/>
        </w:r>
        <w:r>
          <w:rPr>
            <w:noProof/>
            <w:webHidden/>
          </w:rPr>
          <w:instrText xml:space="preserve"> PAGEREF _Toc83389371 \h </w:instrText>
        </w:r>
        <w:r>
          <w:rPr>
            <w:noProof/>
            <w:webHidden/>
          </w:rPr>
        </w:r>
        <w:r>
          <w:rPr>
            <w:noProof/>
            <w:webHidden/>
          </w:rPr>
          <w:fldChar w:fldCharType="separate"/>
        </w:r>
        <w:r w:rsidR="00F12BB8">
          <w:rPr>
            <w:noProof/>
            <w:webHidden/>
          </w:rPr>
          <w:t>53</w:t>
        </w:r>
        <w:r>
          <w:rPr>
            <w:noProof/>
            <w:webHidden/>
          </w:rPr>
          <w:fldChar w:fldCharType="end"/>
        </w:r>
      </w:hyperlink>
    </w:p>
    <w:p w:rsidR="00B4510B" w:rsidRDefault="00B4510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83389372" w:history="1">
        <w:r w:rsidRPr="00151DFF">
          <w:rPr>
            <w:rStyle w:val="Hipervnculo"/>
            <w:rFonts w:ascii="Montserrat Medium" w:hAnsi="Montserrat Medium" w:cs="Arial"/>
            <w:noProof/>
            <w:lang w:val="es-ES_tradnl"/>
          </w:rPr>
          <w:t>8.</w:t>
        </w:r>
        <w:r>
          <w:rPr>
            <w:rFonts w:asciiTheme="minorHAnsi" w:eastAsiaTheme="minorEastAsia" w:hAnsiTheme="minorHAnsi"/>
            <w:b w:val="0"/>
            <w:bCs w:val="0"/>
            <w:caps w:val="0"/>
            <w:noProof/>
            <w:sz w:val="22"/>
            <w:szCs w:val="22"/>
            <w:lang w:eastAsia="es-MX"/>
          </w:rPr>
          <w:tab/>
        </w:r>
        <w:r w:rsidRPr="00151DFF">
          <w:rPr>
            <w:rStyle w:val="Hipervnculo"/>
            <w:rFonts w:ascii="Montserrat Medium" w:hAnsi="Montserrat Medium" w:cs="Arial"/>
            <w:noProof/>
            <w:lang w:val="es-ES_tradnl"/>
          </w:rPr>
          <w:t>INCONFORMIDADES.</w:t>
        </w:r>
        <w:r>
          <w:rPr>
            <w:noProof/>
            <w:webHidden/>
          </w:rPr>
          <w:tab/>
        </w:r>
        <w:r>
          <w:rPr>
            <w:noProof/>
            <w:webHidden/>
          </w:rPr>
          <w:fldChar w:fldCharType="begin"/>
        </w:r>
        <w:r>
          <w:rPr>
            <w:noProof/>
            <w:webHidden/>
          </w:rPr>
          <w:instrText xml:space="preserve"> PAGEREF _Toc83389372 \h </w:instrText>
        </w:r>
        <w:r>
          <w:rPr>
            <w:noProof/>
            <w:webHidden/>
          </w:rPr>
        </w:r>
        <w:r>
          <w:rPr>
            <w:noProof/>
            <w:webHidden/>
          </w:rPr>
          <w:fldChar w:fldCharType="separate"/>
        </w:r>
        <w:r w:rsidR="00F12BB8">
          <w:rPr>
            <w:noProof/>
            <w:webHidden/>
          </w:rPr>
          <w:t>54</w:t>
        </w:r>
        <w:r>
          <w:rPr>
            <w:noProof/>
            <w:webHidden/>
          </w:rPr>
          <w:fldChar w:fldCharType="end"/>
        </w:r>
      </w:hyperlink>
    </w:p>
    <w:p w:rsidR="00B4510B" w:rsidRDefault="00B4510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83389373" w:history="1">
        <w:r w:rsidRPr="00151DFF">
          <w:rPr>
            <w:rStyle w:val="Hipervnculo"/>
            <w:rFonts w:ascii="Montserrat Medium" w:hAnsi="Montserrat Medium" w:cs="Arial"/>
            <w:noProof/>
            <w:lang w:val="es-ES_tradnl"/>
          </w:rPr>
          <w:t>9.</w:t>
        </w:r>
        <w:r>
          <w:rPr>
            <w:rFonts w:asciiTheme="minorHAnsi" w:eastAsiaTheme="minorEastAsia" w:hAnsiTheme="minorHAnsi"/>
            <w:b w:val="0"/>
            <w:bCs w:val="0"/>
            <w:caps w:val="0"/>
            <w:noProof/>
            <w:sz w:val="22"/>
            <w:szCs w:val="22"/>
            <w:lang w:eastAsia="es-MX"/>
          </w:rPr>
          <w:tab/>
        </w:r>
        <w:r w:rsidRPr="00151DFF">
          <w:rPr>
            <w:rStyle w:val="Hipervnculo"/>
            <w:rFonts w:ascii="Montserrat Medium" w:hAnsi="Montserrat Medium" w:cs="Arial"/>
            <w:noProof/>
            <w:lang w:val="es-ES_tradnl"/>
          </w:rPr>
          <w:t>CANCELACIÓN DE LA INVITACIÓN, PARTIDA(S), O CONCEPTOS INCLUIDOS EN ÉSTA.</w:t>
        </w:r>
        <w:r>
          <w:rPr>
            <w:noProof/>
            <w:webHidden/>
          </w:rPr>
          <w:tab/>
        </w:r>
        <w:r>
          <w:rPr>
            <w:noProof/>
            <w:webHidden/>
          </w:rPr>
          <w:fldChar w:fldCharType="begin"/>
        </w:r>
        <w:r>
          <w:rPr>
            <w:noProof/>
            <w:webHidden/>
          </w:rPr>
          <w:instrText xml:space="preserve"> PAGEREF _Toc83389373 \h </w:instrText>
        </w:r>
        <w:r>
          <w:rPr>
            <w:noProof/>
            <w:webHidden/>
          </w:rPr>
        </w:r>
        <w:r>
          <w:rPr>
            <w:noProof/>
            <w:webHidden/>
          </w:rPr>
          <w:fldChar w:fldCharType="separate"/>
        </w:r>
        <w:r w:rsidR="00F12BB8">
          <w:rPr>
            <w:noProof/>
            <w:webHidden/>
          </w:rPr>
          <w:t>55</w:t>
        </w:r>
        <w:r>
          <w:rPr>
            <w:noProof/>
            <w:webHidden/>
          </w:rPr>
          <w:fldChar w:fldCharType="end"/>
        </w:r>
      </w:hyperlink>
    </w:p>
    <w:p w:rsidR="00B4510B" w:rsidRDefault="00B4510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83389374" w:history="1">
        <w:r w:rsidRPr="00151DFF">
          <w:rPr>
            <w:rStyle w:val="Hipervnculo"/>
            <w:rFonts w:ascii="Montserrat Medium" w:hAnsi="Montserrat Medium" w:cs="Arial"/>
            <w:noProof/>
            <w:lang w:val="es-ES_tradnl"/>
          </w:rPr>
          <w:t>10.</w:t>
        </w:r>
        <w:r>
          <w:rPr>
            <w:rFonts w:asciiTheme="minorHAnsi" w:eastAsiaTheme="minorEastAsia" w:hAnsiTheme="minorHAnsi"/>
            <w:b w:val="0"/>
            <w:bCs w:val="0"/>
            <w:caps w:val="0"/>
            <w:noProof/>
            <w:sz w:val="22"/>
            <w:szCs w:val="22"/>
            <w:lang w:eastAsia="es-MX"/>
          </w:rPr>
          <w:tab/>
        </w:r>
        <w:r w:rsidRPr="00151DFF">
          <w:rPr>
            <w:rStyle w:val="Hipervnculo"/>
            <w:rFonts w:ascii="Montserrat Medium" w:hAnsi="Montserrat Medium" w:cs="Arial"/>
            <w:noProof/>
            <w:lang w:val="es-ES_tradnl"/>
          </w:rPr>
          <w:t>DECLARACIÓN DE PROCEDIMIENTO DESIERTO</w:t>
        </w:r>
        <w:r>
          <w:rPr>
            <w:noProof/>
            <w:webHidden/>
          </w:rPr>
          <w:tab/>
        </w:r>
        <w:r>
          <w:rPr>
            <w:noProof/>
            <w:webHidden/>
          </w:rPr>
          <w:fldChar w:fldCharType="begin"/>
        </w:r>
        <w:r>
          <w:rPr>
            <w:noProof/>
            <w:webHidden/>
          </w:rPr>
          <w:instrText xml:space="preserve"> PAGEREF _Toc83389374 \h </w:instrText>
        </w:r>
        <w:r>
          <w:rPr>
            <w:noProof/>
            <w:webHidden/>
          </w:rPr>
        </w:r>
        <w:r>
          <w:rPr>
            <w:noProof/>
            <w:webHidden/>
          </w:rPr>
          <w:fldChar w:fldCharType="separate"/>
        </w:r>
        <w:r w:rsidR="00F12BB8">
          <w:rPr>
            <w:noProof/>
            <w:webHidden/>
          </w:rPr>
          <w:t>55</w:t>
        </w:r>
        <w:r>
          <w:rPr>
            <w:noProof/>
            <w:webHidden/>
          </w:rPr>
          <w:fldChar w:fldCharType="end"/>
        </w:r>
      </w:hyperlink>
    </w:p>
    <w:p w:rsidR="00B4510B" w:rsidRDefault="00B4510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83389375" w:history="1">
        <w:r w:rsidRPr="00151DFF">
          <w:rPr>
            <w:rStyle w:val="Hipervnculo"/>
            <w:rFonts w:ascii="Montserrat Medium" w:hAnsi="Montserrat Medium" w:cs="Arial"/>
            <w:noProof/>
            <w:lang w:val="es-ES_tradnl"/>
          </w:rPr>
          <w:t>11.</w:t>
        </w:r>
        <w:r>
          <w:rPr>
            <w:rFonts w:asciiTheme="minorHAnsi" w:eastAsiaTheme="minorEastAsia" w:hAnsiTheme="minorHAnsi"/>
            <w:b w:val="0"/>
            <w:bCs w:val="0"/>
            <w:caps w:val="0"/>
            <w:noProof/>
            <w:sz w:val="22"/>
            <w:szCs w:val="22"/>
            <w:lang w:eastAsia="es-MX"/>
          </w:rPr>
          <w:tab/>
        </w:r>
        <w:r w:rsidRPr="00151DFF">
          <w:rPr>
            <w:rStyle w:val="Hipervnculo"/>
            <w:rFonts w:ascii="Montserrat Medium" w:hAnsi="Montserrat Medium" w:cs="Arial"/>
            <w:noProof/>
            <w:lang w:val="es-ES_tradnl"/>
          </w:rPr>
          <w:t>FORMATOS QUE FACILITARÁN Y AGILIZARÁN LA PRESENTACIÓN Y RECEPCIÓN DE LAS PROPOSICIONES.</w:t>
        </w:r>
        <w:r>
          <w:rPr>
            <w:noProof/>
            <w:webHidden/>
          </w:rPr>
          <w:tab/>
        </w:r>
        <w:r>
          <w:rPr>
            <w:noProof/>
            <w:webHidden/>
          </w:rPr>
          <w:fldChar w:fldCharType="begin"/>
        </w:r>
        <w:r>
          <w:rPr>
            <w:noProof/>
            <w:webHidden/>
          </w:rPr>
          <w:instrText xml:space="preserve"> PAGEREF _Toc83389375 \h </w:instrText>
        </w:r>
        <w:r>
          <w:rPr>
            <w:noProof/>
            <w:webHidden/>
          </w:rPr>
        </w:r>
        <w:r>
          <w:rPr>
            <w:noProof/>
            <w:webHidden/>
          </w:rPr>
          <w:fldChar w:fldCharType="separate"/>
        </w:r>
        <w:r w:rsidR="00F12BB8">
          <w:rPr>
            <w:noProof/>
            <w:webHidden/>
          </w:rPr>
          <w:t>56</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76" w:history="1">
        <w:r w:rsidRPr="00151DFF">
          <w:rPr>
            <w:rStyle w:val="Hipervnculo"/>
            <w:rFonts w:ascii="Montserrat Medium" w:hAnsi="Montserrat Medium" w:cs="Arial"/>
            <w:noProof/>
            <w:lang w:eastAsia="es-MX"/>
          </w:rPr>
          <w:t>Documentación adjunta proporcionada por la División de Contratos</w:t>
        </w:r>
        <w:r>
          <w:rPr>
            <w:noProof/>
            <w:webHidden/>
          </w:rPr>
          <w:tab/>
        </w:r>
        <w:r>
          <w:rPr>
            <w:noProof/>
            <w:webHidden/>
          </w:rPr>
          <w:fldChar w:fldCharType="begin"/>
        </w:r>
        <w:r>
          <w:rPr>
            <w:noProof/>
            <w:webHidden/>
          </w:rPr>
          <w:instrText xml:space="preserve"> PAGEREF _Toc83389376 \h </w:instrText>
        </w:r>
        <w:r>
          <w:rPr>
            <w:noProof/>
            <w:webHidden/>
          </w:rPr>
        </w:r>
        <w:r>
          <w:rPr>
            <w:noProof/>
            <w:webHidden/>
          </w:rPr>
          <w:fldChar w:fldCharType="separate"/>
        </w:r>
        <w:r w:rsidR="00F12BB8">
          <w:rPr>
            <w:noProof/>
            <w:webHidden/>
          </w:rPr>
          <w:t>56</w:t>
        </w:r>
        <w:r>
          <w:rPr>
            <w:noProof/>
            <w:webHidden/>
          </w:rPr>
          <w:fldChar w:fldCharType="end"/>
        </w:r>
      </w:hyperlink>
    </w:p>
    <w:p w:rsidR="00B4510B" w:rsidRDefault="00B4510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83389377" w:history="1">
        <w:r w:rsidRPr="00151DFF">
          <w:rPr>
            <w:rStyle w:val="Hipervnculo"/>
            <w:rFonts w:ascii="Montserrat Medium" w:hAnsi="Montserrat Medium" w:cs="Arial"/>
            <w:noProof/>
            <w:lang w:val="es-ES_tradnl"/>
          </w:rPr>
          <w:t>12.</w:t>
        </w:r>
        <w:r>
          <w:rPr>
            <w:rFonts w:asciiTheme="minorHAnsi" w:eastAsiaTheme="minorEastAsia" w:hAnsiTheme="minorHAnsi"/>
            <w:b w:val="0"/>
            <w:bCs w:val="0"/>
            <w:caps w:val="0"/>
            <w:noProof/>
            <w:sz w:val="22"/>
            <w:szCs w:val="22"/>
            <w:lang w:eastAsia="es-MX"/>
          </w:rPr>
          <w:tab/>
        </w:r>
        <w:r w:rsidRPr="00151DFF">
          <w:rPr>
            <w:rStyle w:val="Hipervnculo"/>
            <w:rFonts w:ascii="Montserrat Medium" w:hAnsi="Montserrat Medium" w:cs="Arial"/>
            <w:noProof/>
            <w:lang w:val="es-ES_tradnl"/>
          </w:rPr>
          <w:t>NOTA INFORMATIVA OCDE.</w:t>
        </w:r>
        <w:r>
          <w:rPr>
            <w:noProof/>
            <w:webHidden/>
          </w:rPr>
          <w:tab/>
        </w:r>
        <w:r>
          <w:rPr>
            <w:noProof/>
            <w:webHidden/>
          </w:rPr>
          <w:fldChar w:fldCharType="begin"/>
        </w:r>
        <w:r>
          <w:rPr>
            <w:noProof/>
            <w:webHidden/>
          </w:rPr>
          <w:instrText xml:space="preserve"> PAGEREF _Toc83389377 \h </w:instrText>
        </w:r>
        <w:r>
          <w:rPr>
            <w:noProof/>
            <w:webHidden/>
          </w:rPr>
        </w:r>
        <w:r>
          <w:rPr>
            <w:noProof/>
            <w:webHidden/>
          </w:rPr>
          <w:fldChar w:fldCharType="separate"/>
        </w:r>
        <w:r w:rsidR="00F12BB8">
          <w:rPr>
            <w:noProof/>
            <w:webHidden/>
          </w:rPr>
          <w:t>56</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78" w:history="1">
        <w:r w:rsidRPr="00151DFF">
          <w:rPr>
            <w:rStyle w:val="Hipervnculo"/>
            <w:rFonts w:ascii="Montserrat Medium" w:hAnsi="Montserrat Medium" w:cs="Arial"/>
            <w:noProof/>
            <w:lang w:val="es-ES_tradnl"/>
          </w:rPr>
          <w:t>13. PROTOCOLO DE ACTUACIÓN EN MATERIA DE CONTRATACIONES PÚBLICAS Y OTORGAMIENTO Y PRÓRROGA DE LICENCIAS, PERMISOS, AUTORIZACIONES Y CONCESIONES.</w:t>
        </w:r>
        <w:r>
          <w:rPr>
            <w:noProof/>
            <w:webHidden/>
          </w:rPr>
          <w:tab/>
        </w:r>
        <w:r>
          <w:rPr>
            <w:noProof/>
            <w:webHidden/>
          </w:rPr>
          <w:fldChar w:fldCharType="begin"/>
        </w:r>
        <w:r>
          <w:rPr>
            <w:noProof/>
            <w:webHidden/>
          </w:rPr>
          <w:instrText xml:space="preserve"> PAGEREF _Toc83389378 \h </w:instrText>
        </w:r>
        <w:r>
          <w:rPr>
            <w:noProof/>
            <w:webHidden/>
          </w:rPr>
        </w:r>
        <w:r>
          <w:rPr>
            <w:noProof/>
            <w:webHidden/>
          </w:rPr>
          <w:fldChar w:fldCharType="separate"/>
        </w:r>
        <w:r w:rsidR="00F12BB8">
          <w:rPr>
            <w:noProof/>
            <w:webHidden/>
          </w:rPr>
          <w:t>57</w:t>
        </w:r>
        <w:r>
          <w:rPr>
            <w:noProof/>
            <w:webHidden/>
          </w:rPr>
          <w:fldChar w:fldCharType="end"/>
        </w:r>
      </w:hyperlink>
    </w:p>
    <w:p w:rsidR="00B4510B" w:rsidRDefault="00B4510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83389379" w:history="1">
        <w:r w:rsidRPr="00151DFF">
          <w:rPr>
            <w:rStyle w:val="Hipervnculo"/>
            <w:rFonts w:ascii="Montserrat Medium" w:hAnsi="Montserrat Medium" w:cs="Arial"/>
            <w:noProof/>
            <w:lang w:val="es-ES_tradnl"/>
          </w:rPr>
          <w:t>14.</w:t>
        </w:r>
        <w:r>
          <w:rPr>
            <w:rFonts w:asciiTheme="minorHAnsi" w:eastAsiaTheme="minorEastAsia" w:hAnsiTheme="minorHAnsi"/>
            <w:b w:val="0"/>
            <w:bCs w:val="0"/>
            <w:caps w:val="0"/>
            <w:noProof/>
            <w:sz w:val="22"/>
            <w:szCs w:val="22"/>
            <w:lang w:eastAsia="es-MX"/>
          </w:rPr>
          <w:tab/>
        </w:r>
        <w:r w:rsidRPr="00151DFF">
          <w:rPr>
            <w:rStyle w:val="Hipervnculo"/>
            <w:rFonts w:ascii="Montserrat Medium" w:hAnsi="Montserrat Medium" w:cs="Arial"/>
            <w:noProof/>
            <w:lang w:val="es-ES_tradnl"/>
          </w:rPr>
          <w:t>AVISO DE PRIVACIDAD SIMPLIFICADO DE LOS PROCEDIMIENTOS DE ADQUISICIONES DE BIENES, ARRENDAMIENTOS Y CONTRATACIÓN DE SERVICIOS.</w:t>
        </w:r>
        <w:r>
          <w:rPr>
            <w:noProof/>
            <w:webHidden/>
          </w:rPr>
          <w:tab/>
        </w:r>
        <w:r>
          <w:rPr>
            <w:noProof/>
            <w:webHidden/>
          </w:rPr>
          <w:fldChar w:fldCharType="begin"/>
        </w:r>
        <w:r>
          <w:rPr>
            <w:noProof/>
            <w:webHidden/>
          </w:rPr>
          <w:instrText xml:space="preserve"> PAGEREF _Toc83389379 \h </w:instrText>
        </w:r>
        <w:r>
          <w:rPr>
            <w:noProof/>
            <w:webHidden/>
          </w:rPr>
        </w:r>
        <w:r>
          <w:rPr>
            <w:noProof/>
            <w:webHidden/>
          </w:rPr>
          <w:fldChar w:fldCharType="separate"/>
        </w:r>
        <w:r w:rsidR="00F12BB8">
          <w:rPr>
            <w:noProof/>
            <w:webHidden/>
          </w:rPr>
          <w:t>58</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0" w:history="1">
        <w:r w:rsidRPr="00151DFF">
          <w:rPr>
            <w:rStyle w:val="Hipervnculo"/>
            <w:rFonts w:ascii="Montserrat Medium" w:hAnsi="Montserrat Medium" w:cs="Arial"/>
            <w:noProof/>
            <w:lang w:val="es-ES"/>
          </w:rPr>
          <w:t>ANEXO I MANIFESTACIÓN DE INTERÉS EN PARTICIPAR EN LA INVITACIÓN</w:t>
        </w:r>
        <w:r>
          <w:rPr>
            <w:noProof/>
            <w:webHidden/>
          </w:rPr>
          <w:tab/>
        </w:r>
        <w:r>
          <w:rPr>
            <w:noProof/>
            <w:webHidden/>
          </w:rPr>
          <w:fldChar w:fldCharType="begin"/>
        </w:r>
        <w:r>
          <w:rPr>
            <w:noProof/>
            <w:webHidden/>
          </w:rPr>
          <w:instrText xml:space="preserve"> PAGEREF _Toc83389380 \h </w:instrText>
        </w:r>
        <w:r>
          <w:rPr>
            <w:noProof/>
            <w:webHidden/>
          </w:rPr>
        </w:r>
        <w:r>
          <w:rPr>
            <w:noProof/>
            <w:webHidden/>
          </w:rPr>
          <w:fldChar w:fldCharType="separate"/>
        </w:r>
        <w:r w:rsidR="00F12BB8">
          <w:rPr>
            <w:noProof/>
            <w:webHidden/>
          </w:rPr>
          <w:t>60</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1" w:history="1">
        <w:r w:rsidRPr="00151DFF">
          <w:rPr>
            <w:rStyle w:val="Hipervnculo"/>
            <w:rFonts w:ascii="Montserrat Medium" w:hAnsi="Montserrat Medium" w:cs="Arial"/>
            <w:noProof/>
          </w:rPr>
          <w:t>ANEXO</w:t>
        </w:r>
        <w:r w:rsidRPr="00151DFF">
          <w:rPr>
            <w:rStyle w:val="Hipervnculo"/>
            <w:rFonts w:ascii="Montserrat Medium" w:hAnsi="Montserrat Medium" w:cs="Arial"/>
            <w:noProof/>
            <w:lang w:val="es-ES"/>
          </w:rPr>
          <w:t xml:space="preserve"> III  </w:t>
        </w:r>
        <w:r w:rsidRPr="00151DFF">
          <w:rPr>
            <w:rStyle w:val="Hipervnculo"/>
            <w:rFonts w:ascii="Montserrat Medium" w:hAnsi="Montserrat Medium" w:cs="Arial"/>
            <w:noProof/>
          </w:rPr>
          <w:t>MODELO DE CONVENIO DE PARTICIPACIÓN CONJUNTA</w:t>
        </w:r>
        <w:r>
          <w:rPr>
            <w:noProof/>
            <w:webHidden/>
          </w:rPr>
          <w:tab/>
        </w:r>
        <w:r>
          <w:rPr>
            <w:noProof/>
            <w:webHidden/>
          </w:rPr>
          <w:fldChar w:fldCharType="begin"/>
        </w:r>
        <w:r>
          <w:rPr>
            <w:noProof/>
            <w:webHidden/>
          </w:rPr>
          <w:instrText xml:space="preserve"> PAGEREF _Toc83389381 \h </w:instrText>
        </w:r>
        <w:r>
          <w:rPr>
            <w:noProof/>
            <w:webHidden/>
          </w:rPr>
        </w:r>
        <w:r>
          <w:rPr>
            <w:noProof/>
            <w:webHidden/>
          </w:rPr>
          <w:fldChar w:fldCharType="separate"/>
        </w:r>
        <w:r w:rsidR="00F12BB8">
          <w:rPr>
            <w:noProof/>
            <w:webHidden/>
          </w:rPr>
          <w:t>62</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2" w:history="1">
        <w:r w:rsidRPr="00151DFF">
          <w:rPr>
            <w:rStyle w:val="Hipervnculo"/>
            <w:rFonts w:ascii="Montserrat Medium" w:hAnsi="Montserrat Medium" w:cs="Arial"/>
            <w:noProof/>
          </w:rPr>
          <w:t>ANEXO</w:t>
        </w:r>
        <w:r w:rsidRPr="00151DFF">
          <w:rPr>
            <w:rStyle w:val="Hipervnculo"/>
            <w:rFonts w:ascii="Montserrat Medium" w:hAnsi="Montserrat Medium" w:cs="Arial"/>
            <w:noProof/>
            <w:lang w:val="es-ES"/>
          </w:rPr>
          <w:t xml:space="preserve"> IV  ACREDITAMIENTO DE PERSONALIDAD JURÍDICA Y DATOS DE NOTIFICACIÓN</w:t>
        </w:r>
        <w:r>
          <w:rPr>
            <w:noProof/>
            <w:webHidden/>
          </w:rPr>
          <w:tab/>
        </w:r>
        <w:r>
          <w:rPr>
            <w:noProof/>
            <w:webHidden/>
          </w:rPr>
          <w:fldChar w:fldCharType="begin"/>
        </w:r>
        <w:r>
          <w:rPr>
            <w:noProof/>
            <w:webHidden/>
          </w:rPr>
          <w:instrText xml:space="preserve"> PAGEREF _Toc83389382 \h </w:instrText>
        </w:r>
        <w:r>
          <w:rPr>
            <w:noProof/>
            <w:webHidden/>
          </w:rPr>
        </w:r>
        <w:r>
          <w:rPr>
            <w:noProof/>
            <w:webHidden/>
          </w:rPr>
          <w:fldChar w:fldCharType="separate"/>
        </w:r>
        <w:r w:rsidR="00F12BB8">
          <w:rPr>
            <w:noProof/>
            <w:webHidden/>
          </w:rPr>
          <w:t>63</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3" w:history="1">
        <w:r w:rsidRPr="00151DFF">
          <w:rPr>
            <w:rStyle w:val="Hipervnculo"/>
            <w:rFonts w:ascii="Montserrat Medium" w:hAnsi="Montserrat Medium" w:cs="Arial"/>
            <w:noProof/>
          </w:rPr>
          <w:t xml:space="preserve">ANEXO V </w:t>
        </w:r>
        <w:r w:rsidRPr="00151DFF">
          <w:rPr>
            <w:rStyle w:val="Hipervnculo"/>
            <w:rFonts w:ascii="Montserrat Medium" w:hAnsi="Montserrat Medium" w:cs="Arial"/>
            <w:noProof/>
            <w:lang w:val="es-ES"/>
          </w:rPr>
          <w:t>MANIFIESTO DE NACIONALIDAD MEXICANA</w:t>
        </w:r>
        <w:r>
          <w:rPr>
            <w:noProof/>
            <w:webHidden/>
          </w:rPr>
          <w:tab/>
        </w:r>
        <w:r>
          <w:rPr>
            <w:noProof/>
            <w:webHidden/>
          </w:rPr>
          <w:fldChar w:fldCharType="begin"/>
        </w:r>
        <w:r>
          <w:rPr>
            <w:noProof/>
            <w:webHidden/>
          </w:rPr>
          <w:instrText xml:space="preserve"> PAGEREF _Toc83389383 \h </w:instrText>
        </w:r>
        <w:r>
          <w:rPr>
            <w:noProof/>
            <w:webHidden/>
          </w:rPr>
        </w:r>
        <w:r>
          <w:rPr>
            <w:noProof/>
            <w:webHidden/>
          </w:rPr>
          <w:fldChar w:fldCharType="separate"/>
        </w:r>
        <w:r w:rsidR="00F12BB8">
          <w:rPr>
            <w:noProof/>
            <w:webHidden/>
          </w:rPr>
          <w:t>64</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4" w:history="1">
        <w:r w:rsidRPr="00151DFF">
          <w:rPr>
            <w:rStyle w:val="Hipervnculo"/>
            <w:rFonts w:ascii="Montserrat Medium" w:hAnsi="Montserrat Medium" w:cs="Arial"/>
            <w:noProof/>
          </w:rPr>
          <w:t>ANEXO VII</w:t>
        </w:r>
        <w:r>
          <w:rPr>
            <w:noProof/>
            <w:webHidden/>
          </w:rPr>
          <w:tab/>
        </w:r>
        <w:r>
          <w:rPr>
            <w:noProof/>
            <w:webHidden/>
          </w:rPr>
          <w:fldChar w:fldCharType="begin"/>
        </w:r>
        <w:r>
          <w:rPr>
            <w:noProof/>
            <w:webHidden/>
          </w:rPr>
          <w:instrText xml:space="preserve"> PAGEREF _Toc83389384 \h </w:instrText>
        </w:r>
        <w:r>
          <w:rPr>
            <w:noProof/>
            <w:webHidden/>
          </w:rPr>
        </w:r>
        <w:r>
          <w:rPr>
            <w:noProof/>
            <w:webHidden/>
          </w:rPr>
          <w:fldChar w:fldCharType="separate"/>
        </w:r>
        <w:r w:rsidR="00F12BB8">
          <w:rPr>
            <w:noProof/>
            <w:webHidden/>
          </w:rPr>
          <w:t>66</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5" w:history="1">
        <w:r w:rsidRPr="00151DFF">
          <w:rPr>
            <w:rStyle w:val="Hipervnculo"/>
            <w:rFonts w:ascii="Montserrat Medium" w:hAnsi="Montserrat Medium" w:cs="Arial"/>
            <w:noProof/>
          </w:rPr>
          <w:t>DECLARACIÓN DE INTEGRIDAD</w:t>
        </w:r>
        <w:r>
          <w:rPr>
            <w:noProof/>
            <w:webHidden/>
          </w:rPr>
          <w:tab/>
        </w:r>
        <w:r>
          <w:rPr>
            <w:noProof/>
            <w:webHidden/>
          </w:rPr>
          <w:fldChar w:fldCharType="begin"/>
        </w:r>
        <w:r>
          <w:rPr>
            <w:noProof/>
            <w:webHidden/>
          </w:rPr>
          <w:instrText xml:space="preserve"> PAGEREF _Toc83389385 \h </w:instrText>
        </w:r>
        <w:r>
          <w:rPr>
            <w:noProof/>
            <w:webHidden/>
          </w:rPr>
        </w:r>
        <w:r>
          <w:rPr>
            <w:noProof/>
            <w:webHidden/>
          </w:rPr>
          <w:fldChar w:fldCharType="separate"/>
        </w:r>
        <w:r w:rsidR="00F12BB8">
          <w:rPr>
            <w:noProof/>
            <w:webHidden/>
          </w:rPr>
          <w:t>66</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6" w:history="1">
        <w:r w:rsidRPr="00151DFF">
          <w:rPr>
            <w:rStyle w:val="Hipervnculo"/>
            <w:rFonts w:ascii="Montserrat Medium" w:hAnsi="Montserrat Medium" w:cs="Arial"/>
            <w:noProof/>
          </w:rPr>
          <w:t>ANEXO VIII  PROPUESTA</w:t>
        </w:r>
        <w:r w:rsidRPr="00151DFF">
          <w:rPr>
            <w:rStyle w:val="Hipervnculo"/>
            <w:rFonts w:ascii="Montserrat Medium" w:hAnsi="Montserrat Medium" w:cs="Arial"/>
            <w:noProof/>
            <w:lang w:val="pt-BR"/>
          </w:rPr>
          <w:t xml:space="preserve"> ECONÓMICA</w:t>
        </w:r>
        <w:r>
          <w:rPr>
            <w:noProof/>
            <w:webHidden/>
          </w:rPr>
          <w:tab/>
        </w:r>
        <w:r>
          <w:rPr>
            <w:noProof/>
            <w:webHidden/>
          </w:rPr>
          <w:fldChar w:fldCharType="begin"/>
        </w:r>
        <w:r>
          <w:rPr>
            <w:noProof/>
            <w:webHidden/>
          </w:rPr>
          <w:instrText xml:space="preserve"> PAGEREF _Toc83389386 \h </w:instrText>
        </w:r>
        <w:r>
          <w:rPr>
            <w:noProof/>
            <w:webHidden/>
          </w:rPr>
        </w:r>
        <w:r>
          <w:rPr>
            <w:noProof/>
            <w:webHidden/>
          </w:rPr>
          <w:fldChar w:fldCharType="separate"/>
        </w:r>
        <w:r w:rsidR="00F12BB8">
          <w:rPr>
            <w:noProof/>
            <w:webHidden/>
          </w:rPr>
          <w:t>67</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7" w:history="1">
        <w:r w:rsidRPr="00151DFF">
          <w:rPr>
            <w:rStyle w:val="Hipervnculo"/>
            <w:rFonts w:ascii="Montserrat Medium" w:hAnsi="Montserrat Medium" w:cs="Arial"/>
            <w:noProof/>
          </w:rPr>
          <w:t>ANEXO IX</w:t>
        </w:r>
        <w:r>
          <w:rPr>
            <w:noProof/>
            <w:webHidden/>
          </w:rPr>
          <w:tab/>
        </w:r>
        <w:r>
          <w:rPr>
            <w:noProof/>
            <w:webHidden/>
          </w:rPr>
          <w:fldChar w:fldCharType="begin"/>
        </w:r>
        <w:r>
          <w:rPr>
            <w:noProof/>
            <w:webHidden/>
          </w:rPr>
          <w:instrText xml:space="preserve"> PAGEREF _Toc83389387 \h </w:instrText>
        </w:r>
        <w:r>
          <w:rPr>
            <w:noProof/>
            <w:webHidden/>
          </w:rPr>
        </w:r>
        <w:r>
          <w:rPr>
            <w:noProof/>
            <w:webHidden/>
          </w:rPr>
          <w:fldChar w:fldCharType="separate"/>
        </w:r>
        <w:r w:rsidR="00F12BB8">
          <w:rPr>
            <w:noProof/>
            <w:webHidden/>
          </w:rPr>
          <w:t>69</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8" w:history="1">
        <w:r w:rsidRPr="00151DFF">
          <w:rPr>
            <w:rStyle w:val="Hipervnculo"/>
            <w:rFonts w:ascii="Montserrat Medium" w:hAnsi="Montserrat Medium" w:cs="Arial"/>
            <w:smallCaps/>
            <w:noProof/>
          </w:rPr>
          <w:t>ESTRATIFICACIÓN DE LAS MICRO, PEQUEÑAS Y MEDIANAS EMPRESAS (MIPYMES)</w:t>
        </w:r>
        <w:r>
          <w:rPr>
            <w:noProof/>
            <w:webHidden/>
          </w:rPr>
          <w:tab/>
        </w:r>
        <w:r>
          <w:rPr>
            <w:noProof/>
            <w:webHidden/>
          </w:rPr>
          <w:fldChar w:fldCharType="begin"/>
        </w:r>
        <w:r>
          <w:rPr>
            <w:noProof/>
            <w:webHidden/>
          </w:rPr>
          <w:instrText xml:space="preserve"> PAGEREF _Toc83389388 \h </w:instrText>
        </w:r>
        <w:r>
          <w:rPr>
            <w:noProof/>
            <w:webHidden/>
          </w:rPr>
        </w:r>
        <w:r>
          <w:rPr>
            <w:noProof/>
            <w:webHidden/>
          </w:rPr>
          <w:fldChar w:fldCharType="separate"/>
        </w:r>
        <w:r w:rsidR="00F12BB8">
          <w:rPr>
            <w:noProof/>
            <w:webHidden/>
          </w:rPr>
          <w:t>69</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89" w:history="1">
        <w:r w:rsidRPr="00151DFF">
          <w:rPr>
            <w:rStyle w:val="Hipervnculo"/>
            <w:rFonts w:ascii="Montserrat Medium" w:hAnsi="Montserrat Medium" w:cs="Arial"/>
            <w:noProof/>
          </w:rPr>
          <w:t xml:space="preserve">ANEXO X </w:t>
        </w:r>
        <w:r w:rsidRPr="00151DFF">
          <w:rPr>
            <w:rStyle w:val="Hipervnculo"/>
            <w:rFonts w:ascii="Montserrat Medium" w:hAnsi="Montserrat Medium" w:cs="Arial"/>
            <w:noProof/>
            <w:lang w:val="es-ES_tradnl"/>
          </w:rPr>
          <w:t>INFORMACIÓN RESERVADA Y CONFIDENCIAL</w:t>
        </w:r>
        <w:r>
          <w:rPr>
            <w:noProof/>
            <w:webHidden/>
          </w:rPr>
          <w:tab/>
        </w:r>
        <w:r>
          <w:rPr>
            <w:noProof/>
            <w:webHidden/>
          </w:rPr>
          <w:fldChar w:fldCharType="begin"/>
        </w:r>
        <w:r>
          <w:rPr>
            <w:noProof/>
            <w:webHidden/>
          </w:rPr>
          <w:instrText xml:space="preserve"> PAGEREF _Toc83389389 \h </w:instrText>
        </w:r>
        <w:r>
          <w:rPr>
            <w:noProof/>
            <w:webHidden/>
          </w:rPr>
        </w:r>
        <w:r>
          <w:rPr>
            <w:noProof/>
            <w:webHidden/>
          </w:rPr>
          <w:fldChar w:fldCharType="separate"/>
        </w:r>
        <w:r w:rsidR="00F12BB8">
          <w:rPr>
            <w:noProof/>
            <w:webHidden/>
          </w:rPr>
          <w:t>71</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90" w:history="1">
        <w:r w:rsidRPr="00151DFF">
          <w:rPr>
            <w:rStyle w:val="Hipervnculo"/>
            <w:rFonts w:ascii="Montserrat Medium" w:hAnsi="Montserrat Medium" w:cs="Arial"/>
            <w:noProof/>
          </w:rPr>
          <w:t xml:space="preserve">ANEXO XI  </w:t>
        </w:r>
        <w:r w:rsidRPr="00151DFF">
          <w:rPr>
            <w:rStyle w:val="Hipervnculo"/>
            <w:rFonts w:ascii="Montserrat Medium" w:hAnsi="Montserrat Medium" w:cs="Arial"/>
            <w:noProof/>
            <w:lang w:val="es-ES" w:eastAsia="es-ES"/>
          </w:rPr>
          <w:t>NOTA OCDE</w:t>
        </w:r>
        <w:r>
          <w:rPr>
            <w:noProof/>
            <w:webHidden/>
          </w:rPr>
          <w:tab/>
        </w:r>
        <w:r>
          <w:rPr>
            <w:noProof/>
            <w:webHidden/>
          </w:rPr>
          <w:fldChar w:fldCharType="begin"/>
        </w:r>
        <w:r>
          <w:rPr>
            <w:noProof/>
            <w:webHidden/>
          </w:rPr>
          <w:instrText xml:space="preserve"> PAGEREF _Toc83389390 \h </w:instrText>
        </w:r>
        <w:r>
          <w:rPr>
            <w:noProof/>
            <w:webHidden/>
          </w:rPr>
        </w:r>
        <w:r>
          <w:rPr>
            <w:noProof/>
            <w:webHidden/>
          </w:rPr>
          <w:fldChar w:fldCharType="separate"/>
        </w:r>
        <w:r w:rsidR="00F12BB8">
          <w:rPr>
            <w:noProof/>
            <w:webHidden/>
          </w:rPr>
          <w:t>72</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91" w:history="1">
        <w:r w:rsidRPr="00151DFF">
          <w:rPr>
            <w:rStyle w:val="Hipervnculo"/>
            <w:rFonts w:ascii="Montserrat Medium" w:hAnsi="Montserrat Medium" w:cs="Arial"/>
            <w:noProof/>
          </w:rPr>
          <w:t>ANEXO XII  ESCRITO DE INTEGRIDAD COMISIÓN FEDERAL DE COMPETENCIA ECONÓMICA</w:t>
        </w:r>
        <w:r>
          <w:rPr>
            <w:noProof/>
            <w:webHidden/>
          </w:rPr>
          <w:tab/>
        </w:r>
        <w:r>
          <w:rPr>
            <w:noProof/>
            <w:webHidden/>
          </w:rPr>
          <w:fldChar w:fldCharType="begin"/>
        </w:r>
        <w:r>
          <w:rPr>
            <w:noProof/>
            <w:webHidden/>
          </w:rPr>
          <w:instrText xml:space="preserve"> PAGEREF _Toc83389391 \h </w:instrText>
        </w:r>
        <w:r>
          <w:rPr>
            <w:noProof/>
            <w:webHidden/>
          </w:rPr>
        </w:r>
        <w:r>
          <w:rPr>
            <w:noProof/>
            <w:webHidden/>
          </w:rPr>
          <w:fldChar w:fldCharType="separate"/>
        </w:r>
        <w:r w:rsidR="00F12BB8">
          <w:rPr>
            <w:noProof/>
            <w:webHidden/>
          </w:rPr>
          <w:t>76</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92" w:history="1">
        <w:r w:rsidRPr="00151DFF">
          <w:rPr>
            <w:rStyle w:val="Hipervnculo"/>
            <w:rFonts w:ascii="Montserrat Medium" w:hAnsi="Montserrat Medium" w:cs="Arial"/>
            <w:noProof/>
          </w:rPr>
          <w:t>ANEXO XIII FORMATO DE MANIFESTACIÓN QUE NO DESEMPEÑA EMPLEO, CARGO O COMISIÓN EN EL SERVICIO PÚBLICO O, EN SU CASO, QUE A PESAR DE DESEMPEÑARLO, CON LA FORMALIZACIÓN DEL CONTRATO CORRESPONDIENTE NO SE ACTUALIZA UN CONFLICTO DE INTERÉS.</w:t>
        </w:r>
        <w:r>
          <w:rPr>
            <w:noProof/>
            <w:webHidden/>
          </w:rPr>
          <w:tab/>
        </w:r>
        <w:r>
          <w:rPr>
            <w:noProof/>
            <w:webHidden/>
          </w:rPr>
          <w:fldChar w:fldCharType="begin"/>
        </w:r>
        <w:r>
          <w:rPr>
            <w:noProof/>
            <w:webHidden/>
          </w:rPr>
          <w:instrText xml:space="preserve"> PAGEREF _Toc83389392 \h </w:instrText>
        </w:r>
        <w:r>
          <w:rPr>
            <w:noProof/>
            <w:webHidden/>
          </w:rPr>
        </w:r>
        <w:r>
          <w:rPr>
            <w:noProof/>
            <w:webHidden/>
          </w:rPr>
          <w:fldChar w:fldCharType="separate"/>
        </w:r>
        <w:r w:rsidR="00F12BB8">
          <w:rPr>
            <w:noProof/>
            <w:webHidden/>
          </w:rPr>
          <w:t>78</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93" w:history="1">
        <w:r w:rsidRPr="00151DFF">
          <w:rPr>
            <w:rStyle w:val="Hipervnculo"/>
            <w:rFonts w:ascii="Montserrat Medium" w:hAnsi="Montserrat Medium" w:cs="Arial"/>
            <w:noProof/>
          </w:rPr>
          <w:t>ANEXO XIV  RELACIÓN DE ENTREGA DE DOCUMENTACIÓN</w:t>
        </w:r>
        <w:r>
          <w:rPr>
            <w:noProof/>
            <w:webHidden/>
          </w:rPr>
          <w:tab/>
        </w:r>
        <w:r>
          <w:rPr>
            <w:noProof/>
            <w:webHidden/>
          </w:rPr>
          <w:fldChar w:fldCharType="begin"/>
        </w:r>
        <w:r>
          <w:rPr>
            <w:noProof/>
            <w:webHidden/>
          </w:rPr>
          <w:instrText xml:space="preserve"> PAGEREF _Toc83389393 \h </w:instrText>
        </w:r>
        <w:r>
          <w:rPr>
            <w:noProof/>
            <w:webHidden/>
          </w:rPr>
        </w:r>
        <w:r>
          <w:rPr>
            <w:noProof/>
            <w:webHidden/>
          </w:rPr>
          <w:fldChar w:fldCharType="separate"/>
        </w:r>
        <w:r w:rsidR="00F12BB8">
          <w:rPr>
            <w:noProof/>
            <w:webHidden/>
          </w:rPr>
          <w:t>79</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94" w:history="1">
        <w:r w:rsidRPr="00151DFF">
          <w:rPr>
            <w:rStyle w:val="Hipervnculo"/>
            <w:rFonts w:ascii="Montserrat Medium" w:hAnsi="Montserrat Medium" w:cs="Arial"/>
            <w:noProof/>
          </w:rPr>
          <w:t xml:space="preserve">ANEXO XV  </w:t>
        </w:r>
        <w:r w:rsidRPr="00151DFF">
          <w:rPr>
            <w:rStyle w:val="Hipervnculo"/>
            <w:rFonts w:ascii="Montserrat Medium" w:hAnsi="Montserrat Medium" w:cs="Arial"/>
            <w:noProof/>
            <w:lang w:eastAsia="es-ES"/>
          </w:rPr>
          <w:t>AVISO DE PRIVACIDAD INTEGRAL DE LOS PROCEDIMIENTOS DE ADQUISICIONES DE BIENES, ARRENDAMIENTOS Y CONTRATACIÓN DE SERVICIOS</w:t>
        </w:r>
        <w:r>
          <w:rPr>
            <w:noProof/>
            <w:webHidden/>
          </w:rPr>
          <w:tab/>
        </w:r>
        <w:r>
          <w:rPr>
            <w:noProof/>
            <w:webHidden/>
          </w:rPr>
          <w:fldChar w:fldCharType="begin"/>
        </w:r>
        <w:r>
          <w:rPr>
            <w:noProof/>
            <w:webHidden/>
          </w:rPr>
          <w:instrText xml:space="preserve"> PAGEREF _Toc83389394 \h </w:instrText>
        </w:r>
        <w:r>
          <w:rPr>
            <w:noProof/>
            <w:webHidden/>
          </w:rPr>
        </w:r>
        <w:r>
          <w:rPr>
            <w:noProof/>
            <w:webHidden/>
          </w:rPr>
          <w:fldChar w:fldCharType="separate"/>
        </w:r>
        <w:r w:rsidR="00F12BB8">
          <w:rPr>
            <w:noProof/>
            <w:webHidden/>
          </w:rPr>
          <w:t>82</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95" w:history="1">
        <w:r w:rsidRPr="00151DFF">
          <w:rPr>
            <w:rStyle w:val="Hipervnculo"/>
            <w:rFonts w:ascii="Montserrat Medium" w:hAnsi="Montserrat Medium" w:cs="Arial"/>
            <w:noProof/>
          </w:rPr>
          <w:t xml:space="preserve">ANEXO XVI  </w:t>
        </w:r>
        <w:r w:rsidRPr="00151DFF">
          <w:rPr>
            <w:rStyle w:val="Hipervnculo"/>
            <w:rFonts w:ascii="Montserrat Medium" w:hAnsi="Montserrat Medium" w:cs="Arial"/>
            <w:noProof/>
            <w:lang w:eastAsia="es-ES"/>
          </w:rPr>
          <w:t>DOCUMENTACIÓN ADJUNTA PROPORCIONADA POR LA DIVISIÓN DE CONTRATOS</w:t>
        </w:r>
        <w:r>
          <w:rPr>
            <w:noProof/>
            <w:webHidden/>
          </w:rPr>
          <w:tab/>
        </w:r>
        <w:r>
          <w:rPr>
            <w:noProof/>
            <w:webHidden/>
          </w:rPr>
          <w:fldChar w:fldCharType="begin"/>
        </w:r>
        <w:r>
          <w:rPr>
            <w:noProof/>
            <w:webHidden/>
          </w:rPr>
          <w:instrText xml:space="preserve"> PAGEREF _Toc83389395 \h </w:instrText>
        </w:r>
        <w:r>
          <w:rPr>
            <w:noProof/>
            <w:webHidden/>
          </w:rPr>
        </w:r>
        <w:r>
          <w:rPr>
            <w:noProof/>
            <w:webHidden/>
          </w:rPr>
          <w:fldChar w:fldCharType="separate"/>
        </w:r>
        <w:r w:rsidR="00F12BB8">
          <w:rPr>
            <w:noProof/>
            <w:webHidden/>
          </w:rPr>
          <w:t>85</w:t>
        </w:r>
        <w:r>
          <w:rPr>
            <w:noProof/>
            <w:webHidden/>
          </w:rPr>
          <w:fldChar w:fldCharType="end"/>
        </w:r>
      </w:hyperlink>
    </w:p>
    <w:p w:rsidR="00B4510B" w:rsidRDefault="00B4510B">
      <w:pPr>
        <w:pStyle w:val="TDC1"/>
        <w:tabs>
          <w:tab w:val="right" w:leader="dot" w:pos="8828"/>
        </w:tabs>
        <w:rPr>
          <w:rFonts w:asciiTheme="minorHAnsi" w:eastAsiaTheme="minorEastAsia" w:hAnsiTheme="minorHAnsi"/>
          <w:b w:val="0"/>
          <w:bCs w:val="0"/>
          <w:caps w:val="0"/>
          <w:noProof/>
          <w:sz w:val="22"/>
          <w:szCs w:val="22"/>
          <w:lang w:eastAsia="es-MX"/>
        </w:rPr>
      </w:pPr>
      <w:hyperlink w:anchor="_Toc83389396" w:history="1">
        <w:r w:rsidRPr="00151DFF">
          <w:rPr>
            <w:rStyle w:val="Hipervnculo"/>
            <w:rFonts w:ascii="Montserrat Medium" w:hAnsi="Montserrat Medium" w:cs="Arial"/>
            <w:noProof/>
          </w:rPr>
          <w:t xml:space="preserve">ANEXO XVII  </w:t>
        </w:r>
        <w:r w:rsidRPr="00151DFF">
          <w:rPr>
            <w:rStyle w:val="Hipervnculo"/>
            <w:rFonts w:ascii="Montserrat Medium" w:hAnsi="Montserrat Medium" w:cs="Arial"/>
            <w:noProof/>
            <w:lang w:eastAsia="es-ES"/>
          </w:rPr>
          <w:t xml:space="preserve">DOCUMENTACIÓN ADJUNTA ÁREA </w:t>
        </w:r>
        <w:r w:rsidRPr="00151DFF">
          <w:rPr>
            <w:rStyle w:val="Hipervnculo"/>
            <w:rFonts w:ascii="Montserrat Medium" w:hAnsi="Montserrat Medium"/>
            <w:noProof/>
          </w:rPr>
          <w:t>REQUIRENTE TÉCNICA</w:t>
        </w:r>
        <w:r>
          <w:rPr>
            <w:noProof/>
            <w:webHidden/>
          </w:rPr>
          <w:tab/>
        </w:r>
        <w:r>
          <w:rPr>
            <w:noProof/>
            <w:webHidden/>
          </w:rPr>
          <w:fldChar w:fldCharType="begin"/>
        </w:r>
        <w:r>
          <w:rPr>
            <w:noProof/>
            <w:webHidden/>
          </w:rPr>
          <w:instrText xml:space="preserve"> PAGEREF _Toc83389396 \h </w:instrText>
        </w:r>
        <w:r>
          <w:rPr>
            <w:noProof/>
            <w:webHidden/>
          </w:rPr>
        </w:r>
        <w:r>
          <w:rPr>
            <w:noProof/>
            <w:webHidden/>
          </w:rPr>
          <w:fldChar w:fldCharType="separate"/>
        </w:r>
        <w:r w:rsidR="00F12BB8">
          <w:rPr>
            <w:noProof/>
            <w:webHidden/>
          </w:rPr>
          <w:t>86</w:t>
        </w:r>
        <w:r>
          <w:rPr>
            <w:noProof/>
            <w:webHidden/>
          </w:rPr>
          <w:fldChar w:fldCharType="end"/>
        </w:r>
      </w:hyperlink>
    </w:p>
    <w:p w:rsidR="008F6777" w:rsidRPr="007200E9" w:rsidRDefault="008F6777" w:rsidP="00DC34AB">
      <w:pPr>
        <w:pStyle w:val="TDC2"/>
        <w:tabs>
          <w:tab w:val="right" w:leader="dot" w:pos="9487"/>
        </w:tabs>
        <w:spacing w:line="276" w:lineRule="auto"/>
        <w:ind w:right="49"/>
        <w:rPr>
          <w:rFonts w:ascii="Montserrat Medium" w:hAnsi="Montserrat Medium" w:cs="Arial"/>
          <w:bCs/>
          <w:caps/>
          <w:smallCaps w:val="0"/>
        </w:rPr>
      </w:pPr>
      <w:r w:rsidRPr="007200E9">
        <w:rPr>
          <w:rFonts w:ascii="Montserrat Medium" w:hAnsi="Montserrat Medium" w:cs="Arial"/>
          <w:bCs/>
          <w:caps/>
        </w:rPr>
        <w:fldChar w:fldCharType="end"/>
      </w:r>
      <w:r w:rsidRPr="007200E9">
        <w:rPr>
          <w:rFonts w:ascii="Montserrat Medium" w:hAnsi="Montserrat Medium" w:cs="Arial"/>
          <w:bCs/>
          <w:caps/>
        </w:rPr>
        <w:br w:type="page"/>
      </w:r>
    </w:p>
    <w:p w:rsidR="008F6777" w:rsidRPr="00700583" w:rsidRDefault="006A5BAC" w:rsidP="00DC34AB">
      <w:pPr>
        <w:pStyle w:val="Ttulo1"/>
        <w:numPr>
          <w:ilvl w:val="0"/>
          <w:numId w:val="0"/>
        </w:numPr>
        <w:spacing w:before="0" w:after="0" w:line="276" w:lineRule="auto"/>
        <w:ind w:left="432" w:right="49" w:hanging="432"/>
        <w:rPr>
          <w:rFonts w:ascii="Montserrat Medium" w:hAnsi="Montserrat Medium" w:cs="Arial"/>
          <w:sz w:val="20"/>
          <w:szCs w:val="20"/>
          <w:lang w:val="es-ES_tradnl"/>
        </w:rPr>
      </w:pPr>
      <w:bookmarkStart w:id="29" w:name="_Toc83389291"/>
      <w:r w:rsidRPr="00700583">
        <w:rPr>
          <w:rFonts w:ascii="Montserrat Medium" w:hAnsi="Montserrat Medium" w:cs="Arial"/>
          <w:sz w:val="20"/>
          <w:szCs w:val="20"/>
          <w:lang w:val="es-ES_tradnl"/>
        </w:rPr>
        <w:lastRenderedPageBreak/>
        <w:t>GLOSARIO DE TÉRMINOS</w:t>
      </w:r>
      <w:bookmarkEnd w:id="29"/>
    </w:p>
    <w:p w:rsidR="008F6777" w:rsidRPr="00700583" w:rsidRDefault="008F6777" w:rsidP="003F3C9E">
      <w:pPr>
        <w:suppressAutoHyphens/>
        <w:spacing w:line="276" w:lineRule="auto"/>
        <w:ind w:right="49"/>
        <w:jc w:val="center"/>
        <w:rPr>
          <w:rFonts w:ascii="Montserrat Medium" w:eastAsia="Times New Roman" w:hAnsi="Montserrat Medium" w:cs="Arial"/>
          <w:b/>
          <w:bCs/>
          <w:sz w:val="20"/>
          <w:szCs w:val="20"/>
          <w:lang w:val="es-ES" w:eastAsia="ar-SA"/>
        </w:rPr>
      </w:pPr>
    </w:p>
    <w:p w:rsidR="008F6777" w:rsidRPr="00700583" w:rsidRDefault="008F6777" w:rsidP="003F3C9E">
      <w:pPr>
        <w:suppressAutoHyphens/>
        <w:spacing w:line="276" w:lineRule="auto"/>
        <w:ind w:right="49"/>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Para efectos de esta Convocatoria, se entenderá por:</w:t>
      </w:r>
    </w:p>
    <w:p w:rsidR="008F6777" w:rsidRPr="00700583" w:rsidRDefault="008F6777" w:rsidP="003F3C9E">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line="276" w:lineRule="auto"/>
        <w:ind w:left="-426" w:right="-518"/>
        <w:jc w:val="both"/>
        <w:textAlignment w:val="baseline"/>
        <w:rPr>
          <w:rFonts w:ascii="Montserrat Medium" w:eastAsia="Times New Roman" w:hAnsi="Montserrat Medium" w:cs="Arial"/>
          <w:sz w:val="20"/>
          <w:szCs w:val="20"/>
          <w:lang w:val="es-ES" w:eastAsia="ar-SA"/>
        </w:rPr>
      </w:pPr>
    </w:p>
    <w:p w:rsidR="001857DB" w:rsidRPr="00700583" w:rsidRDefault="00112E86" w:rsidP="001014F5">
      <w:pPr>
        <w:pStyle w:val="Prrafodelista"/>
        <w:numPr>
          <w:ilvl w:val="0"/>
          <w:numId w:val="43"/>
        </w:numPr>
        <w:tabs>
          <w:tab w:val="left" w:pos="567"/>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line="276" w:lineRule="auto"/>
        <w:ind w:left="567" w:right="51" w:hanging="425"/>
        <w:jc w:val="both"/>
        <w:textAlignment w:val="baseline"/>
        <w:rPr>
          <w:rFonts w:ascii="Montserrat Medium" w:eastAsia="Calibri" w:hAnsi="Montserrat Medium" w:cstheme="minorHAnsi"/>
          <w:iCs/>
          <w:noProof/>
          <w:sz w:val="20"/>
          <w:szCs w:val="20"/>
        </w:rPr>
      </w:pPr>
      <w:r w:rsidRPr="00700583">
        <w:rPr>
          <w:rFonts w:ascii="Montserrat Medium" w:eastAsia="Calibri" w:hAnsi="Montserrat Medium" w:cstheme="minorHAnsi"/>
          <w:b/>
          <w:noProof/>
          <w:sz w:val="20"/>
          <w:szCs w:val="20"/>
        </w:rPr>
        <w:t>Administrador del Contrato:</w:t>
      </w:r>
      <w:r w:rsidRPr="00700583">
        <w:rPr>
          <w:rFonts w:ascii="Montserrat Medium" w:eastAsia="Calibri" w:hAnsi="Montserrat Medium" w:cstheme="minorHAnsi"/>
          <w:noProof/>
          <w:sz w:val="20"/>
          <w:szCs w:val="20"/>
        </w:rPr>
        <w:t xml:space="preserve"> </w:t>
      </w:r>
      <w:r w:rsidR="001857DB" w:rsidRPr="00700583">
        <w:rPr>
          <w:rFonts w:ascii="Montserrat Medium" w:eastAsia="Calibri" w:hAnsi="Montserrat Medium" w:cstheme="minorHAnsi"/>
          <w:iCs/>
          <w:noProof/>
          <w:sz w:val="20"/>
          <w:szCs w:val="20"/>
        </w:rPr>
        <w:t xml:space="preserve">Servidor(es) Público(s) en quien recae la responsabilidad de administrar y verificar el cumplimiento de los derechos y obligaciones establecidos en el Contrato. </w:t>
      </w:r>
    </w:p>
    <w:p w:rsidR="00791B5B" w:rsidRPr="00700583" w:rsidRDefault="00791B5B" w:rsidP="00791B5B">
      <w:pPr>
        <w:pStyle w:val="Prrafodelista"/>
        <w:suppressAutoHyphens/>
        <w:spacing w:line="276" w:lineRule="auto"/>
        <w:ind w:left="567" w:right="49"/>
        <w:jc w:val="both"/>
        <w:rPr>
          <w:rFonts w:ascii="Montserrat Medium" w:eastAsia="Calibri" w:hAnsi="Montserrat Medium" w:cstheme="minorHAnsi"/>
          <w:iCs/>
          <w:noProof/>
          <w:sz w:val="20"/>
          <w:szCs w:val="20"/>
        </w:rPr>
      </w:pPr>
    </w:p>
    <w:p w:rsidR="00361862" w:rsidRPr="00700583" w:rsidRDefault="00112E86" w:rsidP="001014F5">
      <w:pPr>
        <w:pStyle w:val="Prrafodelista"/>
        <w:numPr>
          <w:ilvl w:val="0"/>
          <w:numId w:val="43"/>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iCs/>
          <w:noProof/>
          <w:sz w:val="20"/>
          <w:szCs w:val="20"/>
        </w:rPr>
        <w:t>Área Contratante</w:t>
      </w:r>
      <w:r w:rsidRPr="00700583">
        <w:rPr>
          <w:rFonts w:ascii="Montserrat Medium" w:eastAsia="Calibri" w:hAnsi="Montserrat Medium" w:cstheme="minorHAnsi"/>
          <w:iCs/>
          <w:noProof/>
          <w:sz w:val="20"/>
          <w:szCs w:val="20"/>
        </w:rPr>
        <w:t>: La facultada en la dependencia o entidad para realizar procedimientos de contratación a efecto de contratar la prestación de</w:t>
      </w:r>
      <w:r w:rsidR="00791B5B" w:rsidRPr="00700583">
        <w:rPr>
          <w:rFonts w:ascii="Montserrat Medium" w:eastAsia="Calibri" w:hAnsi="Montserrat Medium" w:cstheme="minorHAnsi"/>
          <w:iCs/>
          <w:noProof/>
          <w:sz w:val="20"/>
          <w:szCs w:val="20"/>
        </w:rPr>
        <w:t>l servicio que requiere el IMSS, por lo que para este procedimiento</w:t>
      </w:r>
      <w:r w:rsidR="00791B5B" w:rsidRPr="00700583">
        <w:rPr>
          <w:sz w:val="20"/>
          <w:szCs w:val="20"/>
        </w:rPr>
        <w:t xml:space="preserve"> </w:t>
      </w:r>
      <w:r w:rsidR="00791B5B" w:rsidRPr="00700583">
        <w:rPr>
          <w:rFonts w:ascii="Montserrat Medium" w:eastAsia="Calibri" w:hAnsi="Montserrat Medium" w:cstheme="minorHAnsi"/>
          <w:iCs/>
          <w:noProof/>
          <w:sz w:val="20"/>
          <w:szCs w:val="20"/>
        </w:rPr>
        <w:t>se define como área cotratante a la</w:t>
      </w:r>
      <w:r w:rsidRPr="00700583">
        <w:rPr>
          <w:rFonts w:ascii="Montserrat Medium" w:eastAsia="Calibri" w:hAnsi="Montserrat Medium" w:cstheme="minorHAnsi"/>
          <w:iCs/>
          <w:noProof/>
          <w:sz w:val="20"/>
          <w:szCs w:val="20"/>
        </w:rPr>
        <w:t xml:space="preserve"> Coordinación de Adquisición de Bien</w:t>
      </w:r>
      <w:r w:rsidR="00791B5B" w:rsidRPr="00700583">
        <w:rPr>
          <w:rFonts w:ascii="Montserrat Medium" w:eastAsia="Calibri" w:hAnsi="Montserrat Medium" w:cstheme="minorHAnsi"/>
          <w:iCs/>
          <w:noProof/>
          <w:sz w:val="20"/>
          <w:szCs w:val="20"/>
        </w:rPr>
        <w:t>es y Co</w:t>
      </w:r>
      <w:r w:rsidR="00361862" w:rsidRPr="00700583">
        <w:rPr>
          <w:rFonts w:ascii="Montserrat Medium" w:eastAsia="Calibri" w:hAnsi="Montserrat Medium" w:cstheme="minorHAnsi"/>
          <w:iCs/>
          <w:noProof/>
          <w:sz w:val="20"/>
          <w:szCs w:val="20"/>
        </w:rPr>
        <w:t>ntratación de Servicios (CABCS).</w:t>
      </w:r>
    </w:p>
    <w:p w:rsidR="00361862" w:rsidRPr="00700583" w:rsidRDefault="00361862" w:rsidP="00361862">
      <w:pPr>
        <w:pStyle w:val="Prrafodelista"/>
        <w:rPr>
          <w:rFonts w:ascii="Montserrat Medium" w:eastAsia="Calibri" w:hAnsi="Montserrat Medium" w:cstheme="minorHAnsi"/>
          <w:b/>
          <w:iCs/>
          <w:noProof/>
          <w:sz w:val="20"/>
          <w:szCs w:val="20"/>
        </w:rPr>
      </w:pPr>
    </w:p>
    <w:p w:rsidR="00361862" w:rsidRPr="00700583" w:rsidRDefault="00112E86" w:rsidP="001014F5">
      <w:pPr>
        <w:pStyle w:val="Prrafodelista"/>
        <w:numPr>
          <w:ilvl w:val="0"/>
          <w:numId w:val="43"/>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iCs/>
          <w:noProof/>
          <w:sz w:val="20"/>
          <w:szCs w:val="20"/>
        </w:rPr>
        <w:t>Área Requirente</w:t>
      </w:r>
      <w:r w:rsidRPr="00700583">
        <w:rPr>
          <w:rFonts w:ascii="Montserrat Medium" w:eastAsia="Calibri" w:hAnsi="Montserrat Medium" w:cstheme="minorHAnsi"/>
          <w:iCs/>
          <w:noProof/>
          <w:sz w:val="20"/>
          <w:szCs w:val="20"/>
        </w:rPr>
        <w:t>:</w:t>
      </w:r>
      <w:r w:rsidR="00DB3558" w:rsidRPr="00700583">
        <w:rPr>
          <w:rFonts w:ascii="Montserrat Medium" w:hAnsi="Montserrat Medium"/>
          <w:sz w:val="20"/>
          <w:szCs w:val="20"/>
        </w:rPr>
        <w:t xml:space="preserve"> </w:t>
      </w:r>
      <w:r w:rsidR="00361862" w:rsidRPr="00700583">
        <w:rPr>
          <w:rFonts w:ascii="Montserrat Medium" w:hAnsi="Montserrat Medium"/>
          <w:sz w:val="20"/>
          <w:szCs w:val="20"/>
        </w:rPr>
        <w:t xml:space="preserve">Área del Instituto responsable de la administración, operación y control de los recursos que integra el contrato de </w:t>
      </w:r>
      <w:r w:rsidR="00062CEB">
        <w:rPr>
          <w:rFonts w:ascii="Montserrat Medium" w:hAnsi="Montserrat Medium"/>
          <w:sz w:val="20"/>
          <w:szCs w:val="20"/>
        </w:rPr>
        <w:t>Escaneo de Expedientes Jurisdiccionales</w:t>
      </w:r>
      <w:r w:rsidR="00361862" w:rsidRPr="00700583">
        <w:rPr>
          <w:rFonts w:ascii="Montserrat Medium" w:hAnsi="Montserrat Medium"/>
          <w:sz w:val="20"/>
          <w:szCs w:val="20"/>
        </w:rPr>
        <w:t>.</w:t>
      </w:r>
    </w:p>
    <w:p w:rsidR="00361862" w:rsidRPr="00700583" w:rsidRDefault="00361862" w:rsidP="00361862">
      <w:pPr>
        <w:pStyle w:val="Prrafodelista"/>
        <w:rPr>
          <w:rFonts w:ascii="Montserrat Medium" w:eastAsia="Calibri" w:hAnsi="Montserrat Medium" w:cstheme="minorHAnsi"/>
          <w:b/>
          <w:iCs/>
          <w:noProof/>
          <w:sz w:val="20"/>
          <w:szCs w:val="20"/>
        </w:rPr>
      </w:pPr>
    </w:p>
    <w:p w:rsidR="00EE766A" w:rsidRDefault="00112E86" w:rsidP="001014F5">
      <w:pPr>
        <w:pStyle w:val="Prrafodelista"/>
        <w:numPr>
          <w:ilvl w:val="0"/>
          <w:numId w:val="43"/>
        </w:numPr>
        <w:suppressAutoHyphens/>
        <w:spacing w:line="276" w:lineRule="auto"/>
        <w:ind w:left="567" w:right="49" w:hanging="491"/>
        <w:jc w:val="both"/>
        <w:rPr>
          <w:rFonts w:ascii="Montserrat Medium" w:eastAsia="Calibri" w:hAnsi="Montserrat Medium" w:cstheme="minorHAnsi"/>
          <w:iCs/>
          <w:noProof/>
          <w:sz w:val="20"/>
          <w:szCs w:val="20"/>
        </w:rPr>
      </w:pPr>
      <w:r w:rsidRPr="00116622">
        <w:rPr>
          <w:rFonts w:ascii="Montserrat Medium" w:eastAsia="Calibri" w:hAnsi="Montserrat Medium" w:cstheme="minorHAnsi"/>
          <w:b/>
          <w:iCs/>
          <w:noProof/>
          <w:sz w:val="20"/>
          <w:szCs w:val="20"/>
        </w:rPr>
        <w:t xml:space="preserve">Área Técnica: </w:t>
      </w:r>
      <w:r w:rsidR="00361862" w:rsidRPr="00116622">
        <w:rPr>
          <w:rFonts w:ascii="Montserrat Medium" w:eastAsia="Calibri" w:hAnsi="Montserrat Medium" w:cstheme="minorHAnsi"/>
          <w:iCs/>
          <w:noProof/>
          <w:sz w:val="20"/>
          <w:szCs w:val="20"/>
        </w:rPr>
        <w:t xml:space="preserve">Área dentro del Instituto responsable de la solicitud, gestión y puesta en marcha de los requerimientos de las Áreas Usuarias del servicio de </w:t>
      </w:r>
      <w:r w:rsidR="00062CEB" w:rsidRPr="00116622">
        <w:rPr>
          <w:rFonts w:ascii="Montserrat Medium" w:eastAsia="Calibri" w:hAnsi="Montserrat Medium" w:cstheme="minorHAnsi"/>
          <w:iCs/>
          <w:noProof/>
          <w:sz w:val="20"/>
          <w:szCs w:val="20"/>
        </w:rPr>
        <w:t>Escaneo de Expedientes Jurisdiccionales</w:t>
      </w:r>
      <w:r w:rsidR="00361862" w:rsidRPr="00116622">
        <w:rPr>
          <w:rFonts w:ascii="Montserrat Medium" w:eastAsia="Calibri" w:hAnsi="Montserrat Medium" w:cstheme="minorHAnsi"/>
          <w:iCs/>
          <w:noProof/>
          <w:sz w:val="20"/>
          <w:szCs w:val="20"/>
        </w:rPr>
        <w:t>.</w:t>
      </w:r>
    </w:p>
    <w:p w:rsidR="00EE766A" w:rsidRPr="00EE766A" w:rsidRDefault="00EE766A" w:rsidP="00EE766A">
      <w:pPr>
        <w:pStyle w:val="Prrafodelista"/>
        <w:rPr>
          <w:rFonts w:ascii="Montserrat Medium" w:eastAsia="Calibri" w:hAnsi="Montserrat Medium" w:cstheme="minorHAnsi"/>
          <w:b/>
          <w:iCs/>
          <w:noProof/>
          <w:sz w:val="20"/>
          <w:szCs w:val="20"/>
        </w:rPr>
      </w:pPr>
    </w:p>
    <w:p w:rsidR="00F96FB6" w:rsidRPr="00EE766A" w:rsidRDefault="00361862" w:rsidP="001014F5">
      <w:pPr>
        <w:pStyle w:val="Prrafodelista"/>
        <w:numPr>
          <w:ilvl w:val="0"/>
          <w:numId w:val="43"/>
        </w:numPr>
        <w:suppressAutoHyphens/>
        <w:spacing w:line="276" w:lineRule="auto"/>
        <w:ind w:left="567" w:right="49" w:hanging="491"/>
        <w:jc w:val="both"/>
        <w:rPr>
          <w:rFonts w:ascii="Montserrat Medium" w:eastAsia="Calibri" w:hAnsi="Montserrat Medium" w:cstheme="minorHAnsi"/>
          <w:iCs/>
          <w:noProof/>
          <w:sz w:val="20"/>
          <w:szCs w:val="20"/>
        </w:rPr>
      </w:pPr>
      <w:r w:rsidRPr="00EE766A">
        <w:rPr>
          <w:rFonts w:ascii="Montserrat Medium" w:eastAsia="Calibri" w:hAnsi="Montserrat Medium" w:cstheme="minorHAnsi"/>
          <w:b/>
          <w:iCs/>
          <w:noProof/>
          <w:sz w:val="20"/>
          <w:szCs w:val="20"/>
        </w:rPr>
        <w:t xml:space="preserve">Área Usuaria:  </w:t>
      </w:r>
      <w:r w:rsidRPr="00EE766A">
        <w:rPr>
          <w:rFonts w:ascii="Montserrat Medium" w:eastAsia="Calibri" w:hAnsi="Montserrat Medium" w:cstheme="minorHAnsi"/>
          <w:iCs/>
          <w:noProof/>
          <w:sz w:val="20"/>
          <w:szCs w:val="20"/>
        </w:rPr>
        <w:t xml:space="preserve">Se refiere al área usuaria del IMSS, </w:t>
      </w:r>
      <w:r w:rsidR="000A3309">
        <w:rPr>
          <w:rFonts w:ascii="Montserrat Medium" w:eastAsia="Calibri" w:hAnsi="Montserrat Medium" w:cstheme="minorHAnsi"/>
          <w:iCs/>
          <w:noProof/>
          <w:sz w:val="20"/>
          <w:szCs w:val="20"/>
        </w:rPr>
        <w:t xml:space="preserve">quien cuenta con las facultades y capacidad normativa para tomar decisiones sobre el Servicio. </w:t>
      </w:r>
    </w:p>
    <w:p w:rsidR="00116622" w:rsidRPr="00116622" w:rsidRDefault="00116622" w:rsidP="00116622">
      <w:pPr>
        <w:suppressAutoHyphens/>
        <w:spacing w:line="276" w:lineRule="auto"/>
        <w:ind w:right="49"/>
        <w:jc w:val="both"/>
        <w:rPr>
          <w:rFonts w:ascii="Montserrat Medium" w:eastAsia="Calibri" w:hAnsi="Montserrat Medium" w:cstheme="minorHAnsi"/>
          <w:b/>
          <w:iCs/>
          <w:noProof/>
          <w:sz w:val="20"/>
          <w:szCs w:val="20"/>
        </w:rPr>
      </w:pPr>
    </w:p>
    <w:p w:rsidR="00361862" w:rsidRPr="00700583" w:rsidRDefault="00DB3558" w:rsidP="001014F5">
      <w:pPr>
        <w:pStyle w:val="Prrafodelista"/>
        <w:numPr>
          <w:ilvl w:val="0"/>
          <w:numId w:val="43"/>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noProof/>
          <w:sz w:val="20"/>
          <w:szCs w:val="20"/>
        </w:rPr>
        <w:t xml:space="preserve">CABCS: </w:t>
      </w:r>
      <w:r w:rsidRPr="00700583">
        <w:rPr>
          <w:rFonts w:ascii="Montserrat Medium" w:eastAsia="Calibri" w:hAnsi="Montserrat Medium" w:cstheme="minorHAnsi"/>
          <w:noProof/>
          <w:sz w:val="20"/>
          <w:szCs w:val="20"/>
        </w:rPr>
        <w:t>Coordinación de Adquisición de Bienes y Contratación de Servicios.</w:t>
      </w:r>
      <w:r w:rsidR="009E0989" w:rsidRPr="00700583">
        <w:rPr>
          <w:rFonts w:ascii="Montserrat Medium" w:hAnsi="Montserrat Medium"/>
          <w:sz w:val="20"/>
          <w:szCs w:val="20"/>
        </w:rPr>
        <w:t xml:space="preserve"> </w:t>
      </w:r>
    </w:p>
    <w:p w:rsidR="00361862" w:rsidRPr="00700583" w:rsidRDefault="00361862" w:rsidP="00361862">
      <w:pPr>
        <w:pStyle w:val="Prrafodelista"/>
        <w:rPr>
          <w:rFonts w:ascii="Montserrat Medium" w:eastAsia="Calibri" w:hAnsi="Montserrat Medium" w:cstheme="minorHAnsi"/>
          <w:b/>
          <w:noProof/>
          <w:sz w:val="20"/>
          <w:szCs w:val="20"/>
        </w:rPr>
      </w:pPr>
    </w:p>
    <w:p w:rsidR="00A6131A" w:rsidRPr="00700583" w:rsidRDefault="00361862" w:rsidP="001014F5">
      <w:pPr>
        <w:pStyle w:val="Prrafodelista"/>
        <w:numPr>
          <w:ilvl w:val="0"/>
          <w:numId w:val="43"/>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noProof/>
          <w:sz w:val="20"/>
          <w:szCs w:val="20"/>
        </w:rPr>
        <w:t>C</w:t>
      </w:r>
      <w:r w:rsidR="002531EA">
        <w:rPr>
          <w:rFonts w:ascii="Montserrat Medium" w:eastAsia="Calibri" w:hAnsi="Montserrat Medium" w:cstheme="minorHAnsi"/>
          <w:b/>
          <w:noProof/>
          <w:sz w:val="20"/>
          <w:szCs w:val="20"/>
        </w:rPr>
        <w:t>EPJ</w:t>
      </w:r>
      <w:r w:rsidR="00A6131A" w:rsidRPr="00700583">
        <w:rPr>
          <w:rFonts w:ascii="Montserrat Medium" w:eastAsia="Calibri" w:hAnsi="Montserrat Medium" w:cstheme="minorHAnsi"/>
          <w:b/>
          <w:noProof/>
          <w:sz w:val="20"/>
          <w:szCs w:val="20"/>
        </w:rPr>
        <w:t>:</w:t>
      </w:r>
      <w:r w:rsidR="00A6131A" w:rsidRPr="00700583">
        <w:rPr>
          <w:rFonts w:ascii="Montserrat Medium" w:eastAsia="Calibri" w:hAnsi="Montserrat Medium" w:cstheme="minorHAnsi"/>
          <w:iCs/>
          <w:noProof/>
          <w:sz w:val="20"/>
          <w:szCs w:val="20"/>
        </w:rPr>
        <w:t xml:space="preserve"> </w:t>
      </w:r>
      <w:r w:rsidRPr="00700583">
        <w:rPr>
          <w:rFonts w:ascii="Montserrat Medium" w:eastAsia="Calibri" w:hAnsi="Montserrat Medium" w:cstheme="minorHAnsi"/>
          <w:noProof/>
          <w:sz w:val="20"/>
          <w:szCs w:val="20"/>
        </w:rPr>
        <w:t xml:space="preserve">Coordinación de </w:t>
      </w:r>
      <w:r w:rsidR="002531EA">
        <w:rPr>
          <w:rFonts w:ascii="Montserrat Medium" w:eastAsia="Calibri" w:hAnsi="Montserrat Medium" w:cstheme="minorHAnsi"/>
          <w:noProof/>
          <w:sz w:val="20"/>
          <w:szCs w:val="20"/>
        </w:rPr>
        <w:t>Evaluación de Procesos Jurídicos</w:t>
      </w:r>
      <w:r w:rsidR="00A6131A" w:rsidRPr="00700583">
        <w:rPr>
          <w:rFonts w:ascii="Montserrat Medium" w:eastAsia="Calibri" w:hAnsi="Montserrat Medium" w:cstheme="minorHAnsi"/>
          <w:noProof/>
          <w:sz w:val="20"/>
          <w:szCs w:val="20"/>
        </w:rPr>
        <w:t>.</w:t>
      </w:r>
    </w:p>
    <w:p w:rsidR="00FC5736" w:rsidRPr="00700583" w:rsidRDefault="00FC5736" w:rsidP="00FC5736">
      <w:pPr>
        <w:pStyle w:val="Prrafodelista"/>
        <w:rPr>
          <w:rFonts w:ascii="Montserrat Medium" w:eastAsia="Calibri" w:hAnsi="Montserrat Medium" w:cstheme="minorHAnsi"/>
          <w:iCs/>
          <w:noProof/>
          <w:sz w:val="20"/>
          <w:szCs w:val="20"/>
        </w:rPr>
      </w:pPr>
    </w:p>
    <w:p w:rsidR="00FC5736" w:rsidRPr="00700583" w:rsidRDefault="00FC573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CompraNet</w:t>
      </w:r>
      <w:r w:rsidRPr="00700583">
        <w:rPr>
          <w:rFonts w:ascii="Montserrat Medium" w:eastAsia="Calibri" w:hAnsi="Montserrat Medium" w:cstheme="minorHAnsi"/>
          <w:noProof/>
          <w:sz w:val="20"/>
          <w:szCs w:val="20"/>
        </w:rPr>
        <w:t xml:space="preserve">: Sistema Electrónico de Información Pública Gubernamental, administrado por la Secretaría de Hacienda y Crédito Público, con dirección electrónica en Internet: </w:t>
      </w:r>
      <w:hyperlink r:id="rId9" w:history="1">
        <w:r w:rsidRPr="00700583">
          <w:rPr>
            <w:rFonts w:ascii="Montserrat Medium" w:eastAsia="Calibri" w:hAnsi="Montserrat Medium" w:cstheme="minorHAnsi"/>
            <w:noProof/>
            <w:color w:val="0000FF"/>
            <w:sz w:val="20"/>
            <w:szCs w:val="20"/>
            <w:u w:val="single"/>
          </w:rPr>
          <w:t>https://compranet.hacienda.gob.mx</w:t>
        </w:r>
      </w:hyperlink>
      <w:r w:rsidRPr="00700583">
        <w:rPr>
          <w:rFonts w:ascii="Montserrat Medium" w:eastAsia="Calibri" w:hAnsi="Montserrat Medium" w:cstheme="minorHAnsi"/>
          <w:noProof/>
          <w:sz w:val="20"/>
          <w:szCs w:val="20"/>
          <w:u w:val="single"/>
        </w:rPr>
        <w:t xml:space="preserve"> </w:t>
      </w:r>
    </w:p>
    <w:p w:rsidR="00FC5736" w:rsidRPr="00700583" w:rsidRDefault="00FC5736" w:rsidP="00FC5736">
      <w:pPr>
        <w:pStyle w:val="Prrafodelista"/>
        <w:rPr>
          <w:rFonts w:ascii="Montserrat Medium" w:eastAsia="Calibri" w:hAnsi="Montserrat Medium" w:cstheme="minorHAnsi"/>
          <w:iCs/>
          <w:noProof/>
          <w:sz w:val="20"/>
          <w:szCs w:val="20"/>
        </w:rPr>
      </w:pPr>
    </w:p>
    <w:p w:rsidR="00FC5736" w:rsidRPr="00700583" w:rsidRDefault="00FC5736" w:rsidP="001014F5">
      <w:pPr>
        <w:pStyle w:val="Prrafodelista"/>
        <w:numPr>
          <w:ilvl w:val="0"/>
          <w:numId w:val="43"/>
        </w:numPr>
        <w:suppressAutoHyphens/>
        <w:spacing w:line="276" w:lineRule="auto"/>
        <w:ind w:left="567" w:right="49" w:hanging="491"/>
        <w:jc w:val="both"/>
        <w:rPr>
          <w:rFonts w:ascii="Montserrat Medium" w:eastAsia="Calibri" w:hAnsi="Montserrat Medium" w:cstheme="minorHAnsi"/>
          <w:iCs/>
          <w:noProof/>
          <w:sz w:val="20"/>
          <w:szCs w:val="20"/>
        </w:rPr>
      </w:pPr>
      <w:r w:rsidRPr="00700583">
        <w:rPr>
          <w:rFonts w:ascii="Montserrat Medium" w:eastAsia="Calibri" w:hAnsi="Montserrat Medium" w:cstheme="minorHAnsi"/>
          <w:b/>
          <w:noProof/>
          <w:sz w:val="20"/>
          <w:szCs w:val="20"/>
        </w:rPr>
        <w:t>Contrato y/o Instrumento</w:t>
      </w:r>
      <w:r w:rsidRPr="00700583">
        <w:rPr>
          <w:rFonts w:ascii="Montserrat Medium" w:eastAsia="Calibri" w:hAnsi="Montserrat Medium" w:cstheme="minorHAnsi"/>
          <w:iCs/>
          <w:noProof/>
          <w:sz w:val="20"/>
          <w:szCs w:val="20"/>
        </w:rPr>
        <w:t xml:space="preserve"> </w:t>
      </w:r>
      <w:r w:rsidRPr="00700583">
        <w:rPr>
          <w:rFonts w:ascii="Montserrat Medium" w:eastAsia="Calibri" w:hAnsi="Montserrat Medium" w:cstheme="minorHAnsi"/>
          <w:b/>
          <w:noProof/>
          <w:sz w:val="20"/>
          <w:szCs w:val="20"/>
        </w:rPr>
        <w:t>juridico</w:t>
      </w:r>
      <w:r w:rsidRPr="00700583">
        <w:rPr>
          <w:rFonts w:ascii="Montserrat Medium" w:eastAsia="Calibri" w:hAnsi="Montserrat Medium" w:cstheme="minorHAnsi"/>
          <w:iCs/>
          <w:noProof/>
          <w:sz w:val="20"/>
          <w:szCs w:val="20"/>
        </w:rPr>
        <w:t>: El acuerdo de voluntades para crear o transferir derechos y obligaciones, a través del cual se formaliza la adquisición o arrendamiento de bienes muebles o la prestación de servicios.</w:t>
      </w:r>
    </w:p>
    <w:p w:rsidR="008110BC" w:rsidRPr="00700583" w:rsidRDefault="008110BC" w:rsidP="003F3C9E">
      <w:pPr>
        <w:pStyle w:val="Prrafodelista"/>
        <w:spacing w:line="276" w:lineRule="auto"/>
        <w:rPr>
          <w:rFonts w:ascii="Montserrat Medium" w:eastAsia="Calibri" w:hAnsi="Montserrat Medium" w:cstheme="minorHAnsi"/>
          <w:iCs/>
          <w:noProof/>
          <w:sz w:val="20"/>
          <w:szCs w:val="20"/>
        </w:rPr>
      </w:pPr>
    </w:p>
    <w:p w:rsidR="004800E3"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 xml:space="preserve">Convocatoria: </w:t>
      </w:r>
      <w:r w:rsidRPr="00700583">
        <w:rPr>
          <w:rFonts w:ascii="Montserrat Medium" w:eastAsia="Calibri" w:hAnsi="Montserrat Medium"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w:t>
      </w:r>
      <w:r w:rsidRPr="00700583">
        <w:rPr>
          <w:rFonts w:ascii="Montserrat Medium" w:eastAsia="Calibri" w:hAnsi="Montserrat Medium" w:cstheme="minorHAnsi"/>
          <w:noProof/>
          <w:sz w:val="20"/>
          <w:szCs w:val="20"/>
        </w:rPr>
        <w:lastRenderedPageBreak/>
        <w:t>obligaciones de las partes, de conformidad al MAAGMAASSP.</w:t>
      </w:r>
    </w:p>
    <w:p w:rsidR="004800E3" w:rsidRPr="00700583" w:rsidRDefault="004800E3" w:rsidP="003F3C9E">
      <w:pPr>
        <w:pStyle w:val="Prrafodelista"/>
        <w:spacing w:line="276" w:lineRule="auto"/>
        <w:ind w:left="567"/>
        <w:rPr>
          <w:rFonts w:ascii="Montserrat Medium" w:eastAsia="Calibri" w:hAnsi="Montserrat Medium" w:cstheme="minorHAnsi"/>
          <w:b/>
          <w:noProof/>
          <w:sz w:val="20"/>
          <w:szCs w:val="20"/>
        </w:rPr>
      </w:pPr>
    </w:p>
    <w:p w:rsidR="00FC5736" w:rsidRPr="00700583" w:rsidRDefault="008110BC"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CTBS:</w:t>
      </w:r>
      <w:r w:rsidRPr="00700583">
        <w:rPr>
          <w:rFonts w:ascii="Montserrat Medium" w:eastAsia="Calibri" w:hAnsi="Montserrat Medium" w:cstheme="minorHAnsi"/>
          <w:noProof/>
          <w:sz w:val="20"/>
          <w:szCs w:val="20"/>
        </w:rPr>
        <w:t xml:space="preserve"> Coordinació</w:t>
      </w:r>
      <w:r w:rsidR="00FC5736" w:rsidRPr="00700583">
        <w:rPr>
          <w:rFonts w:ascii="Montserrat Medium" w:eastAsia="Calibri" w:hAnsi="Montserrat Medium" w:cstheme="minorHAnsi"/>
          <w:noProof/>
          <w:sz w:val="20"/>
          <w:szCs w:val="20"/>
        </w:rPr>
        <w:t>n Técnica de Bienes y Servicios</w:t>
      </w:r>
      <w:r w:rsidRPr="00700583">
        <w:rPr>
          <w:rFonts w:ascii="Montserrat Medium" w:eastAsia="Calibri" w:hAnsi="Montserrat Medium" w:cstheme="minorHAnsi"/>
          <w:noProof/>
          <w:sz w:val="20"/>
          <w:szCs w:val="20"/>
        </w:rPr>
        <w:t>.</w:t>
      </w:r>
    </w:p>
    <w:p w:rsidR="00FC5736" w:rsidRPr="00700583" w:rsidRDefault="00FC5736" w:rsidP="00FC5736">
      <w:pPr>
        <w:pStyle w:val="Prrafodelista"/>
        <w:rPr>
          <w:rFonts w:ascii="Montserrat Medium" w:eastAsia="Calibri" w:hAnsi="Montserrat Medium" w:cstheme="minorHAnsi"/>
          <w:noProof/>
          <w:sz w:val="20"/>
          <w:szCs w:val="20"/>
        </w:rPr>
      </w:pPr>
    </w:p>
    <w:p w:rsidR="00FC5736" w:rsidRPr="00700583" w:rsidRDefault="00FC573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Deducciones:</w:t>
      </w:r>
      <w:r w:rsidRPr="00700583">
        <w:rPr>
          <w:rFonts w:ascii="Montserrat Medium" w:eastAsia="Calibri" w:hAnsi="Montserrat Medium" w:cstheme="minorHAnsi"/>
          <w:noProof/>
          <w:sz w:val="20"/>
          <w:szCs w:val="20"/>
        </w:rPr>
        <w:t xml:space="preserve"> Son aquellas que se derivan del incumplimiento parcial o deficiente en que pudiera incurrir el proveedor respecto a las partidas o conceptos que integran el contrato.</w:t>
      </w:r>
    </w:p>
    <w:p w:rsidR="008110BC" w:rsidRPr="00700583" w:rsidRDefault="008110BC" w:rsidP="003F3C9E">
      <w:pPr>
        <w:pStyle w:val="Prrafodelista"/>
        <w:widowControl w:val="0"/>
        <w:spacing w:before="60" w:line="276" w:lineRule="auto"/>
        <w:ind w:left="567"/>
        <w:contextualSpacing/>
        <w:jc w:val="both"/>
        <w:rPr>
          <w:rFonts w:ascii="Montserrat Medium" w:eastAsia="Calibri" w:hAnsi="Montserrat Medium" w:cstheme="minorHAnsi"/>
          <w:noProof/>
          <w:sz w:val="20"/>
          <w:szCs w:val="20"/>
        </w:rPr>
      </w:pPr>
    </w:p>
    <w:p w:rsidR="008110BC"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DOF:</w:t>
      </w:r>
      <w:r w:rsidRPr="00700583">
        <w:rPr>
          <w:rFonts w:ascii="Montserrat Medium" w:eastAsia="Calibri" w:hAnsi="Montserrat Medium" w:cstheme="minorHAnsi"/>
          <w:noProof/>
          <w:sz w:val="20"/>
          <w:szCs w:val="20"/>
        </w:rPr>
        <w:t xml:space="preserve"> Diario Oficial de la Federación. </w:t>
      </w:r>
    </w:p>
    <w:p w:rsidR="008110BC" w:rsidRPr="00700583" w:rsidRDefault="008110BC" w:rsidP="003F3C9E">
      <w:pPr>
        <w:pStyle w:val="Prrafodelista"/>
        <w:spacing w:line="276" w:lineRule="auto"/>
        <w:rPr>
          <w:rFonts w:ascii="Montserrat Medium" w:eastAsia="Calibri" w:hAnsi="Montserrat Medium" w:cstheme="minorHAnsi"/>
          <w:noProof/>
          <w:sz w:val="20"/>
          <w:szCs w:val="20"/>
        </w:rPr>
      </w:pPr>
    </w:p>
    <w:p w:rsidR="008110BC" w:rsidRPr="00700583" w:rsidRDefault="008110BC"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DS</w:t>
      </w:r>
      <w:r w:rsidR="009603BD" w:rsidRPr="00700583">
        <w:rPr>
          <w:rFonts w:ascii="Montserrat Medium" w:eastAsia="Calibri" w:hAnsi="Montserrat Medium" w:cstheme="minorHAnsi"/>
          <w:b/>
          <w:noProof/>
          <w:sz w:val="20"/>
          <w:szCs w:val="20"/>
        </w:rPr>
        <w:t>I</w:t>
      </w:r>
      <w:r w:rsidRPr="00700583">
        <w:rPr>
          <w:rFonts w:ascii="Montserrat Medium" w:eastAsia="Calibri" w:hAnsi="Montserrat Medium" w:cstheme="minorHAnsi"/>
          <w:b/>
          <w:noProof/>
          <w:sz w:val="20"/>
          <w:szCs w:val="20"/>
        </w:rPr>
        <w:t>:</w:t>
      </w:r>
      <w:r w:rsidRPr="00700583">
        <w:rPr>
          <w:rFonts w:ascii="Montserrat Medium" w:eastAsia="Calibri" w:hAnsi="Montserrat Medium" w:cstheme="minorHAnsi"/>
          <w:noProof/>
          <w:sz w:val="20"/>
          <w:szCs w:val="20"/>
        </w:rPr>
        <w:t xml:space="preserve"> División de Servicios </w:t>
      </w:r>
      <w:r w:rsidR="009603BD" w:rsidRPr="00700583">
        <w:rPr>
          <w:rFonts w:ascii="Montserrat Medium" w:eastAsia="Calibri" w:hAnsi="Montserrat Medium" w:cstheme="minorHAnsi"/>
          <w:noProof/>
          <w:sz w:val="20"/>
          <w:szCs w:val="20"/>
        </w:rPr>
        <w:t>Integrales</w:t>
      </w:r>
      <w:r w:rsidRPr="00700583">
        <w:rPr>
          <w:rFonts w:ascii="Montserrat Medium" w:eastAsia="Calibri" w:hAnsi="Montserrat Medium" w:cstheme="minorHAnsi"/>
          <w:noProof/>
          <w:sz w:val="20"/>
          <w:szCs w:val="20"/>
        </w:rPr>
        <w:t>.</w:t>
      </w:r>
    </w:p>
    <w:p w:rsidR="008110BC" w:rsidRPr="00700583" w:rsidRDefault="008110BC" w:rsidP="003F3C9E">
      <w:pPr>
        <w:pStyle w:val="Prrafodelista"/>
        <w:spacing w:line="276" w:lineRule="auto"/>
        <w:rPr>
          <w:rFonts w:ascii="Montserrat Medium" w:eastAsia="Calibri" w:hAnsi="Montserrat Medium" w:cstheme="minorHAnsi"/>
          <w:b/>
          <w:sz w:val="20"/>
          <w:szCs w:val="20"/>
          <w:lang w:eastAsia="ar-SA"/>
        </w:rPr>
      </w:pPr>
    </w:p>
    <w:p w:rsidR="008110BC" w:rsidRPr="00700583" w:rsidRDefault="00DB3558"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sz w:val="20"/>
          <w:szCs w:val="20"/>
          <w:lang w:eastAsia="ar-SA"/>
        </w:rPr>
        <w:t xml:space="preserve">Entidad Convocante: </w:t>
      </w:r>
      <w:r w:rsidRPr="00700583">
        <w:rPr>
          <w:rFonts w:ascii="Montserrat Medium" w:eastAsia="Calibri" w:hAnsi="Montserrat Medium" w:cstheme="minorHAnsi"/>
          <w:sz w:val="20"/>
          <w:szCs w:val="20"/>
          <w:lang w:eastAsia="ar-SA"/>
        </w:rPr>
        <w:t>Instituto Mexicano del Seguro Social (IMSS).</w:t>
      </w:r>
    </w:p>
    <w:p w:rsidR="008110BC" w:rsidRPr="00700583" w:rsidRDefault="008110BC" w:rsidP="003F3C9E">
      <w:pPr>
        <w:pStyle w:val="Prrafodelista"/>
        <w:spacing w:line="276" w:lineRule="auto"/>
        <w:rPr>
          <w:rFonts w:ascii="Montserrat Medium" w:eastAsia="Calibri" w:hAnsi="Montserrat Medium" w:cstheme="minorHAnsi"/>
          <w:b/>
          <w:sz w:val="20"/>
          <w:szCs w:val="20"/>
          <w:lang w:eastAsia="ar-SA"/>
        </w:rPr>
      </w:pPr>
    </w:p>
    <w:p w:rsidR="008110BC"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sz w:val="20"/>
          <w:szCs w:val="20"/>
          <w:lang w:eastAsia="ar-SA"/>
        </w:rPr>
        <w:t>Escrito Libre:</w:t>
      </w:r>
      <w:r w:rsidRPr="00700583">
        <w:rPr>
          <w:rFonts w:ascii="Montserrat Medium" w:eastAsia="Calibri" w:hAnsi="Montserrat Medium" w:cstheme="minorHAnsi"/>
          <w:sz w:val="20"/>
          <w:szCs w:val="20"/>
          <w:lang w:eastAsia="ar-SA"/>
        </w:rPr>
        <w:t xml:space="preserve"> Documento que deberá cumplir como mínimo con los datos requeridos en la Convocatoria, sin importar el orden y/o ubicación del contenido.</w:t>
      </w:r>
    </w:p>
    <w:p w:rsidR="008110BC" w:rsidRPr="00700583" w:rsidRDefault="008110BC" w:rsidP="003F3C9E">
      <w:pPr>
        <w:pStyle w:val="Prrafodelista"/>
        <w:spacing w:line="276" w:lineRule="auto"/>
        <w:rPr>
          <w:rFonts w:ascii="Montserrat Medium" w:eastAsia="Calibri" w:hAnsi="Montserrat Medium" w:cstheme="minorHAnsi"/>
          <w:b/>
          <w:noProof/>
          <w:sz w:val="20"/>
          <w:szCs w:val="20"/>
        </w:rPr>
      </w:pPr>
    </w:p>
    <w:p w:rsidR="008110BC"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Instituto o IMSS:</w:t>
      </w:r>
      <w:r w:rsidRPr="00700583">
        <w:rPr>
          <w:rFonts w:ascii="Montserrat Medium" w:eastAsia="Calibri" w:hAnsi="Montserrat Medium" w:cstheme="minorHAnsi"/>
          <w:noProof/>
          <w:sz w:val="20"/>
          <w:szCs w:val="20"/>
        </w:rPr>
        <w:t xml:space="preserve"> Instituto Mexicano del Seguro Social.</w:t>
      </w:r>
    </w:p>
    <w:p w:rsidR="008110BC" w:rsidRPr="00700583" w:rsidRDefault="008110BC" w:rsidP="003F3C9E">
      <w:pPr>
        <w:pStyle w:val="Prrafodelista"/>
        <w:spacing w:line="276" w:lineRule="auto"/>
        <w:rPr>
          <w:rFonts w:ascii="Montserrat Medium" w:eastAsia="Calibri" w:hAnsi="Montserrat Medium" w:cstheme="minorHAnsi"/>
          <w:b/>
          <w:noProof/>
          <w:sz w:val="20"/>
          <w:szCs w:val="20"/>
        </w:rPr>
      </w:pPr>
    </w:p>
    <w:p w:rsidR="008110BC" w:rsidRPr="00700583" w:rsidRDefault="008110BC"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ISR:</w:t>
      </w:r>
      <w:r w:rsidRPr="00700583">
        <w:rPr>
          <w:rFonts w:ascii="Montserrat Medium" w:eastAsia="Calibri" w:hAnsi="Montserrat Medium" w:cstheme="minorHAnsi"/>
          <w:noProof/>
          <w:sz w:val="20"/>
          <w:szCs w:val="20"/>
        </w:rPr>
        <w:t xml:space="preserve"> Impuesto Sobre la Renta. </w:t>
      </w:r>
    </w:p>
    <w:p w:rsidR="008110BC" w:rsidRPr="00700583" w:rsidRDefault="008110BC" w:rsidP="003F3C9E">
      <w:pPr>
        <w:pStyle w:val="Prrafodelista"/>
        <w:widowControl w:val="0"/>
        <w:spacing w:before="60" w:line="276" w:lineRule="auto"/>
        <w:ind w:left="567"/>
        <w:contextualSpacing/>
        <w:jc w:val="both"/>
        <w:rPr>
          <w:rFonts w:ascii="Montserrat Medium" w:eastAsia="Calibri" w:hAnsi="Montserrat Medium" w:cstheme="minorHAnsi"/>
          <w:noProof/>
          <w:sz w:val="20"/>
          <w:szCs w:val="20"/>
        </w:rPr>
      </w:pPr>
    </w:p>
    <w:p w:rsidR="008110BC"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IVA:</w:t>
      </w:r>
      <w:r w:rsidRPr="00700583">
        <w:rPr>
          <w:rFonts w:ascii="Montserrat Medium" w:eastAsia="Calibri" w:hAnsi="Montserrat Medium" w:cstheme="minorHAnsi"/>
          <w:noProof/>
          <w:sz w:val="20"/>
          <w:szCs w:val="20"/>
        </w:rPr>
        <w:t xml:space="preserve"> Impuesto al Valor Agregado.</w:t>
      </w:r>
    </w:p>
    <w:p w:rsidR="008110BC" w:rsidRPr="00700583" w:rsidRDefault="008110BC" w:rsidP="003F3C9E">
      <w:pPr>
        <w:pStyle w:val="Prrafodelista"/>
        <w:spacing w:line="276" w:lineRule="auto"/>
        <w:rPr>
          <w:rFonts w:ascii="Montserrat Medium" w:eastAsia="Calibri" w:hAnsi="Montserrat Medium" w:cstheme="minorHAnsi"/>
          <w:b/>
          <w:noProof/>
          <w:sz w:val="20"/>
          <w:szCs w:val="20"/>
        </w:rPr>
      </w:pPr>
    </w:p>
    <w:p w:rsidR="00CE54F8"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LAASSP o Ley:</w:t>
      </w:r>
      <w:r w:rsidRPr="00700583">
        <w:rPr>
          <w:rFonts w:ascii="Montserrat Medium" w:eastAsia="Calibri" w:hAnsi="Montserrat Medium" w:cstheme="minorHAnsi"/>
          <w:noProof/>
          <w:sz w:val="20"/>
          <w:szCs w:val="20"/>
        </w:rPr>
        <w:t xml:space="preserve"> Ley de Adquisiciones, Arrendamientos y Servicios del Sector Público.</w:t>
      </w:r>
    </w:p>
    <w:p w:rsidR="00CE54F8" w:rsidRPr="00700583" w:rsidRDefault="00CE54F8" w:rsidP="003F3C9E">
      <w:pPr>
        <w:pStyle w:val="Prrafodelista"/>
        <w:spacing w:line="276" w:lineRule="auto"/>
        <w:rPr>
          <w:rFonts w:ascii="Montserrat Medium" w:eastAsia="Calibri" w:hAnsi="Montserrat Medium" w:cstheme="minorHAnsi"/>
          <w:noProof/>
          <w:sz w:val="20"/>
          <w:szCs w:val="20"/>
        </w:rPr>
      </w:pPr>
    </w:p>
    <w:p w:rsidR="00CE54F8"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bCs/>
          <w:noProof/>
          <w:sz w:val="20"/>
          <w:szCs w:val="20"/>
        </w:rPr>
        <w:t>LFCE</w:t>
      </w:r>
      <w:r w:rsidRPr="00700583">
        <w:rPr>
          <w:rFonts w:ascii="Montserrat Medium" w:eastAsia="Calibri" w:hAnsi="Montserrat Medium" w:cstheme="minorHAnsi"/>
          <w:noProof/>
          <w:sz w:val="20"/>
          <w:szCs w:val="20"/>
        </w:rPr>
        <w:t>: Ley Federal de Competencia Económica.</w:t>
      </w:r>
    </w:p>
    <w:p w:rsidR="00CE54F8" w:rsidRPr="00700583" w:rsidRDefault="00CE54F8" w:rsidP="003F3C9E">
      <w:pPr>
        <w:pStyle w:val="Prrafodelista"/>
        <w:spacing w:line="276" w:lineRule="auto"/>
        <w:rPr>
          <w:rFonts w:ascii="Montserrat Medium" w:eastAsia="Calibri" w:hAnsi="Montserrat Medium" w:cstheme="minorHAnsi"/>
          <w:b/>
          <w:noProof/>
          <w:sz w:val="20"/>
          <w:szCs w:val="20"/>
        </w:rPr>
      </w:pPr>
    </w:p>
    <w:p w:rsidR="00B3777C" w:rsidRPr="00700583" w:rsidRDefault="00CE54F8"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b/>
          <w:noProof/>
          <w:sz w:val="20"/>
          <w:szCs w:val="20"/>
        </w:rPr>
      </w:pPr>
      <w:r w:rsidRPr="00700583">
        <w:rPr>
          <w:rFonts w:ascii="Montserrat Medium" w:eastAsia="Calibri" w:hAnsi="Montserrat Medium" w:cstheme="minorHAnsi"/>
          <w:b/>
          <w:noProof/>
          <w:sz w:val="20"/>
          <w:szCs w:val="20"/>
        </w:rPr>
        <w:t>LF</w:t>
      </w:r>
      <w:r w:rsidR="0022186F" w:rsidRPr="00700583">
        <w:rPr>
          <w:rFonts w:ascii="Montserrat Medium" w:eastAsia="Calibri" w:hAnsi="Montserrat Medium" w:cstheme="minorHAnsi"/>
          <w:b/>
          <w:noProof/>
          <w:sz w:val="20"/>
          <w:szCs w:val="20"/>
        </w:rPr>
        <w:t>PDPP</w:t>
      </w:r>
      <w:r w:rsidR="0022186F" w:rsidRPr="00700583">
        <w:rPr>
          <w:rFonts w:ascii="Montserrat Medium" w:eastAsia="Calibri" w:hAnsi="Montserrat Medium" w:cstheme="minorHAnsi"/>
          <w:noProof/>
          <w:sz w:val="20"/>
          <w:szCs w:val="20"/>
        </w:rPr>
        <w:t xml:space="preserve">:Ley </w:t>
      </w:r>
      <w:r w:rsidRPr="00700583">
        <w:rPr>
          <w:rFonts w:ascii="Montserrat Medium" w:eastAsia="Calibri" w:hAnsi="Montserrat Medium" w:cstheme="minorHAnsi"/>
          <w:noProof/>
          <w:sz w:val="20"/>
          <w:szCs w:val="20"/>
        </w:rPr>
        <w:t xml:space="preserve">Federal </w:t>
      </w:r>
      <w:r w:rsidR="0022186F" w:rsidRPr="00700583">
        <w:rPr>
          <w:rFonts w:ascii="Montserrat Medium" w:eastAsia="Calibri" w:hAnsi="Montserrat Medium" w:cstheme="minorHAnsi"/>
          <w:noProof/>
          <w:sz w:val="20"/>
          <w:szCs w:val="20"/>
        </w:rPr>
        <w:t>de Protección de Datos Personales en Posesión de</w:t>
      </w:r>
      <w:r w:rsidRPr="00700583">
        <w:rPr>
          <w:rFonts w:ascii="Montserrat Medium" w:eastAsia="Calibri" w:hAnsi="Montserrat Medium" w:cstheme="minorHAnsi"/>
          <w:noProof/>
          <w:sz w:val="20"/>
          <w:szCs w:val="20"/>
        </w:rPr>
        <w:t xml:space="preserve"> los</w:t>
      </w:r>
      <w:r w:rsidR="0022186F" w:rsidRPr="00700583">
        <w:rPr>
          <w:rFonts w:ascii="Montserrat Medium" w:eastAsia="Calibri" w:hAnsi="Montserrat Medium" w:cstheme="minorHAnsi"/>
          <w:noProof/>
          <w:sz w:val="20"/>
          <w:szCs w:val="20"/>
        </w:rPr>
        <w:t xml:space="preserve"> </w:t>
      </w:r>
      <w:r w:rsidRPr="00700583">
        <w:rPr>
          <w:rFonts w:ascii="Montserrat Medium" w:eastAsia="Calibri" w:hAnsi="Montserrat Medium" w:cstheme="minorHAnsi"/>
          <w:noProof/>
          <w:sz w:val="20"/>
          <w:szCs w:val="20"/>
        </w:rPr>
        <w:t xml:space="preserve">Particulares. </w:t>
      </w:r>
    </w:p>
    <w:p w:rsidR="00361862" w:rsidRPr="00700583" w:rsidRDefault="00361862" w:rsidP="00361862">
      <w:pPr>
        <w:widowControl w:val="0"/>
        <w:spacing w:before="60" w:line="276" w:lineRule="auto"/>
        <w:contextualSpacing/>
        <w:jc w:val="both"/>
        <w:rPr>
          <w:rFonts w:ascii="Montserrat Medium" w:eastAsia="Calibri" w:hAnsi="Montserrat Medium" w:cstheme="minorHAnsi"/>
          <w:b/>
          <w:noProof/>
          <w:sz w:val="20"/>
          <w:szCs w:val="20"/>
        </w:rPr>
      </w:pPr>
    </w:p>
    <w:p w:rsidR="00D608FA"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Licitante:</w:t>
      </w:r>
      <w:r w:rsidRPr="00700583">
        <w:rPr>
          <w:rFonts w:ascii="Montserrat Medium" w:eastAsia="Calibri" w:hAnsi="Montserrat Medium" w:cstheme="minorHAnsi"/>
          <w:noProof/>
          <w:sz w:val="20"/>
          <w:szCs w:val="20"/>
        </w:rPr>
        <w:t xml:space="preserve"> </w:t>
      </w:r>
      <w:r w:rsidR="00D608FA" w:rsidRPr="00700583">
        <w:rPr>
          <w:rFonts w:ascii="Montserrat Medium" w:eastAsia="Calibri" w:hAnsi="Montserrat Medium" w:cstheme="minorHAnsi"/>
          <w:noProof/>
          <w:sz w:val="20"/>
          <w:szCs w:val="20"/>
        </w:rPr>
        <w:t xml:space="preserve">La persona que participe en cualquier procedimiento de </w:t>
      </w:r>
      <w:r w:rsidR="00861F99">
        <w:rPr>
          <w:rFonts w:ascii="Montserrat Medium" w:eastAsia="Calibri" w:hAnsi="Montserrat Medium" w:cstheme="minorHAnsi"/>
          <w:noProof/>
          <w:sz w:val="20"/>
          <w:szCs w:val="20"/>
        </w:rPr>
        <w:t>Invitación</w:t>
      </w:r>
      <w:r w:rsidR="00D608FA" w:rsidRPr="00700583">
        <w:rPr>
          <w:rFonts w:ascii="Montserrat Medium" w:eastAsia="Calibri" w:hAnsi="Montserrat Medium" w:cstheme="minorHAnsi"/>
          <w:noProof/>
          <w:sz w:val="20"/>
          <w:szCs w:val="20"/>
        </w:rPr>
        <w:t xml:space="preserve"> o bien de invitación a cuando menos tres personas, en términos de lo establecido en el artículo </w:t>
      </w:r>
      <w:r w:rsidR="00D608FA" w:rsidRPr="00700583">
        <w:rPr>
          <w:rFonts w:ascii="Montserrat Medium" w:eastAsia="Calibri" w:hAnsi="Montserrat Medium" w:cstheme="minorHAnsi"/>
          <w:b/>
          <w:noProof/>
          <w:sz w:val="20"/>
          <w:szCs w:val="20"/>
        </w:rPr>
        <w:t>2</w:t>
      </w:r>
      <w:r w:rsidR="00D608FA" w:rsidRPr="00700583">
        <w:rPr>
          <w:rFonts w:ascii="Montserrat Medium" w:eastAsia="Calibri" w:hAnsi="Montserrat Medium" w:cstheme="minorHAnsi"/>
          <w:noProof/>
          <w:sz w:val="20"/>
          <w:szCs w:val="20"/>
        </w:rPr>
        <w:t xml:space="preserve">, fracción </w:t>
      </w:r>
      <w:r w:rsidR="00D608FA" w:rsidRPr="00700583">
        <w:rPr>
          <w:rFonts w:ascii="Montserrat Medium" w:eastAsia="Calibri" w:hAnsi="Montserrat Medium" w:cstheme="minorHAnsi"/>
          <w:b/>
          <w:noProof/>
          <w:sz w:val="20"/>
          <w:szCs w:val="20"/>
        </w:rPr>
        <w:t>VII</w:t>
      </w:r>
      <w:r w:rsidR="00D608FA" w:rsidRPr="00700583">
        <w:rPr>
          <w:rFonts w:ascii="Montserrat Medium" w:eastAsia="Calibri" w:hAnsi="Montserrat Medium" w:cstheme="minorHAnsi"/>
          <w:noProof/>
          <w:sz w:val="20"/>
          <w:szCs w:val="20"/>
        </w:rPr>
        <w:t xml:space="preserve"> de la Ley de Adquisiciones, Arrendamientos y Servicios del Sector Público (LAASSP). </w:t>
      </w:r>
    </w:p>
    <w:p w:rsidR="00D608FA" w:rsidRPr="00700583" w:rsidRDefault="00D608FA" w:rsidP="003F3C9E">
      <w:pPr>
        <w:pStyle w:val="Prrafodelista"/>
        <w:spacing w:line="276" w:lineRule="auto"/>
        <w:rPr>
          <w:rFonts w:ascii="Montserrat Medium" w:eastAsia="Calibri" w:hAnsi="Montserrat Medium" w:cstheme="minorHAnsi"/>
          <w:noProof/>
          <w:sz w:val="20"/>
          <w:szCs w:val="20"/>
        </w:rPr>
      </w:pPr>
    </w:p>
    <w:p w:rsidR="00CE54F8"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Medios Remotos de Comunicación Electrónica:</w:t>
      </w:r>
      <w:r w:rsidRPr="00700583">
        <w:rPr>
          <w:rFonts w:ascii="Montserrat Medium" w:eastAsia="Calibri" w:hAnsi="Montserrat Medium" w:cstheme="minorHAnsi"/>
          <w:noProof/>
          <w:sz w:val="20"/>
          <w:szCs w:val="20"/>
        </w:rPr>
        <w:t xml:space="preserve"> Los dispositivos tecnológicos para efectuar transmisión de datos e información a través de computadoras, líneas telefónicas, enlaces dedicados, microondas y similares.</w:t>
      </w:r>
    </w:p>
    <w:p w:rsidR="00CE54F8" w:rsidRPr="00700583" w:rsidRDefault="00CE54F8" w:rsidP="003F3C9E">
      <w:pPr>
        <w:pStyle w:val="Prrafodelista"/>
        <w:spacing w:line="276" w:lineRule="auto"/>
        <w:rPr>
          <w:rFonts w:ascii="Montserrat Medium" w:eastAsia="Calibri" w:hAnsi="Montserrat Medium" w:cstheme="minorHAnsi"/>
          <w:b/>
          <w:noProof/>
          <w:sz w:val="20"/>
          <w:szCs w:val="20"/>
        </w:rPr>
      </w:pPr>
    </w:p>
    <w:p w:rsidR="00CE54F8"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 xml:space="preserve">MIPYMES: </w:t>
      </w:r>
      <w:r w:rsidRPr="00700583">
        <w:rPr>
          <w:rFonts w:ascii="Montserrat Medium" w:eastAsia="Calibri" w:hAnsi="Montserrat Medium" w:cstheme="minorHAnsi"/>
          <w:noProof/>
          <w:sz w:val="20"/>
          <w:szCs w:val="20"/>
        </w:rPr>
        <w:t xml:space="preserve">Las micro, pequeñas y medianas empresas de nacionalidad mexicana a que hace </w:t>
      </w:r>
      <w:r w:rsidRPr="00700583">
        <w:rPr>
          <w:rFonts w:ascii="Montserrat Medium" w:eastAsia="Calibri" w:hAnsi="Montserrat Medium" w:cstheme="minorHAnsi"/>
          <w:iCs/>
          <w:noProof/>
          <w:sz w:val="20"/>
          <w:szCs w:val="20"/>
        </w:rPr>
        <w:t>referencia</w:t>
      </w:r>
      <w:r w:rsidRPr="00700583">
        <w:rPr>
          <w:rFonts w:ascii="Montserrat Medium" w:eastAsia="Calibri" w:hAnsi="Montserrat Medium" w:cstheme="minorHAnsi"/>
          <w:noProof/>
          <w:sz w:val="20"/>
          <w:szCs w:val="20"/>
        </w:rPr>
        <w:t xml:space="preserve"> la Ley para el Desarrollo de la Competitividad de la Micro, Pequeña y Mediana Empresa.</w:t>
      </w:r>
    </w:p>
    <w:p w:rsidR="00CE54F8" w:rsidRPr="00700583" w:rsidRDefault="00CE54F8" w:rsidP="003F3C9E">
      <w:pPr>
        <w:pStyle w:val="Prrafodelista"/>
        <w:spacing w:line="276" w:lineRule="auto"/>
        <w:rPr>
          <w:rFonts w:ascii="Montserrat Medium" w:eastAsia="Calibri" w:hAnsi="Montserrat Medium" w:cstheme="minorHAnsi"/>
          <w:noProof/>
          <w:sz w:val="20"/>
          <w:szCs w:val="20"/>
        </w:rPr>
      </w:pPr>
    </w:p>
    <w:p w:rsidR="00CC0297"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Norma Institucional:</w:t>
      </w:r>
      <w:r w:rsidRPr="00700583">
        <w:rPr>
          <w:rFonts w:ascii="Montserrat Medium" w:eastAsia="Calibri" w:hAnsi="Montserrat Medium" w:cstheme="minorHAnsi"/>
          <w:noProof/>
          <w:sz w:val="20"/>
          <w:szCs w:val="20"/>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rsidR="00FC5736" w:rsidRPr="00700583" w:rsidRDefault="00FC5736" w:rsidP="00FC5736">
      <w:pPr>
        <w:pStyle w:val="Prrafodelista"/>
        <w:rPr>
          <w:rFonts w:ascii="Montserrat Medium" w:eastAsia="Calibri" w:hAnsi="Montserrat Medium" w:cstheme="minorHAnsi"/>
          <w:noProof/>
          <w:sz w:val="20"/>
          <w:szCs w:val="20"/>
        </w:rPr>
      </w:pPr>
    </w:p>
    <w:p w:rsidR="00FC5736" w:rsidRPr="00700583" w:rsidRDefault="00FC573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Penas Convencionales:</w:t>
      </w:r>
      <w:r w:rsidRPr="00700583">
        <w:rPr>
          <w:rFonts w:ascii="Montserrat Medium" w:eastAsia="Calibri" w:hAnsi="Montserrat Medium" w:cstheme="minorHAnsi"/>
          <w:noProof/>
          <w:sz w:val="20"/>
          <w:szCs w:val="20"/>
        </w:rPr>
        <w:t xml:space="preserve"> Son aquellas que se derivan por atraso en el cumplimiento de las fechas pactadas para la entrega de los bienes y/o servicios, misma que no excederá del monto de la garantía del contrato, y será determinada en función de los bienes y/o servicios no entregados oportunamente.</w:t>
      </w:r>
    </w:p>
    <w:p w:rsidR="003D208B" w:rsidRPr="00700583" w:rsidRDefault="003D208B" w:rsidP="003F3C9E">
      <w:pPr>
        <w:pStyle w:val="Prrafodelista"/>
        <w:spacing w:line="276" w:lineRule="auto"/>
        <w:rPr>
          <w:rFonts w:ascii="Montserrat Medium" w:eastAsia="Calibri" w:hAnsi="Montserrat Medium" w:cstheme="minorHAnsi"/>
          <w:noProof/>
          <w:sz w:val="20"/>
          <w:szCs w:val="20"/>
        </w:rPr>
      </w:pPr>
    </w:p>
    <w:p w:rsidR="003D208B" w:rsidRPr="00700583" w:rsidRDefault="001F2B47"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b/>
          <w:iCs/>
          <w:noProof/>
          <w:sz w:val="20"/>
          <w:szCs w:val="20"/>
        </w:rPr>
      </w:pPr>
      <w:r w:rsidRPr="00700583">
        <w:rPr>
          <w:rFonts w:ascii="Montserrat Medium" w:eastAsia="Calibri" w:hAnsi="Montserrat Medium" w:cstheme="minorHAnsi"/>
          <w:b/>
          <w:noProof/>
          <w:sz w:val="20"/>
          <w:szCs w:val="20"/>
        </w:rPr>
        <w:t xml:space="preserve">POBALINES: </w:t>
      </w:r>
      <w:r w:rsidRPr="00700583">
        <w:rPr>
          <w:rFonts w:ascii="Montserrat Medium" w:eastAsia="Calibri" w:hAnsi="Montserrat Medium" w:cstheme="minorHAnsi"/>
          <w:noProof/>
          <w:sz w:val="20"/>
          <w:szCs w:val="20"/>
        </w:rPr>
        <w:t>Politicas, Bases y Lineamie</w:t>
      </w:r>
      <w:r w:rsidR="00791B5B" w:rsidRPr="00700583">
        <w:rPr>
          <w:rFonts w:ascii="Montserrat Medium" w:eastAsia="Calibri" w:hAnsi="Montserrat Medium" w:cstheme="minorHAnsi"/>
          <w:noProof/>
          <w:sz w:val="20"/>
          <w:szCs w:val="20"/>
        </w:rPr>
        <w:t>ntos en Materia de Adquisiciones</w:t>
      </w:r>
      <w:r w:rsidRPr="00700583">
        <w:rPr>
          <w:rFonts w:ascii="Montserrat Medium" w:eastAsia="Calibri" w:hAnsi="Montserrat Medium" w:cstheme="minorHAnsi"/>
          <w:noProof/>
          <w:sz w:val="20"/>
          <w:szCs w:val="20"/>
        </w:rPr>
        <w:t>, Arrendamientos y Servicios del I</w:t>
      </w:r>
      <w:r w:rsidR="00791B5B" w:rsidRPr="00700583">
        <w:rPr>
          <w:rFonts w:ascii="Montserrat Medium" w:eastAsia="Calibri" w:hAnsi="Montserrat Medium" w:cstheme="minorHAnsi"/>
          <w:noProof/>
          <w:sz w:val="20"/>
          <w:szCs w:val="20"/>
        </w:rPr>
        <w:t xml:space="preserve">nstituto Mexicano del Seguro Social. </w:t>
      </w:r>
    </w:p>
    <w:p w:rsidR="003D208B" w:rsidRPr="00700583" w:rsidRDefault="003D208B" w:rsidP="006F42F4">
      <w:pPr>
        <w:spacing w:line="276" w:lineRule="auto"/>
        <w:rPr>
          <w:rFonts w:ascii="Montserrat Medium" w:eastAsia="Calibri" w:hAnsi="Montserrat Medium" w:cstheme="minorHAnsi"/>
          <w:b/>
          <w:noProof/>
          <w:sz w:val="20"/>
          <w:szCs w:val="20"/>
        </w:rPr>
      </w:pPr>
    </w:p>
    <w:p w:rsidR="00791B5B"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b/>
          <w:noProof/>
          <w:sz w:val="20"/>
          <w:szCs w:val="20"/>
        </w:rPr>
      </w:pPr>
      <w:r w:rsidRPr="00700583">
        <w:rPr>
          <w:rFonts w:ascii="Montserrat Medium" w:eastAsia="Calibri" w:hAnsi="Montserrat Medium" w:cstheme="minorHAnsi"/>
          <w:b/>
          <w:noProof/>
          <w:sz w:val="20"/>
          <w:szCs w:val="20"/>
        </w:rPr>
        <w:t>Proveedor:</w:t>
      </w:r>
      <w:r w:rsidRPr="00700583">
        <w:rPr>
          <w:rFonts w:ascii="Montserrat Medium" w:eastAsia="Calibri" w:hAnsi="Montserrat Medium" w:cstheme="minorHAnsi"/>
          <w:noProof/>
          <w:sz w:val="20"/>
          <w:szCs w:val="20"/>
        </w:rPr>
        <w:t xml:space="preserve"> La persona física o moral que celebre contratos de adquisicio</w:t>
      </w:r>
      <w:r w:rsidR="003D208B" w:rsidRPr="00700583">
        <w:rPr>
          <w:rFonts w:ascii="Montserrat Medium" w:eastAsia="Calibri" w:hAnsi="Montserrat Medium" w:cstheme="minorHAnsi"/>
          <w:noProof/>
          <w:sz w:val="20"/>
          <w:szCs w:val="20"/>
        </w:rPr>
        <w:t>n</w:t>
      </w:r>
      <w:r w:rsidR="00791B5B" w:rsidRPr="00700583">
        <w:rPr>
          <w:rFonts w:ascii="Montserrat Medium" w:eastAsia="Calibri" w:hAnsi="Montserrat Medium" w:cstheme="minorHAnsi"/>
          <w:noProof/>
          <w:sz w:val="20"/>
          <w:szCs w:val="20"/>
        </w:rPr>
        <w:t xml:space="preserve">es, arrendamientos o servicios, conforme al articulo </w:t>
      </w:r>
      <w:r w:rsidR="00791B5B" w:rsidRPr="00700583">
        <w:rPr>
          <w:rFonts w:ascii="Montserrat Medium" w:eastAsia="Calibri" w:hAnsi="Montserrat Medium" w:cstheme="minorHAnsi"/>
          <w:b/>
          <w:noProof/>
          <w:sz w:val="20"/>
          <w:szCs w:val="20"/>
        </w:rPr>
        <w:t>2</w:t>
      </w:r>
      <w:r w:rsidR="00791B5B" w:rsidRPr="00700583">
        <w:rPr>
          <w:rFonts w:ascii="Montserrat Medium" w:eastAsia="Calibri" w:hAnsi="Montserrat Medium" w:cstheme="minorHAnsi"/>
          <w:noProof/>
          <w:sz w:val="20"/>
          <w:szCs w:val="20"/>
        </w:rPr>
        <w:t xml:space="preserve">, fracción </w:t>
      </w:r>
      <w:r w:rsidR="00791B5B" w:rsidRPr="00700583">
        <w:rPr>
          <w:rFonts w:ascii="Montserrat Medium" w:eastAsia="Calibri" w:hAnsi="Montserrat Medium" w:cstheme="minorHAnsi"/>
          <w:b/>
          <w:noProof/>
          <w:sz w:val="20"/>
          <w:szCs w:val="20"/>
        </w:rPr>
        <w:t>VI</w:t>
      </w:r>
      <w:r w:rsidR="00791B5B" w:rsidRPr="00700583">
        <w:rPr>
          <w:rFonts w:ascii="Montserrat Medium" w:eastAsia="Calibri" w:hAnsi="Montserrat Medium" w:cstheme="minorHAnsi"/>
          <w:noProof/>
          <w:sz w:val="20"/>
          <w:szCs w:val="20"/>
        </w:rPr>
        <w:t xml:space="preserve"> de la LAASSP.</w:t>
      </w:r>
    </w:p>
    <w:p w:rsidR="00ED52DE" w:rsidRPr="00700583" w:rsidRDefault="00ED52DE" w:rsidP="00ED52DE">
      <w:pPr>
        <w:pStyle w:val="Prrafodelista"/>
        <w:rPr>
          <w:rFonts w:ascii="Montserrat Medium" w:eastAsia="Calibri" w:hAnsi="Montserrat Medium" w:cstheme="minorHAnsi"/>
          <w:b/>
          <w:noProof/>
          <w:sz w:val="20"/>
          <w:szCs w:val="20"/>
        </w:rPr>
      </w:pPr>
    </w:p>
    <w:p w:rsidR="00ED52DE" w:rsidRPr="00700583" w:rsidRDefault="00ED52DE"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b/>
          <w:noProof/>
          <w:sz w:val="20"/>
          <w:szCs w:val="20"/>
        </w:rPr>
      </w:pPr>
      <w:r w:rsidRPr="00700583">
        <w:rPr>
          <w:rFonts w:ascii="Montserrat Medium" w:eastAsia="Calibri" w:hAnsi="Montserrat Medium" w:cstheme="minorHAnsi"/>
          <w:b/>
          <w:noProof/>
          <w:sz w:val="20"/>
          <w:szCs w:val="20"/>
        </w:rPr>
        <w:t>Puntos y Porcentajes:</w:t>
      </w:r>
      <w:r w:rsidRPr="00700583">
        <w:rPr>
          <w:sz w:val="20"/>
          <w:szCs w:val="20"/>
        </w:rPr>
        <w:t xml:space="preserve"> </w:t>
      </w:r>
      <w:r w:rsidRPr="00700583">
        <w:rPr>
          <w:rFonts w:ascii="Montserrat Medium" w:eastAsia="Calibri" w:hAnsi="Montserrat Medium" w:cstheme="minorHAnsi"/>
          <w:noProof/>
          <w:sz w:val="20"/>
          <w:szCs w:val="20"/>
        </w:rPr>
        <w:t>Es el mecanismo que preferentemente se debe utilizar, para bienes o servicios de alta especialidad o innovación tecnológica siendo obligatorio su uso; se establecen en la convocatoria rubros y subrubros objeto de la evaluación técnica y económica; la calificación numérica a obtener, y el puntaje o porcentaje mínimo en cada evaluación, adjudicando a quien obtuvo el mayor puntaje o porcentaje como resultado de la evaluación combinada.</w:t>
      </w:r>
    </w:p>
    <w:p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rsidR="00D608FA" w:rsidRPr="00700583" w:rsidRDefault="00E333D8"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 xml:space="preserve">Reglamento o </w:t>
      </w:r>
      <w:r w:rsidR="00112E86" w:rsidRPr="00700583">
        <w:rPr>
          <w:rFonts w:ascii="Montserrat Medium" w:eastAsia="Calibri" w:hAnsi="Montserrat Medium" w:cstheme="minorHAnsi"/>
          <w:b/>
          <w:noProof/>
          <w:sz w:val="20"/>
          <w:szCs w:val="20"/>
        </w:rPr>
        <w:t>RLAASSP:</w:t>
      </w:r>
      <w:r w:rsidR="00112E86" w:rsidRPr="00700583">
        <w:rPr>
          <w:rFonts w:ascii="Montserrat Medium" w:eastAsia="Calibri" w:hAnsi="Montserrat Medium" w:cstheme="minorHAnsi"/>
          <w:noProof/>
          <w:sz w:val="20"/>
          <w:szCs w:val="20"/>
        </w:rPr>
        <w:t xml:space="preserve"> Reglamento de la Ley de Adquisiciones, Arrendamientos y Servicios del </w:t>
      </w:r>
      <w:r w:rsidR="00112E86" w:rsidRPr="00700583">
        <w:rPr>
          <w:rFonts w:ascii="Montserrat Medium" w:eastAsia="Calibri" w:hAnsi="Montserrat Medium" w:cstheme="minorHAnsi"/>
          <w:iCs/>
          <w:noProof/>
          <w:sz w:val="20"/>
          <w:szCs w:val="20"/>
        </w:rPr>
        <w:t>Sector</w:t>
      </w:r>
      <w:r w:rsidR="00112E86" w:rsidRPr="00700583">
        <w:rPr>
          <w:rFonts w:ascii="Montserrat Medium" w:eastAsia="Calibri" w:hAnsi="Montserrat Medium" w:cstheme="minorHAnsi"/>
          <w:noProof/>
          <w:sz w:val="20"/>
          <w:szCs w:val="20"/>
        </w:rPr>
        <w:t xml:space="preserve"> Público.</w:t>
      </w:r>
    </w:p>
    <w:p w:rsidR="00D608FA" w:rsidRPr="00700583" w:rsidRDefault="00D608FA" w:rsidP="003F3C9E">
      <w:pPr>
        <w:pStyle w:val="Prrafodelista"/>
        <w:spacing w:line="276" w:lineRule="auto"/>
        <w:rPr>
          <w:rFonts w:ascii="Montserrat Medium" w:eastAsia="Calibri" w:hAnsi="Montserrat Medium" w:cstheme="minorHAnsi"/>
          <w:b/>
          <w:noProof/>
          <w:sz w:val="20"/>
          <w:szCs w:val="20"/>
        </w:rPr>
      </w:pPr>
    </w:p>
    <w:p w:rsidR="00D608FA"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Resolución Miscelánea Fiscal</w:t>
      </w:r>
      <w:r w:rsidRPr="00700583">
        <w:rPr>
          <w:rFonts w:ascii="Montserrat Medium" w:eastAsia="Calibri" w:hAnsi="Montserrat Medium" w:cstheme="minorHAnsi"/>
          <w:noProof/>
          <w:sz w:val="20"/>
          <w:szCs w:val="20"/>
        </w:rPr>
        <w:t xml:space="preserve">: </w:t>
      </w:r>
      <w:r w:rsidR="00D608FA" w:rsidRPr="00700583">
        <w:rPr>
          <w:rFonts w:ascii="Montserrat Medium" w:eastAsia="Calibri" w:hAnsi="Montserrat Medium" w:cstheme="minorHAnsi"/>
          <w:noProof/>
          <w:sz w:val="20"/>
          <w:szCs w:val="20"/>
        </w:rPr>
        <w:t>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rsidR="003D208B" w:rsidRPr="00700583" w:rsidRDefault="003D208B" w:rsidP="003F3C9E">
      <w:pPr>
        <w:pStyle w:val="Prrafodelista"/>
        <w:widowControl w:val="0"/>
        <w:spacing w:before="60" w:line="276" w:lineRule="auto"/>
        <w:ind w:left="567"/>
        <w:contextualSpacing/>
        <w:jc w:val="both"/>
        <w:rPr>
          <w:rFonts w:ascii="Montserrat Medium" w:eastAsia="Calibri" w:hAnsi="Montserrat Medium" w:cstheme="minorHAnsi"/>
          <w:b/>
          <w:noProof/>
          <w:sz w:val="20"/>
          <w:szCs w:val="20"/>
        </w:rPr>
      </w:pPr>
    </w:p>
    <w:p w:rsidR="003D208B"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SAT:</w:t>
      </w:r>
      <w:r w:rsidRPr="00700583">
        <w:rPr>
          <w:rFonts w:ascii="Montserrat Medium" w:eastAsia="Calibri" w:hAnsi="Montserrat Medium" w:cstheme="minorHAnsi"/>
          <w:noProof/>
          <w:sz w:val="20"/>
          <w:szCs w:val="20"/>
        </w:rPr>
        <w:t xml:space="preserve"> Servicio de Administración Tributaria.</w:t>
      </w:r>
    </w:p>
    <w:p w:rsidR="003D208B" w:rsidRPr="00700583" w:rsidRDefault="003D208B" w:rsidP="003F3C9E">
      <w:pPr>
        <w:pStyle w:val="Prrafodelista"/>
        <w:spacing w:line="276" w:lineRule="auto"/>
        <w:rPr>
          <w:rFonts w:ascii="Montserrat Medium" w:eastAsia="Calibri" w:hAnsi="Montserrat Medium" w:cstheme="minorHAnsi"/>
          <w:b/>
          <w:bCs/>
          <w:noProof/>
          <w:sz w:val="20"/>
          <w:szCs w:val="20"/>
        </w:rPr>
      </w:pPr>
    </w:p>
    <w:p w:rsidR="003D208B"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bCs/>
          <w:noProof/>
          <w:sz w:val="20"/>
          <w:szCs w:val="20"/>
        </w:rPr>
        <w:lastRenderedPageBreak/>
        <w:t>SE:</w:t>
      </w:r>
      <w:r w:rsidRPr="00700583">
        <w:rPr>
          <w:rFonts w:ascii="Montserrat Medium" w:eastAsia="Calibri" w:hAnsi="Montserrat Medium" w:cstheme="minorHAnsi"/>
          <w:noProof/>
          <w:sz w:val="20"/>
          <w:szCs w:val="20"/>
        </w:rPr>
        <w:t xml:space="preserve"> Secretaría de Economía.</w:t>
      </w:r>
    </w:p>
    <w:p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rsidR="009603BD"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 xml:space="preserve">Servicio </w:t>
      </w:r>
      <w:r w:rsidR="009603BD" w:rsidRPr="00700583">
        <w:rPr>
          <w:rFonts w:ascii="Montserrat Medium" w:eastAsia="Calibri" w:hAnsi="Montserrat Medium" w:cstheme="minorHAnsi"/>
          <w:b/>
          <w:noProof/>
          <w:sz w:val="20"/>
          <w:szCs w:val="20"/>
        </w:rPr>
        <w:t>Integral</w:t>
      </w:r>
      <w:r w:rsidRPr="00700583">
        <w:rPr>
          <w:rFonts w:ascii="Montserrat Medium" w:eastAsia="Calibri" w:hAnsi="Montserrat Medium" w:cstheme="minorHAnsi"/>
          <w:b/>
          <w:noProof/>
          <w:sz w:val="20"/>
          <w:szCs w:val="20"/>
        </w:rPr>
        <w:t>:</w:t>
      </w:r>
      <w:r w:rsidRPr="00700583">
        <w:rPr>
          <w:rFonts w:ascii="Montserrat Medium" w:eastAsia="Calibri" w:hAnsi="Montserrat Medium" w:cstheme="minorHAnsi"/>
          <w:noProof/>
          <w:sz w:val="20"/>
          <w:szCs w:val="20"/>
        </w:rPr>
        <w:t xml:space="preserve"> </w:t>
      </w:r>
      <w:r w:rsidR="009603BD" w:rsidRPr="00700583">
        <w:rPr>
          <w:rFonts w:ascii="Montserrat Medium" w:eastAsia="Calibri" w:hAnsi="Montserrat Medium" w:cstheme="minorHAnsi"/>
          <w:noProof/>
          <w:sz w:val="20"/>
          <w:szCs w:val="20"/>
        </w:rPr>
        <w:t>Es una alternativa de prestación de servicios por medio de una combinación de servicios y/o bienes relacionados, cuya prestación con base en las necesidades del IMSS se requiere en forma integral.</w:t>
      </w:r>
    </w:p>
    <w:p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rsidR="003D208B"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SFP:</w:t>
      </w:r>
      <w:r w:rsidRPr="00700583">
        <w:rPr>
          <w:rFonts w:ascii="Montserrat Medium" w:eastAsia="Calibri" w:hAnsi="Montserrat Medium" w:cstheme="minorHAnsi"/>
          <w:noProof/>
          <w:sz w:val="20"/>
          <w:szCs w:val="20"/>
        </w:rPr>
        <w:t xml:space="preserve"> Secretaría de la Función Pública.</w:t>
      </w:r>
    </w:p>
    <w:p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rsidR="00275512" w:rsidRPr="00700583" w:rsidRDefault="00112E86"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SHCP</w:t>
      </w:r>
      <w:r w:rsidRPr="00700583">
        <w:rPr>
          <w:rFonts w:ascii="Montserrat Medium" w:eastAsia="Calibri" w:hAnsi="Montserrat Medium" w:cstheme="minorHAnsi"/>
          <w:noProof/>
          <w:sz w:val="20"/>
          <w:szCs w:val="20"/>
        </w:rPr>
        <w:t>: Secretaría de Hacienda y Crédito Público.</w:t>
      </w:r>
    </w:p>
    <w:p w:rsidR="00275512" w:rsidRPr="00700583" w:rsidRDefault="00275512" w:rsidP="003F3C9E">
      <w:pPr>
        <w:pStyle w:val="Prrafodelista"/>
        <w:spacing w:line="276" w:lineRule="auto"/>
        <w:rPr>
          <w:rFonts w:ascii="Montserrat Medium" w:eastAsia="Calibri" w:hAnsi="Montserrat Medium" w:cstheme="minorHAnsi"/>
          <w:b/>
          <w:noProof/>
          <w:sz w:val="20"/>
          <w:szCs w:val="20"/>
        </w:rPr>
      </w:pPr>
    </w:p>
    <w:p w:rsidR="003D208B" w:rsidRPr="00700583" w:rsidRDefault="00DC34AB" w:rsidP="001014F5">
      <w:pPr>
        <w:pStyle w:val="Prrafodelista"/>
        <w:widowControl w:val="0"/>
        <w:numPr>
          <w:ilvl w:val="0"/>
          <w:numId w:val="43"/>
        </w:numPr>
        <w:spacing w:before="60" w:line="276" w:lineRule="auto"/>
        <w:ind w:left="567" w:hanging="491"/>
        <w:contextualSpacing/>
        <w:jc w:val="both"/>
        <w:rPr>
          <w:rFonts w:ascii="Montserrat Medium" w:eastAsia="Calibri" w:hAnsi="Montserrat Medium" w:cstheme="minorHAnsi"/>
          <w:noProof/>
          <w:sz w:val="20"/>
          <w:szCs w:val="20"/>
        </w:rPr>
      </w:pPr>
      <w:r w:rsidRPr="00700583">
        <w:rPr>
          <w:rFonts w:ascii="Montserrat Medium" w:eastAsia="Calibri" w:hAnsi="Montserrat Medium" w:cstheme="minorHAnsi"/>
          <w:b/>
          <w:noProof/>
          <w:sz w:val="20"/>
          <w:szCs w:val="20"/>
        </w:rPr>
        <w:t>Sobre Cerrado:</w:t>
      </w:r>
      <w:r w:rsidRPr="00700583">
        <w:rPr>
          <w:rFonts w:ascii="Montserrat Medium" w:eastAsia="Calibri" w:hAnsi="Montserrat Medium" w:cstheme="minorHAnsi"/>
          <w:noProof/>
          <w:sz w:val="20"/>
          <w:szCs w:val="20"/>
        </w:rPr>
        <w:t xml:space="preserve"> Cualquier medio que contenga la proposición del licitante, cuyo contenido sólo puede ser conocido en el Acto de Presentación y Apertura de Proposiciones, en términos de la LAASSP. En el caso de las proposiciones presentadas a través de CompraNet, los sobres serán generados de conformidad con lo establecido en el artículo </w:t>
      </w:r>
      <w:r w:rsidRPr="00700583">
        <w:rPr>
          <w:rFonts w:ascii="Montserrat Medium" w:eastAsia="Calibri" w:hAnsi="Montserrat Medium" w:cstheme="minorHAnsi"/>
          <w:b/>
          <w:noProof/>
          <w:sz w:val="20"/>
          <w:szCs w:val="20"/>
        </w:rPr>
        <w:t>34</w:t>
      </w:r>
      <w:r w:rsidRPr="00700583">
        <w:rPr>
          <w:rFonts w:ascii="Montserrat Medium" w:eastAsia="Calibri" w:hAnsi="Montserrat Medium" w:cstheme="minorHAnsi"/>
          <w:noProof/>
          <w:sz w:val="20"/>
          <w:szCs w:val="20"/>
        </w:rPr>
        <w:t xml:space="preserve"> de la Ley antes citada.</w:t>
      </w:r>
    </w:p>
    <w:p w:rsidR="003D208B" w:rsidRPr="00700583" w:rsidRDefault="003D208B" w:rsidP="003F3C9E">
      <w:pPr>
        <w:pStyle w:val="Prrafodelista"/>
        <w:spacing w:line="276" w:lineRule="auto"/>
        <w:rPr>
          <w:rFonts w:ascii="Montserrat Medium" w:eastAsia="Calibri" w:hAnsi="Montserrat Medium" w:cstheme="minorHAnsi"/>
          <w:b/>
          <w:noProof/>
          <w:sz w:val="20"/>
          <w:szCs w:val="20"/>
        </w:rPr>
      </w:pPr>
    </w:p>
    <w:p w:rsidR="00CC0297" w:rsidRPr="002E0DF9" w:rsidRDefault="003D208B" w:rsidP="001014F5">
      <w:pPr>
        <w:pStyle w:val="Prrafodelista"/>
        <w:widowControl w:val="0"/>
        <w:numPr>
          <w:ilvl w:val="0"/>
          <w:numId w:val="43"/>
        </w:numPr>
        <w:suppressAutoHyphens/>
        <w:spacing w:before="60" w:line="276" w:lineRule="auto"/>
        <w:ind w:left="567" w:right="49" w:hanging="491"/>
        <w:contextualSpacing/>
        <w:jc w:val="both"/>
        <w:rPr>
          <w:rFonts w:ascii="Montserrat Medium" w:eastAsia="Calibri" w:hAnsi="Montserrat Medium" w:cstheme="minorHAnsi"/>
          <w:iCs/>
          <w:noProof/>
          <w:sz w:val="20"/>
          <w:szCs w:val="20"/>
        </w:rPr>
      </w:pPr>
      <w:r w:rsidRPr="002E0DF9">
        <w:rPr>
          <w:rFonts w:ascii="Montserrat Medium" w:eastAsia="Calibri" w:hAnsi="Montserrat Medium" w:cstheme="minorHAnsi"/>
          <w:b/>
          <w:noProof/>
          <w:sz w:val="20"/>
          <w:szCs w:val="20"/>
        </w:rPr>
        <w:t xml:space="preserve">URG: </w:t>
      </w:r>
      <w:r w:rsidRPr="002E0DF9">
        <w:rPr>
          <w:rFonts w:ascii="Montserrat Medium" w:eastAsia="Calibri" w:hAnsi="Montserrat Medium" w:cstheme="minorHAnsi"/>
          <w:noProof/>
          <w:sz w:val="20"/>
          <w:szCs w:val="20"/>
        </w:rPr>
        <w:t xml:space="preserve">Unidad Responsable del Gasto </w:t>
      </w:r>
    </w:p>
    <w:p w:rsidR="008F6777" w:rsidRPr="00700583" w:rsidRDefault="008F6777" w:rsidP="003F3C9E">
      <w:pPr>
        <w:spacing w:line="276" w:lineRule="auto"/>
        <w:ind w:right="49"/>
        <w:jc w:val="center"/>
        <w:rPr>
          <w:rFonts w:ascii="Montserrat Medium" w:eastAsia="Times New Roman" w:hAnsi="Montserrat Medium" w:cs="Arial"/>
          <w:b/>
          <w:sz w:val="20"/>
          <w:szCs w:val="20"/>
          <w:lang w:val="es-ES_tradnl" w:eastAsia="ar-SA"/>
        </w:rPr>
      </w:pPr>
      <w:r w:rsidRPr="00700583">
        <w:rPr>
          <w:rFonts w:ascii="Montserrat Medium" w:eastAsia="Times New Roman" w:hAnsi="Montserrat Medium" w:cs="Arial"/>
          <w:b/>
          <w:sz w:val="20"/>
          <w:szCs w:val="20"/>
          <w:lang w:val="es-ES_tradnl" w:eastAsia="ar-SA"/>
        </w:rPr>
        <w:br w:type="page"/>
      </w:r>
    </w:p>
    <w:p w:rsidR="008F6777" w:rsidRPr="00700583" w:rsidRDefault="00963383" w:rsidP="00F13926">
      <w:pPr>
        <w:pStyle w:val="Ttulo1"/>
        <w:numPr>
          <w:ilvl w:val="0"/>
          <w:numId w:val="20"/>
        </w:numPr>
        <w:spacing w:before="0" w:after="0" w:line="276" w:lineRule="auto"/>
        <w:ind w:right="49"/>
        <w:jc w:val="both"/>
        <w:rPr>
          <w:rFonts w:ascii="Montserrat Medium" w:hAnsi="Montserrat Medium" w:cs="Arial"/>
          <w:sz w:val="20"/>
          <w:szCs w:val="20"/>
          <w:lang w:val="es-ES_tradnl"/>
        </w:rPr>
      </w:pPr>
      <w:bookmarkStart w:id="30" w:name="_Toc367205732"/>
      <w:bookmarkStart w:id="31" w:name="_Toc83389292"/>
      <w:r w:rsidRPr="00700583">
        <w:rPr>
          <w:rFonts w:ascii="Montserrat Medium" w:hAnsi="Montserrat Medium" w:cs="Arial"/>
          <w:sz w:val="20"/>
          <w:szCs w:val="20"/>
          <w:lang w:val="es-ES_tradnl"/>
        </w:rPr>
        <w:lastRenderedPageBreak/>
        <w:t xml:space="preserve">DATOS GENERALES DE </w:t>
      </w:r>
      <w:r w:rsidR="008F6777" w:rsidRPr="00700583">
        <w:rPr>
          <w:rFonts w:ascii="Montserrat Medium" w:hAnsi="Montserrat Medium" w:cs="Arial"/>
          <w:sz w:val="20"/>
          <w:szCs w:val="20"/>
          <w:lang w:val="es-ES_tradnl"/>
        </w:rPr>
        <w:t xml:space="preserve">IDENTIFICACIÓN DE LA </w:t>
      </w:r>
      <w:r w:rsidR="00861F99">
        <w:rPr>
          <w:rFonts w:ascii="Montserrat Medium" w:hAnsi="Montserrat Medium" w:cs="Arial"/>
          <w:sz w:val="20"/>
          <w:szCs w:val="20"/>
          <w:lang w:val="es-ES_tradnl"/>
        </w:rPr>
        <w:t>INVITACIÓN</w:t>
      </w:r>
      <w:r w:rsidR="008F6777" w:rsidRPr="00700583">
        <w:rPr>
          <w:rFonts w:ascii="Montserrat Medium" w:hAnsi="Montserrat Medium" w:cs="Arial"/>
          <w:sz w:val="20"/>
          <w:szCs w:val="20"/>
          <w:lang w:val="es-ES_tradnl"/>
        </w:rPr>
        <w:t>.</w:t>
      </w:r>
      <w:bookmarkEnd w:id="30"/>
      <w:bookmarkEnd w:id="31"/>
    </w:p>
    <w:p w:rsidR="008F6777" w:rsidRPr="00700583" w:rsidRDefault="008F6777" w:rsidP="003F3C9E">
      <w:pPr>
        <w:spacing w:line="276" w:lineRule="auto"/>
        <w:rPr>
          <w:rFonts w:ascii="Montserrat Medium" w:hAnsi="Montserrat Medium"/>
          <w:sz w:val="20"/>
          <w:szCs w:val="20"/>
          <w:lang w:val="es-ES_tradnl" w:eastAsia="ar-SA"/>
        </w:rPr>
      </w:pPr>
    </w:p>
    <w:p w:rsidR="008F6777" w:rsidRPr="00700583" w:rsidRDefault="008F677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32" w:name="_Toc367205733"/>
      <w:bookmarkStart w:id="33" w:name="_Toc83389293"/>
      <w:r w:rsidRPr="00700583">
        <w:rPr>
          <w:rFonts w:ascii="Montserrat Medium" w:hAnsi="Montserrat Medium" w:cs="Arial"/>
          <w:i w:val="0"/>
          <w:sz w:val="20"/>
          <w:lang w:val="es-ES_tradnl"/>
        </w:rPr>
        <w:t xml:space="preserve">Datos </w:t>
      </w:r>
      <w:r w:rsidR="00EA741B" w:rsidRPr="00700583">
        <w:rPr>
          <w:rFonts w:ascii="Montserrat Medium" w:hAnsi="Montserrat Medium" w:cs="Arial"/>
          <w:i w:val="0"/>
          <w:sz w:val="20"/>
          <w:lang w:val="es-ES_tradnl"/>
        </w:rPr>
        <w:t>g</w:t>
      </w:r>
      <w:r w:rsidRPr="00700583">
        <w:rPr>
          <w:rFonts w:ascii="Montserrat Medium" w:hAnsi="Montserrat Medium" w:cs="Arial"/>
          <w:i w:val="0"/>
          <w:sz w:val="20"/>
          <w:lang w:val="es-ES_tradnl"/>
        </w:rPr>
        <w:t>enerales</w:t>
      </w:r>
      <w:r w:rsidR="0099139E" w:rsidRPr="00700583">
        <w:rPr>
          <w:rFonts w:ascii="Montserrat Medium" w:hAnsi="Montserrat Medium" w:cs="Arial"/>
          <w:i w:val="0"/>
          <w:sz w:val="20"/>
          <w:lang w:val="es-ES_tradnl"/>
        </w:rPr>
        <w:t xml:space="preserve"> de identificación.</w:t>
      </w:r>
      <w:bookmarkEnd w:id="33"/>
    </w:p>
    <w:p w:rsidR="008F6777" w:rsidRPr="00700583" w:rsidRDefault="008F6777" w:rsidP="003F3C9E">
      <w:pPr>
        <w:spacing w:line="276" w:lineRule="auto"/>
        <w:ind w:right="49"/>
        <w:jc w:val="both"/>
        <w:rPr>
          <w:rFonts w:ascii="Montserrat Medium" w:hAnsi="Montserrat Medium"/>
          <w:sz w:val="20"/>
          <w:szCs w:val="20"/>
          <w:lang w:val="es-ES_tradnl" w:eastAsia="ar-SA"/>
        </w:rPr>
      </w:pPr>
    </w:p>
    <w:tbl>
      <w:tblPr>
        <w:tblStyle w:val="Tablaconcuadrcul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80"/>
        <w:gridCol w:w="6474"/>
      </w:tblGrid>
      <w:tr w:rsidR="008F6777" w:rsidRPr="00700583" w:rsidTr="00CB4596">
        <w:trPr>
          <w:trHeight w:val="482"/>
          <w:jc w:val="center"/>
        </w:trPr>
        <w:tc>
          <w:tcPr>
            <w:tcW w:w="1425" w:type="pct"/>
          </w:tcPr>
          <w:bookmarkEnd w:id="32"/>
          <w:p w:rsidR="008F6777" w:rsidRPr="00700583" w:rsidRDefault="008F6777" w:rsidP="003F3C9E">
            <w:pPr>
              <w:spacing w:line="276" w:lineRule="auto"/>
              <w:ind w:right="49"/>
              <w:jc w:val="both"/>
              <w:rPr>
                <w:rFonts w:ascii="Montserrat Medium" w:hAnsi="Montserrat Medium" w:cs="Arial"/>
                <w:b/>
              </w:rPr>
            </w:pPr>
            <w:r w:rsidRPr="00700583">
              <w:rPr>
                <w:rFonts w:ascii="Montserrat Medium" w:hAnsi="Montserrat Medium" w:cs="Arial"/>
                <w:b/>
              </w:rPr>
              <w:t>Entidad convocante:</w:t>
            </w:r>
          </w:p>
        </w:tc>
        <w:tc>
          <w:tcPr>
            <w:tcW w:w="3575" w:type="pct"/>
          </w:tcPr>
          <w:p w:rsidR="008F6777" w:rsidRPr="00700583" w:rsidRDefault="008F6777" w:rsidP="003F3C9E">
            <w:pPr>
              <w:spacing w:line="276" w:lineRule="auto"/>
              <w:ind w:right="49"/>
              <w:jc w:val="both"/>
              <w:rPr>
                <w:rFonts w:ascii="Montserrat Medium" w:hAnsi="Montserrat Medium" w:cs="Arial"/>
              </w:rPr>
            </w:pPr>
            <w:r w:rsidRPr="00700583">
              <w:rPr>
                <w:rFonts w:ascii="Montserrat Medium" w:hAnsi="Montserrat Medium" w:cs="Arial"/>
              </w:rPr>
              <w:t>Instituto Mexicano del Seguro Social.</w:t>
            </w:r>
          </w:p>
          <w:p w:rsidR="008F6777" w:rsidRPr="00700583" w:rsidRDefault="008F6777" w:rsidP="003F3C9E">
            <w:pPr>
              <w:spacing w:line="276" w:lineRule="auto"/>
              <w:ind w:right="49"/>
              <w:jc w:val="both"/>
              <w:rPr>
                <w:rFonts w:ascii="Montserrat Medium" w:hAnsi="Montserrat Medium" w:cs="Arial"/>
              </w:rPr>
            </w:pPr>
          </w:p>
        </w:tc>
      </w:tr>
      <w:tr w:rsidR="008F6777" w:rsidRPr="00700583" w:rsidTr="00CB4596">
        <w:trPr>
          <w:trHeight w:val="952"/>
          <w:jc w:val="center"/>
        </w:trPr>
        <w:tc>
          <w:tcPr>
            <w:tcW w:w="1425" w:type="pct"/>
          </w:tcPr>
          <w:p w:rsidR="008F6777" w:rsidRPr="00700583" w:rsidRDefault="008F6777" w:rsidP="003F3C9E">
            <w:pPr>
              <w:spacing w:line="276" w:lineRule="auto"/>
              <w:ind w:right="49"/>
              <w:jc w:val="both"/>
              <w:rPr>
                <w:rFonts w:ascii="Montserrat Medium" w:hAnsi="Montserrat Medium" w:cs="Arial"/>
                <w:b/>
              </w:rPr>
            </w:pPr>
            <w:bookmarkStart w:id="34" w:name="_Toc428352174"/>
            <w:bookmarkStart w:id="35" w:name="_Toc428352788"/>
            <w:bookmarkStart w:id="36" w:name="_Toc428355179"/>
            <w:bookmarkStart w:id="37" w:name="_Toc428360164"/>
            <w:bookmarkStart w:id="38" w:name="_Toc428378483"/>
            <w:r w:rsidRPr="00700583">
              <w:rPr>
                <w:rFonts w:ascii="Montserrat Medium" w:hAnsi="Montserrat Medium" w:cs="Arial"/>
                <w:b/>
              </w:rPr>
              <w:t xml:space="preserve">Área </w:t>
            </w:r>
            <w:bookmarkEnd w:id="34"/>
            <w:bookmarkEnd w:id="35"/>
            <w:bookmarkEnd w:id="36"/>
            <w:bookmarkEnd w:id="37"/>
            <w:bookmarkEnd w:id="38"/>
            <w:r w:rsidRPr="00700583">
              <w:rPr>
                <w:rFonts w:ascii="Montserrat Medium" w:hAnsi="Montserrat Medium" w:cs="Arial"/>
                <w:b/>
              </w:rPr>
              <w:t>contratante:</w:t>
            </w:r>
          </w:p>
        </w:tc>
        <w:tc>
          <w:tcPr>
            <w:tcW w:w="3575" w:type="pct"/>
          </w:tcPr>
          <w:p w:rsidR="008F6777" w:rsidRPr="00700583" w:rsidRDefault="008F6777" w:rsidP="003F3C9E">
            <w:pPr>
              <w:spacing w:line="276" w:lineRule="auto"/>
              <w:ind w:right="49"/>
              <w:jc w:val="both"/>
              <w:rPr>
                <w:rFonts w:ascii="Montserrat Medium" w:hAnsi="Montserrat Medium" w:cs="Arial"/>
              </w:rPr>
            </w:pPr>
            <w:bookmarkStart w:id="39" w:name="_Toc428352175"/>
            <w:bookmarkStart w:id="40" w:name="_Toc428352789"/>
            <w:bookmarkStart w:id="41" w:name="_Toc428355180"/>
            <w:bookmarkStart w:id="42" w:name="_Toc428360165"/>
            <w:bookmarkStart w:id="43" w:name="_Toc428378484"/>
            <w:r w:rsidRPr="00700583">
              <w:rPr>
                <w:rFonts w:ascii="Montserrat Medium" w:hAnsi="Montserrat Medium" w:cs="Arial"/>
              </w:rPr>
              <w:t>Coordinación de Adquisición de Bienes y Contratación de Servicios.</w:t>
            </w:r>
            <w:bookmarkEnd w:id="39"/>
            <w:bookmarkEnd w:id="40"/>
            <w:bookmarkEnd w:id="41"/>
            <w:bookmarkEnd w:id="42"/>
            <w:bookmarkEnd w:id="43"/>
          </w:p>
          <w:p w:rsidR="008F6777" w:rsidRPr="00700583" w:rsidRDefault="008F6777" w:rsidP="003F3C9E">
            <w:pPr>
              <w:spacing w:line="276" w:lineRule="auto"/>
              <w:ind w:right="49"/>
              <w:jc w:val="both"/>
              <w:rPr>
                <w:rFonts w:ascii="Montserrat Medium" w:hAnsi="Montserrat Medium" w:cs="Arial"/>
              </w:rPr>
            </w:pPr>
            <w:r w:rsidRPr="00700583">
              <w:rPr>
                <w:rFonts w:ascii="Montserrat Medium" w:hAnsi="Montserrat Medium" w:cs="Arial"/>
              </w:rPr>
              <w:t>Coordinación Técnica de Bienes y Servicios.</w:t>
            </w:r>
          </w:p>
          <w:p w:rsidR="008F6777" w:rsidRPr="00700583" w:rsidRDefault="008F6777" w:rsidP="003F3C9E">
            <w:pPr>
              <w:spacing w:line="276" w:lineRule="auto"/>
              <w:ind w:right="49"/>
              <w:jc w:val="both"/>
              <w:rPr>
                <w:rFonts w:ascii="Montserrat Medium" w:hAnsi="Montserrat Medium" w:cs="Arial"/>
              </w:rPr>
            </w:pPr>
            <w:r w:rsidRPr="00700583">
              <w:rPr>
                <w:rFonts w:ascii="Montserrat Medium" w:hAnsi="Montserrat Medium" w:cs="Arial"/>
              </w:rPr>
              <w:t>División de Servicios Integrales</w:t>
            </w:r>
            <w:r w:rsidR="00497568" w:rsidRPr="00700583">
              <w:rPr>
                <w:rFonts w:ascii="Montserrat Medium" w:hAnsi="Montserrat Medium" w:cs="Arial"/>
              </w:rPr>
              <w:t>.</w:t>
            </w:r>
          </w:p>
          <w:p w:rsidR="008F6777" w:rsidRPr="00700583" w:rsidRDefault="008F6777" w:rsidP="003F3C9E">
            <w:pPr>
              <w:spacing w:line="276" w:lineRule="auto"/>
              <w:ind w:right="49"/>
              <w:jc w:val="both"/>
              <w:rPr>
                <w:rFonts w:ascii="Montserrat Medium" w:hAnsi="Montserrat Medium" w:cs="Arial"/>
              </w:rPr>
            </w:pPr>
          </w:p>
        </w:tc>
      </w:tr>
      <w:tr w:rsidR="008D6D2E" w:rsidRPr="00700583" w:rsidTr="00CB4596">
        <w:trPr>
          <w:trHeight w:val="482"/>
          <w:jc w:val="center"/>
        </w:trPr>
        <w:tc>
          <w:tcPr>
            <w:tcW w:w="1425" w:type="pct"/>
          </w:tcPr>
          <w:p w:rsidR="008D6D2E" w:rsidRPr="00700583" w:rsidRDefault="008D6D2E" w:rsidP="003F3C9E">
            <w:pPr>
              <w:spacing w:line="276" w:lineRule="auto"/>
              <w:ind w:right="49"/>
              <w:jc w:val="both"/>
              <w:rPr>
                <w:rFonts w:ascii="Montserrat Medium" w:hAnsi="Montserrat Medium" w:cs="Arial"/>
                <w:b/>
              </w:rPr>
            </w:pPr>
            <w:r w:rsidRPr="00700583">
              <w:rPr>
                <w:rFonts w:ascii="Montserrat Medium" w:hAnsi="Montserrat Medium" w:cs="Arial"/>
                <w:b/>
              </w:rPr>
              <w:t>Área Requirente</w:t>
            </w:r>
            <w:r w:rsidR="006824C6" w:rsidRPr="00700583">
              <w:rPr>
                <w:rFonts w:ascii="Montserrat Medium" w:hAnsi="Montserrat Medium" w:cs="Arial"/>
                <w:b/>
              </w:rPr>
              <w:t>/Solicitante</w:t>
            </w:r>
          </w:p>
        </w:tc>
        <w:tc>
          <w:tcPr>
            <w:tcW w:w="3575" w:type="pct"/>
          </w:tcPr>
          <w:p w:rsidR="007C4370" w:rsidRPr="007C4370" w:rsidRDefault="008D42E2" w:rsidP="007C4370">
            <w:pPr>
              <w:rPr>
                <w:rFonts w:ascii="Montserrat Medium" w:hAnsi="Montserrat Medium"/>
              </w:rPr>
            </w:pPr>
            <w:r w:rsidRPr="007C4370">
              <w:rPr>
                <w:rFonts w:ascii="Montserrat Medium" w:hAnsi="Montserrat Medium"/>
              </w:rPr>
              <w:t>Dirección Jurídica</w:t>
            </w:r>
          </w:p>
          <w:p w:rsidR="007C4370" w:rsidRPr="007C4370" w:rsidRDefault="007C4370" w:rsidP="007C4370">
            <w:pPr>
              <w:rPr>
                <w:rFonts w:ascii="Montserrat Medium" w:hAnsi="Montserrat Medium"/>
              </w:rPr>
            </w:pPr>
            <w:r w:rsidRPr="007C4370">
              <w:rPr>
                <w:rFonts w:ascii="Montserrat Medium" w:hAnsi="Montserrat Medium"/>
              </w:rPr>
              <w:t>Unidad de Investigaciones y Procesos Jurídicos</w:t>
            </w:r>
          </w:p>
          <w:p w:rsidR="008D6D2E" w:rsidRDefault="007C4370" w:rsidP="007C4370">
            <w:pPr>
              <w:spacing w:line="276" w:lineRule="auto"/>
              <w:ind w:right="49"/>
              <w:jc w:val="both"/>
              <w:rPr>
                <w:rFonts w:ascii="Montserrat Medium" w:hAnsi="Montserrat Medium"/>
              </w:rPr>
            </w:pPr>
            <w:r w:rsidRPr="007C4370">
              <w:rPr>
                <w:rFonts w:ascii="Montserrat Medium" w:hAnsi="Montserrat Medium"/>
              </w:rPr>
              <w:t>Coordinación de Evaluación de Procesos Jurídicos</w:t>
            </w:r>
          </w:p>
          <w:p w:rsidR="007C4370" w:rsidRPr="007C4370" w:rsidRDefault="007C4370" w:rsidP="007C4370">
            <w:pPr>
              <w:spacing w:line="276" w:lineRule="auto"/>
              <w:ind w:right="49"/>
              <w:jc w:val="both"/>
              <w:rPr>
                <w:rFonts w:ascii="Montserrat Medium" w:hAnsi="Montserrat Medium" w:cs="Arial"/>
                <w:lang w:val="es-ES"/>
              </w:rPr>
            </w:pPr>
          </w:p>
        </w:tc>
      </w:tr>
      <w:tr w:rsidR="008D6D2E" w:rsidRPr="00700583" w:rsidTr="00CB4596">
        <w:trPr>
          <w:trHeight w:val="482"/>
          <w:jc w:val="center"/>
        </w:trPr>
        <w:tc>
          <w:tcPr>
            <w:tcW w:w="1425" w:type="pct"/>
          </w:tcPr>
          <w:p w:rsidR="008D6D2E" w:rsidRPr="00700583" w:rsidRDefault="008D6D2E" w:rsidP="003F3C9E">
            <w:pPr>
              <w:spacing w:line="276" w:lineRule="auto"/>
              <w:ind w:right="49"/>
              <w:jc w:val="both"/>
              <w:rPr>
                <w:rFonts w:ascii="Montserrat Medium" w:hAnsi="Montserrat Medium" w:cs="Arial"/>
                <w:b/>
              </w:rPr>
            </w:pPr>
            <w:r w:rsidRPr="00700583">
              <w:rPr>
                <w:rFonts w:ascii="Montserrat Medium" w:hAnsi="Montserrat Medium" w:cs="Arial"/>
                <w:b/>
              </w:rPr>
              <w:t>Área Técnica</w:t>
            </w:r>
          </w:p>
        </w:tc>
        <w:tc>
          <w:tcPr>
            <w:tcW w:w="3575" w:type="pct"/>
          </w:tcPr>
          <w:p w:rsidR="008D42E2" w:rsidRPr="007C4370" w:rsidRDefault="008D42E2" w:rsidP="008D42E2">
            <w:pPr>
              <w:rPr>
                <w:rFonts w:ascii="Montserrat Medium" w:hAnsi="Montserrat Medium"/>
              </w:rPr>
            </w:pPr>
            <w:r w:rsidRPr="007C4370">
              <w:rPr>
                <w:rFonts w:ascii="Montserrat Medium" w:hAnsi="Montserrat Medium"/>
              </w:rPr>
              <w:t>Dirección Jurídica</w:t>
            </w:r>
          </w:p>
          <w:p w:rsidR="008D42E2" w:rsidRPr="007C4370" w:rsidRDefault="008D42E2" w:rsidP="008D42E2">
            <w:pPr>
              <w:rPr>
                <w:rFonts w:ascii="Montserrat Medium" w:hAnsi="Montserrat Medium"/>
              </w:rPr>
            </w:pPr>
            <w:r w:rsidRPr="007C4370">
              <w:rPr>
                <w:rFonts w:ascii="Montserrat Medium" w:hAnsi="Montserrat Medium"/>
              </w:rPr>
              <w:t>Unidad de Investigaciones y Procesos Jurídicos</w:t>
            </w:r>
          </w:p>
          <w:p w:rsidR="008D42E2" w:rsidRDefault="008D42E2" w:rsidP="008D42E2">
            <w:pPr>
              <w:spacing w:line="276" w:lineRule="auto"/>
              <w:ind w:right="49"/>
              <w:jc w:val="both"/>
              <w:rPr>
                <w:rFonts w:ascii="Montserrat Medium" w:hAnsi="Montserrat Medium"/>
              </w:rPr>
            </w:pPr>
            <w:r w:rsidRPr="007C4370">
              <w:rPr>
                <w:rFonts w:ascii="Montserrat Medium" w:hAnsi="Montserrat Medium"/>
              </w:rPr>
              <w:t>Coordinación de Evaluación de Procesos Jurídicos</w:t>
            </w:r>
          </w:p>
          <w:p w:rsidR="00361862" w:rsidRPr="00700583" w:rsidRDefault="00361862" w:rsidP="00361862">
            <w:pPr>
              <w:spacing w:line="276" w:lineRule="auto"/>
              <w:ind w:right="49"/>
              <w:jc w:val="both"/>
              <w:rPr>
                <w:rFonts w:ascii="Montserrat Medium" w:hAnsi="Montserrat Medium" w:cs="Arial"/>
              </w:rPr>
            </w:pPr>
          </w:p>
        </w:tc>
      </w:tr>
      <w:tr w:rsidR="008D6D2E" w:rsidRPr="00700583" w:rsidTr="00CB4596">
        <w:trPr>
          <w:trHeight w:val="482"/>
          <w:jc w:val="center"/>
        </w:trPr>
        <w:tc>
          <w:tcPr>
            <w:tcW w:w="1425" w:type="pct"/>
          </w:tcPr>
          <w:p w:rsidR="008D6D2E" w:rsidRPr="00700583" w:rsidRDefault="008D6D2E" w:rsidP="003F3C9E">
            <w:pPr>
              <w:spacing w:line="276" w:lineRule="auto"/>
              <w:ind w:right="49"/>
              <w:jc w:val="both"/>
              <w:rPr>
                <w:rFonts w:ascii="Montserrat Medium" w:hAnsi="Montserrat Medium" w:cs="Arial"/>
                <w:b/>
              </w:rPr>
            </w:pPr>
            <w:bookmarkStart w:id="44" w:name="_Toc428352176"/>
            <w:bookmarkStart w:id="45" w:name="_Toc428352790"/>
            <w:bookmarkStart w:id="46" w:name="_Toc428355181"/>
            <w:bookmarkStart w:id="47" w:name="_Toc428360166"/>
            <w:bookmarkStart w:id="48" w:name="_Toc428378485"/>
            <w:r w:rsidRPr="00700583">
              <w:rPr>
                <w:rFonts w:ascii="Montserrat Medium" w:hAnsi="Montserrat Medium" w:cs="Arial"/>
                <w:b/>
              </w:rPr>
              <w:t>Domicilio:</w:t>
            </w:r>
            <w:bookmarkEnd w:id="44"/>
            <w:bookmarkEnd w:id="45"/>
            <w:bookmarkEnd w:id="46"/>
            <w:bookmarkEnd w:id="47"/>
            <w:bookmarkEnd w:id="48"/>
          </w:p>
        </w:tc>
        <w:tc>
          <w:tcPr>
            <w:tcW w:w="3575" w:type="pct"/>
          </w:tcPr>
          <w:p w:rsidR="008D6D2E" w:rsidRPr="00700583" w:rsidRDefault="008D6D2E" w:rsidP="003F3C9E">
            <w:pPr>
              <w:spacing w:line="276" w:lineRule="auto"/>
              <w:ind w:right="49"/>
              <w:jc w:val="both"/>
              <w:rPr>
                <w:rFonts w:ascii="Montserrat Medium" w:hAnsi="Montserrat Medium" w:cs="Arial"/>
              </w:rPr>
            </w:pPr>
            <w:bookmarkStart w:id="49" w:name="_Toc428352177"/>
            <w:bookmarkStart w:id="50" w:name="_Toc428352791"/>
            <w:bookmarkStart w:id="51" w:name="_Toc428355182"/>
            <w:bookmarkStart w:id="52" w:name="_Toc428360167"/>
            <w:bookmarkStart w:id="53" w:name="_Toc428378486"/>
            <w:r w:rsidRPr="00700583">
              <w:rPr>
                <w:rFonts w:ascii="Montserrat Medium" w:hAnsi="Montserrat Medium" w:cs="Arial"/>
              </w:rPr>
              <w:t>Calle Durango número 291, piso 4, Colonia Roma Norte, Demarcación Territorial Cuauhtémoc, Código Postal 06700, Ciudad de México.</w:t>
            </w:r>
            <w:bookmarkEnd w:id="49"/>
            <w:bookmarkEnd w:id="50"/>
            <w:bookmarkEnd w:id="51"/>
            <w:bookmarkEnd w:id="52"/>
            <w:bookmarkEnd w:id="53"/>
          </w:p>
          <w:p w:rsidR="008D6D2E" w:rsidRPr="00700583" w:rsidRDefault="008D6D2E" w:rsidP="00C53510">
            <w:pPr>
              <w:spacing w:line="276" w:lineRule="auto"/>
              <w:ind w:right="49"/>
              <w:jc w:val="both"/>
              <w:rPr>
                <w:rFonts w:ascii="Montserrat Medium" w:hAnsi="Montserrat Medium" w:cs="Arial"/>
              </w:rPr>
            </w:pPr>
          </w:p>
        </w:tc>
      </w:tr>
      <w:tr w:rsidR="008D6D2E" w:rsidRPr="00700583" w:rsidTr="00CB4596">
        <w:trPr>
          <w:trHeight w:val="482"/>
          <w:jc w:val="center"/>
        </w:trPr>
        <w:tc>
          <w:tcPr>
            <w:tcW w:w="1425" w:type="pct"/>
          </w:tcPr>
          <w:p w:rsidR="008D6D2E" w:rsidRPr="00700583" w:rsidRDefault="008D6D2E" w:rsidP="003F3C9E">
            <w:pPr>
              <w:spacing w:line="276" w:lineRule="auto"/>
              <w:ind w:right="49"/>
              <w:jc w:val="both"/>
              <w:rPr>
                <w:rFonts w:ascii="Montserrat Medium" w:hAnsi="Montserrat Medium" w:cs="Arial"/>
                <w:b/>
              </w:rPr>
            </w:pPr>
            <w:r w:rsidRPr="00700583">
              <w:rPr>
                <w:rFonts w:ascii="Montserrat Medium" w:hAnsi="Montserrat Medium" w:cs="Arial"/>
                <w:b/>
              </w:rPr>
              <w:t>Correo electrónico</w:t>
            </w:r>
          </w:p>
        </w:tc>
        <w:tc>
          <w:tcPr>
            <w:tcW w:w="3575" w:type="pct"/>
          </w:tcPr>
          <w:p w:rsidR="008D6D2E" w:rsidRPr="00700583" w:rsidRDefault="001014F5" w:rsidP="003F3C9E">
            <w:pPr>
              <w:spacing w:line="276" w:lineRule="auto"/>
              <w:ind w:right="49"/>
              <w:jc w:val="both"/>
              <w:rPr>
                <w:rFonts w:ascii="Montserrat Medium" w:hAnsi="Montserrat Medium" w:cs="Arial"/>
              </w:rPr>
            </w:pPr>
            <w:hyperlink r:id="rId10" w:history="1">
              <w:r w:rsidR="008D6D2E" w:rsidRPr="00700583">
                <w:rPr>
                  <w:rStyle w:val="Hipervnculo"/>
                  <w:rFonts w:ascii="Montserrat Medium" w:hAnsi="Montserrat Medium" w:cs="Arial"/>
                </w:rPr>
                <w:t>divser.integrales@imss.gob.mx</w:t>
              </w:r>
            </w:hyperlink>
            <w:r w:rsidR="00C53510" w:rsidRPr="00700583">
              <w:rPr>
                <w:rStyle w:val="Hipervnculo"/>
                <w:rFonts w:ascii="Montserrat Medium" w:hAnsi="Montserrat Medium" w:cs="Arial"/>
                <w:color w:val="auto"/>
              </w:rPr>
              <w:t xml:space="preserve"> </w:t>
            </w:r>
          </w:p>
          <w:p w:rsidR="008D6D2E" w:rsidRPr="00700583" w:rsidRDefault="008D6D2E" w:rsidP="003F3C9E">
            <w:pPr>
              <w:spacing w:line="276" w:lineRule="auto"/>
              <w:ind w:right="49"/>
              <w:jc w:val="both"/>
              <w:rPr>
                <w:rFonts w:ascii="Montserrat Medium" w:hAnsi="Montserrat Medium" w:cs="Arial"/>
              </w:rPr>
            </w:pPr>
          </w:p>
        </w:tc>
      </w:tr>
    </w:tbl>
    <w:p w:rsidR="00C53FEE" w:rsidRPr="00700583" w:rsidRDefault="00C53FEE" w:rsidP="003F3C9E">
      <w:pPr>
        <w:spacing w:line="276" w:lineRule="auto"/>
        <w:ind w:right="51"/>
        <w:jc w:val="both"/>
        <w:rPr>
          <w:rFonts w:ascii="Montserrat Medium" w:hAnsi="Montserrat Medium"/>
          <w:b/>
          <w:sz w:val="20"/>
          <w:szCs w:val="20"/>
          <w:lang w:val="es-ES_tradnl" w:eastAsia="ar-SA"/>
        </w:rPr>
      </w:pPr>
      <w:bookmarkStart w:id="54" w:name="_Toc367205734"/>
    </w:p>
    <w:p w:rsidR="008F6777" w:rsidRPr="00700583" w:rsidRDefault="00BC7F6F" w:rsidP="003F3C9E">
      <w:pPr>
        <w:spacing w:line="276" w:lineRule="auto"/>
        <w:ind w:right="-93"/>
        <w:jc w:val="both"/>
        <w:rPr>
          <w:rFonts w:ascii="Montserrat Medium" w:hAnsi="Montserrat Medium"/>
          <w:b/>
          <w:sz w:val="20"/>
          <w:szCs w:val="20"/>
          <w:lang w:val="es-ES_tradnl" w:eastAsia="ar-SA"/>
        </w:rPr>
      </w:pPr>
      <w:r w:rsidRPr="00700583">
        <w:rPr>
          <w:rFonts w:ascii="Montserrat Medium" w:hAnsi="Montserrat Medium"/>
          <w:b/>
          <w:sz w:val="20"/>
          <w:szCs w:val="20"/>
          <w:lang w:val="es-ES_tradnl" w:eastAsia="ar-SA"/>
        </w:rPr>
        <w:t>Ninguna de las condiciones contenidas en la presente Convocatoria, así como en las proposiciones presentadas por los licitantes podrán ser negociadas.</w:t>
      </w:r>
    </w:p>
    <w:p w:rsidR="00BC7F6F" w:rsidRPr="00700583" w:rsidRDefault="00BC7F6F" w:rsidP="003F3C9E">
      <w:pPr>
        <w:spacing w:line="276" w:lineRule="auto"/>
        <w:ind w:right="49"/>
        <w:jc w:val="both"/>
        <w:rPr>
          <w:rFonts w:ascii="Montserrat Medium" w:hAnsi="Montserrat Medium"/>
          <w:sz w:val="20"/>
          <w:szCs w:val="20"/>
          <w:lang w:val="es-ES_tradnl" w:eastAsia="ar-SA"/>
        </w:rPr>
      </w:pPr>
    </w:p>
    <w:p w:rsidR="008F6777" w:rsidRPr="00700583" w:rsidRDefault="00B559FC"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55" w:name="_Toc83389294"/>
      <w:r w:rsidRPr="00700583">
        <w:rPr>
          <w:rFonts w:ascii="Montserrat Medium" w:hAnsi="Montserrat Medium" w:cs="Arial"/>
          <w:i w:val="0"/>
          <w:sz w:val="20"/>
          <w:lang w:val="es-ES_tradnl"/>
        </w:rPr>
        <w:t xml:space="preserve">Medio que utilizará la </w:t>
      </w:r>
      <w:r w:rsidR="00861F99">
        <w:rPr>
          <w:rFonts w:ascii="Montserrat Medium" w:hAnsi="Montserrat Medium" w:cs="Arial"/>
          <w:i w:val="0"/>
          <w:sz w:val="20"/>
          <w:lang w:val="es-ES_tradnl"/>
        </w:rPr>
        <w:t>Invitación</w:t>
      </w:r>
      <w:r w:rsidR="00D0162F" w:rsidRPr="00700583">
        <w:rPr>
          <w:rFonts w:ascii="Montserrat Medium" w:hAnsi="Montserrat Medium" w:cs="Arial"/>
          <w:i w:val="0"/>
          <w:sz w:val="20"/>
          <w:lang w:val="es-ES_tradnl"/>
        </w:rPr>
        <w:t xml:space="preserve"> </w:t>
      </w:r>
      <w:r w:rsidRPr="00700583">
        <w:rPr>
          <w:rFonts w:ascii="Montserrat Medium" w:hAnsi="Montserrat Medium" w:cs="Arial"/>
          <w:i w:val="0"/>
          <w:sz w:val="20"/>
          <w:lang w:val="es-ES_tradnl"/>
        </w:rPr>
        <w:t>y carácter</w:t>
      </w:r>
      <w:bookmarkEnd w:id="54"/>
      <w:r w:rsidRPr="00700583">
        <w:rPr>
          <w:rFonts w:ascii="Montserrat Medium" w:hAnsi="Montserrat Medium" w:cs="Arial"/>
          <w:i w:val="0"/>
          <w:sz w:val="20"/>
          <w:lang w:val="es-ES_tradnl"/>
        </w:rPr>
        <w:t xml:space="preserve"> de la misma</w:t>
      </w:r>
      <w:r w:rsidR="00486A78" w:rsidRPr="00700583">
        <w:rPr>
          <w:rFonts w:ascii="Montserrat Medium" w:hAnsi="Montserrat Medium" w:cs="Arial"/>
          <w:i w:val="0"/>
          <w:sz w:val="20"/>
          <w:lang w:val="es-ES_tradnl"/>
        </w:rPr>
        <w:t>.</w:t>
      </w:r>
      <w:bookmarkEnd w:id="55"/>
    </w:p>
    <w:p w:rsidR="008F6777" w:rsidRPr="00700583" w:rsidRDefault="008F6777" w:rsidP="003F3C9E">
      <w:pPr>
        <w:spacing w:line="276" w:lineRule="auto"/>
        <w:ind w:right="49"/>
        <w:jc w:val="both"/>
        <w:rPr>
          <w:rFonts w:ascii="Montserrat Medium" w:hAnsi="Montserrat Medium"/>
          <w:sz w:val="20"/>
          <w:szCs w:val="20"/>
          <w:lang w:val="es-ES_tradnl" w:eastAsia="ar-SA"/>
        </w:rPr>
      </w:pPr>
      <w:bookmarkStart w:id="56" w:name="_Toc8304254"/>
      <w:bookmarkStart w:id="57" w:name="_Toc367205737"/>
    </w:p>
    <w:p w:rsidR="00971C52" w:rsidRPr="00700583" w:rsidRDefault="008F6777" w:rsidP="003F3C9E">
      <w:pPr>
        <w:spacing w:line="276" w:lineRule="auto"/>
        <w:ind w:right="-93"/>
        <w:jc w:val="both"/>
        <w:rPr>
          <w:rFonts w:ascii="Montserrat Medium" w:hAnsi="Montserrat Medium" w:cs="Arial"/>
          <w:sz w:val="20"/>
          <w:szCs w:val="20"/>
        </w:rPr>
      </w:pPr>
      <w:r w:rsidRPr="00700583">
        <w:rPr>
          <w:rFonts w:ascii="Montserrat Medium" w:hAnsi="Montserrat Medium" w:cs="Arial"/>
          <w:sz w:val="20"/>
          <w:szCs w:val="20"/>
        </w:rPr>
        <w:t xml:space="preserve">La presente </w:t>
      </w:r>
      <w:r w:rsidR="00861F99">
        <w:rPr>
          <w:rFonts w:ascii="Montserrat Medium" w:hAnsi="Montserrat Medium" w:cs="Arial"/>
          <w:sz w:val="20"/>
          <w:szCs w:val="20"/>
        </w:rPr>
        <w:t>Invitación</w:t>
      </w:r>
      <w:r w:rsidR="00D0162F" w:rsidRPr="00700583">
        <w:rPr>
          <w:rFonts w:ascii="Montserrat Medium" w:hAnsi="Montserrat Medium" w:cs="Arial"/>
          <w:sz w:val="20"/>
          <w:szCs w:val="20"/>
        </w:rPr>
        <w:t xml:space="preserve"> </w:t>
      </w:r>
      <w:r w:rsidRPr="00700583">
        <w:rPr>
          <w:rFonts w:ascii="Montserrat Medium" w:hAnsi="Montserrat Medium" w:cs="Arial"/>
          <w:sz w:val="20"/>
          <w:szCs w:val="20"/>
        </w:rPr>
        <w:t xml:space="preserve">conforme al medio utilizado </w:t>
      </w:r>
      <w:r w:rsidR="0099139E" w:rsidRPr="00700583">
        <w:rPr>
          <w:rFonts w:ascii="Montserrat Medium" w:hAnsi="Montserrat Medium" w:cs="Arial"/>
          <w:sz w:val="20"/>
          <w:szCs w:val="20"/>
        </w:rPr>
        <w:t>es</w:t>
      </w:r>
      <w:r w:rsidRPr="00700583">
        <w:rPr>
          <w:rFonts w:ascii="Montserrat Medium" w:hAnsi="Montserrat Medium" w:cs="Arial"/>
          <w:sz w:val="20"/>
          <w:szCs w:val="20"/>
        </w:rPr>
        <w:t xml:space="preserve"> </w:t>
      </w:r>
      <w:r w:rsidR="00BF489B" w:rsidRPr="00700583">
        <w:rPr>
          <w:rFonts w:ascii="Montserrat Medium" w:hAnsi="Montserrat Medium" w:cs="Arial"/>
          <w:b/>
          <w:sz w:val="20"/>
          <w:szCs w:val="20"/>
        </w:rPr>
        <w:t>Electrónica</w:t>
      </w:r>
      <w:r w:rsidRPr="00700583">
        <w:rPr>
          <w:rFonts w:ascii="Montserrat Medium" w:hAnsi="Montserrat Medium" w:cs="Arial"/>
          <w:sz w:val="20"/>
          <w:szCs w:val="20"/>
        </w:rPr>
        <w:t xml:space="preserve">, por lo cual los licitantes deberán participar únicamente a través del Sistema Electrónico de Información Pública Gubernamental denominado “CompraNet”, de conformidad con lo dispuesto en los artículos </w:t>
      </w:r>
      <w:r w:rsidRPr="00700583">
        <w:rPr>
          <w:rFonts w:ascii="Montserrat Medium" w:hAnsi="Montserrat Medium" w:cs="Arial"/>
          <w:b/>
          <w:sz w:val="20"/>
          <w:szCs w:val="20"/>
        </w:rPr>
        <w:t xml:space="preserve">26 Bis </w:t>
      </w:r>
      <w:r w:rsidRPr="00700583">
        <w:rPr>
          <w:rFonts w:ascii="Montserrat Medium" w:hAnsi="Montserrat Medium" w:cs="Arial"/>
          <w:sz w:val="20"/>
          <w:szCs w:val="20"/>
        </w:rPr>
        <w:t xml:space="preserve">fracción </w:t>
      </w:r>
      <w:r w:rsidRPr="00700583">
        <w:rPr>
          <w:rFonts w:ascii="Montserrat Medium" w:hAnsi="Montserrat Medium" w:cs="Arial"/>
          <w:b/>
          <w:sz w:val="20"/>
          <w:szCs w:val="20"/>
        </w:rPr>
        <w:t>II</w:t>
      </w:r>
      <w:r w:rsidR="00290DAF">
        <w:rPr>
          <w:rFonts w:ascii="Montserrat Medium" w:hAnsi="Montserrat Medium" w:cs="Arial"/>
          <w:sz w:val="20"/>
          <w:szCs w:val="20"/>
        </w:rPr>
        <w:t xml:space="preserve"> y 43 fracción I</w:t>
      </w:r>
      <w:r w:rsidRPr="00700583">
        <w:rPr>
          <w:rFonts w:ascii="Montserrat Medium" w:hAnsi="Montserrat Medium" w:cs="Arial"/>
          <w:sz w:val="20"/>
          <w:szCs w:val="20"/>
        </w:rPr>
        <w:t xml:space="preserve"> de la LAASSP y el </w:t>
      </w:r>
      <w:r w:rsidRPr="00700583">
        <w:rPr>
          <w:rFonts w:ascii="Montserrat Medium" w:hAnsi="Montserrat Medium" w:cs="Arial"/>
          <w:i/>
          <w:sz w:val="20"/>
          <w:szCs w:val="20"/>
        </w:rPr>
        <w:t>“Acuerdo por el que se establecen las disposiciones que deberán observar para la utilización del Sistema Electrónico de Información Pública Gubernamental, denominado CompraNet”</w:t>
      </w:r>
      <w:r w:rsidRPr="00700583">
        <w:rPr>
          <w:rFonts w:ascii="Montserrat Medium" w:hAnsi="Montserrat Medium" w:cs="Arial"/>
          <w:sz w:val="20"/>
          <w:szCs w:val="20"/>
        </w:rPr>
        <w:t xml:space="preserve">, publicado en el DOF el 28 de junio de 2011. </w:t>
      </w:r>
    </w:p>
    <w:p w:rsidR="0023662C" w:rsidRPr="00700583" w:rsidRDefault="0023662C" w:rsidP="003F3C9E">
      <w:pPr>
        <w:spacing w:line="276" w:lineRule="auto"/>
        <w:ind w:right="-93"/>
        <w:jc w:val="both"/>
        <w:rPr>
          <w:rFonts w:ascii="Montserrat Medium" w:hAnsi="Montserrat Medium" w:cs="Arial"/>
          <w:sz w:val="20"/>
          <w:szCs w:val="20"/>
        </w:rPr>
      </w:pPr>
    </w:p>
    <w:p w:rsidR="0050610A" w:rsidRPr="00700583" w:rsidRDefault="008F6777" w:rsidP="003F3C9E">
      <w:pPr>
        <w:spacing w:line="276" w:lineRule="auto"/>
        <w:ind w:right="-93"/>
        <w:jc w:val="both"/>
        <w:rPr>
          <w:rFonts w:ascii="Montserrat Medium" w:hAnsi="Montserrat Medium" w:cs="Arial"/>
          <w:sz w:val="20"/>
          <w:szCs w:val="20"/>
        </w:rPr>
      </w:pPr>
      <w:r w:rsidRPr="00700583">
        <w:rPr>
          <w:rFonts w:ascii="Montserrat Medium" w:hAnsi="Montserrat Medium" w:cs="Arial"/>
          <w:sz w:val="20"/>
          <w:szCs w:val="20"/>
        </w:rPr>
        <w:lastRenderedPageBreak/>
        <w:t xml:space="preserve">Por lo anterior, </w:t>
      </w:r>
      <w:r w:rsidR="0023662C" w:rsidRPr="00700583">
        <w:rPr>
          <w:rFonts w:ascii="Montserrat Medium" w:hAnsi="Montserrat Medium" w:cs="Arial"/>
          <w:sz w:val="20"/>
          <w:szCs w:val="20"/>
        </w:rPr>
        <w:t xml:space="preserve">para </w:t>
      </w:r>
      <w:r w:rsidRPr="00700583">
        <w:rPr>
          <w:rFonts w:ascii="Montserrat Medium" w:hAnsi="Montserrat Medium" w:cs="Arial"/>
          <w:sz w:val="20"/>
          <w:szCs w:val="20"/>
        </w:rPr>
        <w:t>las proposiciones remitidas a través de CompraNet deberán emplearse los medios de identificación electrónica que establezc</w:t>
      </w:r>
      <w:r w:rsidR="00D0162F" w:rsidRPr="00700583">
        <w:rPr>
          <w:rFonts w:ascii="Montserrat Medium" w:hAnsi="Montserrat Medium" w:cs="Arial"/>
          <w:sz w:val="20"/>
          <w:szCs w:val="20"/>
        </w:rPr>
        <w:t xml:space="preserve">a la </w:t>
      </w:r>
      <w:r w:rsidRPr="00700583">
        <w:rPr>
          <w:rFonts w:ascii="Montserrat Medium" w:hAnsi="Montserrat Medium" w:cs="Arial"/>
          <w:sz w:val="20"/>
          <w:szCs w:val="20"/>
        </w:rPr>
        <w:t>Secretaria de Hacienda y Crédito Público</w:t>
      </w:r>
      <w:r w:rsidR="0099139E" w:rsidRPr="00700583">
        <w:rPr>
          <w:rFonts w:ascii="Montserrat Medium" w:hAnsi="Montserrat Medium" w:cs="Arial"/>
          <w:sz w:val="20"/>
          <w:szCs w:val="20"/>
        </w:rPr>
        <w:t xml:space="preserve"> (SHCP)</w:t>
      </w:r>
      <w:r w:rsidRPr="00700583">
        <w:rPr>
          <w:rFonts w:ascii="Montserrat Medium" w:hAnsi="Montserrat Medium" w:cs="Arial"/>
          <w:sz w:val="20"/>
          <w:szCs w:val="20"/>
        </w:rPr>
        <w:t>, los cuales producirán los mismos efectos que las leyes otorgan a los documentos correspondientes y, en consecuencia, te</w:t>
      </w:r>
      <w:r w:rsidR="0050610A" w:rsidRPr="00700583">
        <w:rPr>
          <w:rFonts w:ascii="Montserrat Medium" w:hAnsi="Montserrat Medium" w:cs="Arial"/>
          <w:sz w:val="20"/>
          <w:szCs w:val="20"/>
        </w:rPr>
        <w:t xml:space="preserve">ndrán el mismo valor probatorio. </w:t>
      </w:r>
    </w:p>
    <w:p w:rsidR="0050610A" w:rsidRPr="00700583" w:rsidRDefault="0050610A" w:rsidP="003F3C9E">
      <w:pPr>
        <w:spacing w:line="276" w:lineRule="auto"/>
        <w:ind w:right="-93"/>
        <w:jc w:val="both"/>
        <w:rPr>
          <w:rFonts w:ascii="Montserrat Medium" w:hAnsi="Montserrat Medium" w:cs="Arial"/>
          <w:sz w:val="20"/>
          <w:szCs w:val="20"/>
        </w:rPr>
      </w:pPr>
    </w:p>
    <w:p w:rsidR="0099139E" w:rsidRPr="00700583" w:rsidRDefault="0050610A" w:rsidP="003F3C9E">
      <w:pPr>
        <w:spacing w:line="276" w:lineRule="auto"/>
        <w:ind w:right="-93"/>
        <w:jc w:val="both"/>
        <w:rPr>
          <w:rFonts w:ascii="Montserrat Medium" w:hAnsi="Montserrat Medium" w:cs="Arial"/>
          <w:sz w:val="20"/>
          <w:szCs w:val="20"/>
        </w:rPr>
      </w:pPr>
      <w:r w:rsidRPr="00700583">
        <w:rPr>
          <w:rFonts w:ascii="Montserrat Medium" w:hAnsi="Montserrat Medium" w:cs="Arial"/>
          <w:sz w:val="20"/>
          <w:szCs w:val="20"/>
        </w:rPr>
        <w:t>L</w:t>
      </w:r>
      <w:r w:rsidR="008F6777" w:rsidRPr="00700583">
        <w:rPr>
          <w:rFonts w:ascii="Montserrat Medium" w:hAnsi="Montserrat Medium" w:cs="Arial"/>
          <w:sz w:val="20"/>
          <w:szCs w:val="20"/>
        </w:rPr>
        <w:t xml:space="preserve">o anterior conforme a lo establecido en los párrafos penúltimo y último del artículo </w:t>
      </w:r>
      <w:r w:rsidR="008F6777" w:rsidRPr="00700583">
        <w:rPr>
          <w:rFonts w:ascii="Montserrat Medium" w:hAnsi="Montserrat Medium" w:cs="Arial"/>
          <w:b/>
          <w:sz w:val="20"/>
          <w:szCs w:val="20"/>
        </w:rPr>
        <w:t>27</w:t>
      </w:r>
      <w:r w:rsidR="008F6777" w:rsidRPr="00700583">
        <w:rPr>
          <w:rFonts w:ascii="Montserrat Medium" w:hAnsi="Montserrat Medium" w:cs="Arial"/>
          <w:sz w:val="20"/>
          <w:szCs w:val="20"/>
        </w:rPr>
        <w:t xml:space="preserve"> de la LAASSP y </w:t>
      </w:r>
      <w:r w:rsidR="008F6777" w:rsidRPr="00700583">
        <w:rPr>
          <w:rFonts w:ascii="Montserrat Medium" w:hAnsi="Montserrat Medium" w:cs="Arial"/>
          <w:b/>
          <w:sz w:val="20"/>
          <w:szCs w:val="20"/>
        </w:rPr>
        <w:t>50</w:t>
      </w:r>
      <w:r w:rsidR="008F6777" w:rsidRPr="00700583">
        <w:rPr>
          <w:rFonts w:ascii="Montserrat Medium" w:hAnsi="Montserrat Medium" w:cs="Arial"/>
          <w:sz w:val="20"/>
          <w:szCs w:val="20"/>
        </w:rPr>
        <w:t xml:space="preserve"> de su Reglamento</w:t>
      </w:r>
      <w:bookmarkEnd w:id="56"/>
      <w:r w:rsidR="0099139E" w:rsidRPr="00700583">
        <w:rPr>
          <w:rFonts w:ascii="Montserrat Medium" w:hAnsi="Montserrat Medium" w:cs="Arial"/>
          <w:sz w:val="20"/>
          <w:szCs w:val="20"/>
        </w:rPr>
        <w:t xml:space="preserve">, así como los numerales </w:t>
      </w:r>
      <w:r w:rsidR="0099139E" w:rsidRPr="00700583">
        <w:rPr>
          <w:rFonts w:ascii="Montserrat Medium" w:hAnsi="Montserrat Medium" w:cs="Arial"/>
          <w:b/>
          <w:sz w:val="20"/>
          <w:szCs w:val="20"/>
        </w:rPr>
        <w:t xml:space="preserve">14 </w:t>
      </w:r>
      <w:r w:rsidR="0099139E" w:rsidRPr="00700583">
        <w:rPr>
          <w:rFonts w:ascii="Montserrat Medium" w:hAnsi="Montserrat Medium" w:cs="Arial"/>
          <w:sz w:val="20"/>
          <w:szCs w:val="20"/>
        </w:rPr>
        <w:t xml:space="preserve">y </w:t>
      </w:r>
      <w:r w:rsidR="0099139E" w:rsidRPr="00700583">
        <w:rPr>
          <w:rFonts w:ascii="Montserrat Medium" w:hAnsi="Montserrat Medium" w:cs="Arial"/>
          <w:b/>
          <w:sz w:val="20"/>
          <w:szCs w:val="20"/>
        </w:rPr>
        <w:t xml:space="preserve">16 </w:t>
      </w:r>
      <w:r w:rsidR="0099139E" w:rsidRPr="00700583">
        <w:rPr>
          <w:rFonts w:ascii="Montserrat Medium" w:hAnsi="Montserrat Medium" w:cs="Arial"/>
          <w:sz w:val="20"/>
          <w:szCs w:val="20"/>
        </w:rPr>
        <w:t>del “</w:t>
      </w:r>
      <w:r w:rsidR="0099139E" w:rsidRPr="00700583">
        <w:rPr>
          <w:rFonts w:ascii="Montserrat Medium" w:hAnsi="Montserrat Medium" w:cs="Arial"/>
          <w:i/>
          <w:sz w:val="20"/>
          <w:szCs w:val="20"/>
        </w:rPr>
        <w:t>ACUERDO por el que se establecen las disposiciones que se deberán observar para la utilización del Sistema Electrónico de Información Pública Gubernamental denominado CompraNet</w:t>
      </w:r>
      <w:r w:rsidR="0099139E" w:rsidRPr="00700583">
        <w:rPr>
          <w:rFonts w:ascii="Montserrat Medium" w:hAnsi="Montserrat Medium" w:cs="Arial"/>
          <w:sz w:val="20"/>
          <w:szCs w:val="20"/>
        </w:rPr>
        <w:t xml:space="preserve">”, publicadas en el DOF el 28 de junio de 2011, y el Manual de </w:t>
      </w:r>
      <w:r w:rsidR="00486A78" w:rsidRPr="00700583">
        <w:rPr>
          <w:rFonts w:ascii="Montserrat Medium" w:hAnsi="Montserrat Medium" w:cs="Arial"/>
          <w:sz w:val="20"/>
          <w:szCs w:val="20"/>
        </w:rPr>
        <w:t>Unidades Compradoras</w:t>
      </w:r>
      <w:r w:rsidR="0099139E" w:rsidRPr="00700583">
        <w:rPr>
          <w:rFonts w:ascii="Montserrat Medium" w:hAnsi="Montserrat Medium" w:cs="Arial"/>
          <w:sz w:val="20"/>
          <w:szCs w:val="20"/>
        </w:rPr>
        <w:t xml:space="preserve"> publicado por la Secretaría de Hacienda y Crédito Público.</w:t>
      </w:r>
    </w:p>
    <w:p w:rsidR="00971C52" w:rsidRPr="00700583" w:rsidRDefault="00971C52" w:rsidP="003F3C9E">
      <w:pPr>
        <w:spacing w:line="276" w:lineRule="auto"/>
        <w:ind w:left="284"/>
        <w:jc w:val="both"/>
        <w:rPr>
          <w:rFonts w:ascii="Montserrat Medium" w:eastAsia="Batang" w:hAnsi="Montserrat Medium" w:cs="Arial"/>
          <w:sz w:val="20"/>
          <w:szCs w:val="20"/>
        </w:rPr>
      </w:pPr>
    </w:p>
    <w:p w:rsidR="008F6777" w:rsidRPr="00700583" w:rsidRDefault="008F6777" w:rsidP="003F3C9E">
      <w:pPr>
        <w:spacing w:line="276" w:lineRule="auto"/>
        <w:jc w:val="both"/>
        <w:rPr>
          <w:rFonts w:ascii="Montserrat Medium" w:hAnsi="Montserrat Medium" w:cs="Arial"/>
          <w:sz w:val="20"/>
          <w:szCs w:val="20"/>
          <w:lang w:val="es-ES"/>
        </w:rPr>
      </w:pPr>
      <w:r w:rsidRPr="00700583">
        <w:rPr>
          <w:rFonts w:ascii="Montserrat Medium" w:hAnsi="Montserrat Medium" w:cs="Arial"/>
          <w:sz w:val="20"/>
          <w:szCs w:val="20"/>
          <w:lang w:val="es-ES"/>
        </w:rPr>
        <w:t xml:space="preserve">El carácter del presente procedimiento de contratación es </w:t>
      </w:r>
      <w:r w:rsidR="006860AB" w:rsidRPr="00700583">
        <w:rPr>
          <w:rFonts w:ascii="Montserrat Medium" w:hAnsi="Montserrat Medium" w:cs="Arial"/>
          <w:sz w:val="20"/>
          <w:szCs w:val="20"/>
          <w:lang w:val="es-ES"/>
        </w:rPr>
        <w:t>Nacional</w:t>
      </w:r>
      <w:r w:rsidRPr="00700583">
        <w:rPr>
          <w:rFonts w:ascii="Montserrat Medium" w:hAnsi="Montserrat Medium" w:cs="Arial"/>
          <w:sz w:val="20"/>
          <w:szCs w:val="20"/>
          <w:lang w:val="es-ES"/>
        </w:rPr>
        <w:t xml:space="preserve">, en términos de lo establecido en el artículo </w:t>
      </w:r>
      <w:r w:rsidRPr="00700583">
        <w:rPr>
          <w:rFonts w:ascii="Montserrat Medium" w:hAnsi="Montserrat Medium" w:cs="Arial"/>
          <w:b/>
          <w:sz w:val="20"/>
          <w:szCs w:val="20"/>
          <w:lang w:val="es-ES"/>
        </w:rPr>
        <w:t>28</w:t>
      </w:r>
      <w:r w:rsidR="00971C52" w:rsidRPr="00700583">
        <w:rPr>
          <w:rFonts w:ascii="Montserrat Medium" w:hAnsi="Montserrat Medium" w:cs="Arial"/>
          <w:b/>
          <w:sz w:val="20"/>
          <w:szCs w:val="20"/>
          <w:lang w:val="es-ES"/>
        </w:rPr>
        <w:t>,</w:t>
      </w:r>
      <w:r w:rsidRPr="00700583">
        <w:rPr>
          <w:rFonts w:ascii="Montserrat Medium" w:hAnsi="Montserrat Medium" w:cs="Arial"/>
          <w:sz w:val="20"/>
          <w:szCs w:val="20"/>
          <w:lang w:val="es-ES"/>
        </w:rPr>
        <w:t xml:space="preserve"> fracción </w:t>
      </w:r>
      <w:r w:rsidRPr="00700583">
        <w:rPr>
          <w:rFonts w:ascii="Montserrat Medium" w:hAnsi="Montserrat Medium" w:cs="Arial"/>
          <w:b/>
          <w:sz w:val="20"/>
          <w:szCs w:val="20"/>
          <w:lang w:val="es-ES"/>
        </w:rPr>
        <w:t>I</w:t>
      </w:r>
      <w:r w:rsidRPr="00700583">
        <w:rPr>
          <w:rFonts w:ascii="Montserrat Medium" w:hAnsi="Montserrat Medium" w:cs="Arial"/>
          <w:sz w:val="20"/>
          <w:szCs w:val="20"/>
          <w:lang w:val="es-ES"/>
        </w:rPr>
        <w:t xml:space="preserve"> de la LAASSP.</w:t>
      </w:r>
    </w:p>
    <w:p w:rsidR="008F6777" w:rsidRPr="00700583" w:rsidRDefault="008F6777" w:rsidP="003F3C9E">
      <w:pPr>
        <w:spacing w:line="276" w:lineRule="auto"/>
        <w:jc w:val="both"/>
        <w:rPr>
          <w:rFonts w:ascii="Montserrat Medium" w:hAnsi="Montserrat Medium"/>
          <w:sz w:val="20"/>
          <w:szCs w:val="20"/>
          <w:lang w:val="es-ES" w:eastAsia="ar-SA"/>
        </w:rPr>
      </w:pPr>
    </w:p>
    <w:p w:rsidR="008F6777" w:rsidRPr="00700583" w:rsidRDefault="008F6777" w:rsidP="003F3C9E">
      <w:pPr>
        <w:spacing w:line="276" w:lineRule="auto"/>
        <w:jc w:val="both"/>
        <w:rPr>
          <w:rFonts w:ascii="Montserrat Medium" w:hAnsi="Montserrat Medium"/>
          <w:sz w:val="20"/>
          <w:szCs w:val="20"/>
          <w:lang w:val="es-ES_tradnl" w:eastAsia="ar-SA"/>
        </w:rPr>
      </w:pPr>
      <w:r w:rsidRPr="00700583">
        <w:rPr>
          <w:rFonts w:ascii="Montserrat Medium" w:hAnsi="Montserrat Medium"/>
          <w:sz w:val="20"/>
          <w:szCs w:val="20"/>
          <w:lang w:val="es-ES_tradnl" w:eastAsia="ar-SA"/>
        </w:rPr>
        <w:t xml:space="preserve">Por lo anterior, aquellos interesados en participar en </w:t>
      </w:r>
      <w:r w:rsidR="00486A78" w:rsidRPr="00700583">
        <w:rPr>
          <w:rFonts w:ascii="Montserrat Medium" w:hAnsi="Montserrat Medium"/>
          <w:sz w:val="20"/>
          <w:szCs w:val="20"/>
          <w:lang w:val="es-ES_tradnl" w:eastAsia="ar-SA"/>
        </w:rPr>
        <w:t>la presente</w:t>
      </w:r>
      <w:r w:rsidRPr="00700583">
        <w:rPr>
          <w:rFonts w:ascii="Montserrat Medium" w:hAnsi="Montserrat Medium"/>
          <w:sz w:val="20"/>
          <w:szCs w:val="20"/>
          <w:lang w:val="es-ES_tradnl" w:eastAsia="ar-SA"/>
        </w:rPr>
        <w:t xml:space="preserve"> </w:t>
      </w:r>
      <w:r w:rsidR="004B5596">
        <w:rPr>
          <w:rFonts w:ascii="Montserrat Medium" w:hAnsi="Montserrat Medium"/>
          <w:sz w:val="20"/>
          <w:szCs w:val="20"/>
          <w:lang w:val="es-ES_tradnl" w:eastAsia="ar-SA"/>
        </w:rPr>
        <w:t>Invitación</w:t>
      </w:r>
      <w:r w:rsidRPr="00700583">
        <w:rPr>
          <w:rFonts w:ascii="Montserrat Medium" w:hAnsi="Montserrat Medium"/>
          <w:sz w:val="20"/>
          <w:szCs w:val="20"/>
          <w:lang w:val="es-ES_tradnl" w:eastAsia="ar-SA"/>
        </w:rPr>
        <w:t xml:space="preserve"> que requieran asesoría o presenten situaciones particulares sobre el manejo</w:t>
      </w:r>
      <w:r w:rsidR="00486A78" w:rsidRPr="00700583">
        <w:rPr>
          <w:rFonts w:ascii="Montserrat Medium" w:hAnsi="Montserrat Medium"/>
          <w:sz w:val="20"/>
          <w:szCs w:val="20"/>
          <w:lang w:val="es-ES_tradnl" w:eastAsia="ar-SA"/>
        </w:rPr>
        <w:t xml:space="preserve"> y uso </w:t>
      </w:r>
      <w:r w:rsidRPr="00700583">
        <w:rPr>
          <w:rFonts w:ascii="Montserrat Medium" w:hAnsi="Montserrat Medium"/>
          <w:sz w:val="20"/>
          <w:szCs w:val="20"/>
          <w:lang w:val="es-ES_tradnl" w:eastAsia="ar-SA"/>
        </w:rPr>
        <w:t xml:space="preserve">del </w:t>
      </w:r>
      <w:r w:rsidR="00486A78" w:rsidRPr="00700583">
        <w:rPr>
          <w:rFonts w:ascii="Montserrat Medium" w:hAnsi="Montserrat Medium"/>
          <w:sz w:val="20"/>
          <w:szCs w:val="20"/>
          <w:lang w:val="es-ES_tradnl" w:eastAsia="ar-SA"/>
        </w:rPr>
        <w:t>S</w:t>
      </w:r>
      <w:r w:rsidRPr="00700583">
        <w:rPr>
          <w:rFonts w:ascii="Montserrat Medium" w:hAnsi="Montserrat Medium"/>
          <w:sz w:val="20"/>
          <w:szCs w:val="20"/>
          <w:lang w:val="es-ES_tradnl" w:eastAsia="ar-SA"/>
        </w:rPr>
        <w:t>istema</w:t>
      </w:r>
      <w:r w:rsidR="00486A78" w:rsidRPr="00700583">
        <w:rPr>
          <w:rFonts w:ascii="Montserrat Medium" w:hAnsi="Montserrat Medium"/>
          <w:sz w:val="20"/>
          <w:szCs w:val="20"/>
          <w:lang w:val="es-ES_tradnl" w:eastAsia="ar-SA"/>
        </w:rPr>
        <w:t xml:space="preserve"> Electrónico de Información Pública Gubernamental denominado </w:t>
      </w:r>
      <w:r w:rsidRPr="00700583">
        <w:rPr>
          <w:rFonts w:ascii="Montserrat Medium" w:hAnsi="Montserrat Medium"/>
          <w:sz w:val="20"/>
          <w:szCs w:val="20"/>
          <w:lang w:val="es-ES_tradnl" w:eastAsia="ar-SA"/>
        </w:rPr>
        <w:t xml:space="preserve">CompraNet, deberán dirigirse </w:t>
      </w:r>
      <w:r w:rsidR="00486A78" w:rsidRPr="00700583">
        <w:rPr>
          <w:rFonts w:ascii="Montserrat Medium" w:hAnsi="Montserrat Medium"/>
          <w:sz w:val="20"/>
          <w:szCs w:val="20"/>
          <w:lang w:val="es-ES_tradnl" w:eastAsia="ar-SA"/>
        </w:rPr>
        <w:t>a</w:t>
      </w:r>
      <w:r w:rsidRPr="00700583">
        <w:rPr>
          <w:rFonts w:ascii="Montserrat Medium" w:hAnsi="Montserrat Medium"/>
          <w:sz w:val="20"/>
          <w:szCs w:val="20"/>
          <w:lang w:val="es-ES_tradnl" w:eastAsia="ar-SA"/>
        </w:rPr>
        <w:t xml:space="preserve">l personal </w:t>
      </w:r>
      <w:r w:rsidR="00486A78" w:rsidRPr="00700583">
        <w:rPr>
          <w:rFonts w:ascii="Montserrat Medium" w:hAnsi="Montserrat Medium"/>
          <w:sz w:val="20"/>
          <w:szCs w:val="20"/>
          <w:lang w:val="es-ES_tradnl" w:eastAsia="ar-SA"/>
        </w:rPr>
        <w:t xml:space="preserve">responsable </w:t>
      </w:r>
      <w:r w:rsidRPr="00700583">
        <w:rPr>
          <w:rFonts w:ascii="Montserrat Medium" w:hAnsi="Montserrat Medium"/>
          <w:sz w:val="20"/>
          <w:szCs w:val="20"/>
          <w:lang w:val="es-ES_tradnl" w:eastAsia="ar-SA"/>
        </w:rPr>
        <w:t xml:space="preserve">de dicho sistema; los datos del contacto podrán ser localizados en la página web: </w:t>
      </w:r>
      <w:hyperlink r:id="rId11" w:history="1">
        <w:r w:rsidRPr="00700583">
          <w:rPr>
            <w:rStyle w:val="Hipervnculo"/>
            <w:rFonts w:ascii="Montserrat Medium" w:hAnsi="Montserrat Medium"/>
            <w:sz w:val="20"/>
            <w:szCs w:val="20"/>
          </w:rPr>
          <w:t>https://</w:t>
        </w:r>
        <w:hyperlink r:id="rId12" w:history="1">
          <w:r w:rsidRPr="00700583">
            <w:rPr>
              <w:rStyle w:val="Hipervnculo"/>
              <w:rFonts w:ascii="Montserrat Medium" w:hAnsi="Montserrat Medium"/>
              <w:sz w:val="20"/>
              <w:szCs w:val="20"/>
            </w:rPr>
            <w:t>compranet.hacienda.gob.mx</w:t>
          </w:r>
        </w:hyperlink>
      </w:hyperlink>
      <w:r w:rsidRPr="00700583">
        <w:rPr>
          <w:rStyle w:val="Hipervnculo"/>
          <w:rFonts w:ascii="Montserrat Medium" w:hAnsi="Montserrat Medium"/>
          <w:color w:val="auto"/>
          <w:sz w:val="20"/>
          <w:szCs w:val="20"/>
        </w:rPr>
        <w:t>.</w:t>
      </w:r>
    </w:p>
    <w:p w:rsidR="008F6777" w:rsidRPr="00700583" w:rsidRDefault="008F6777" w:rsidP="003F3C9E">
      <w:pPr>
        <w:spacing w:line="276" w:lineRule="auto"/>
        <w:jc w:val="both"/>
        <w:rPr>
          <w:rFonts w:ascii="Montserrat Medium" w:hAnsi="Montserrat Medium" w:cs="Arial"/>
          <w:sz w:val="20"/>
          <w:szCs w:val="20"/>
          <w:lang w:val="es-ES"/>
        </w:rPr>
      </w:pPr>
    </w:p>
    <w:p w:rsidR="008F6777" w:rsidRPr="00700583" w:rsidRDefault="00B559FC"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58" w:name="_Toc83389295"/>
      <w:r w:rsidRPr="00700583">
        <w:rPr>
          <w:rFonts w:ascii="Montserrat Medium" w:hAnsi="Montserrat Medium" w:cs="Arial"/>
          <w:i w:val="0"/>
          <w:sz w:val="20"/>
          <w:lang w:val="es-ES_tradnl"/>
        </w:rPr>
        <w:t xml:space="preserve">Número de identificación de la convocatoria a la </w:t>
      </w:r>
      <w:r w:rsidR="00861F99">
        <w:rPr>
          <w:rFonts w:ascii="Montserrat Medium" w:hAnsi="Montserrat Medium" w:cs="Arial"/>
          <w:i w:val="0"/>
          <w:sz w:val="20"/>
          <w:lang w:val="es-ES_tradnl"/>
        </w:rPr>
        <w:t>Invitación</w:t>
      </w:r>
      <w:r w:rsidRPr="00700583">
        <w:rPr>
          <w:rFonts w:ascii="Montserrat Medium" w:hAnsi="Montserrat Medium" w:cs="Arial"/>
          <w:i w:val="0"/>
          <w:sz w:val="20"/>
          <w:lang w:val="es-ES_tradnl"/>
        </w:rPr>
        <w:t xml:space="preserve"> asignado por CompraNet.</w:t>
      </w:r>
      <w:bookmarkEnd w:id="58"/>
      <w:r w:rsidRPr="00700583">
        <w:rPr>
          <w:rFonts w:ascii="Montserrat Medium" w:hAnsi="Montserrat Medium" w:cs="Arial"/>
          <w:i w:val="0"/>
          <w:sz w:val="20"/>
          <w:lang w:val="es-ES_tradnl"/>
        </w:rPr>
        <w:t xml:space="preserve"> </w:t>
      </w:r>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486A78" w:rsidRPr="00700583" w:rsidRDefault="00486A78" w:rsidP="003F3C9E">
      <w:pPr>
        <w:spacing w:line="276" w:lineRule="auto"/>
        <w:ind w:right="49"/>
        <w:jc w:val="both"/>
        <w:rPr>
          <w:rFonts w:ascii="Montserrat Medium" w:hAnsi="Montserrat Medium" w:cs="Arial"/>
          <w:b/>
          <w:sz w:val="20"/>
          <w:szCs w:val="20"/>
          <w:lang w:val="es-ES_tradnl"/>
        </w:rPr>
      </w:pPr>
      <w:r w:rsidRPr="00700583">
        <w:rPr>
          <w:rFonts w:ascii="Montserrat Medium" w:hAnsi="Montserrat Medium" w:cs="Arial"/>
          <w:sz w:val="20"/>
          <w:szCs w:val="20"/>
          <w:lang w:val="es-ES_tradnl"/>
        </w:rPr>
        <w:t xml:space="preserve">A la presente Convocatoria el Sistema Electrónico de Información Pública Gubernamental denominado CompraNet, le asignó el </w:t>
      </w:r>
      <w:r w:rsidR="00AF0650" w:rsidRPr="00700583">
        <w:rPr>
          <w:rFonts w:ascii="Montserrat Medium" w:hAnsi="Montserrat Medium" w:cs="Arial"/>
          <w:sz w:val="20"/>
          <w:szCs w:val="20"/>
          <w:lang w:val="es-ES_tradnl"/>
        </w:rPr>
        <w:t>siguiente número de identificación</w:t>
      </w:r>
      <w:r w:rsidR="00971C52" w:rsidRPr="005D6C85">
        <w:rPr>
          <w:rFonts w:ascii="Montserrat Medium" w:hAnsi="Montserrat Medium" w:cs="Arial"/>
          <w:sz w:val="20"/>
          <w:szCs w:val="20"/>
          <w:lang w:val="es-ES_tradnl"/>
        </w:rPr>
        <w:t>:</w:t>
      </w:r>
      <w:r w:rsidR="00AF0650" w:rsidRPr="005D6C85">
        <w:rPr>
          <w:rFonts w:ascii="Montserrat Medium" w:hAnsi="Montserrat Medium" w:cs="Arial"/>
          <w:sz w:val="20"/>
          <w:szCs w:val="20"/>
          <w:lang w:val="es-ES_tradnl"/>
        </w:rPr>
        <w:t xml:space="preserve"> </w:t>
      </w:r>
      <w:r w:rsidR="00D32855" w:rsidRPr="005D6C85">
        <w:rPr>
          <w:rFonts w:ascii="Montserrat Medium" w:hAnsi="Montserrat Medium" w:cs="Arial"/>
          <w:b/>
          <w:sz w:val="20"/>
          <w:szCs w:val="20"/>
          <w:lang w:val="es-ES_tradnl"/>
        </w:rPr>
        <w:t>IA-050GYR988-E26-2021</w:t>
      </w:r>
      <w:r w:rsidR="00EA741B" w:rsidRPr="005D6C85">
        <w:rPr>
          <w:rFonts w:ascii="Montserrat Medium" w:hAnsi="Montserrat Medium" w:cs="Arial"/>
          <w:b/>
          <w:sz w:val="20"/>
          <w:szCs w:val="20"/>
          <w:lang w:val="es-ES_tradnl"/>
        </w:rPr>
        <w:t>.</w:t>
      </w:r>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8F6777" w:rsidRPr="00700583" w:rsidRDefault="00B559FC"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59" w:name="_Toc83389296"/>
      <w:r w:rsidRPr="00700583">
        <w:rPr>
          <w:rFonts w:ascii="Montserrat Medium" w:hAnsi="Montserrat Medium" w:cs="Arial"/>
          <w:i w:val="0"/>
          <w:sz w:val="20"/>
          <w:lang w:val="es-ES_tradnl"/>
        </w:rPr>
        <w:t>Indicación de los ejercicios fiscales para la contratación.</w:t>
      </w:r>
      <w:bookmarkEnd w:id="59"/>
    </w:p>
    <w:p w:rsidR="008F6777" w:rsidRPr="00700583" w:rsidRDefault="008F6777" w:rsidP="003F3C9E">
      <w:pPr>
        <w:spacing w:line="276" w:lineRule="auto"/>
        <w:ind w:right="49"/>
        <w:jc w:val="both"/>
        <w:rPr>
          <w:rFonts w:ascii="Montserrat Medium" w:hAnsi="Montserrat Medium" w:cs="Arial"/>
          <w:sz w:val="20"/>
          <w:szCs w:val="20"/>
          <w:lang w:val="es-ES_tradnl"/>
        </w:rPr>
      </w:pPr>
    </w:p>
    <w:bookmarkEnd w:id="57"/>
    <w:p w:rsidR="00BF489B"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La prese</w:t>
      </w:r>
      <w:r w:rsidR="00275E6E" w:rsidRPr="00700583">
        <w:rPr>
          <w:rFonts w:ascii="Montserrat Medium" w:hAnsi="Montserrat Medium" w:cs="Arial"/>
          <w:sz w:val="20"/>
          <w:szCs w:val="20"/>
          <w:lang w:val="es-ES_tradnl"/>
        </w:rPr>
        <w:t>nte contratación comprenderá el</w:t>
      </w:r>
      <w:r w:rsidRPr="00700583">
        <w:rPr>
          <w:rFonts w:ascii="Montserrat Medium" w:hAnsi="Montserrat Medium" w:cs="Arial"/>
          <w:sz w:val="20"/>
          <w:szCs w:val="20"/>
          <w:lang w:val="es-ES_tradnl"/>
        </w:rPr>
        <w:t xml:space="preserve"> </w:t>
      </w:r>
      <w:r w:rsidR="00275E6E" w:rsidRPr="00700583">
        <w:rPr>
          <w:rFonts w:ascii="Montserrat Medium" w:hAnsi="Montserrat Medium" w:cs="Arial"/>
          <w:sz w:val="20"/>
          <w:szCs w:val="20"/>
          <w:lang w:val="es-ES_tradnl"/>
        </w:rPr>
        <w:t>ejercicio fiscal</w:t>
      </w:r>
      <w:r w:rsidR="00BF489B" w:rsidRPr="00700583">
        <w:rPr>
          <w:rFonts w:ascii="Montserrat Medium" w:hAnsi="Montserrat Medium" w:cs="Arial"/>
          <w:sz w:val="20"/>
          <w:szCs w:val="20"/>
          <w:lang w:val="es-ES_tradnl"/>
        </w:rPr>
        <w:t xml:space="preserve"> 2021</w:t>
      </w:r>
      <w:r w:rsidR="00C04555" w:rsidRPr="00700583">
        <w:rPr>
          <w:rFonts w:ascii="Montserrat Medium" w:hAnsi="Montserrat Medium" w:cs="Arial"/>
          <w:sz w:val="20"/>
          <w:szCs w:val="20"/>
          <w:lang w:val="es-ES_tradnl"/>
        </w:rPr>
        <w:t xml:space="preserve">, </w:t>
      </w:r>
      <w:r w:rsidR="00EA741B" w:rsidRPr="00700583">
        <w:rPr>
          <w:rFonts w:ascii="Montserrat Medium" w:hAnsi="Montserrat Medium" w:cs="Arial"/>
          <w:sz w:val="20"/>
          <w:szCs w:val="20"/>
          <w:lang w:val="es-ES_tradnl"/>
        </w:rPr>
        <w:t>de acuerdo a lo siguiente</w:t>
      </w:r>
      <w:r w:rsidR="00C04555" w:rsidRPr="00700583">
        <w:rPr>
          <w:rFonts w:ascii="Montserrat Medium" w:hAnsi="Montserrat Medium" w:cs="Arial"/>
          <w:sz w:val="20"/>
          <w:szCs w:val="20"/>
          <w:lang w:val="es-ES_tradnl"/>
        </w:rPr>
        <w:t xml:space="preserve">: </w:t>
      </w:r>
    </w:p>
    <w:p w:rsidR="005437B1" w:rsidRPr="00700583" w:rsidRDefault="005437B1" w:rsidP="003F3C9E">
      <w:pPr>
        <w:spacing w:line="276" w:lineRule="auto"/>
        <w:ind w:right="49"/>
        <w:jc w:val="both"/>
        <w:rPr>
          <w:rFonts w:ascii="Montserrat Medium" w:hAnsi="Montserrat Medium" w:cs="Arial"/>
          <w:sz w:val="20"/>
          <w:szCs w:val="20"/>
          <w:lang w:val="es-ES_tradnl"/>
        </w:rPr>
      </w:pPr>
      <w:bookmarkStart w:id="60" w:name="_Hlk68082277"/>
    </w:p>
    <w:p w:rsidR="00361862" w:rsidRPr="007E2FC4" w:rsidRDefault="00361862" w:rsidP="001014F5">
      <w:pPr>
        <w:pStyle w:val="Prrafodelista"/>
        <w:numPr>
          <w:ilvl w:val="0"/>
          <w:numId w:val="52"/>
        </w:numPr>
        <w:spacing w:line="264" w:lineRule="auto"/>
        <w:ind w:right="-374"/>
        <w:jc w:val="both"/>
        <w:rPr>
          <w:rFonts w:ascii="Montserrat Medium" w:eastAsiaTheme="minorHAnsi" w:hAnsi="Montserrat Medium" w:cs="Arial"/>
          <w:sz w:val="20"/>
          <w:szCs w:val="20"/>
          <w:lang w:val="es-ES_tradnl"/>
        </w:rPr>
      </w:pPr>
      <w:r w:rsidRPr="007E2FC4">
        <w:rPr>
          <w:rFonts w:ascii="Montserrat Medium" w:eastAsiaTheme="minorHAnsi" w:hAnsi="Montserrat Medium" w:cs="Arial"/>
          <w:sz w:val="20"/>
          <w:szCs w:val="20"/>
          <w:lang w:val="es-ES_tradnl"/>
        </w:rPr>
        <w:t xml:space="preserve">La vigencia del contrato será a partir del día </w:t>
      </w:r>
      <w:r w:rsidR="009C2B66" w:rsidRPr="007E2FC4">
        <w:rPr>
          <w:rFonts w:ascii="Montserrat Medium" w:eastAsiaTheme="minorHAnsi" w:hAnsi="Montserrat Medium" w:cs="Arial"/>
          <w:sz w:val="20"/>
          <w:szCs w:val="20"/>
          <w:lang w:val="es-ES_tradnl"/>
        </w:rPr>
        <w:t>hábil</w:t>
      </w:r>
      <w:r w:rsidR="0027155C" w:rsidRPr="007E2FC4">
        <w:rPr>
          <w:rFonts w:ascii="Montserrat Medium" w:eastAsiaTheme="minorHAnsi" w:hAnsi="Montserrat Medium" w:cs="Arial"/>
          <w:sz w:val="20"/>
          <w:szCs w:val="20"/>
          <w:lang w:val="es-ES_tradnl"/>
        </w:rPr>
        <w:t xml:space="preserve"> </w:t>
      </w:r>
      <w:r w:rsidRPr="007E2FC4">
        <w:rPr>
          <w:rFonts w:ascii="Montserrat Medium" w:eastAsiaTheme="minorHAnsi" w:hAnsi="Montserrat Medium" w:cs="Arial"/>
          <w:sz w:val="20"/>
          <w:szCs w:val="20"/>
          <w:lang w:val="es-ES_tradnl"/>
        </w:rPr>
        <w:t>siguiente a la notificación del fallo y hasta el 31 de diciembre de 2021</w:t>
      </w:r>
    </w:p>
    <w:p w:rsidR="00361862" w:rsidRPr="007E2FC4" w:rsidRDefault="00361862" w:rsidP="00361862">
      <w:pPr>
        <w:spacing w:line="264" w:lineRule="auto"/>
        <w:ind w:left="294" w:right="-374"/>
        <w:jc w:val="both"/>
        <w:rPr>
          <w:rFonts w:ascii="Montserrat Medium" w:hAnsi="Montserrat Medium" w:cs="Arial"/>
          <w:sz w:val="20"/>
          <w:szCs w:val="20"/>
          <w:lang w:val="es-ES_tradnl"/>
        </w:rPr>
      </w:pPr>
    </w:p>
    <w:p w:rsidR="00361862" w:rsidRPr="007E2FC4" w:rsidRDefault="00361862" w:rsidP="001014F5">
      <w:pPr>
        <w:pStyle w:val="Prrafodelista"/>
        <w:numPr>
          <w:ilvl w:val="0"/>
          <w:numId w:val="52"/>
        </w:numPr>
        <w:spacing w:line="264" w:lineRule="auto"/>
        <w:ind w:right="-374"/>
        <w:jc w:val="both"/>
        <w:rPr>
          <w:rFonts w:ascii="Montserrat Medium" w:eastAsiaTheme="minorHAnsi" w:hAnsi="Montserrat Medium" w:cs="Arial"/>
          <w:sz w:val="20"/>
          <w:szCs w:val="20"/>
          <w:lang w:val="es-ES_tradnl"/>
        </w:rPr>
      </w:pPr>
      <w:r w:rsidRPr="007E2FC4">
        <w:rPr>
          <w:rFonts w:ascii="Montserrat Medium" w:eastAsiaTheme="minorHAnsi" w:hAnsi="Montserrat Medium" w:cs="Arial"/>
          <w:sz w:val="20"/>
          <w:szCs w:val="20"/>
          <w:lang w:val="es-ES_tradnl"/>
        </w:rPr>
        <w:t>El plazo para la prestación del servicio será a partir del día</w:t>
      </w:r>
      <w:r w:rsidR="0027155C" w:rsidRPr="007E2FC4">
        <w:rPr>
          <w:rFonts w:ascii="Montserrat Medium" w:eastAsiaTheme="minorHAnsi" w:hAnsi="Montserrat Medium" w:cs="Arial"/>
          <w:sz w:val="20"/>
          <w:szCs w:val="20"/>
          <w:lang w:val="es-ES_tradnl"/>
        </w:rPr>
        <w:t xml:space="preserve"> </w:t>
      </w:r>
      <w:r w:rsidR="001A45E5" w:rsidRPr="007E2FC4">
        <w:rPr>
          <w:rFonts w:ascii="Montserrat Medium" w:eastAsiaTheme="minorHAnsi" w:hAnsi="Montserrat Medium" w:cs="Arial"/>
          <w:sz w:val="20"/>
          <w:szCs w:val="20"/>
          <w:lang w:val="es-ES_tradnl"/>
        </w:rPr>
        <w:t>hábil</w:t>
      </w:r>
      <w:r w:rsidRPr="007E2FC4">
        <w:rPr>
          <w:rFonts w:ascii="Montserrat Medium" w:eastAsiaTheme="minorHAnsi" w:hAnsi="Montserrat Medium" w:cs="Arial"/>
          <w:sz w:val="20"/>
          <w:szCs w:val="20"/>
          <w:lang w:val="es-ES_tradnl"/>
        </w:rPr>
        <w:t xml:space="preserve"> siguiente a la notificación del fallo y hasta el 31 de diciembre de 2021.</w:t>
      </w:r>
    </w:p>
    <w:p w:rsidR="00361862" w:rsidRPr="00700583" w:rsidRDefault="00361862" w:rsidP="00361862">
      <w:pPr>
        <w:spacing w:line="264" w:lineRule="auto"/>
        <w:ind w:right="-374"/>
        <w:jc w:val="both"/>
        <w:rPr>
          <w:rFonts w:ascii="Montserrat Medium" w:hAnsi="Montserrat Medium" w:cs="Arial"/>
          <w:sz w:val="20"/>
          <w:szCs w:val="20"/>
          <w:lang w:val="es-ES_tradnl"/>
        </w:rPr>
      </w:pPr>
    </w:p>
    <w:p w:rsidR="00B478BF" w:rsidRPr="00B478BF" w:rsidRDefault="00B478BF" w:rsidP="00B478BF">
      <w:pPr>
        <w:jc w:val="both"/>
        <w:rPr>
          <w:rFonts w:ascii="Montserrat Medium" w:hAnsi="Montserrat Medium" w:cs="Arial"/>
          <w:sz w:val="20"/>
          <w:szCs w:val="20"/>
          <w:lang w:val="es-ES_tradnl"/>
        </w:rPr>
      </w:pPr>
      <w:r w:rsidRPr="00B478BF">
        <w:rPr>
          <w:rFonts w:ascii="Montserrat Medium" w:hAnsi="Montserrat Medium" w:cs="Arial"/>
          <w:sz w:val="20"/>
          <w:szCs w:val="20"/>
          <w:lang w:val="es-ES_tradnl"/>
        </w:rPr>
        <w:lastRenderedPageBreak/>
        <w:t>La prestación del servicio se realizará en las siguientes áreas del Instituto Mexicano del Seguro Social:</w:t>
      </w:r>
    </w:p>
    <w:p w:rsidR="00B478BF" w:rsidRPr="00B478BF" w:rsidRDefault="00B478BF" w:rsidP="00B478BF">
      <w:pPr>
        <w:jc w:val="both"/>
        <w:rPr>
          <w:rFonts w:ascii="Montserrat Medium" w:hAnsi="Montserrat Medium" w:cs="Arial"/>
          <w:sz w:val="20"/>
          <w:szCs w:val="20"/>
          <w:lang w:val="es-ES_tradnl"/>
        </w:rPr>
      </w:pPr>
    </w:p>
    <w:tbl>
      <w:tblPr>
        <w:tblStyle w:val="Tablaconcuadrcula80"/>
        <w:tblW w:w="0" w:type="auto"/>
        <w:tblLook w:val="04A0" w:firstRow="1" w:lastRow="0" w:firstColumn="1" w:lastColumn="0" w:noHBand="0" w:noVBand="1"/>
      </w:tblPr>
      <w:tblGrid>
        <w:gridCol w:w="2992"/>
        <w:gridCol w:w="5986"/>
      </w:tblGrid>
      <w:tr w:rsidR="00B478BF" w:rsidRPr="00B478BF" w:rsidTr="00C00694">
        <w:tc>
          <w:tcPr>
            <w:tcW w:w="2992" w:type="dxa"/>
          </w:tcPr>
          <w:p w:rsidR="00B478BF" w:rsidRPr="00B478BF" w:rsidRDefault="00B478BF" w:rsidP="00B478BF">
            <w:pPr>
              <w:jc w:val="center"/>
              <w:rPr>
                <w:rFonts w:ascii="Montserrat Medium" w:hAnsi="Montserrat Medium" w:cs="Arial"/>
                <w:sz w:val="20"/>
                <w:szCs w:val="20"/>
                <w:lang w:val="es-ES_tradnl"/>
              </w:rPr>
            </w:pPr>
            <w:r w:rsidRPr="00B478BF">
              <w:rPr>
                <w:rFonts w:ascii="Montserrat Medium" w:hAnsi="Montserrat Medium" w:cs="Arial"/>
                <w:sz w:val="20"/>
                <w:szCs w:val="20"/>
                <w:lang w:val="es-ES_tradnl"/>
              </w:rPr>
              <w:t>Área</w:t>
            </w:r>
          </w:p>
        </w:tc>
        <w:tc>
          <w:tcPr>
            <w:tcW w:w="5986" w:type="dxa"/>
          </w:tcPr>
          <w:p w:rsidR="00B478BF" w:rsidRPr="00B478BF" w:rsidRDefault="00B478BF" w:rsidP="00B478BF">
            <w:pPr>
              <w:jc w:val="center"/>
              <w:rPr>
                <w:rFonts w:ascii="Montserrat Medium" w:hAnsi="Montserrat Medium" w:cs="Arial"/>
                <w:sz w:val="20"/>
                <w:szCs w:val="20"/>
                <w:lang w:val="es-ES_tradnl"/>
              </w:rPr>
            </w:pPr>
            <w:r w:rsidRPr="00B478BF">
              <w:rPr>
                <w:rFonts w:ascii="Montserrat Medium" w:hAnsi="Montserrat Medium" w:cs="Arial"/>
                <w:sz w:val="20"/>
                <w:szCs w:val="20"/>
                <w:lang w:val="es-ES_tradnl"/>
              </w:rPr>
              <w:t>Domicilio</w:t>
            </w:r>
          </w:p>
        </w:tc>
      </w:tr>
      <w:tr w:rsidR="00B478BF" w:rsidRPr="00B478BF" w:rsidTr="00C00694">
        <w:tc>
          <w:tcPr>
            <w:tcW w:w="2992" w:type="dxa"/>
          </w:tcPr>
          <w:p w:rsidR="00B478BF" w:rsidRPr="00B478BF" w:rsidRDefault="00B478BF" w:rsidP="00B478BF">
            <w:pPr>
              <w:jc w:val="both"/>
              <w:rPr>
                <w:rFonts w:ascii="Montserrat Medium" w:hAnsi="Montserrat Medium" w:cs="Arial"/>
                <w:sz w:val="20"/>
                <w:szCs w:val="20"/>
                <w:lang w:val="es-ES_tradnl"/>
              </w:rPr>
            </w:pPr>
            <w:r w:rsidRPr="00B478BF">
              <w:rPr>
                <w:rFonts w:ascii="Montserrat Medium" w:hAnsi="Montserrat Medium" w:cs="Arial"/>
                <w:sz w:val="20"/>
                <w:szCs w:val="20"/>
                <w:lang w:val="es-ES_tradnl"/>
              </w:rPr>
              <w:t>Coordinación Laboral de la Unidad de Investigaciones y Procesos Jurídicos.</w:t>
            </w:r>
          </w:p>
        </w:tc>
        <w:tc>
          <w:tcPr>
            <w:tcW w:w="5986" w:type="dxa"/>
          </w:tcPr>
          <w:p w:rsidR="00B478BF" w:rsidRPr="00B478BF" w:rsidRDefault="00B478BF" w:rsidP="00B478BF">
            <w:pPr>
              <w:jc w:val="both"/>
              <w:rPr>
                <w:rFonts w:ascii="Montserrat Medium" w:hAnsi="Montserrat Medium" w:cs="Arial"/>
                <w:sz w:val="20"/>
                <w:szCs w:val="20"/>
                <w:lang w:val="es-ES_tradnl"/>
              </w:rPr>
            </w:pPr>
            <w:r w:rsidRPr="00B478BF">
              <w:rPr>
                <w:rFonts w:ascii="Montserrat Medium" w:hAnsi="Montserrat Medium" w:cs="Arial"/>
                <w:sz w:val="20"/>
                <w:szCs w:val="20"/>
                <w:lang w:val="es-ES_tradnl"/>
              </w:rPr>
              <w:t>Av. Instituto Politécnico Nacional No. 5421, Edif. 3 Planta Baja. Colonia Magdalena de las Salinas. Código Postal 07760, Demarcación Territorial Gustavo A. Madero.</w:t>
            </w:r>
          </w:p>
          <w:p w:rsidR="00B478BF" w:rsidRPr="00B478BF" w:rsidRDefault="00B478BF" w:rsidP="00B478BF">
            <w:pPr>
              <w:jc w:val="both"/>
              <w:rPr>
                <w:rFonts w:ascii="Montserrat Medium" w:hAnsi="Montserrat Medium" w:cs="Arial"/>
                <w:sz w:val="20"/>
                <w:szCs w:val="20"/>
                <w:lang w:val="es-ES_tradnl"/>
              </w:rPr>
            </w:pPr>
            <w:r w:rsidRPr="00B478BF">
              <w:rPr>
                <w:rFonts w:ascii="Montserrat Medium" w:hAnsi="Montserrat Medium" w:cs="Arial"/>
                <w:sz w:val="20"/>
                <w:szCs w:val="20"/>
                <w:lang w:val="es-ES_tradnl"/>
              </w:rPr>
              <w:t>Responsable de indicar el área de trabajo: Titular de la Coordinación, licenciada Alina Nieves Chávez.</w:t>
            </w:r>
          </w:p>
        </w:tc>
      </w:tr>
      <w:tr w:rsidR="00B478BF" w:rsidRPr="00B478BF" w:rsidTr="00C00694">
        <w:tc>
          <w:tcPr>
            <w:tcW w:w="2992" w:type="dxa"/>
          </w:tcPr>
          <w:p w:rsidR="00B478BF" w:rsidRPr="00B478BF" w:rsidRDefault="00B478BF" w:rsidP="00B478BF">
            <w:pPr>
              <w:jc w:val="both"/>
              <w:rPr>
                <w:rFonts w:ascii="Montserrat Medium" w:hAnsi="Montserrat Medium" w:cs="Arial"/>
                <w:sz w:val="20"/>
                <w:szCs w:val="20"/>
                <w:lang w:val="es-ES_tradnl"/>
              </w:rPr>
            </w:pPr>
            <w:r w:rsidRPr="00B478BF">
              <w:rPr>
                <w:rFonts w:ascii="Montserrat Medium" w:hAnsi="Montserrat Medium" w:cs="Arial"/>
                <w:sz w:val="20"/>
                <w:szCs w:val="20"/>
                <w:lang w:val="es-ES_tradnl"/>
              </w:rPr>
              <w:t>Jefatura de Servicios Jurídicos.</w:t>
            </w:r>
          </w:p>
          <w:p w:rsidR="00B478BF" w:rsidRPr="00B478BF" w:rsidRDefault="00B478BF" w:rsidP="00B478BF">
            <w:pPr>
              <w:jc w:val="both"/>
              <w:rPr>
                <w:rFonts w:ascii="Montserrat Medium" w:hAnsi="Montserrat Medium" w:cs="Arial"/>
                <w:sz w:val="20"/>
                <w:szCs w:val="20"/>
                <w:lang w:val="es-ES_tradnl"/>
              </w:rPr>
            </w:pPr>
            <w:r w:rsidRPr="00B478BF">
              <w:rPr>
                <w:rFonts w:ascii="Montserrat Medium" w:hAnsi="Montserrat Medium" w:cs="Arial"/>
                <w:sz w:val="20"/>
                <w:szCs w:val="20"/>
                <w:lang w:val="es-ES_tradnl"/>
              </w:rPr>
              <w:t>Órgano de Operación Administrativa Desconcentrada Regional Nuevo León.</w:t>
            </w:r>
          </w:p>
        </w:tc>
        <w:tc>
          <w:tcPr>
            <w:tcW w:w="5986" w:type="dxa"/>
          </w:tcPr>
          <w:p w:rsidR="00B478BF" w:rsidRPr="00B478BF" w:rsidRDefault="00B478BF" w:rsidP="00B478BF">
            <w:pPr>
              <w:jc w:val="both"/>
              <w:rPr>
                <w:rFonts w:ascii="Montserrat Medium" w:hAnsi="Montserrat Medium" w:cs="Arial"/>
                <w:sz w:val="20"/>
                <w:szCs w:val="20"/>
                <w:lang w:val="es-ES_tradnl"/>
              </w:rPr>
            </w:pPr>
            <w:r w:rsidRPr="00B478BF">
              <w:rPr>
                <w:rFonts w:ascii="Montserrat Medium" w:hAnsi="Montserrat Medium" w:cs="Arial"/>
                <w:sz w:val="20"/>
                <w:szCs w:val="20"/>
                <w:lang w:val="es-ES_tradnl"/>
              </w:rPr>
              <w:t>Prof. Gregorio Torres Quevedo No. 1950 Oriente, Monterrey, Nuevo León. Código Postal 64000</w:t>
            </w:r>
          </w:p>
          <w:p w:rsidR="00B478BF" w:rsidRPr="00B478BF" w:rsidRDefault="00B478BF" w:rsidP="00B478BF">
            <w:pPr>
              <w:jc w:val="both"/>
              <w:rPr>
                <w:rFonts w:ascii="Montserrat Medium" w:hAnsi="Montserrat Medium" w:cs="Arial"/>
                <w:sz w:val="20"/>
                <w:szCs w:val="20"/>
                <w:lang w:val="es-ES_tradnl"/>
              </w:rPr>
            </w:pPr>
            <w:r w:rsidRPr="00B478BF">
              <w:rPr>
                <w:rFonts w:ascii="Montserrat Medium" w:hAnsi="Montserrat Medium" w:cs="Arial"/>
                <w:sz w:val="20"/>
                <w:szCs w:val="20"/>
                <w:lang w:val="es-ES_tradnl"/>
              </w:rPr>
              <w:t>Responsable de indicar el área de trabajo: Titular de la Jefatura de Servicios Jurídicos, licenciado Bladimir Martínez Paz.</w:t>
            </w:r>
          </w:p>
        </w:tc>
      </w:tr>
    </w:tbl>
    <w:p w:rsidR="00B478BF" w:rsidRPr="00B478BF" w:rsidRDefault="00B478BF" w:rsidP="00B478BF">
      <w:pPr>
        <w:jc w:val="both"/>
        <w:rPr>
          <w:rFonts w:ascii="Montserrat" w:eastAsia="Times New Roman" w:hAnsi="Montserrat" w:cs="Times New Roman"/>
          <w:sz w:val="24"/>
          <w:szCs w:val="24"/>
          <w:lang w:val="es-ES_tradnl"/>
        </w:rPr>
      </w:pPr>
    </w:p>
    <w:p w:rsidR="00C56B24" w:rsidRPr="00B478BF" w:rsidRDefault="00C56B24" w:rsidP="00361862">
      <w:pPr>
        <w:spacing w:line="276" w:lineRule="auto"/>
        <w:rPr>
          <w:rFonts w:ascii="Montserrat Medium" w:hAnsi="Montserrat Medium" w:cs="Arial"/>
          <w:sz w:val="20"/>
          <w:szCs w:val="20"/>
          <w:lang w:val="es-ES_tradnl"/>
        </w:rPr>
      </w:pPr>
    </w:p>
    <w:p w:rsidR="008F6777" w:rsidRPr="00700583" w:rsidRDefault="00B559FC"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61" w:name="_Toc445203813"/>
      <w:bookmarkStart w:id="62" w:name="_Toc83389297"/>
      <w:bookmarkEnd w:id="60"/>
      <w:r w:rsidRPr="00700583">
        <w:rPr>
          <w:rFonts w:ascii="Montserrat Medium" w:hAnsi="Montserrat Medium" w:cs="Arial"/>
          <w:i w:val="0"/>
          <w:sz w:val="20"/>
          <w:lang w:val="es-ES_tradnl"/>
        </w:rPr>
        <w:t>Idioma en el que se presentarán las proposiciones.</w:t>
      </w:r>
      <w:bookmarkEnd w:id="62"/>
      <w:r w:rsidR="00EA741B" w:rsidRPr="00700583">
        <w:rPr>
          <w:rFonts w:ascii="Montserrat Medium" w:hAnsi="Montserrat Medium" w:cs="Arial"/>
          <w:i w:val="0"/>
          <w:sz w:val="20"/>
          <w:lang w:val="es-ES_tradnl"/>
        </w:rPr>
        <w:t xml:space="preserve"> </w:t>
      </w:r>
      <w:bookmarkEnd w:id="61"/>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Las proposiciones deberán presentarse en idioma </w:t>
      </w:r>
      <w:r w:rsidRPr="00700583">
        <w:rPr>
          <w:rFonts w:ascii="Montserrat Medium" w:hAnsi="Montserrat Medium" w:cs="Arial"/>
          <w:b/>
          <w:sz w:val="20"/>
          <w:szCs w:val="20"/>
          <w:lang w:val="es-ES_tradnl"/>
        </w:rPr>
        <w:t>español</w:t>
      </w:r>
      <w:r w:rsidRPr="00700583">
        <w:rPr>
          <w:rFonts w:ascii="Montserrat Medium" w:hAnsi="Montserrat Medium" w:cs="Arial"/>
          <w:sz w:val="20"/>
          <w:szCs w:val="20"/>
          <w:lang w:val="es-ES_tradnl"/>
        </w:rPr>
        <w:t xml:space="preserve">, </w:t>
      </w:r>
      <w:r w:rsidR="00B630D7" w:rsidRPr="00700583">
        <w:rPr>
          <w:rFonts w:ascii="Montserrat Medium" w:hAnsi="Montserrat Medium" w:cs="Arial"/>
          <w:sz w:val="20"/>
          <w:szCs w:val="20"/>
          <w:lang w:val="es-ES_tradnl"/>
        </w:rPr>
        <w:t xml:space="preserve">así como los </w:t>
      </w:r>
      <w:r w:rsidRPr="00700583">
        <w:rPr>
          <w:rFonts w:ascii="Montserrat Medium" w:hAnsi="Montserrat Medium" w:cs="Arial"/>
          <w:sz w:val="20"/>
          <w:szCs w:val="20"/>
          <w:lang w:val="es-ES_tradnl"/>
        </w:rPr>
        <w:t>anexos</w:t>
      </w:r>
      <w:r w:rsidR="00B630D7" w:rsidRPr="00700583">
        <w:rPr>
          <w:rFonts w:ascii="Montserrat Medium" w:hAnsi="Montserrat Medium" w:cs="Arial"/>
          <w:sz w:val="20"/>
          <w:szCs w:val="20"/>
          <w:lang w:val="es-ES_tradnl"/>
        </w:rPr>
        <w:t xml:space="preserve"> y </w:t>
      </w:r>
      <w:r w:rsidR="00302CFC" w:rsidRPr="00700583">
        <w:rPr>
          <w:rFonts w:ascii="Montserrat Medium" w:hAnsi="Montserrat Medium" w:cs="Arial"/>
          <w:sz w:val="20"/>
          <w:szCs w:val="20"/>
          <w:lang w:val="es-ES_tradnl"/>
        </w:rPr>
        <w:t xml:space="preserve">documentos </w:t>
      </w:r>
      <w:r w:rsidRPr="00700583">
        <w:rPr>
          <w:rFonts w:ascii="Montserrat Medium" w:hAnsi="Montserrat Medium" w:cs="Arial"/>
          <w:sz w:val="20"/>
          <w:szCs w:val="20"/>
          <w:lang w:val="es-ES_tradnl"/>
        </w:rPr>
        <w:t>que presente en su proposición técnica</w:t>
      </w:r>
      <w:r w:rsidR="00B630D7" w:rsidRPr="00700583">
        <w:rPr>
          <w:rFonts w:ascii="Montserrat Medium" w:hAnsi="Montserrat Medium" w:cs="Arial"/>
          <w:sz w:val="20"/>
          <w:szCs w:val="20"/>
          <w:lang w:val="es-ES_tradnl"/>
        </w:rPr>
        <w:t xml:space="preserve">; </w:t>
      </w:r>
      <w:r w:rsidRPr="00700583">
        <w:rPr>
          <w:rFonts w:ascii="Montserrat Medium" w:hAnsi="Montserrat Medium" w:cs="Arial"/>
          <w:sz w:val="20"/>
          <w:szCs w:val="20"/>
          <w:lang w:val="es-ES_tradnl"/>
        </w:rPr>
        <w:t>en caso de estar en idioma diferente al español</w:t>
      </w:r>
      <w:r w:rsidR="00EA741B" w:rsidRPr="00700583">
        <w:rPr>
          <w:rFonts w:ascii="Montserrat Medium" w:hAnsi="Montserrat Medium" w:cs="Arial"/>
          <w:sz w:val="20"/>
          <w:szCs w:val="20"/>
          <w:lang w:val="es-ES_tradnl"/>
        </w:rPr>
        <w:t>,</w:t>
      </w:r>
      <w:r w:rsidRPr="00700583">
        <w:rPr>
          <w:rFonts w:ascii="Montserrat Medium" w:hAnsi="Montserrat Medium" w:cs="Arial"/>
          <w:sz w:val="20"/>
          <w:szCs w:val="20"/>
          <w:lang w:val="es-ES_tradnl"/>
        </w:rPr>
        <w:t xml:space="preserve"> deberá proporcionar la traducción simple al español, sin que altere, modifique o distorsione el contenido y/o alcance del documento traducido, en el entendido de que la traducción podrá contener únicamente las páginas, secciones y/o párrafos que soporten sus proposiciones. </w:t>
      </w:r>
    </w:p>
    <w:p w:rsidR="00250665" w:rsidRPr="00700583" w:rsidRDefault="00250665" w:rsidP="003F3C9E">
      <w:pPr>
        <w:spacing w:line="276" w:lineRule="auto"/>
        <w:ind w:right="49"/>
        <w:jc w:val="both"/>
        <w:rPr>
          <w:rFonts w:ascii="Montserrat Medium" w:hAnsi="Montserrat Medium" w:cs="Arial"/>
          <w:sz w:val="20"/>
          <w:szCs w:val="20"/>
          <w:lang w:val="es-ES_tradnl"/>
        </w:rPr>
      </w:pPr>
    </w:p>
    <w:p w:rsidR="008F6777" w:rsidRPr="00700583" w:rsidRDefault="00EA741B"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63" w:name="_Toc367205738"/>
      <w:bookmarkStart w:id="64" w:name="_Toc83389298"/>
      <w:r w:rsidRPr="00700583">
        <w:rPr>
          <w:rFonts w:ascii="Montserrat Medium" w:hAnsi="Montserrat Medium" w:cs="Arial"/>
          <w:i w:val="0"/>
          <w:sz w:val="20"/>
          <w:lang w:val="es-ES_tradnl"/>
        </w:rPr>
        <w:t>D</w:t>
      </w:r>
      <w:r w:rsidR="00B559FC" w:rsidRPr="00700583">
        <w:rPr>
          <w:rFonts w:ascii="Montserrat Medium" w:hAnsi="Montserrat Medium" w:cs="Arial"/>
          <w:i w:val="0"/>
          <w:sz w:val="20"/>
          <w:lang w:val="es-ES_tradnl"/>
        </w:rPr>
        <w:t>isponibilidad presupuestaria.</w:t>
      </w:r>
      <w:bookmarkEnd w:id="63"/>
      <w:bookmarkEnd w:id="64"/>
    </w:p>
    <w:p w:rsidR="008F6777" w:rsidRPr="00700583" w:rsidRDefault="008F6777" w:rsidP="003F3C9E">
      <w:pPr>
        <w:spacing w:line="276" w:lineRule="auto"/>
        <w:jc w:val="both"/>
        <w:rPr>
          <w:rFonts w:ascii="Montserrat Medium" w:hAnsi="Montserrat Medium"/>
          <w:sz w:val="20"/>
          <w:szCs w:val="20"/>
          <w:lang w:val="es-ES_tradnl" w:eastAsia="ar-SA"/>
        </w:rPr>
      </w:pPr>
    </w:p>
    <w:p w:rsidR="005014A5" w:rsidRPr="00700583" w:rsidRDefault="00EA741B" w:rsidP="003F3C9E">
      <w:pPr>
        <w:spacing w:line="276" w:lineRule="auto"/>
        <w:jc w:val="both"/>
        <w:rPr>
          <w:rFonts w:ascii="Montserrat Medium" w:hAnsi="Montserrat Medium"/>
          <w:sz w:val="20"/>
          <w:szCs w:val="20"/>
          <w:lang w:val="es-ES_tradnl" w:eastAsia="ar-SA"/>
        </w:rPr>
      </w:pPr>
      <w:r w:rsidRPr="007E2FC4">
        <w:rPr>
          <w:rFonts w:ascii="Montserrat Medium" w:hAnsi="Montserrat Medium"/>
          <w:sz w:val="20"/>
          <w:szCs w:val="20"/>
          <w:lang w:val="es-ES_tradnl" w:eastAsia="ar-SA"/>
        </w:rPr>
        <w:t xml:space="preserve">El Instituto Mexicano del Seguro Social </w:t>
      </w:r>
      <w:r w:rsidR="006C3591" w:rsidRPr="007E2FC4">
        <w:rPr>
          <w:rFonts w:ascii="Montserrat Medium" w:hAnsi="Montserrat Medium"/>
          <w:sz w:val="20"/>
          <w:szCs w:val="20"/>
          <w:lang w:val="es-ES_tradnl" w:eastAsia="ar-SA"/>
        </w:rPr>
        <w:t>cuenta con</w:t>
      </w:r>
      <w:r w:rsidRPr="007E2FC4">
        <w:rPr>
          <w:rFonts w:ascii="Montserrat Medium" w:hAnsi="Montserrat Medium"/>
          <w:sz w:val="20"/>
          <w:szCs w:val="20"/>
          <w:lang w:val="es-ES_tradnl" w:eastAsia="ar-SA"/>
        </w:rPr>
        <w:t xml:space="preserve"> el </w:t>
      </w:r>
      <w:r w:rsidR="00EB78D9" w:rsidRPr="007E2FC4">
        <w:rPr>
          <w:rFonts w:ascii="Montserrat Medium" w:hAnsi="Montserrat Medium"/>
          <w:sz w:val="20"/>
          <w:szCs w:val="20"/>
          <w:lang w:val="es-ES_tradnl" w:eastAsia="ar-SA"/>
        </w:rPr>
        <w:t xml:space="preserve">Certificado de </w:t>
      </w:r>
      <w:r w:rsidRPr="007E2FC4">
        <w:rPr>
          <w:rFonts w:ascii="Montserrat Medium" w:hAnsi="Montserrat Medium"/>
          <w:sz w:val="20"/>
          <w:szCs w:val="20"/>
          <w:lang w:val="es-ES_tradnl" w:eastAsia="ar-SA"/>
        </w:rPr>
        <w:t xml:space="preserve">Disponibilidad Presupuestal Previo </w:t>
      </w:r>
      <w:r w:rsidR="00042E5B" w:rsidRPr="007E2FC4">
        <w:rPr>
          <w:rFonts w:ascii="Montserrat Medium" w:hAnsi="Montserrat Medium"/>
          <w:b/>
          <w:sz w:val="20"/>
          <w:szCs w:val="20"/>
          <w:lang w:val="es-ES_tradnl" w:eastAsia="ar-SA"/>
        </w:rPr>
        <w:t>No.</w:t>
      </w:r>
      <w:r w:rsidR="00D22DA6" w:rsidRPr="007E2FC4">
        <w:rPr>
          <w:rFonts w:ascii="Montserrat Medium" w:hAnsi="Montserrat Medium"/>
          <w:b/>
          <w:sz w:val="20"/>
          <w:szCs w:val="20"/>
          <w:lang w:val="es-ES_tradnl" w:eastAsia="ar-SA"/>
        </w:rPr>
        <w:t>0000</w:t>
      </w:r>
      <w:r w:rsidR="00042E5B" w:rsidRPr="007E2FC4">
        <w:rPr>
          <w:rFonts w:ascii="Montserrat Medium" w:hAnsi="Montserrat Medium"/>
          <w:b/>
          <w:sz w:val="20"/>
          <w:szCs w:val="20"/>
          <w:lang w:val="es-ES_tradnl" w:eastAsia="ar-SA"/>
        </w:rPr>
        <w:t>204576</w:t>
      </w:r>
      <w:r w:rsidR="004A2418" w:rsidRPr="007E2FC4">
        <w:rPr>
          <w:rFonts w:ascii="Montserrat Medium" w:hAnsi="Montserrat Medium"/>
          <w:b/>
          <w:sz w:val="20"/>
          <w:szCs w:val="20"/>
          <w:lang w:val="es-ES_tradnl" w:eastAsia="ar-SA"/>
        </w:rPr>
        <w:t>-2021</w:t>
      </w:r>
      <w:r w:rsidRPr="007E2FC4">
        <w:rPr>
          <w:rFonts w:ascii="Montserrat Medium" w:hAnsi="Montserrat Medium"/>
          <w:sz w:val="20"/>
          <w:szCs w:val="20"/>
          <w:lang w:val="es-ES_tradnl" w:eastAsia="ar-SA"/>
        </w:rPr>
        <w:t xml:space="preserve">, emitido por la </w:t>
      </w:r>
      <w:r w:rsidR="00C70A2B" w:rsidRPr="007E2FC4">
        <w:rPr>
          <w:rFonts w:ascii="Montserrat Medium" w:hAnsi="Montserrat Medium"/>
          <w:sz w:val="20"/>
          <w:szCs w:val="20"/>
          <w:lang w:val="es-ES_tradnl" w:eastAsia="ar-SA"/>
        </w:rPr>
        <w:t xml:space="preserve">Coordinación Técnica de </w:t>
      </w:r>
      <w:r w:rsidR="00C30E64" w:rsidRPr="007E2FC4">
        <w:rPr>
          <w:rFonts w:ascii="Montserrat Medium" w:hAnsi="Montserrat Medium"/>
          <w:sz w:val="20"/>
          <w:szCs w:val="20"/>
          <w:lang w:val="es-ES_tradnl" w:eastAsia="ar-SA"/>
        </w:rPr>
        <w:t>Administración</w:t>
      </w:r>
      <w:r w:rsidR="00C70A2B" w:rsidRPr="007E2FC4">
        <w:rPr>
          <w:rFonts w:ascii="Montserrat Medium" w:hAnsi="Montserrat Medium"/>
          <w:sz w:val="20"/>
          <w:szCs w:val="20"/>
          <w:lang w:val="es-ES_tradnl" w:eastAsia="ar-SA"/>
        </w:rPr>
        <w:t xml:space="preserve"> del Gasto de Bienes y Servicios</w:t>
      </w:r>
      <w:r w:rsidR="00B630D7" w:rsidRPr="007E2FC4">
        <w:rPr>
          <w:rFonts w:ascii="Montserrat Medium" w:hAnsi="Montserrat Medium"/>
          <w:sz w:val="20"/>
          <w:szCs w:val="20"/>
          <w:lang w:val="es-ES_tradnl" w:eastAsia="ar-SA"/>
        </w:rPr>
        <w:t xml:space="preserve"> </w:t>
      </w:r>
      <w:r w:rsidR="008174AC" w:rsidRPr="007E2FC4">
        <w:rPr>
          <w:rFonts w:ascii="Montserrat Medium" w:hAnsi="Montserrat Medium"/>
          <w:sz w:val="20"/>
          <w:szCs w:val="20"/>
          <w:lang w:val="es-ES_tradnl" w:eastAsia="ar-SA"/>
        </w:rPr>
        <w:t xml:space="preserve">de fecha </w:t>
      </w:r>
      <w:r w:rsidR="00042E5B" w:rsidRPr="007E2FC4">
        <w:rPr>
          <w:rFonts w:ascii="Montserrat Medium" w:hAnsi="Montserrat Medium"/>
          <w:sz w:val="20"/>
          <w:szCs w:val="20"/>
          <w:lang w:val="es-ES_tradnl" w:eastAsia="ar-SA"/>
        </w:rPr>
        <w:t>16 de jul</w:t>
      </w:r>
      <w:r w:rsidR="00D54B2F" w:rsidRPr="007E2FC4">
        <w:rPr>
          <w:rFonts w:ascii="Montserrat Medium" w:hAnsi="Montserrat Medium"/>
          <w:sz w:val="20"/>
          <w:szCs w:val="20"/>
          <w:lang w:val="es-ES_tradnl" w:eastAsia="ar-SA"/>
        </w:rPr>
        <w:t>io de 2021</w:t>
      </w:r>
      <w:r w:rsidR="004B0257" w:rsidRPr="007E2FC4">
        <w:rPr>
          <w:rFonts w:ascii="Montserrat Medium" w:hAnsi="Montserrat Medium"/>
          <w:sz w:val="20"/>
          <w:szCs w:val="20"/>
          <w:lang w:val="es-ES_tradnl" w:eastAsia="ar-SA"/>
        </w:rPr>
        <w:t>, l</w:t>
      </w:r>
      <w:r w:rsidR="005014A5" w:rsidRPr="007E2FC4">
        <w:rPr>
          <w:rFonts w:ascii="Montserrat Medium" w:hAnsi="Montserrat Medium"/>
          <w:sz w:val="20"/>
          <w:szCs w:val="20"/>
          <w:lang w:val="es-ES_tradnl" w:eastAsia="ar-SA"/>
        </w:rPr>
        <w:t>o anterior</w:t>
      </w:r>
      <w:r w:rsidR="005014A5" w:rsidRPr="00700583">
        <w:rPr>
          <w:rFonts w:ascii="Montserrat Medium" w:hAnsi="Montserrat Medium"/>
          <w:sz w:val="20"/>
          <w:szCs w:val="20"/>
          <w:lang w:val="es-ES_tradnl" w:eastAsia="ar-SA"/>
        </w:rPr>
        <w:t xml:space="preserve"> con fundamento en el párrafo </w:t>
      </w:r>
      <w:r w:rsidR="004B0257" w:rsidRPr="00700583">
        <w:rPr>
          <w:rFonts w:ascii="Montserrat Medium" w:hAnsi="Montserrat Medium"/>
          <w:sz w:val="20"/>
          <w:szCs w:val="20"/>
          <w:lang w:val="es-ES_tradnl" w:eastAsia="ar-SA"/>
        </w:rPr>
        <w:t>primero</w:t>
      </w:r>
      <w:r w:rsidR="005014A5" w:rsidRPr="00700583">
        <w:rPr>
          <w:rFonts w:ascii="Montserrat Medium" w:hAnsi="Montserrat Medium"/>
          <w:sz w:val="20"/>
          <w:szCs w:val="20"/>
          <w:lang w:val="es-ES_tradnl" w:eastAsia="ar-SA"/>
        </w:rPr>
        <w:t xml:space="preserve"> del artículo 25 de la LAASSP</w:t>
      </w:r>
      <w:r w:rsidR="004B0257" w:rsidRPr="00700583">
        <w:rPr>
          <w:rFonts w:ascii="Montserrat Medium" w:hAnsi="Montserrat Medium"/>
          <w:sz w:val="20"/>
          <w:szCs w:val="20"/>
          <w:lang w:val="es-ES_tradnl" w:eastAsia="ar-SA"/>
        </w:rPr>
        <w:t>.</w:t>
      </w:r>
      <w:r w:rsidR="005014A5" w:rsidRPr="00700583">
        <w:rPr>
          <w:rFonts w:ascii="Montserrat Medium" w:hAnsi="Montserrat Medium"/>
          <w:sz w:val="20"/>
          <w:szCs w:val="20"/>
          <w:lang w:val="es-ES_tradnl" w:eastAsia="ar-SA"/>
        </w:rPr>
        <w:t xml:space="preserve">   </w:t>
      </w:r>
    </w:p>
    <w:p w:rsidR="008F6777" w:rsidRPr="00700583" w:rsidRDefault="008F6777" w:rsidP="003F3C9E">
      <w:pPr>
        <w:spacing w:line="276" w:lineRule="auto"/>
        <w:ind w:right="51"/>
        <w:jc w:val="both"/>
        <w:rPr>
          <w:rFonts w:ascii="Montserrat Medium" w:hAnsi="Montserrat Medium" w:cs="Arial"/>
          <w:sz w:val="20"/>
          <w:szCs w:val="20"/>
        </w:rPr>
      </w:pPr>
    </w:p>
    <w:p w:rsidR="006A3787" w:rsidRPr="00700583" w:rsidRDefault="006A378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65" w:name="_Toc463002915"/>
      <w:bookmarkStart w:id="66" w:name="_Toc83389299"/>
      <w:r w:rsidRPr="00700583">
        <w:rPr>
          <w:rFonts w:ascii="Montserrat Medium" w:hAnsi="Montserrat Medium" w:cs="Arial"/>
          <w:i w:val="0"/>
          <w:sz w:val="20"/>
          <w:lang w:val="es-ES_tradnl"/>
        </w:rPr>
        <w:t>Procedimiento financiado con créditos externos.</w:t>
      </w:r>
      <w:bookmarkEnd w:id="66"/>
    </w:p>
    <w:p w:rsidR="006A3787" w:rsidRPr="00700583" w:rsidRDefault="006A3787" w:rsidP="003F3C9E">
      <w:pPr>
        <w:spacing w:line="276" w:lineRule="auto"/>
        <w:rPr>
          <w:rFonts w:ascii="Montserrat Medium" w:hAnsi="Montserrat Medium"/>
          <w:sz w:val="20"/>
          <w:szCs w:val="20"/>
          <w:lang w:val="es-ES_tradnl" w:eastAsia="ar-SA"/>
        </w:rPr>
      </w:pPr>
    </w:p>
    <w:p w:rsidR="00D166C9" w:rsidRPr="00700583" w:rsidRDefault="00D166C9" w:rsidP="00D166C9">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Para el presente procedimiento de contratación, no aplicará el financiamiento con créditos externos, descrito en el artículo </w:t>
      </w:r>
      <w:r w:rsidRPr="00700583">
        <w:rPr>
          <w:rFonts w:ascii="Montserrat Medium" w:hAnsi="Montserrat Medium" w:cs="Arial"/>
          <w:b/>
          <w:sz w:val="20"/>
          <w:szCs w:val="20"/>
          <w:lang w:val="es-ES_tradnl"/>
        </w:rPr>
        <w:t>39</w:t>
      </w:r>
      <w:r w:rsidRPr="00700583">
        <w:rPr>
          <w:rFonts w:ascii="Montserrat Medium" w:hAnsi="Montserrat Medium" w:cs="Arial"/>
          <w:sz w:val="20"/>
          <w:szCs w:val="20"/>
          <w:lang w:val="es-ES_tradnl"/>
        </w:rPr>
        <w:t xml:space="preserve">, fracción </w:t>
      </w:r>
      <w:r w:rsidRPr="00700583">
        <w:rPr>
          <w:rFonts w:ascii="Montserrat Medium" w:hAnsi="Montserrat Medium" w:cs="Arial"/>
          <w:b/>
          <w:sz w:val="20"/>
          <w:szCs w:val="20"/>
          <w:lang w:val="es-ES_tradnl"/>
        </w:rPr>
        <w:t>I</w:t>
      </w:r>
      <w:r w:rsidRPr="00700583">
        <w:rPr>
          <w:rFonts w:ascii="Montserrat Medium" w:hAnsi="Montserrat Medium" w:cs="Arial"/>
          <w:sz w:val="20"/>
          <w:szCs w:val="20"/>
          <w:lang w:val="es-ES_tradnl"/>
        </w:rPr>
        <w:t xml:space="preserve">, inciso </w:t>
      </w:r>
      <w:r w:rsidRPr="00700583">
        <w:rPr>
          <w:rFonts w:ascii="Montserrat Medium" w:hAnsi="Montserrat Medium" w:cs="Arial"/>
          <w:b/>
          <w:sz w:val="20"/>
          <w:szCs w:val="20"/>
          <w:lang w:val="es-ES_tradnl"/>
        </w:rPr>
        <w:t>g)</w:t>
      </w:r>
      <w:r w:rsidRPr="00700583">
        <w:rPr>
          <w:rFonts w:ascii="Montserrat Medium" w:hAnsi="Montserrat Medium" w:cs="Arial"/>
          <w:sz w:val="20"/>
          <w:szCs w:val="20"/>
          <w:lang w:val="es-ES_tradnl"/>
        </w:rPr>
        <w:t xml:space="preserve"> de</w:t>
      </w:r>
      <w:r w:rsidR="00F432DA" w:rsidRPr="00700583">
        <w:rPr>
          <w:rFonts w:ascii="Montserrat Medium" w:hAnsi="Montserrat Medium" w:cs="Arial"/>
          <w:sz w:val="20"/>
          <w:szCs w:val="20"/>
          <w:lang w:val="es-ES_tradnl"/>
        </w:rPr>
        <w:t>l Reglamento de</w:t>
      </w:r>
      <w:r w:rsidRPr="00700583">
        <w:rPr>
          <w:rFonts w:ascii="Montserrat Medium" w:hAnsi="Montserrat Medium" w:cs="Arial"/>
          <w:sz w:val="20"/>
          <w:szCs w:val="20"/>
          <w:lang w:val="es-ES_tradnl"/>
        </w:rPr>
        <w:t xml:space="preserve"> la LAASSP.</w:t>
      </w:r>
    </w:p>
    <w:p w:rsidR="004B0257" w:rsidRPr="00700583" w:rsidRDefault="004B0257" w:rsidP="003F3C9E">
      <w:pPr>
        <w:spacing w:line="276" w:lineRule="auto"/>
        <w:rPr>
          <w:rFonts w:ascii="Montserrat Medium" w:hAnsi="Montserrat Medium"/>
          <w:sz w:val="20"/>
          <w:szCs w:val="20"/>
          <w:lang w:val="es-ES_tradnl" w:eastAsia="ar-SA"/>
        </w:rPr>
      </w:pPr>
    </w:p>
    <w:p w:rsidR="006A3787" w:rsidRPr="00700583" w:rsidRDefault="00DC7080"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r w:rsidRPr="00700583">
        <w:rPr>
          <w:rFonts w:ascii="Montserrat Medium" w:hAnsi="Montserrat Medium" w:cs="Arial"/>
          <w:i w:val="0"/>
          <w:sz w:val="20"/>
          <w:lang w:val="es-ES_tradnl"/>
        </w:rPr>
        <w:t xml:space="preserve"> </w:t>
      </w:r>
      <w:bookmarkStart w:id="67" w:name="_Toc83389300"/>
      <w:r w:rsidR="006A3787" w:rsidRPr="00700583">
        <w:rPr>
          <w:rFonts w:ascii="Montserrat Medium" w:hAnsi="Montserrat Medium" w:cs="Arial"/>
          <w:i w:val="0"/>
          <w:sz w:val="20"/>
          <w:lang w:val="es-ES_tradnl"/>
        </w:rPr>
        <w:t>Testigo Social.</w:t>
      </w:r>
      <w:bookmarkEnd w:id="67"/>
    </w:p>
    <w:bookmarkEnd w:id="65"/>
    <w:p w:rsidR="006A3787" w:rsidRPr="00700583" w:rsidRDefault="006A3787" w:rsidP="003F3C9E">
      <w:pPr>
        <w:spacing w:line="276" w:lineRule="auto"/>
        <w:jc w:val="both"/>
        <w:rPr>
          <w:rFonts w:ascii="Montserrat Medium" w:hAnsi="Montserrat Medium"/>
          <w:sz w:val="20"/>
          <w:szCs w:val="20"/>
          <w:lang w:val="es-ES_tradnl" w:eastAsia="ar-SA"/>
        </w:rPr>
      </w:pPr>
    </w:p>
    <w:p w:rsidR="00D166C9" w:rsidRPr="00700583" w:rsidRDefault="00D166C9" w:rsidP="00D166C9">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lastRenderedPageBreak/>
        <w:t xml:space="preserve">Para el presente procedimiento de contratación, no aplicará el atestiguamiento del Testigo Social, descrito en el artículo </w:t>
      </w:r>
      <w:r w:rsidRPr="00700583">
        <w:rPr>
          <w:rFonts w:ascii="Montserrat Medium" w:hAnsi="Montserrat Medium" w:cs="Arial"/>
          <w:b/>
          <w:sz w:val="20"/>
          <w:szCs w:val="20"/>
          <w:lang w:val="es-ES_tradnl"/>
        </w:rPr>
        <w:t>26 Ter</w:t>
      </w:r>
      <w:r w:rsidRPr="00700583">
        <w:rPr>
          <w:rFonts w:ascii="Montserrat Medium" w:hAnsi="Montserrat Medium" w:cs="Arial"/>
          <w:sz w:val="20"/>
          <w:szCs w:val="20"/>
          <w:lang w:val="es-ES_tradnl"/>
        </w:rPr>
        <w:t xml:space="preserve"> de la LAASSP.</w:t>
      </w:r>
    </w:p>
    <w:p w:rsidR="00AD2253" w:rsidRPr="00700583" w:rsidRDefault="00AD2253" w:rsidP="003F3C9E">
      <w:pPr>
        <w:spacing w:line="276" w:lineRule="auto"/>
        <w:jc w:val="both"/>
        <w:rPr>
          <w:rFonts w:ascii="Montserrat Medium" w:hAnsi="Montserrat Medium"/>
          <w:sz w:val="20"/>
          <w:szCs w:val="20"/>
          <w:lang w:val="es-ES_tradnl" w:eastAsia="ar-SA"/>
        </w:rPr>
      </w:pPr>
    </w:p>
    <w:p w:rsidR="008F6777" w:rsidRPr="00700583" w:rsidRDefault="008F6777" w:rsidP="00F13926">
      <w:pPr>
        <w:pStyle w:val="Ttulo1"/>
        <w:numPr>
          <w:ilvl w:val="0"/>
          <w:numId w:val="20"/>
        </w:numPr>
        <w:spacing w:before="0" w:after="0" w:line="276" w:lineRule="auto"/>
        <w:ind w:right="49"/>
        <w:jc w:val="both"/>
        <w:rPr>
          <w:rFonts w:ascii="Montserrat Medium" w:hAnsi="Montserrat Medium" w:cs="Arial"/>
          <w:sz w:val="20"/>
          <w:szCs w:val="20"/>
          <w:lang w:val="es-ES_tradnl"/>
        </w:rPr>
      </w:pPr>
      <w:bookmarkStart w:id="68" w:name="_Toc367205740"/>
      <w:bookmarkStart w:id="69" w:name="_Toc83389301"/>
      <w:r w:rsidRPr="00700583">
        <w:rPr>
          <w:rFonts w:ascii="Montserrat Medium" w:hAnsi="Montserrat Medium" w:cs="Arial"/>
          <w:sz w:val="20"/>
          <w:szCs w:val="20"/>
          <w:lang w:val="es-ES_tradnl"/>
        </w:rPr>
        <w:t>OBJETO Y ALCANCE</w:t>
      </w:r>
      <w:bookmarkEnd w:id="68"/>
      <w:r w:rsidR="00926835" w:rsidRPr="00700583">
        <w:rPr>
          <w:rFonts w:ascii="Montserrat Medium" w:hAnsi="Montserrat Medium" w:cs="Arial"/>
          <w:sz w:val="20"/>
          <w:szCs w:val="20"/>
          <w:lang w:val="es-ES_tradnl"/>
        </w:rPr>
        <w:t xml:space="preserve"> DE LA </w:t>
      </w:r>
      <w:r w:rsidR="00861F99">
        <w:rPr>
          <w:rFonts w:ascii="Montserrat Medium" w:hAnsi="Montserrat Medium" w:cs="Arial"/>
          <w:sz w:val="20"/>
          <w:szCs w:val="20"/>
          <w:lang w:val="es-ES_tradnl"/>
        </w:rPr>
        <w:t>INVITACIÓN</w:t>
      </w:r>
      <w:r w:rsidRPr="00700583">
        <w:rPr>
          <w:rFonts w:ascii="Montserrat Medium" w:hAnsi="Montserrat Medium" w:cs="Arial"/>
          <w:sz w:val="20"/>
          <w:szCs w:val="20"/>
          <w:lang w:val="es-ES_tradnl"/>
        </w:rPr>
        <w:t>.</w:t>
      </w:r>
      <w:bookmarkEnd w:id="69"/>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8F6777" w:rsidRPr="00700583" w:rsidRDefault="008F677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bookmarkStart w:id="70" w:name="_Toc83389302"/>
      <w:r w:rsidRPr="00700583">
        <w:rPr>
          <w:rFonts w:ascii="Montserrat Medium" w:hAnsi="Montserrat Medium" w:cs="Arial"/>
          <w:i w:val="0"/>
          <w:sz w:val="20"/>
          <w:lang w:val="es-ES_tradnl"/>
        </w:rPr>
        <w:t>Objeto de la contratación.</w:t>
      </w:r>
      <w:bookmarkEnd w:id="70"/>
    </w:p>
    <w:p w:rsidR="008F6777" w:rsidRDefault="008F6777" w:rsidP="003F3C9E">
      <w:pPr>
        <w:spacing w:line="276" w:lineRule="auto"/>
        <w:rPr>
          <w:rFonts w:ascii="Montserrat Medium" w:hAnsi="Montserrat Medium"/>
          <w:sz w:val="20"/>
          <w:szCs w:val="20"/>
          <w:lang w:val="es-ES_tradnl" w:eastAsia="ar-SA"/>
        </w:rPr>
      </w:pPr>
    </w:p>
    <w:p w:rsidR="007E2FC4" w:rsidRPr="007E2FC4" w:rsidRDefault="007E2FC4" w:rsidP="007E2FC4">
      <w:pPr>
        <w:jc w:val="both"/>
        <w:rPr>
          <w:rFonts w:ascii="Montserrat Medium" w:hAnsi="Montserrat Medium"/>
          <w:b/>
          <w:color w:val="FF0000"/>
          <w:sz w:val="20"/>
          <w:szCs w:val="20"/>
          <w:lang w:val="es-ES_tradnl" w:eastAsia="ar-SA"/>
        </w:rPr>
      </w:pPr>
      <w:bookmarkStart w:id="71" w:name="_Hlk82012130"/>
      <w:bookmarkStart w:id="72" w:name="_Hlk82011399"/>
      <w:bookmarkStart w:id="73" w:name="_Toc367205742"/>
    </w:p>
    <w:p w:rsidR="007E2FC4" w:rsidRPr="007E2FC4" w:rsidRDefault="007E2FC4" w:rsidP="007E2FC4">
      <w:pPr>
        <w:jc w:val="both"/>
        <w:rPr>
          <w:rFonts w:ascii="Montserrat" w:hAnsi="Montserrat"/>
          <w:sz w:val="20"/>
          <w:szCs w:val="20"/>
          <w:lang w:val="es-ES_tradnl" w:eastAsia="ar-SA"/>
        </w:rPr>
      </w:pPr>
      <w:r w:rsidRPr="007E2FC4">
        <w:rPr>
          <w:rFonts w:ascii="Montserrat" w:hAnsi="Montserrat"/>
          <w:sz w:val="20"/>
          <w:szCs w:val="20"/>
          <w:lang w:val="es-ES_tradnl" w:eastAsia="ar-SA"/>
        </w:rPr>
        <w:t>Se realizará de conformidad con lo indicado en los documentos adjuntos a la Convocatoria denominados “ANEXO TÉCNICO” así como “TÉRMINOS Y CONDICIONES”, los cuales forman parte de la presente Convocatoria.</w:t>
      </w:r>
    </w:p>
    <w:p w:rsidR="007E2FC4" w:rsidRPr="007E2FC4" w:rsidRDefault="007E2FC4" w:rsidP="007E2FC4">
      <w:pPr>
        <w:jc w:val="both"/>
        <w:rPr>
          <w:rFonts w:ascii="Montserrat" w:hAnsi="Montserrat"/>
          <w:sz w:val="20"/>
          <w:szCs w:val="20"/>
          <w:lang w:val="es-ES_tradnl" w:eastAsia="ar-SA"/>
        </w:rPr>
      </w:pPr>
    </w:p>
    <w:p w:rsidR="00E7679F" w:rsidRPr="007E2FC4" w:rsidRDefault="007E2FC4" w:rsidP="007E2FC4">
      <w:pPr>
        <w:jc w:val="both"/>
        <w:rPr>
          <w:rFonts w:ascii="Montserrat" w:eastAsia="Arial" w:hAnsi="Montserrat" w:cs="Arial"/>
          <w:sz w:val="20"/>
          <w:szCs w:val="20"/>
        </w:rPr>
      </w:pPr>
      <w:r w:rsidRPr="007E2FC4">
        <w:rPr>
          <w:rFonts w:ascii="Montserrat" w:hAnsi="Montserrat" w:cs="Arial"/>
          <w:sz w:val="20"/>
          <w:szCs w:val="20"/>
        </w:rPr>
        <w:t>Servicio Integral de Transformación, Clasificación, Captura, Escaneo Homogéneo en Medios Electrónicos de Expedientes Jurisdiccionales. A</w:t>
      </w:r>
      <w:r w:rsidR="00E7679F" w:rsidRPr="007E2FC4">
        <w:rPr>
          <w:rFonts w:ascii="Montserrat" w:eastAsia="Arial" w:hAnsi="Montserrat" w:cs="Arial"/>
          <w:sz w:val="20"/>
          <w:szCs w:val="20"/>
        </w:rPr>
        <w:t>dministrar, clasificar, organizar y registrar los expedientes jurisdiccionales</w:t>
      </w:r>
      <w:bookmarkEnd w:id="71"/>
      <w:r w:rsidR="00E7679F" w:rsidRPr="007E2FC4">
        <w:rPr>
          <w:rFonts w:ascii="Montserrat" w:eastAsia="Arial" w:hAnsi="Montserrat" w:cs="Arial"/>
          <w:sz w:val="20"/>
          <w:szCs w:val="20"/>
        </w:rPr>
        <w:t xml:space="preserve"> radicados en la Coordinación Laboral, de la Unidad de Investigación y Procesos Jurídicos en la Ciudad de México y los relativos en la Jefatura de Servicios Jurídicos del Órgano de Operación Administrativa Desconcentrada de la Ciudad de Monterrey, Nuevo León</w:t>
      </w:r>
      <w:r w:rsidR="00E7679F" w:rsidRPr="007E2FC4">
        <w:rPr>
          <w:rFonts w:ascii="Montserrat" w:hAnsi="Montserrat"/>
          <w:sz w:val="20"/>
          <w:szCs w:val="20"/>
        </w:rPr>
        <w:t xml:space="preserve"> </w:t>
      </w:r>
      <w:r w:rsidR="00E7679F" w:rsidRPr="007E2FC4">
        <w:rPr>
          <w:rFonts w:ascii="Montserrat" w:eastAsia="Arial" w:hAnsi="Montserrat" w:cs="Arial"/>
          <w:sz w:val="20"/>
          <w:szCs w:val="20"/>
        </w:rPr>
        <w:t>dependientes de la Dirección Jurídica del Instituto Mexicano del Seguro Social al sistema institucional.</w:t>
      </w:r>
    </w:p>
    <w:p w:rsidR="00864773" w:rsidRPr="007E2FC4" w:rsidRDefault="00E7679F" w:rsidP="00E7679F">
      <w:pPr>
        <w:jc w:val="both"/>
        <w:rPr>
          <w:rFonts w:ascii="Montserrat" w:eastAsia="Arial" w:hAnsi="Montserrat" w:cs="Arial"/>
          <w:sz w:val="20"/>
          <w:szCs w:val="20"/>
        </w:rPr>
      </w:pPr>
      <w:r w:rsidRPr="007E2FC4">
        <w:rPr>
          <w:rFonts w:ascii="Montserrat" w:eastAsia="Arial" w:hAnsi="Montserrat" w:cs="Arial"/>
          <w:sz w:val="20"/>
          <w:szCs w:val="20"/>
        </w:rPr>
        <w:t>Lo anterior, con el fin de garantizar la disponibilidad, y localización de los expedientes, favoreciendo la toma de decisiones e investigación de la memoria institucional del Instituto Mexicano del Seguro Social, para la debida defensa jurídica y protección del patrimonio institucional</w:t>
      </w:r>
      <w:bookmarkEnd w:id="72"/>
      <w:r w:rsidRPr="007E2FC4">
        <w:rPr>
          <w:rFonts w:ascii="Montserrat" w:eastAsia="Arial" w:hAnsi="Montserrat" w:cs="Arial"/>
          <w:sz w:val="20"/>
          <w:szCs w:val="20"/>
        </w:rPr>
        <w:t>.</w:t>
      </w:r>
    </w:p>
    <w:p w:rsidR="00D22DA6" w:rsidRPr="00E7679F" w:rsidRDefault="00D22DA6" w:rsidP="00DF4705">
      <w:pPr>
        <w:spacing w:line="276" w:lineRule="auto"/>
        <w:ind w:left="360" w:right="51"/>
        <w:jc w:val="both"/>
        <w:rPr>
          <w:rFonts w:ascii="Montserrat Medium" w:hAnsi="Montserrat Medium" w:cs="Arial"/>
          <w:b/>
          <w:sz w:val="20"/>
          <w:szCs w:val="20"/>
        </w:rPr>
      </w:pPr>
    </w:p>
    <w:p w:rsidR="008F6777" w:rsidRPr="00700583" w:rsidRDefault="008F6777" w:rsidP="00DC7080">
      <w:pPr>
        <w:pStyle w:val="Prrafodelista"/>
        <w:ind w:left="0" w:right="51"/>
        <w:jc w:val="both"/>
        <w:rPr>
          <w:rFonts w:ascii="Montserrat Medium" w:hAnsi="Montserrat Medium" w:cs="Arial"/>
          <w:b/>
          <w:sz w:val="20"/>
          <w:szCs w:val="20"/>
        </w:rPr>
      </w:pPr>
      <w:r w:rsidRPr="00700583">
        <w:rPr>
          <w:rFonts w:ascii="Montserrat Medium" w:hAnsi="Montserrat Medium" w:cs="Arial"/>
          <w:b/>
          <w:sz w:val="20"/>
          <w:szCs w:val="20"/>
        </w:rPr>
        <w:t xml:space="preserve">Las condiciones contenidas en la presente Convocatoria del procedimiento de </w:t>
      </w:r>
      <w:r w:rsidR="004B5596">
        <w:rPr>
          <w:rFonts w:ascii="Montserrat Medium" w:hAnsi="Montserrat Medium" w:cs="Arial"/>
          <w:b/>
          <w:sz w:val="20"/>
          <w:szCs w:val="20"/>
        </w:rPr>
        <w:t>Invitación</w:t>
      </w:r>
      <w:r w:rsidRPr="00700583">
        <w:rPr>
          <w:rFonts w:ascii="Montserrat Medium" w:hAnsi="Montserrat Medium" w:cs="Arial"/>
          <w:b/>
          <w:sz w:val="20"/>
          <w:szCs w:val="20"/>
        </w:rPr>
        <w:t xml:space="preserve"> y en las proposiciones presentadas por los licitantes no podrán ser negociadas, de conformidad con lo previsto en el séptimo párrafo del artículo 26 de la LAASSP.</w:t>
      </w:r>
    </w:p>
    <w:p w:rsidR="00CE58EF" w:rsidRPr="00700583" w:rsidRDefault="00CE58EF" w:rsidP="003F3C9E">
      <w:pPr>
        <w:pStyle w:val="Prrafodelista"/>
        <w:spacing w:line="276" w:lineRule="auto"/>
        <w:ind w:left="720" w:right="51"/>
        <w:jc w:val="both"/>
        <w:rPr>
          <w:rFonts w:ascii="Montserrat Medium" w:hAnsi="Montserrat Medium" w:cs="Arial"/>
          <w:sz w:val="20"/>
          <w:szCs w:val="20"/>
        </w:rPr>
      </w:pPr>
    </w:p>
    <w:p w:rsidR="008F6777" w:rsidRPr="00700583" w:rsidRDefault="008F677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r w:rsidRPr="00700583">
        <w:rPr>
          <w:rFonts w:ascii="Montserrat Medium" w:hAnsi="Montserrat Medium" w:cs="Arial"/>
          <w:i w:val="0"/>
          <w:sz w:val="20"/>
          <w:lang w:val="es-ES_tradnl"/>
        </w:rPr>
        <w:t xml:space="preserve"> </w:t>
      </w:r>
      <w:bookmarkStart w:id="74" w:name="_Toc83389303"/>
      <w:r w:rsidRPr="00700583">
        <w:rPr>
          <w:rFonts w:ascii="Montserrat Medium" w:hAnsi="Montserrat Medium" w:cs="Arial"/>
          <w:i w:val="0"/>
          <w:sz w:val="20"/>
          <w:lang w:val="es-ES_tradnl"/>
        </w:rPr>
        <w:t>Agrupación de partidas</w:t>
      </w:r>
      <w:bookmarkEnd w:id="74"/>
    </w:p>
    <w:p w:rsidR="008F6777" w:rsidRPr="00700583" w:rsidRDefault="008F6777" w:rsidP="003F3C9E">
      <w:pPr>
        <w:pStyle w:val="Prrafodelista"/>
        <w:spacing w:line="276" w:lineRule="auto"/>
        <w:ind w:left="0" w:right="51"/>
        <w:jc w:val="both"/>
        <w:rPr>
          <w:rFonts w:ascii="Montserrat Medium" w:hAnsi="Montserrat Medium" w:cs="Arial"/>
          <w:sz w:val="20"/>
          <w:szCs w:val="20"/>
        </w:rPr>
      </w:pPr>
    </w:p>
    <w:p w:rsidR="0053167A" w:rsidRPr="00700583" w:rsidRDefault="00BC5736" w:rsidP="008174AC">
      <w:pPr>
        <w:pStyle w:val="Prrafodelista"/>
        <w:ind w:left="0" w:right="51"/>
        <w:jc w:val="both"/>
        <w:rPr>
          <w:rFonts w:ascii="Montserrat Medium" w:eastAsiaTheme="minorHAnsi" w:hAnsi="Montserrat Medium" w:cs="Arial"/>
          <w:sz w:val="20"/>
          <w:szCs w:val="20"/>
          <w:lang w:val="es-MX" w:eastAsia="en-US"/>
        </w:rPr>
      </w:pPr>
      <w:r w:rsidRPr="00700583">
        <w:rPr>
          <w:rFonts w:ascii="Montserrat Medium" w:eastAsiaTheme="minorHAnsi" w:hAnsi="Montserrat Medium" w:cs="Arial"/>
          <w:sz w:val="20"/>
          <w:szCs w:val="20"/>
          <w:lang w:val="es-MX" w:eastAsia="en-US"/>
        </w:rPr>
        <w:t xml:space="preserve">Para el presente procedimiento no se tiene prevista la agrupación de partidas, ya que la adjudicación se realizara por </w:t>
      </w:r>
      <w:r w:rsidRPr="00700583">
        <w:rPr>
          <w:rFonts w:ascii="Montserrat Medium" w:eastAsiaTheme="minorHAnsi" w:hAnsi="Montserrat Medium" w:cs="Arial"/>
          <w:b/>
          <w:sz w:val="20"/>
          <w:szCs w:val="20"/>
          <w:lang w:val="es-MX" w:eastAsia="en-US"/>
        </w:rPr>
        <w:t>partida</w:t>
      </w:r>
      <w:r w:rsidR="008B3901">
        <w:rPr>
          <w:rFonts w:ascii="Montserrat Medium" w:eastAsiaTheme="minorHAnsi" w:hAnsi="Montserrat Medium" w:cs="Arial"/>
          <w:b/>
          <w:sz w:val="20"/>
          <w:szCs w:val="20"/>
          <w:lang w:val="es-MX" w:eastAsia="en-US"/>
        </w:rPr>
        <w:t xml:space="preserve"> única</w:t>
      </w:r>
      <w:r w:rsidR="0053167A" w:rsidRPr="00700583">
        <w:rPr>
          <w:rFonts w:ascii="Montserrat Medium" w:eastAsiaTheme="minorHAnsi" w:hAnsi="Montserrat Medium" w:cs="Arial"/>
          <w:sz w:val="20"/>
          <w:szCs w:val="20"/>
          <w:lang w:val="es-MX" w:eastAsia="en-US"/>
        </w:rPr>
        <w:t>,</w:t>
      </w:r>
      <w:r w:rsidR="0053167A" w:rsidRPr="00700583">
        <w:rPr>
          <w:rFonts w:ascii="Montserrat Medium" w:eastAsiaTheme="minorHAnsi" w:hAnsi="Montserrat Medium" w:cs="Arial"/>
          <w:b/>
          <w:sz w:val="20"/>
          <w:szCs w:val="20"/>
          <w:lang w:val="es-MX" w:eastAsia="en-US"/>
        </w:rPr>
        <w:t xml:space="preserve"> </w:t>
      </w:r>
      <w:r w:rsidR="0053167A" w:rsidRPr="00700583">
        <w:rPr>
          <w:rFonts w:ascii="Montserrat Medium" w:eastAsiaTheme="minorHAnsi" w:hAnsi="Montserrat Medium" w:cs="Arial"/>
          <w:sz w:val="20"/>
          <w:szCs w:val="20"/>
          <w:lang w:val="es-MX" w:eastAsia="en-US"/>
        </w:rPr>
        <w:t xml:space="preserve">lo anterior con fundamento en el artículo </w:t>
      </w:r>
      <w:r w:rsidR="0053167A" w:rsidRPr="00700583">
        <w:rPr>
          <w:rFonts w:ascii="Montserrat Medium" w:eastAsiaTheme="minorHAnsi" w:hAnsi="Montserrat Medium" w:cs="Arial"/>
          <w:b/>
          <w:sz w:val="20"/>
          <w:szCs w:val="20"/>
          <w:lang w:val="es-MX" w:eastAsia="en-US"/>
        </w:rPr>
        <w:t xml:space="preserve">39 </w:t>
      </w:r>
      <w:r w:rsidR="0053167A" w:rsidRPr="00700583">
        <w:rPr>
          <w:rFonts w:ascii="Montserrat Medium" w:eastAsiaTheme="minorHAnsi" w:hAnsi="Montserrat Medium" w:cs="Arial"/>
          <w:sz w:val="20"/>
          <w:szCs w:val="20"/>
          <w:lang w:val="es-MX" w:eastAsia="en-US"/>
        </w:rPr>
        <w:t xml:space="preserve">fracción </w:t>
      </w:r>
      <w:r w:rsidR="0053167A" w:rsidRPr="00700583">
        <w:rPr>
          <w:rFonts w:ascii="Montserrat Medium" w:eastAsiaTheme="minorHAnsi" w:hAnsi="Montserrat Medium" w:cs="Arial"/>
          <w:b/>
          <w:sz w:val="20"/>
          <w:szCs w:val="20"/>
          <w:lang w:val="es-MX" w:eastAsia="en-US"/>
        </w:rPr>
        <w:t>II</w:t>
      </w:r>
      <w:r w:rsidR="0053167A" w:rsidRPr="00700583">
        <w:rPr>
          <w:rFonts w:ascii="Montserrat Medium" w:eastAsiaTheme="minorHAnsi" w:hAnsi="Montserrat Medium" w:cs="Arial"/>
          <w:sz w:val="20"/>
          <w:szCs w:val="20"/>
          <w:lang w:val="es-MX" w:eastAsia="en-US"/>
        </w:rPr>
        <w:t xml:space="preserve"> inciso </w:t>
      </w:r>
      <w:r w:rsidR="0053167A" w:rsidRPr="00700583">
        <w:rPr>
          <w:rFonts w:ascii="Montserrat Medium" w:eastAsiaTheme="minorHAnsi" w:hAnsi="Montserrat Medium" w:cs="Arial"/>
          <w:b/>
          <w:sz w:val="20"/>
          <w:szCs w:val="20"/>
          <w:lang w:val="es-MX" w:eastAsia="en-US"/>
        </w:rPr>
        <w:t>b)</w:t>
      </w:r>
      <w:r w:rsidR="0053167A" w:rsidRPr="00700583">
        <w:rPr>
          <w:rFonts w:ascii="Montserrat Medium" w:eastAsiaTheme="minorHAnsi" w:hAnsi="Montserrat Medium" w:cs="Arial"/>
          <w:sz w:val="20"/>
          <w:szCs w:val="20"/>
          <w:lang w:val="es-MX" w:eastAsia="en-US"/>
        </w:rPr>
        <w:t xml:space="preserve"> del Reglamento de la LAASSP</w:t>
      </w:r>
      <w:r w:rsidR="008174AC" w:rsidRPr="00700583">
        <w:rPr>
          <w:rFonts w:ascii="Montserrat Medium" w:eastAsiaTheme="minorHAnsi" w:hAnsi="Montserrat Medium" w:cs="Arial"/>
          <w:sz w:val="20"/>
          <w:szCs w:val="20"/>
          <w:lang w:val="es-MX" w:eastAsia="en-US"/>
        </w:rPr>
        <w:t>.</w:t>
      </w:r>
    </w:p>
    <w:p w:rsidR="0053167A" w:rsidRPr="00700583" w:rsidRDefault="0053167A" w:rsidP="0053167A">
      <w:pPr>
        <w:pStyle w:val="Prrafodelista"/>
        <w:ind w:left="720" w:right="51"/>
        <w:jc w:val="both"/>
        <w:rPr>
          <w:rFonts w:ascii="Montserrat Medium" w:eastAsiaTheme="minorHAnsi" w:hAnsi="Montserrat Medium" w:cs="Arial"/>
          <w:b/>
          <w:sz w:val="20"/>
          <w:szCs w:val="20"/>
          <w:lang w:val="es-MX" w:eastAsia="en-US"/>
        </w:rPr>
      </w:pPr>
    </w:p>
    <w:p w:rsidR="008F6777" w:rsidRPr="00700583" w:rsidRDefault="008F6777" w:rsidP="00F13926">
      <w:pPr>
        <w:pStyle w:val="Ttulo2"/>
        <w:numPr>
          <w:ilvl w:val="1"/>
          <w:numId w:val="20"/>
        </w:numPr>
        <w:tabs>
          <w:tab w:val="num" w:pos="0"/>
        </w:tabs>
        <w:spacing w:before="0" w:after="0" w:line="276" w:lineRule="auto"/>
        <w:ind w:left="0" w:right="49" w:firstLine="0"/>
        <w:jc w:val="both"/>
        <w:rPr>
          <w:rFonts w:ascii="Montserrat Medium" w:hAnsi="Montserrat Medium" w:cs="Arial"/>
          <w:i w:val="0"/>
          <w:sz w:val="20"/>
          <w:lang w:val="es-ES_tradnl"/>
        </w:rPr>
      </w:pPr>
      <w:r w:rsidRPr="00700583">
        <w:rPr>
          <w:rFonts w:ascii="Montserrat Medium" w:hAnsi="Montserrat Medium" w:cs="Arial"/>
          <w:i w:val="0"/>
          <w:sz w:val="20"/>
          <w:lang w:val="es-ES_tradnl"/>
        </w:rPr>
        <w:t xml:space="preserve"> </w:t>
      </w:r>
      <w:bookmarkStart w:id="75" w:name="_Toc83389304"/>
      <w:r w:rsidRPr="00700583">
        <w:rPr>
          <w:rFonts w:ascii="Montserrat Medium" w:hAnsi="Montserrat Medium" w:cs="Arial"/>
          <w:i w:val="0"/>
          <w:sz w:val="20"/>
          <w:lang w:val="es-ES_tradnl"/>
        </w:rPr>
        <w:t>Precios Máximos de Referencia</w:t>
      </w:r>
      <w:bookmarkEnd w:id="75"/>
    </w:p>
    <w:p w:rsidR="008F6777" w:rsidRPr="00700583" w:rsidRDefault="008F6777" w:rsidP="003F3C9E">
      <w:pPr>
        <w:pStyle w:val="Prrafodelista"/>
        <w:spacing w:line="276" w:lineRule="auto"/>
        <w:ind w:left="0" w:right="51"/>
        <w:jc w:val="both"/>
        <w:rPr>
          <w:rFonts w:ascii="Montserrat Medium" w:hAnsi="Montserrat Medium" w:cs="Arial"/>
          <w:sz w:val="20"/>
          <w:szCs w:val="20"/>
        </w:rPr>
      </w:pPr>
    </w:p>
    <w:p w:rsidR="00932EFF" w:rsidRDefault="00AD6F35" w:rsidP="003F3C9E">
      <w:pPr>
        <w:pStyle w:val="Prrafodelista"/>
        <w:spacing w:line="276" w:lineRule="auto"/>
        <w:ind w:left="0" w:right="51"/>
        <w:jc w:val="both"/>
        <w:rPr>
          <w:rFonts w:ascii="Montserrat Medium" w:hAnsi="Montserrat Medium" w:cs="Arial"/>
          <w:sz w:val="20"/>
          <w:szCs w:val="20"/>
        </w:rPr>
      </w:pPr>
      <w:r>
        <w:rPr>
          <w:rFonts w:ascii="Montserrat Medium" w:hAnsi="Montserrat Medium" w:cs="Arial"/>
          <w:sz w:val="20"/>
          <w:szCs w:val="20"/>
        </w:rPr>
        <w:t>No Aplica</w:t>
      </w:r>
    </w:p>
    <w:p w:rsidR="00061DFB" w:rsidRPr="00700583" w:rsidRDefault="00061DFB" w:rsidP="003F3C9E">
      <w:pPr>
        <w:pStyle w:val="Prrafodelista"/>
        <w:spacing w:line="276" w:lineRule="auto"/>
        <w:ind w:left="0" w:right="51"/>
        <w:jc w:val="both"/>
        <w:rPr>
          <w:rFonts w:ascii="Montserrat Medium" w:hAnsi="Montserrat Medium" w:cs="Arial"/>
          <w:sz w:val="20"/>
          <w:szCs w:val="20"/>
        </w:rPr>
      </w:pPr>
    </w:p>
    <w:p w:rsidR="008F6777" w:rsidRPr="00700583" w:rsidRDefault="008F6777" w:rsidP="001014F5">
      <w:pPr>
        <w:pStyle w:val="Ttulo2"/>
        <w:numPr>
          <w:ilvl w:val="1"/>
          <w:numId w:val="29"/>
        </w:numPr>
        <w:spacing w:before="0" w:after="0" w:line="276" w:lineRule="auto"/>
        <w:ind w:left="0" w:right="49" w:firstLine="0"/>
        <w:jc w:val="both"/>
        <w:rPr>
          <w:rFonts w:ascii="Montserrat Medium" w:hAnsi="Montserrat Medium" w:cs="Arial"/>
          <w:i w:val="0"/>
          <w:sz w:val="20"/>
          <w:lang w:val="es-ES_tradnl"/>
        </w:rPr>
      </w:pPr>
      <w:bookmarkStart w:id="76" w:name="_Toc424735321"/>
      <w:bookmarkStart w:id="77" w:name="_Toc83389305"/>
      <w:r w:rsidRPr="00700583">
        <w:rPr>
          <w:rFonts w:ascii="Montserrat Medium" w:hAnsi="Montserrat Medium" w:cs="Arial"/>
          <w:i w:val="0"/>
          <w:sz w:val="20"/>
          <w:lang w:val="es-ES_tradnl"/>
        </w:rPr>
        <w:t>Normas Oficiales Mexicanas, Normas Mexicanas, Internacionales, Referencia o Especificaciones.</w:t>
      </w:r>
      <w:bookmarkEnd w:id="76"/>
      <w:bookmarkEnd w:id="77"/>
      <w:r w:rsidRPr="00700583">
        <w:rPr>
          <w:rFonts w:ascii="Montserrat Medium" w:hAnsi="Montserrat Medium" w:cs="Arial"/>
          <w:i w:val="0"/>
          <w:sz w:val="20"/>
          <w:lang w:val="es-ES_tradnl"/>
        </w:rPr>
        <w:t xml:space="preserve"> </w:t>
      </w:r>
    </w:p>
    <w:p w:rsidR="008F6777" w:rsidRPr="00700583" w:rsidRDefault="008F6777" w:rsidP="003F3C9E">
      <w:pPr>
        <w:spacing w:line="276" w:lineRule="auto"/>
        <w:ind w:right="49"/>
        <w:jc w:val="both"/>
        <w:rPr>
          <w:rFonts w:ascii="Montserrat Medium" w:hAnsi="Montserrat Medium" w:cs="Arial"/>
          <w:sz w:val="20"/>
          <w:szCs w:val="20"/>
          <w:lang w:val="es-ES"/>
        </w:rPr>
      </w:pPr>
    </w:p>
    <w:p w:rsidR="008174AC" w:rsidRPr="007E2FC4" w:rsidRDefault="008174AC" w:rsidP="008174AC">
      <w:pPr>
        <w:spacing w:line="276" w:lineRule="auto"/>
        <w:ind w:right="49"/>
        <w:jc w:val="both"/>
        <w:rPr>
          <w:rFonts w:ascii="Montserrat Medium" w:hAnsi="Montserrat Medium" w:cs="Arial"/>
          <w:sz w:val="20"/>
          <w:szCs w:val="20"/>
          <w:lang w:val="es-ES"/>
        </w:rPr>
      </w:pPr>
      <w:bookmarkStart w:id="78" w:name="_Toc424735322"/>
      <w:r w:rsidRPr="007E2FC4">
        <w:rPr>
          <w:rFonts w:ascii="Montserrat Medium" w:hAnsi="Montserrat Medium" w:cs="Arial"/>
          <w:sz w:val="20"/>
          <w:szCs w:val="20"/>
          <w:lang w:val="es-ES"/>
        </w:rPr>
        <w:lastRenderedPageBreak/>
        <w:t xml:space="preserve">El licitante deberá considerar que el servicio que oferte cumpla con las especificaciones del Servicio </w:t>
      </w:r>
      <w:r w:rsidR="00666E84" w:rsidRPr="007E2FC4">
        <w:rPr>
          <w:rFonts w:ascii="Montserrat Medium" w:hAnsi="Montserrat Medium" w:cs="Arial"/>
          <w:sz w:val="20"/>
          <w:szCs w:val="20"/>
          <w:lang w:val="es-ES"/>
        </w:rPr>
        <w:t>descritas en el Anexo Técnico.</w:t>
      </w:r>
    </w:p>
    <w:p w:rsidR="008174AC" w:rsidRPr="007E2FC4" w:rsidRDefault="008174AC" w:rsidP="008174AC">
      <w:pPr>
        <w:spacing w:line="276" w:lineRule="auto"/>
        <w:ind w:right="49"/>
        <w:jc w:val="both"/>
        <w:rPr>
          <w:rFonts w:ascii="Montserrat Medium" w:hAnsi="Montserrat Medium" w:cs="Arial"/>
          <w:i/>
          <w:sz w:val="20"/>
          <w:szCs w:val="20"/>
          <w:lang w:val="es-ES"/>
        </w:rPr>
      </w:pPr>
    </w:p>
    <w:p w:rsidR="008174AC" w:rsidRPr="007E2FC4" w:rsidRDefault="008174AC" w:rsidP="008174AC">
      <w:pPr>
        <w:spacing w:line="276" w:lineRule="auto"/>
        <w:ind w:right="49"/>
        <w:jc w:val="both"/>
        <w:rPr>
          <w:rFonts w:ascii="Montserrat Medium" w:hAnsi="Montserrat Medium" w:cs="Arial"/>
          <w:sz w:val="20"/>
          <w:szCs w:val="20"/>
          <w:lang w:val="es-ES"/>
        </w:rPr>
      </w:pPr>
      <w:r w:rsidRPr="007E2FC4">
        <w:rPr>
          <w:rFonts w:ascii="Montserrat Medium" w:hAnsi="Montserrat Medium" w:cs="Arial"/>
          <w:sz w:val="20"/>
          <w:szCs w:val="20"/>
          <w:lang w:val="es-ES"/>
        </w:rPr>
        <w:t>Asimismo, deberá contar con las certificaciones siguientes:</w:t>
      </w:r>
    </w:p>
    <w:p w:rsidR="008174AC" w:rsidRPr="007E2FC4" w:rsidRDefault="008174AC" w:rsidP="008174AC">
      <w:pPr>
        <w:spacing w:line="276" w:lineRule="auto"/>
        <w:ind w:right="49"/>
        <w:jc w:val="both"/>
        <w:rPr>
          <w:rFonts w:ascii="Montserrat Medium" w:hAnsi="Montserrat Medium" w:cs="Arial"/>
          <w:sz w:val="20"/>
          <w:szCs w:val="20"/>
          <w:lang w:val="es-ES"/>
        </w:rPr>
      </w:pPr>
    </w:p>
    <w:p w:rsidR="008174AC" w:rsidRDefault="00666E84" w:rsidP="008174AC">
      <w:pPr>
        <w:spacing w:line="276" w:lineRule="auto"/>
        <w:ind w:right="49"/>
        <w:jc w:val="both"/>
        <w:rPr>
          <w:rFonts w:ascii="Montserrat Medium" w:eastAsia="Times New Roman" w:hAnsi="Montserrat Medium" w:cs="Arial"/>
          <w:sz w:val="20"/>
          <w:szCs w:val="20"/>
          <w:lang w:val="es-ES" w:eastAsia="es-ES"/>
        </w:rPr>
      </w:pPr>
      <w:r w:rsidRPr="007E2FC4">
        <w:rPr>
          <w:rFonts w:ascii="Montserrat Medium" w:eastAsia="Times New Roman" w:hAnsi="Montserrat Medium" w:cs="Arial"/>
          <w:sz w:val="20"/>
          <w:szCs w:val="20"/>
          <w:lang w:val="es-ES" w:eastAsia="es-ES"/>
        </w:rPr>
        <w:t>Para el personal requerido para el servicio, constancias de certificados ISO 9001 (gestión de calidad) e ISO 27001 (seguridad de la información).</w:t>
      </w:r>
    </w:p>
    <w:p w:rsidR="00666E84" w:rsidRPr="00666E84" w:rsidRDefault="00666E84" w:rsidP="008174AC">
      <w:pPr>
        <w:spacing w:line="276" w:lineRule="auto"/>
        <w:ind w:right="49"/>
        <w:jc w:val="both"/>
        <w:rPr>
          <w:rFonts w:ascii="Montserrat Medium" w:hAnsi="Montserrat Medium" w:cs="Arial"/>
          <w:i/>
          <w:sz w:val="20"/>
          <w:szCs w:val="20"/>
        </w:rPr>
      </w:pPr>
    </w:p>
    <w:p w:rsidR="008F6777" w:rsidRPr="00700583" w:rsidRDefault="008F6777" w:rsidP="003F3C9E">
      <w:pPr>
        <w:pStyle w:val="Ttulo2"/>
        <w:numPr>
          <w:ilvl w:val="0"/>
          <w:numId w:val="0"/>
        </w:numPr>
        <w:spacing w:before="0" w:after="0" w:line="276" w:lineRule="auto"/>
        <w:ind w:right="49"/>
        <w:jc w:val="both"/>
        <w:rPr>
          <w:rFonts w:ascii="Montserrat Medium" w:hAnsi="Montserrat Medium" w:cs="Arial"/>
          <w:i w:val="0"/>
          <w:sz w:val="20"/>
          <w:lang w:val="es-ES_tradnl"/>
        </w:rPr>
      </w:pPr>
      <w:bookmarkStart w:id="79" w:name="_Toc83389306"/>
      <w:r w:rsidRPr="00700583">
        <w:rPr>
          <w:rFonts w:ascii="Montserrat Medium" w:hAnsi="Montserrat Medium" w:cs="Arial"/>
          <w:i w:val="0"/>
          <w:sz w:val="20"/>
          <w:lang w:val="es-ES_tradnl"/>
        </w:rPr>
        <w:t>2.5 Pruebas que permitan verificar el cumplimiento de las especificaciones de los bienes y servicios a contratar.</w:t>
      </w:r>
      <w:bookmarkEnd w:id="79"/>
    </w:p>
    <w:p w:rsidR="008F6777" w:rsidRPr="00700583" w:rsidRDefault="008F6777" w:rsidP="003F3C9E">
      <w:pPr>
        <w:spacing w:line="276" w:lineRule="auto"/>
        <w:ind w:right="49"/>
        <w:jc w:val="both"/>
        <w:rPr>
          <w:rFonts w:ascii="Montserrat Medium" w:hAnsi="Montserrat Medium" w:cs="Arial"/>
          <w:i/>
          <w:sz w:val="20"/>
          <w:szCs w:val="20"/>
          <w:lang w:val="es-ES_tradnl"/>
        </w:rPr>
      </w:pPr>
    </w:p>
    <w:p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Para el presente procedimiento de contratación, no aplicará la realización de pruebas señaladas en la fracción </w:t>
      </w:r>
      <w:r w:rsidRPr="00700583">
        <w:rPr>
          <w:rFonts w:ascii="Montserrat Medium" w:hAnsi="Montserrat Medium" w:cs="Arial"/>
          <w:b/>
          <w:sz w:val="20"/>
          <w:szCs w:val="20"/>
          <w:lang w:val="es-ES_tradnl"/>
        </w:rPr>
        <w:t>X</w:t>
      </w:r>
      <w:r w:rsidRPr="00700583">
        <w:rPr>
          <w:rFonts w:ascii="Montserrat Medium" w:hAnsi="Montserrat Medium" w:cs="Arial"/>
          <w:sz w:val="20"/>
          <w:szCs w:val="20"/>
          <w:lang w:val="es-ES_tradnl"/>
        </w:rPr>
        <w:t xml:space="preserve"> del </w:t>
      </w:r>
      <w:r w:rsidR="00B60B0A" w:rsidRPr="00700583">
        <w:rPr>
          <w:rFonts w:ascii="Montserrat Medium" w:hAnsi="Montserrat Medium" w:cs="Arial"/>
          <w:sz w:val="20"/>
          <w:szCs w:val="20"/>
          <w:lang w:val="es-ES_tradnl"/>
        </w:rPr>
        <w:t>a</w:t>
      </w:r>
      <w:r w:rsidRPr="00700583">
        <w:rPr>
          <w:rFonts w:ascii="Montserrat Medium" w:hAnsi="Montserrat Medium" w:cs="Arial"/>
          <w:sz w:val="20"/>
          <w:szCs w:val="20"/>
          <w:lang w:val="es-ES_tradnl"/>
        </w:rPr>
        <w:t xml:space="preserve">rtículo </w:t>
      </w:r>
      <w:r w:rsidRPr="00700583">
        <w:rPr>
          <w:rFonts w:ascii="Montserrat Medium" w:hAnsi="Montserrat Medium" w:cs="Arial"/>
          <w:b/>
          <w:sz w:val="20"/>
          <w:szCs w:val="20"/>
          <w:lang w:val="es-ES_tradnl"/>
        </w:rPr>
        <w:t>29</w:t>
      </w:r>
      <w:r w:rsidRPr="00700583">
        <w:rPr>
          <w:rFonts w:ascii="Montserrat Medium" w:hAnsi="Montserrat Medium" w:cs="Arial"/>
          <w:sz w:val="20"/>
          <w:szCs w:val="20"/>
          <w:lang w:val="es-ES_tradnl"/>
        </w:rPr>
        <w:t xml:space="preserve"> de la LAASSP.</w:t>
      </w:r>
    </w:p>
    <w:bookmarkEnd w:id="78"/>
    <w:p w:rsidR="008F6777" w:rsidRPr="00700583" w:rsidRDefault="008F6777" w:rsidP="003F3C9E">
      <w:pPr>
        <w:spacing w:line="276" w:lineRule="auto"/>
        <w:ind w:right="49"/>
        <w:jc w:val="both"/>
        <w:rPr>
          <w:rFonts w:ascii="Montserrat Medium" w:hAnsi="Montserrat Medium" w:cs="Arial"/>
          <w:b/>
          <w:sz w:val="20"/>
          <w:szCs w:val="20"/>
          <w:lang w:val="es-ES"/>
        </w:rPr>
      </w:pPr>
    </w:p>
    <w:p w:rsidR="008F6777" w:rsidRPr="00700583" w:rsidRDefault="008F6777" w:rsidP="003F3C9E">
      <w:pPr>
        <w:pStyle w:val="Ttulo2"/>
        <w:numPr>
          <w:ilvl w:val="0"/>
          <w:numId w:val="0"/>
        </w:numPr>
        <w:spacing w:before="0" w:after="0" w:line="276" w:lineRule="auto"/>
        <w:ind w:right="49"/>
        <w:jc w:val="both"/>
        <w:rPr>
          <w:rFonts w:ascii="Montserrat Medium" w:hAnsi="Montserrat Medium" w:cs="Arial"/>
          <w:i w:val="0"/>
          <w:sz w:val="20"/>
          <w:lang w:val="es-ES_tradnl"/>
        </w:rPr>
      </w:pPr>
      <w:bookmarkStart w:id="80" w:name="_Toc83389307"/>
      <w:r w:rsidRPr="00700583">
        <w:rPr>
          <w:rFonts w:ascii="Montserrat Medium" w:hAnsi="Montserrat Medium" w:cs="Arial"/>
          <w:i w:val="0"/>
          <w:sz w:val="20"/>
          <w:lang w:val="es-ES_tradnl"/>
        </w:rPr>
        <w:t>2.6 Cantidades a contratar</w:t>
      </w:r>
      <w:bookmarkEnd w:id="80"/>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50610A" w:rsidRPr="00700583" w:rsidRDefault="009B2958" w:rsidP="009B2958">
      <w:pPr>
        <w:spacing w:line="276" w:lineRule="auto"/>
        <w:ind w:right="49"/>
        <w:jc w:val="both"/>
        <w:rPr>
          <w:rFonts w:ascii="Montserrat Medium" w:hAnsi="Montserrat Medium" w:cs="Arial"/>
          <w:sz w:val="20"/>
          <w:szCs w:val="20"/>
          <w:lang w:val="es-ES_tradnl"/>
        </w:rPr>
      </w:pPr>
      <w:r w:rsidRPr="00241CA0">
        <w:rPr>
          <w:rFonts w:ascii="Montserrat Medium" w:hAnsi="Montserrat Medium" w:cs="Arial"/>
          <w:sz w:val="20"/>
          <w:szCs w:val="20"/>
          <w:lang w:val="es-ES_tradnl"/>
        </w:rPr>
        <w:t xml:space="preserve">El contrato derivado del presente procedimiento será </w:t>
      </w:r>
      <w:r w:rsidR="008F20DC">
        <w:rPr>
          <w:rFonts w:ascii="Montserrat Medium" w:hAnsi="Montserrat Medium" w:cs="Arial"/>
          <w:sz w:val="20"/>
          <w:szCs w:val="20"/>
          <w:lang w:val="es-ES_tradnl"/>
        </w:rPr>
        <w:t>por</w:t>
      </w:r>
      <w:r w:rsidR="008C6837">
        <w:rPr>
          <w:rFonts w:ascii="Montserrat Medium" w:hAnsi="Montserrat Medium" w:cs="Arial"/>
          <w:sz w:val="20"/>
          <w:szCs w:val="20"/>
          <w:lang w:val="es-ES_tradnl"/>
        </w:rPr>
        <w:t xml:space="preserve"> partida única, por la </w:t>
      </w:r>
      <w:r w:rsidR="00BF5306">
        <w:rPr>
          <w:rFonts w:ascii="Montserrat Medium" w:hAnsi="Montserrat Medium" w:cs="Arial"/>
          <w:sz w:val="20"/>
          <w:szCs w:val="20"/>
          <w:lang w:val="es-ES_tradnl"/>
        </w:rPr>
        <w:t>c</w:t>
      </w:r>
      <w:r w:rsidR="008C6837">
        <w:rPr>
          <w:rFonts w:ascii="Montserrat Medium" w:hAnsi="Montserrat Medium" w:cs="Arial"/>
          <w:sz w:val="20"/>
          <w:szCs w:val="20"/>
          <w:lang w:val="es-ES_tradnl"/>
        </w:rPr>
        <w:t xml:space="preserve">antidad de </w:t>
      </w:r>
      <w:r w:rsidR="008F20DC">
        <w:rPr>
          <w:rFonts w:ascii="Montserrat Medium" w:hAnsi="Montserrat Medium" w:cs="Arial"/>
          <w:sz w:val="20"/>
          <w:szCs w:val="20"/>
          <w:lang w:val="es-ES_tradnl"/>
        </w:rPr>
        <w:t xml:space="preserve"> 72,000 expedientes.</w:t>
      </w:r>
    </w:p>
    <w:p w:rsidR="009B2958" w:rsidRPr="00AD2F3A" w:rsidRDefault="009B2958" w:rsidP="009B2958">
      <w:pPr>
        <w:spacing w:line="276" w:lineRule="auto"/>
        <w:ind w:right="49"/>
        <w:jc w:val="both"/>
        <w:rPr>
          <w:rFonts w:ascii="Montserrat Medium" w:hAnsi="Montserrat Medium" w:cs="Arial"/>
          <w:sz w:val="20"/>
          <w:szCs w:val="20"/>
          <w:lang w:val="es-ES_tradnl"/>
        </w:rPr>
      </w:pPr>
    </w:p>
    <w:p w:rsidR="008F6777" w:rsidRPr="00700583" w:rsidRDefault="008F6777" w:rsidP="001014F5">
      <w:pPr>
        <w:pStyle w:val="Ttulo2"/>
        <w:numPr>
          <w:ilvl w:val="1"/>
          <w:numId w:val="30"/>
        </w:numPr>
        <w:spacing w:before="0" w:after="0" w:line="276" w:lineRule="auto"/>
        <w:ind w:left="0" w:right="49" w:firstLine="0"/>
        <w:jc w:val="both"/>
        <w:rPr>
          <w:rFonts w:ascii="Montserrat Medium" w:hAnsi="Montserrat Medium" w:cs="Arial"/>
          <w:i w:val="0"/>
          <w:sz w:val="20"/>
          <w:lang w:val="es-ES_tradnl"/>
        </w:rPr>
      </w:pPr>
      <w:bookmarkStart w:id="81" w:name="_Toc83389308"/>
      <w:r w:rsidRPr="00700583">
        <w:rPr>
          <w:rFonts w:ascii="Montserrat Medium" w:hAnsi="Montserrat Medium" w:cs="Arial"/>
          <w:i w:val="0"/>
          <w:sz w:val="20"/>
          <w:lang w:val="es-ES_tradnl"/>
        </w:rPr>
        <w:t>Tipo de contratación.</w:t>
      </w:r>
      <w:bookmarkEnd w:id="81"/>
    </w:p>
    <w:p w:rsidR="00107709" w:rsidRDefault="00107709" w:rsidP="00107709">
      <w:pPr>
        <w:tabs>
          <w:tab w:val="left" w:pos="3750"/>
        </w:tabs>
        <w:jc w:val="both"/>
        <w:rPr>
          <w:rFonts w:ascii="Montserrat Medium" w:hAnsi="Montserrat Medium" w:cs="Arial"/>
          <w:sz w:val="20"/>
          <w:szCs w:val="20"/>
          <w:lang w:val="es-ES_tradnl"/>
        </w:rPr>
      </w:pPr>
    </w:p>
    <w:p w:rsidR="00107709" w:rsidRPr="00107709" w:rsidRDefault="00107709" w:rsidP="00107709">
      <w:pPr>
        <w:tabs>
          <w:tab w:val="left" w:pos="3750"/>
        </w:tabs>
        <w:jc w:val="both"/>
        <w:rPr>
          <w:rFonts w:ascii="Montserrat Medium" w:hAnsi="Montserrat Medium" w:cs="Arial"/>
          <w:sz w:val="20"/>
          <w:szCs w:val="20"/>
          <w:lang w:val="es-ES_tradnl"/>
        </w:rPr>
      </w:pPr>
      <w:r w:rsidRPr="007E2FC4">
        <w:rPr>
          <w:rFonts w:ascii="Montserrat Medium" w:hAnsi="Montserrat Medium" w:cs="Arial"/>
          <w:sz w:val="20"/>
          <w:szCs w:val="20"/>
          <w:lang w:val="es-ES_tradnl"/>
        </w:rPr>
        <w:t xml:space="preserve">La modalidad de contratación de este servicio, se realizará bajo el esquema de contrato </w:t>
      </w:r>
      <w:r w:rsidR="00BF5306" w:rsidRPr="007E2FC4">
        <w:rPr>
          <w:rFonts w:ascii="Montserrat Medium" w:hAnsi="Montserrat Medium" w:cs="Arial"/>
          <w:sz w:val="20"/>
          <w:szCs w:val="20"/>
          <w:lang w:val="es-ES_tradnl"/>
        </w:rPr>
        <w:t>cerrado y la evaluación será a través de puntos y porcentajes</w:t>
      </w:r>
    </w:p>
    <w:p w:rsidR="00107709" w:rsidRPr="00700583" w:rsidRDefault="00107709" w:rsidP="003F3C9E">
      <w:pPr>
        <w:spacing w:line="276" w:lineRule="auto"/>
        <w:ind w:right="49"/>
        <w:jc w:val="both"/>
        <w:rPr>
          <w:rFonts w:ascii="Montserrat Medium" w:hAnsi="Montserrat Medium"/>
          <w:sz w:val="20"/>
          <w:szCs w:val="20"/>
          <w:lang w:val="es-ES_tradnl" w:eastAsia="ar-SA"/>
        </w:rPr>
      </w:pPr>
    </w:p>
    <w:p w:rsidR="0061345F" w:rsidRPr="0061345F" w:rsidRDefault="0061345F" w:rsidP="0061345F">
      <w:pPr>
        <w:jc w:val="both"/>
        <w:rPr>
          <w:rFonts w:ascii="Montserrat Medium" w:hAnsi="Montserrat Medium" w:cs="Arial"/>
          <w:sz w:val="20"/>
          <w:szCs w:val="20"/>
          <w:lang w:val="es-ES_tradnl"/>
        </w:rPr>
      </w:pPr>
      <w:r w:rsidRPr="0061345F">
        <w:rPr>
          <w:rFonts w:ascii="Montserrat Medium" w:hAnsi="Montserrat Medium" w:cs="Arial"/>
          <w:sz w:val="20"/>
          <w:szCs w:val="20"/>
          <w:lang w:val="es-ES_tradnl"/>
        </w:rPr>
        <w:t xml:space="preserve">No se otorga anticipo y se pagará con base en la cantidad de expedientes </w:t>
      </w:r>
      <w:r w:rsidRPr="007E2FC4">
        <w:rPr>
          <w:rFonts w:ascii="Montserrat Medium" w:hAnsi="Montserrat Medium" w:cs="Arial"/>
          <w:sz w:val="20"/>
          <w:szCs w:val="20"/>
          <w:lang w:val="es-ES_tradnl"/>
        </w:rPr>
        <w:t>jurisdiccionales que cada 15 días sean integrados al Sistema</w:t>
      </w:r>
      <w:r w:rsidR="00EA0227" w:rsidRPr="007E2FC4">
        <w:rPr>
          <w:rFonts w:ascii="Montserrat Medium" w:hAnsi="Montserrat Medium" w:cs="Arial"/>
          <w:sz w:val="20"/>
          <w:szCs w:val="20"/>
          <w:lang w:val="es-ES_tradnl"/>
        </w:rPr>
        <w:t xml:space="preserve"> Institucional, </w:t>
      </w:r>
      <w:r w:rsidRPr="007E2FC4">
        <w:rPr>
          <w:rFonts w:ascii="Montserrat Medium" w:hAnsi="Montserrat Medium" w:cs="Arial"/>
          <w:sz w:val="20"/>
          <w:szCs w:val="20"/>
          <w:lang w:val="es-ES_tradnl"/>
        </w:rPr>
        <w:t>previa</w:t>
      </w:r>
      <w:r w:rsidRPr="0061345F">
        <w:rPr>
          <w:rFonts w:ascii="Montserrat Medium" w:hAnsi="Montserrat Medium" w:cs="Arial"/>
          <w:sz w:val="20"/>
          <w:szCs w:val="20"/>
          <w:lang w:val="es-ES_tradnl"/>
        </w:rPr>
        <w:t xml:space="preserve"> conciliación con el Administrador del Contrato.</w:t>
      </w:r>
    </w:p>
    <w:p w:rsidR="00EE2AF5" w:rsidRPr="0061345F" w:rsidRDefault="00EE2AF5" w:rsidP="003F3C9E">
      <w:pPr>
        <w:spacing w:line="276" w:lineRule="auto"/>
        <w:ind w:right="49"/>
        <w:jc w:val="both"/>
        <w:rPr>
          <w:rFonts w:ascii="Montserrat Medium" w:hAnsi="Montserrat Medium" w:cs="Arial"/>
          <w:sz w:val="20"/>
          <w:szCs w:val="20"/>
          <w:lang w:val="es-ES_tradnl"/>
        </w:rPr>
      </w:pPr>
    </w:p>
    <w:p w:rsidR="008F6777" w:rsidRPr="00700583" w:rsidRDefault="009123E0" w:rsidP="001014F5">
      <w:pPr>
        <w:pStyle w:val="Ttulo2"/>
        <w:numPr>
          <w:ilvl w:val="1"/>
          <w:numId w:val="30"/>
        </w:numPr>
        <w:spacing w:before="0" w:after="0" w:line="276" w:lineRule="auto"/>
        <w:ind w:left="0" w:right="49" w:firstLine="0"/>
        <w:jc w:val="both"/>
        <w:rPr>
          <w:rFonts w:ascii="Montserrat Medium" w:hAnsi="Montserrat Medium" w:cs="Arial"/>
          <w:i w:val="0"/>
          <w:sz w:val="20"/>
          <w:lang w:val="es-ES_tradnl"/>
        </w:rPr>
      </w:pPr>
      <w:bookmarkStart w:id="82" w:name="_Toc527036147"/>
      <w:bookmarkStart w:id="83" w:name="_Toc83389309"/>
      <w:r w:rsidRPr="00700583">
        <w:rPr>
          <w:rFonts w:ascii="Montserrat Medium" w:hAnsi="Montserrat Medium" w:cs="Arial"/>
          <w:i w:val="0"/>
          <w:sz w:val="20"/>
          <w:lang w:val="es-ES_tradnl"/>
        </w:rPr>
        <w:t xml:space="preserve">Tipo de </w:t>
      </w:r>
      <w:bookmarkEnd w:id="82"/>
      <w:r w:rsidR="00CB4596" w:rsidRPr="00700583">
        <w:rPr>
          <w:rFonts w:ascii="Montserrat Medium" w:hAnsi="Montserrat Medium" w:cs="Arial"/>
          <w:i w:val="0"/>
          <w:sz w:val="20"/>
          <w:lang w:val="es-ES_tradnl"/>
        </w:rPr>
        <w:t>Abastecimiento.</w:t>
      </w:r>
      <w:bookmarkEnd w:id="83"/>
    </w:p>
    <w:p w:rsidR="008F6777" w:rsidRPr="00700583" w:rsidRDefault="008F6777" w:rsidP="003F3C9E">
      <w:pPr>
        <w:spacing w:line="276" w:lineRule="auto"/>
        <w:rPr>
          <w:rFonts w:ascii="Montserrat Medium" w:hAnsi="Montserrat Medium"/>
          <w:sz w:val="20"/>
          <w:szCs w:val="20"/>
          <w:lang w:val="es-ES_tradnl" w:eastAsia="ar-SA"/>
        </w:rPr>
      </w:pPr>
    </w:p>
    <w:p w:rsidR="00EE2AF5" w:rsidRPr="00700583" w:rsidRDefault="00EE2AF5" w:rsidP="00EE2AF5">
      <w:pPr>
        <w:ind w:right="49"/>
        <w:jc w:val="both"/>
        <w:rPr>
          <w:rFonts w:ascii="Montserrat Medium" w:hAnsi="Montserrat Medium" w:cs="Arial"/>
          <w:sz w:val="20"/>
          <w:szCs w:val="20"/>
          <w:lang w:val="es-ES"/>
        </w:rPr>
      </w:pPr>
      <w:r w:rsidRPr="00700583">
        <w:rPr>
          <w:rFonts w:ascii="Montserrat Medium" w:hAnsi="Montserrat Medium" w:cs="Arial"/>
          <w:sz w:val="20"/>
          <w:szCs w:val="20"/>
          <w:lang w:val="es-ES"/>
        </w:rPr>
        <w:t>Se adjudicará el 100% de la totalidad del re</w:t>
      </w:r>
      <w:r w:rsidR="00794BE1" w:rsidRPr="00700583">
        <w:rPr>
          <w:rFonts w:ascii="Montserrat Medium" w:hAnsi="Montserrat Medium" w:cs="Arial"/>
          <w:sz w:val="20"/>
          <w:szCs w:val="20"/>
          <w:lang w:val="es-ES"/>
        </w:rPr>
        <w:t xml:space="preserve">querimiento a un solo licitante </w:t>
      </w:r>
      <w:r w:rsidRPr="00700583">
        <w:rPr>
          <w:rFonts w:ascii="Montserrat Medium" w:hAnsi="Montserrat Medium" w:cs="Arial"/>
          <w:sz w:val="20"/>
          <w:szCs w:val="20"/>
          <w:lang w:val="es-ES"/>
        </w:rPr>
        <w:t xml:space="preserve">de conformidad con lo establecido en el artículo </w:t>
      </w:r>
      <w:r w:rsidRPr="00700583">
        <w:rPr>
          <w:rFonts w:ascii="Montserrat Medium" w:hAnsi="Montserrat Medium" w:cs="Arial"/>
          <w:b/>
          <w:sz w:val="20"/>
          <w:szCs w:val="20"/>
          <w:lang w:val="es-ES"/>
        </w:rPr>
        <w:t>36 Bis</w:t>
      </w:r>
      <w:r w:rsidRPr="00700583">
        <w:rPr>
          <w:rFonts w:ascii="Montserrat Medium" w:hAnsi="Montserrat Medium" w:cs="Arial"/>
          <w:sz w:val="20"/>
          <w:szCs w:val="20"/>
          <w:lang w:val="es-ES"/>
        </w:rPr>
        <w:t xml:space="preserve"> fracción</w:t>
      </w:r>
      <w:r w:rsidRPr="00700583">
        <w:rPr>
          <w:rFonts w:ascii="Montserrat Medium" w:hAnsi="Montserrat Medium" w:cs="Arial"/>
          <w:b/>
          <w:sz w:val="20"/>
          <w:szCs w:val="20"/>
          <w:lang w:val="es-ES"/>
        </w:rPr>
        <w:t xml:space="preserve"> I</w:t>
      </w:r>
      <w:r w:rsidRPr="00700583">
        <w:rPr>
          <w:rFonts w:ascii="Montserrat Medium" w:hAnsi="Montserrat Medium" w:cs="Arial"/>
          <w:sz w:val="20"/>
          <w:szCs w:val="20"/>
          <w:lang w:val="es-ES"/>
        </w:rPr>
        <w:t xml:space="preserve"> de la LAASSP.</w:t>
      </w:r>
    </w:p>
    <w:p w:rsidR="00EE2AF5" w:rsidRPr="00700583" w:rsidRDefault="00EE2AF5" w:rsidP="00EE2AF5">
      <w:pPr>
        <w:ind w:right="49"/>
        <w:jc w:val="both"/>
        <w:rPr>
          <w:rFonts w:ascii="Montserrat" w:hAnsi="Montserrat" w:cs="Arial"/>
          <w:color w:val="000000" w:themeColor="text1"/>
          <w:sz w:val="20"/>
          <w:szCs w:val="20"/>
          <w:lang w:val="es-ES"/>
        </w:rPr>
      </w:pPr>
    </w:p>
    <w:p w:rsidR="009123E0" w:rsidRPr="00700583" w:rsidRDefault="008F6777" w:rsidP="001014F5">
      <w:pPr>
        <w:pStyle w:val="Ttulo2"/>
        <w:numPr>
          <w:ilvl w:val="1"/>
          <w:numId w:val="30"/>
        </w:numPr>
        <w:spacing w:before="0" w:after="0" w:line="276" w:lineRule="auto"/>
        <w:ind w:left="0" w:right="49" w:firstLine="0"/>
        <w:rPr>
          <w:rFonts w:ascii="Montserrat Medium" w:hAnsi="Montserrat Medium" w:cs="Arial"/>
          <w:i w:val="0"/>
          <w:sz w:val="20"/>
          <w:lang w:val="es-ES_tradnl"/>
        </w:rPr>
      </w:pPr>
      <w:bookmarkStart w:id="84" w:name="_Toc527036148"/>
      <w:bookmarkStart w:id="85" w:name="_Toc83389310"/>
      <w:r w:rsidRPr="00700583">
        <w:rPr>
          <w:rFonts w:ascii="Montserrat Medium" w:hAnsi="Montserrat Medium" w:cs="Arial"/>
          <w:i w:val="0"/>
          <w:sz w:val="20"/>
          <w:lang w:val="es-ES_tradnl"/>
        </w:rPr>
        <w:t>Modelo de contrato</w:t>
      </w:r>
      <w:bookmarkEnd w:id="85"/>
    </w:p>
    <w:p w:rsidR="00FA4AB6" w:rsidRPr="00700583" w:rsidRDefault="00FA4AB6" w:rsidP="001D70A7">
      <w:pPr>
        <w:spacing w:line="276" w:lineRule="auto"/>
        <w:jc w:val="both"/>
        <w:rPr>
          <w:rFonts w:ascii="Montserrat Medium" w:hAnsi="Montserrat Medium" w:cs="Arial"/>
          <w:sz w:val="20"/>
          <w:szCs w:val="20"/>
          <w:lang w:val="es-ES_tradnl" w:eastAsia="ar-SA"/>
        </w:rPr>
      </w:pPr>
    </w:p>
    <w:p w:rsidR="001D70A7" w:rsidRPr="00700583" w:rsidRDefault="001D70A7" w:rsidP="001D70A7">
      <w:pPr>
        <w:spacing w:line="276" w:lineRule="auto"/>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Con fundamento en lo dispuesto en los artículos </w:t>
      </w:r>
      <w:r w:rsidRPr="00700583">
        <w:rPr>
          <w:rFonts w:ascii="Montserrat Medium" w:hAnsi="Montserrat Medium" w:cs="Arial"/>
          <w:b/>
          <w:sz w:val="20"/>
          <w:szCs w:val="20"/>
          <w:lang w:val="es-ES_tradnl" w:eastAsia="ar-SA"/>
        </w:rPr>
        <w:t>29</w:t>
      </w:r>
      <w:r w:rsidRPr="00700583">
        <w:rPr>
          <w:rFonts w:ascii="Montserrat Medium" w:hAnsi="Montserrat Medium" w:cs="Arial"/>
          <w:sz w:val="20"/>
          <w:szCs w:val="20"/>
          <w:lang w:val="es-ES_tradnl" w:eastAsia="ar-SA"/>
        </w:rPr>
        <w:t xml:space="preserve"> fracción </w:t>
      </w:r>
      <w:r w:rsidRPr="00700583">
        <w:rPr>
          <w:rFonts w:ascii="Montserrat Medium" w:hAnsi="Montserrat Medium" w:cs="Arial"/>
          <w:b/>
          <w:sz w:val="20"/>
          <w:szCs w:val="20"/>
          <w:lang w:val="es-ES_tradnl" w:eastAsia="ar-SA"/>
        </w:rPr>
        <w:t>XVI</w:t>
      </w:r>
      <w:r w:rsidRPr="00700583">
        <w:rPr>
          <w:rFonts w:ascii="Montserrat Medium" w:hAnsi="Montserrat Medium" w:cs="Arial"/>
          <w:sz w:val="20"/>
          <w:szCs w:val="20"/>
          <w:lang w:val="es-ES_tradnl" w:eastAsia="ar-SA"/>
        </w:rPr>
        <w:t xml:space="preserve"> de la LAASSP y </w:t>
      </w:r>
      <w:r w:rsidRPr="00700583">
        <w:rPr>
          <w:rFonts w:ascii="Montserrat Medium" w:hAnsi="Montserrat Medium" w:cs="Arial"/>
          <w:b/>
          <w:sz w:val="20"/>
          <w:szCs w:val="20"/>
          <w:lang w:val="es-ES_tradnl" w:eastAsia="ar-SA"/>
        </w:rPr>
        <w:t>39</w:t>
      </w:r>
      <w:r w:rsidRPr="00700583">
        <w:rPr>
          <w:rFonts w:ascii="Montserrat Medium" w:hAnsi="Montserrat Medium" w:cs="Arial"/>
          <w:sz w:val="20"/>
          <w:szCs w:val="20"/>
          <w:lang w:val="es-ES_tradnl" w:eastAsia="ar-SA"/>
        </w:rPr>
        <w:t xml:space="preserve"> fracción </w:t>
      </w:r>
      <w:r w:rsidRPr="00700583">
        <w:rPr>
          <w:rFonts w:ascii="Montserrat Medium" w:hAnsi="Montserrat Medium" w:cs="Arial"/>
          <w:b/>
          <w:sz w:val="20"/>
          <w:szCs w:val="20"/>
          <w:lang w:val="es-ES_tradnl" w:eastAsia="ar-SA"/>
        </w:rPr>
        <w:t>II</w:t>
      </w:r>
      <w:r w:rsidRPr="00700583">
        <w:rPr>
          <w:rFonts w:ascii="Montserrat Medium" w:hAnsi="Montserrat Medium" w:cs="Arial"/>
          <w:sz w:val="20"/>
          <w:szCs w:val="20"/>
          <w:lang w:val="es-ES_tradnl" w:eastAsia="ar-SA"/>
        </w:rPr>
        <w:t xml:space="preserve"> inciso </w:t>
      </w:r>
      <w:r w:rsidRPr="00700583">
        <w:rPr>
          <w:rFonts w:ascii="Montserrat Medium" w:hAnsi="Montserrat Medium" w:cs="Arial"/>
          <w:b/>
          <w:sz w:val="20"/>
          <w:szCs w:val="20"/>
          <w:lang w:val="es-ES_tradnl" w:eastAsia="ar-SA"/>
        </w:rPr>
        <w:t>i)</w:t>
      </w:r>
      <w:r w:rsidRPr="00700583">
        <w:rPr>
          <w:rFonts w:ascii="Montserrat Medium" w:hAnsi="Montserrat Medium" w:cs="Arial"/>
          <w:sz w:val="20"/>
          <w:szCs w:val="20"/>
          <w:lang w:val="es-ES_tradnl" w:eastAsia="ar-SA"/>
        </w:rPr>
        <w:t xml:space="preserve"> de su Reglamento, se adjunta en la presente Convocatoria, el </w:t>
      </w:r>
      <w:r w:rsidRPr="00700583">
        <w:rPr>
          <w:rFonts w:ascii="Montserrat Medium" w:hAnsi="Montserrat Medium" w:cs="Arial"/>
          <w:b/>
          <w:sz w:val="20"/>
          <w:szCs w:val="20"/>
          <w:lang w:val="es-ES_tradnl" w:eastAsia="ar-SA"/>
        </w:rPr>
        <w:t>“MODELO DE CONTRATO”</w:t>
      </w:r>
      <w:r w:rsidR="009123E0" w:rsidRPr="00700583">
        <w:rPr>
          <w:rFonts w:ascii="Montserrat Medium" w:hAnsi="Montserrat Medium" w:cs="Arial"/>
          <w:sz w:val="20"/>
          <w:szCs w:val="20"/>
          <w:lang w:val="es-ES_tradnl" w:eastAsia="ar-SA"/>
        </w:rPr>
        <w:t xml:space="preserve">, relacionado en el </w:t>
      </w:r>
      <w:r w:rsidR="009123E0" w:rsidRPr="00700583">
        <w:rPr>
          <w:rFonts w:ascii="Montserrat Medium" w:hAnsi="Montserrat Medium" w:cs="Arial"/>
          <w:b/>
          <w:sz w:val="20"/>
          <w:szCs w:val="20"/>
          <w:lang w:val="es-ES_tradnl" w:eastAsia="ar-SA"/>
        </w:rPr>
        <w:t>ANEXO XVI</w:t>
      </w:r>
      <w:r w:rsidR="009123E0" w:rsidRPr="00700583">
        <w:rPr>
          <w:rFonts w:ascii="Montserrat Medium" w:hAnsi="Montserrat Medium" w:cs="Arial"/>
          <w:sz w:val="20"/>
          <w:szCs w:val="20"/>
          <w:lang w:val="es-ES_tradnl" w:eastAsia="ar-SA"/>
        </w:rPr>
        <w:t xml:space="preserve"> </w:t>
      </w:r>
      <w:r w:rsidR="00EE2AF5" w:rsidRPr="00700583">
        <w:rPr>
          <w:rFonts w:ascii="Montserrat Medium" w:hAnsi="Montserrat Medium" w:cs="Arial"/>
          <w:sz w:val="20"/>
          <w:szCs w:val="20"/>
          <w:lang w:val="es-ES_tradnl" w:eastAsia="ar-SA"/>
        </w:rPr>
        <w:t>“</w:t>
      </w:r>
      <w:r w:rsidR="009123E0" w:rsidRPr="00700583">
        <w:rPr>
          <w:rFonts w:ascii="Montserrat Medium" w:hAnsi="Montserrat Medium" w:cs="Arial"/>
          <w:sz w:val="20"/>
          <w:szCs w:val="20"/>
          <w:lang w:val="es-ES_tradnl" w:eastAsia="ar-SA"/>
        </w:rPr>
        <w:t>DOCUMENTACIÓN ADJUNTA PROPORCIONADA POR LA DIVISIÓN DE CONTRATOS</w:t>
      </w:r>
      <w:r w:rsidR="00EE2AF5" w:rsidRPr="00700583">
        <w:rPr>
          <w:rFonts w:ascii="Montserrat Medium" w:hAnsi="Montserrat Medium" w:cs="Arial"/>
          <w:sz w:val="20"/>
          <w:szCs w:val="20"/>
          <w:lang w:val="es-ES_tradnl" w:eastAsia="ar-SA"/>
        </w:rPr>
        <w:t>”</w:t>
      </w:r>
      <w:r w:rsidRPr="00700583">
        <w:rPr>
          <w:rFonts w:ascii="Montserrat Medium" w:hAnsi="Montserrat Medium" w:cs="Arial"/>
          <w:sz w:val="20"/>
          <w:szCs w:val="20"/>
          <w:lang w:val="es-ES_tradnl" w:eastAsia="ar-SA"/>
        </w:rPr>
        <w:t>,</w:t>
      </w:r>
      <w:r w:rsidRPr="00700583">
        <w:rPr>
          <w:rFonts w:ascii="Montserrat Medium" w:hAnsi="Montserrat Medium" w:cs="Arial"/>
          <w:b/>
          <w:sz w:val="20"/>
          <w:szCs w:val="20"/>
          <w:lang w:val="es-ES_tradnl" w:eastAsia="ar-SA"/>
        </w:rPr>
        <w:t xml:space="preserve"> </w:t>
      </w:r>
      <w:r w:rsidRPr="00700583">
        <w:rPr>
          <w:rFonts w:ascii="Montserrat Medium" w:hAnsi="Montserrat Medium" w:cs="Arial"/>
          <w:sz w:val="20"/>
          <w:szCs w:val="20"/>
          <w:lang w:val="es-ES_tradnl" w:eastAsia="ar-SA"/>
        </w:rPr>
        <w:t xml:space="preserve">para formalizar los derechos y obligaciones que se deriven de la presente </w:t>
      </w:r>
      <w:r w:rsidR="004B5596">
        <w:rPr>
          <w:rFonts w:ascii="Montserrat Medium" w:hAnsi="Montserrat Medium" w:cs="Arial"/>
          <w:sz w:val="20"/>
          <w:szCs w:val="20"/>
          <w:lang w:val="es-ES_tradnl" w:eastAsia="ar-SA"/>
        </w:rPr>
        <w:t>Invitación</w:t>
      </w:r>
      <w:r w:rsidRPr="00700583">
        <w:rPr>
          <w:rFonts w:ascii="Montserrat Medium" w:hAnsi="Montserrat Medium" w:cs="Arial"/>
          <w:sz w:val="20"/>
          <w:szCs w:val="20"/>
          <w:lang w:val="es-ES_tradnl" w:eastAsia="ar-SA"/>
        </w:rPr>
        <w:t xml:space="preserve">, al cual estarán obligados los </w:t>
      </w:r>
      <w:r w:rsidRPr="00700583">
        <w:rPr>
          <w:rFonts w:ascii="Montserrat Medium" w:hAnsi="Montserrat Medium" w:cs="Arial"/>
          <w:sz w:val="20"/>
          <w:szCs w:val="20"/>
          <w:lang w:val="es-ES_tradnl" w:eastAsia="ar-SA"/>
        </w:rPr>
        <w:lastRenderedPageBreak/>
        <w:t xml:space="preserve">licitantes que resulten adjudicados, mismo que fue elaborado por la División de Contratos de conformidad con el numeral </w:t>
      </w:r>
      <w:r w:rsidRPr="00700583">
        <w:rPr>
          <w:rFonts w:ascii="Montserrat Medium" w:hAnsi="Montserrat Medium" w:cs="Arial"/>
          <w:b/>
          <w:sz w:val="20"/>
          <w:szCs w:val="20"/>
          <w:lang w:val="es-ES_tradnl" w:eastAsia="ar-SA"/>
        </w:rPr>
        <w:t>5.4.10</w:t>
      </w:r>
      <w:r w:rsidRPr="00700583">
        <w:rPr>
          <w:rFonts w:ascii="Montserrat Medium" w:hAnsi="Montserrat Medium" w:cs="Arial"/>
          <w:sz w:val="20"/>
          <w:szCs w:val="20"/>
          <w:lang w:val="es-ES_tradnl" w:eastAsia="ar-SA"/>
        </w:rPr>
        <w:t xml:space="preserve"> de las POBALINES vigentes en el IMSS.</w:t>
      </w:r>
    </w:p>
    <w:p w:rsidR="001D70A7" w:rsidRPr="00700583" w:rsidRDefault="001D70A7" w:rsidP="001D70A7">
      <w:pPr>
        <w:pStyle w:val="Prrafodelista"/>
        <w:spacing w:line="276" w:lineRule="auto"/>
        <w:ind w:left="360"/>
        <w:jc w:val="both"/>
        <w:rPr>
          <w:rFonts w:ascii="Montserrat Medium" w:hAnsi="Montserrat Medium" w:cs="Arial"/>
          <w:sz w:val="20"/>
          <w:szCs w:val="20"/>
          <w:lang w:val="es-ES_tradnl" w:eastAsia="ar-SA"/>
        </w:rPr>
      </w:pPr>
    </w:p>
    <w:p w:rsidR="001D70A7" w:rsidRPr="00700583" w:rsidRDefault="001D70A7" w:rsidP="001D70A7">
      <w:pPr>
        <w:spacing w:line="276" w:lineRule="auto"/>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Se informa que los contratos serán elaborados y formalizados en la División de Contratos en Nivel Central, con el licitante al que se le haya adjudicado </w:t>
      </w:r>
      <w:r w:rsidR="00540674" w:rsidRPr="00700583">
        <w:rPr>
          <w:rFonts w:ascii="Montserrat Medium" w:hAnsi="Montserrat Medium" w:cs="Arial"/>
          <w:sz w:val="20"/>
          <w:szCs w:val="20"/>
          <w:lang w:val="es-ES_tradnl" w:eastAsia="ar-SA"/>
        </w:rPr>
        <w:t xml:space="preserve"> </w:t>
      </w:r>
      <w:r w:rsidR="00D64DD6" w:rsidRPr="00700583">
        <w:rPr>
          <w:rFonts w:ascii="Montserrat Medium" w:hAnsi="Montserrat Medium" w:cs="Arial"/>
          <w:sz w:val="20"/>
          <w:szCs w:val="20"/>
          <w:lang w:val="es-ES_tradnl" w:eastAsia="ar-SA"/>
        </w:rPr>
        <w:t>el servicio</w:t>
      </w:r>
      <w:r w:rsidRPr="00700583">
        <w:rPr>
          <w:rFonts w:ascii="Montserrat Medium" w:hAnsi="Montserrat Medium" w:cs="Arial"/>
          <w:sz w:val="20"/>
          <w:szCs w:val="20"/>
          <w:lang w:val="es-ES_tradnl" w:eastAsia="ar-SA"/>
        </w:rPr>
        <w:t>.</w:t>
      </w:r>
    </w:p>
    <w:p w:rsidR="001D70A7" w:rsidRPr="00700583" w:rsidRDefault="001D70A7" w:rsidP="001D70A7">
      <w:pPr>
        <w:suppressAutoHyphens/>
        <w:spacing w:line="276" w:lineRule="auto"/>
        <w:ind w:right="49"/>
        <w:jc w:val="both"/>
        <w:rPr>
          <w:rFonts w:ascii="Montserrat Medium" w:hAnsi="Montserrat Medium" w:cs="Arial"/>
          <w:sz w:val="20"/>
          <w:szCs w:val="20"/>
          <w:lang w:val="es-ES_tradnl" w:eastAsia="ar-SA"/>
        </w:rPr>
      </w:pPr>
    </w:p>
    <w:p w:rsidR="001D70A7" w:rsidRDefault="001D70A7" w:rsidP="001D70A7">
      <w:pPr>
        <w:tabs>
          <w:tab w:val="left" w:pos="9498"/>
        </w:tabs>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700583">
        <w:rPr>
          <w:rFonts w:ascii="Montserrat Medium" w:hAnsi="Montserrat Medium" w:cs="Arial"/>
          <w:b/>
          <w:sz w:val="20"/>
          <w:szCs w:val="20"/>
          <w:lang w:val="es-ES_tradnl" w:eastAsia="ar-SA"/>
        </w:rPr>
        <w:t>45</w:t>
      </w:r>
      <w:r w:rsidRPr="00700583">
        <w:rPr>
          <w:rFonts w:ascii="Montserrat Medium" w:hAnsi="Montserrat Medium" w:cs="Arial"/>
          <w:sz w:val="20"/>
          <w:szCs w:val="20"/>
          <w:lang w:val="es-ES_tradnl" w:eastAsia="ar-SA"/>
        </w:rPr>
        <w:t xml:space="preserve"> de la LAASSP.</w:t>
      </w:r>
    </w:p>
    <w:p w:rsidR="001D70A7" w:rsidRPr="00700583" w:rsidRDefault="001D70A7" w:rsidP="001D70A7">
      <w:pPr>
        <w:rPr>
          <w:sz w:val="20"/>
          <w:szCs w:val="20"/>
          <w:lang w:val="es-ES_tradnl" w:eastAsia="ar-SA"/>
        </w:rPr>
      </w:pPr>
    </w:p>
    <w:p w:rsidR="001D70A7" w:rsidRPr="00700583" w:rsidRDefault="001D70A7" w:rsidP="001014F5">
      <w:pPr>
        <w:pStyle w:val="Ttulo2"/>
        <w:numPr>
          <w:ilvl w:val="2"/>
          <w:numId w:val="47"/>
        </w:numPr>
        <w:spacing w:before="0" w:after="0" w:line="276" w:lineRule="auto"/>
        <w:ind w:right="49"/>
        <w:rPr>
          <w:rFonts w:ascii="Montserrat Medium" w:hAnsi="Montserrat Medium" w:cs="Arial"/>
          <w:i w:val="0"/>
          <w:sz w:val="20"/>
          <w:lang w:val="es-ES_tradnl"/>
        </w:rPr>
      </w:pPr>
      <w:bookmarkStart w:id="86" w:name="_Toc83389311"/>
      <w:bookmarkEnd w:id="84"/>
      <w:r w:rsidRPr="00700583">
        <w:rPr>
          <w:rFonts w:ascii="Montserrat Medium" w:hAnsi="Montserrat Medium" w:cs="Arial"/>
          <w:i w:val="0"/>
          <w:sz w:val="20"/>
          <w:lang w:val="es-ES_tradnl"/>
        </w:rPr>
        <w:t>Garantía de cumplimiento de contrato</w:t>
      </w:r>
      <w:bookmarkEnd w:id="86"/>
    </w:p>
    <w:p w:rsidR="00DD3CD9" w:rsidRPr="00700583" w:rsidRDefault="00DD3CD9" w:rsidP="00DD3CD9">
      <w:pPr>
        <w:rPr>
          <w:sz w:val="20"/>
          <w:szCs w:val="20"/>
          <w:lang w:val="es-ES_tradnl" w:eastAsia="ar-SA"/>
        </w:rPr>
      </w:pPr>
    </w:p>
    <w:p w:rsidR="00B76B19" w:rsidRPr="00B76B19" w:rsidRDefault="00B76B19" w:rsidP="00B76B19">
      <w:pPr>
        <w:spacing w:line="276" w:lineRule="auto"/>
        <w:ind w:right="49"/>
        <w:jc w:val="both"/>
        <w:rPr>
          <w:rFonts w:ascii="Montserrat Medium" w:hAnsi="Montserrat Medium" w:cs="Arial"/>
          <w:sz w:val="20"/>
          <w:szCs w:val="20"/>
          <w:lang w:val="es-ES_tradnl" w:eastAsia="ar-SA"/>
        </w:rPr>
      </w:pPr>
      <w:r w:rsidRPr="00B76B19">
        <w:rPr>
          <w:rFonts w:ascii="Montserrat Medium" w:hAnsi="Montserrat Medium" w:cs="Arial"/>
          <w:sz w:val="20"/>
          <w:szCs w:val="20"/>
          <w:lang w:val="es-ES_tradnl" w:eastAsia="ar-SA"/>
        </w:rPr>
        <w:t xml:space="preserve">El prestador del servicio deberá garantizar el cumplimiento de sus obligaciones estipuladas en el contrato público, por lo que deberá presentar una fianza expedida por una afianzadora por un importe equivalente al 10% del monto total del contrato, sin considerar el Impuesto al Valor Agregado, en favor del IMSS en pesos mexicanos. La garantía de cumplimiento solo podrá ser liberada por el administrador del contrato cuando haya verificado el cumplimiento de las obligaciones pactadas con el proveedor.  </w:t>
      </w:r>
    </w:p>
    <w:p w:rsidR="00B76B19" w:rsidRPr="00B76B19" w:rsidRDefault="00B76B19" w:rsidP="00B76B19">
      <w:pPr>
        <w:spacing w:line="276" w:lineRule="auto"/>
        <w:ind w:right="49"/>
        <w:jc w:val="both"/>
        <w:rPr>
          <w:rFonts w:ascii="Montserrat Medium" w:hAnsi="Montserrat Medium" w:cs="Arial"/>
          <w:sz w:val="20"/>
          <w:szCs w:val="20"/>
          <w:lang w:val="es-ES_tradnl" w:eastAsia="ar-SA"/>
        </w:rPr>
      </w:pPr>
    </w:p>
    <w:p w:rsidR="00DD3CD9" w:rsidRDefault="00B76B19" w:rsidP="00B76B19">
      <w:pPr>
        <w:spacing w:line="276" w:lineRule="auto"/>
        <w:ind w:right="49"/>
        <w:jc w:val="both"/>
        <w:rPr>
          <w:rFonts w:ascii="Montserrat Medium" w:hAnsi="Montserrat Medium" w:cs="Arial"/>
          <w:sz w:val="20"/>
          <w:szCs w:val="20"/>
          <w:lang w:val="es-ES_tradnl" w:eastAsia="ar-SA"/>
        </w:rPr>
      </w:pPr>
      <w:r w:rsidRPr="00B76B19">
        <w:rPr>
          <w:rFonts w:ascii="Montserrat Medium" w:hAnsi="Montserrat Medium" w:cs="Arial"/>
          <w:sz w:val="20"/>
          <w:szCs w:val="20"/>
          <w:lang w:val="es-ES_tradnl" w:eastAsia="ar-SA"/>
        </w:rPr>
        <w:t>Esta garantía, de cumplimiento divisible se deberá presentar por el proveedor al Instituto dentro de los 10 días naturales siguientes a la firma del contrato, en términos y para los efectos del artículo 48 de la LAASSP.</w:t>
      </w:r>
    </w:p>
    <w:p w:rsidR="00B76B19" w:rsidRPr="00700583" w:rsidRDefault="00B76B19" w:rsidP="00B76B19">
      <w:pPr>
        <w:spacing w:line="276" w:lineRule="auto"/>
        <w:ind w:right="49"/>
        <w:jc w:val="both"/>
        <w:rPr>
          <w:rFonts w:ascii="Montserrat Medium" w:hAnsi="Montserrat Medium" w:cs="Arial"/>
          <w:sz w:val="20"/>
          <w:szCs w:val="20"/>
        </w:rPr>
      </w:pPr>
    </w:p>
    <w:p w:rsidR="00DD3CD9" w:rsidRPr="00700583" w:rsidRDefault="00DD3CD9" w:rsidP="00DD3CD9">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rsidR="00DD3CD9" w:rsidRPr="00700583" w:rsidRDefault="00DD3CD9" w:rsidP="00DD3CD9">
      <w:pPr>
        <w:spacing w:line="276" w:lineRule="auto"/>
        <w:ind w:right="49"/>
        <w:jc w:val="both"/>
        <w:rPr>
          <w:rFonts w:ascii="Montserrat Medium" w:hAnsi="Montserrat Medium" w:cs="Arial"/>
          <w:sz w:val="20"/>
          <w:szCs w:val="20"/>
        </w:rPr>
      </w:pPr>
    </w:p>
    <w:p w:rsidR="00DD3CD9" w:rsidRPr="00700583" w:rsidRDefault="00DD3CD9" w:rsidP="00DD3CD9">
      <w:pPr>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Se adjunta el </w:t>
      </w:r>
      <w:r w:rsidRPr="00700583">
        <w:rPr>
          <w:rFonts w:ascii="Montserrat Medium" w:hAnsi="Montserrat Medium" w:cs="Arial"/>
          <w:b/>
          <w:bCs/>
          <w:sz w:val="20"/>
          <w:szCs w:val="20"/>
          <w:lang w:val="es-ES_tradnl"/>
        </w:rPr>
        <w:t>“MODELO DE FIANZA”</w:t>
      </w:r>
      <w:r w:rsidRPr="00700583">
        <w:rPr>
          <w:rFonts w:ascii="Montserrat Medium" w:hAnsi="Montserrat Medium" w:cs="Arial"/>
          <w:bCs/>
          <w:sz w:val="20"/>
          <w:szCs w:val="20"/>
          <w:lang w:val="es-ES_tradnl"/>
        </w:rPr>
        <w:t xml:space="preserve">, </w:t>
      </w:r>
      <w:r w:rsidRPr="00700583">
        <w:rPr>
          <w:rFonts w:ascii="Montserrat Medium" w:hAnsi="Montserrat Medium" w:cs="Arial"/>
          <w:sz w:val="20"/>
          <w:szCs w:val="20"/>
          <w:lang w:val="es-ES_tradnl" w:eastAsia="ar-SA"/>
        </w:rPr>
        <w:t xml:space="preserve">mismo que fue elaborado por la División de </w:t>
      </w:r>
      <w:r w:rsidRPr="00C52FBD">
        <w:rPr>
          <w:rFonts w:ascii="Montserrat Medium" w:hAnsi="Montserrat Medium" w:cs="Arial"/>
          <w:sz w:val="20"/>
          <w:szCs w:val="20"/>
          <w:lang w:val="es-ES_tradnl" w:eastAsia="ar-SA"/>
        </w:rPr>
        <w:t xml:space="preserve">Contratos, relacionado en el </w:t>
      </w:r>
      <w:r w:rsidRPr="00C52FBD">
        <w:rPr>
          <w:rFonts w:ascii="Montserrat Medium" w:hAnsi="Montserrat Medium" w:cs="Arial"/>
          <w:b/>
          <w:sz w:val="20"/>
          <w:szCs w:val="20"/>
          <w:lang w:val="es-ES_tradnl" w:eastAsia="ar-SA"/>
        </w:rPr>
        <w:t>ANEXO XVI</w:t>
      </w:r>
      <w:r w:rsidR="002A18EA" w:rsidRPr="00C52FBD">
        <w:rPr>
          <w:rFonts w:ascii="Montserrat Medium" w:hAnsi="Montserrat Medium" w:cs="Arial"/>
          <w:b/>
          <w:sz w:val="20"/>
          <w:szCs w:val="20"/>
          <w:lang w:val="es-ES_tradnl" w:eastAsia="ar-SA"/>
        </w:rPr>
        <w:t xml:space="preserve"> </w:t>
      </w:r>
      <w:r w:rsidR="00073C45" w:rsidRPr="00C52FBD">
        <w:rPr>
          <w:rFonts w:ascii="Montserrat Medium" w:hAnsi="Montserrat Medium" w:cs="Arial"/>
          <w:sz w:val="20"/>
          <w:szCs w:val="20"/>
          <w:lang w:val="es-ES_tradnl" w:eastAsia="ar-SA"/>
        </w:rPr>
        <w:t>“</w:t>
      </w:r>
      <w:r w:rsidRPr="00C52FBD">
        <w:rPr>
          <w:rFonts w:ascii="Montserrat Medium" w:hAnsi="Montserrat Medium" w:cs="Arial"/>
          <w:sz w:val="20"/>
          <w:szCs w:val="20"/>
          <w:lang w:val="es-ES_tradnl" w:eastAsia="ar-SA"/>
        </w:rPr>
        <w:t>DOCUMENTACIÓN ADJUNTA</w:t>
      </w:r>
      <w:r w:rsidRPr="00700583">
        <w:rPr>
          <w:rFonts w:ascii="Montserrat Medium" w:hAnsi="Montserrat Medium" w:cs="Arial"/>
          <w:sz w:val="20"/>
          <w:szCs w:val="20"/>
          <w:lang w:val="es-ES_tradnl" w:eastAsia="ar-SA"/>
        </w:rPr>
        <w:t xml:space="preserve"> PROPORCIONAD</w:t>
      </w:r>
      <w:r w:rsidR="00497568" w:rsidRPr="00700583">
        <w:rPr>
          <w:rFonts w:ascii="Montserrat Medium" w:hAnsi="Montserrat Medium" w:cs="Arial"/>
          <w:sz w:val="20"/>
          <w:szCs w:val="20"/>
          <w:lang w:val="es-ES_tradnl" w:eastAsia="ar-SA"/>
        </w:rPr>
        <w:t>A POR LA DIVISIÓN DE CONTRATOS</w:t>
      </w:r>
      <w:r w:rsidR="00073C45" w:rsidRPr="00700583">
        <w:rPr>
          <w:rFonts w:ascii="Montserrat Medium" w:hAnsi="Montserrat Medium" w:cs="Arial"/>
          <w:sz w:val="20"/>
          <w:szCs w:val="20"/>
          <w:lang w:val="es-ES_tradnl" w:eastAsia="ar-SA"/>
        </w:rPr>
        <w:t>”</w:t>
      </w:r>
      <w:r w:rsidR="00497568" w:rsidRPr="00700583">
        <w:rPr>
          <w:rFonts w:ascii="Montserrat Medium" w:hAnsi="Montserrat Medium" w:cs="Arial"/>
          <w:sz w:val="20"/>
          <w:szCs w:val="20"/>
          <w:lang w:val="es-ES_tradnl" w:eastAsia="ar-SA"/>
        </w:rPr>
        <w:t>.</w:t>
      </w:r>
    </w:p>
    <w:p w:rsidR="00DD3CD9" w:rsidRPr="00700583" w:rsidRDefault="00DD3CD9" w:rsidP="00DD3CD9">
      <w:pPr>
        <w:rPr>
          <w:sz w:val="20"/>
          <w:szCs w:val="20"/>
          <w:lang w:val="es-ES_tradnl" w:eastAsia="ar-SA"/>
        </w:rPr>
      </w:pPr>
    </w:p>
    <w:p w:rsidR="00FA4AB6" w:rsidRPr="00700583" w:rsidRDefault="00DD3CD9" w:rsidP="001014F5">
      <w:pPr>
        <w:pStyle w:val="Ttulo2"/>
        <w:numPr>
          <w:ilvl w:val="2"/>
          <w:numId w:val="47"/>
        </w:numPr>
        <w:spacing w:before="0" w:after="0" w:line="276" w:lineRule="auto"/>
        <w:ind w:right="49"/>
        <w:rPr>
          <w:rFonts w:ascii="Montserrat Medium" w:hAnsi="Montserrat Medium" w:cs="Arial"/>
          <w:i w:val="0"/>
          <w:sz w:val="20"/>
          <w:lang w:val="es-ES_tradnl"/>
        </w:rPr>
      </w:pPr>
      <w:bookmarkStart w:id="87" w:name="_Toc83389312"/>
      <w:r w:rsidRPr="00700583">
        <w:rPr>
          <w:rFonts w:ascii="Montserrat Medium" w:hAnsi="Montserrat Medium" w:cs="Arial"/>
          <w:i w:val="0"/>
          <w:sz w:val="20"/>
          <w:lang w:val="es-ES_tradnl"/>
        </w:rPr>
        <w:t>Terminación de la relación contractual</w:t>
      </w:r>
      <w:bookmarkEnd w:id="87"/>
    </w:p>
    <w:p w:rsidR="00FA4AB6" w:rsidRPr="00700583" w:rsidRDefault="00FA4AB6" w:rsidP="00FA4AB6">
      <w:pPr>
        <w:rPr>
          <w:sz w:val="20"/>
          <w:szCs w:val="20"/>
          <w:lang w:val="es-ES_tradnl" w:eastAsia="ar-SA"/>
        </w:rPr>
      </w:pPr>
    </w:p>
    <w:p w:rsidR="00FA4AB6" w:rsidRPr="00700583" w:rsidRDefault="00FA4AB6" w:rsidP="001014F5">
      <w:pPr>
        <w:pStyle w:val="Ttulo2"/>
        <w:numPr>
          <w:ilvl w:val="3"/>
          <w:numId w:val="47"/>
        </w:numPr>
        <w:tabs>
          <w:tab w:val="clear" w:pos="1800"/>
          <w:tab w:val="num" w:pos="2127"/>
        </w:tabs>
        <w:spacing w:before="0" w:after="0" w:line="276" w:lineRule="auto"/>
        <w:ind w:right="49"/>
        <w:rPr>
          <w:rFonts w:ascii="Montserrat Medium" w:hAnsi="Montserrat Medium" w:cs="Arial"/>
          <w:i w:val="0"/>
          <w:sz w:val="20"/>
          <w:lang w:val="es-ES_tradnl"/>
        </w:rPr>
      </w:pPr>
      <w:bookmarkStart w:id="88" w:name="_Toc83389313"/>
      <w:r w:rsidRPr="00700583">
        <w:rPr>
          <w:rFonts w:ascii="Montserrat Medium" w:hAnsi="Montserrat Medium" w:cs="Arial"/>
          <w:i w:val="0"/>
          <w:sz w:val="20"/>
          <w:lang w:val="es-ES_tradnl"/>
        </w:rPr>
        <w:t>Rescisión administrativa del contrato.</w:t>
      </w:r>
      <w:bookmarkEnd w:id="88"/>
    </w:p>
    <w:p w:rsidR="00FA4AB6" w:rsidRPr="00700583" w:rsidRDefault="00FA4AB6" w:rsidP="00FA4AB6">
      <w:pPr>
        <w:suppressAutoHyphens/>
        <w:spacing w:line="276" w:lineRule="auto"/>
        <w:ind w:right="49"/>
        <w:jc w:val="both"/>
        <w:rPr>
          <w:rFonts w:ascii="Montserrat Medium" w:hAnsi="Montserrat Medium" w:cs="Arial"/>
          <w:sz w:val="20"/>
          <w:szCs w:val="20"/>
          <w:lang w:val="es-ES_tradnl"/>
        </w:rPr>
      </w:pPr>
    </w:p>
    <w:p w:rsidR="00FA4AB6" w:rsidRPr="00700583" w:rsidRDefault="00FA4AB6" w:rsidP="00FA4AB6">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De conformidad con el apartado </w:t>
      </w:r>
      <w:r w:rsidRPr="00700583">
        <w:rPr>
          <w:rFonts w:ascii="Montserrat Medium" w:hAnsi="Montserrat Medium" w:cs="Arial"/>
          <w:b/>
          <w:sz w:val="20"/>
          <w:szCs w:val="20"/>
          <w:lang w:val="es-ES_tradnl"/>
        </w:rPr>
        <w:t>5.6</w:t>
      </w:r>
      <w:r w:rsidRPr="00700583">
        <w:rPr>
          <w:rFonts w:ascii="Montserrat Medium" w:hAnsi="Montserrat Medium" w:cs="Arial"/>
          <w:sz w:val="20"/>
          <w:szCs w:val="20"/>
          <w:lang w:val="es-ES_tradnl"/>
        </w:rPr>
        <w:t xml:space="preserve"> de las POBALINES vigentes en el IMSS, cuando el licitante adjudicado incumpla total o parcialmente con cualquiera de las obligaciones establecidas en esta Convocatoria y/o en el contrato correspondiente y sus </w:t>
      </w:r>
      <w:r w:rsidRPr="00700583">
        <w:rPr>
          <w:rFonts w:ascii="Montserrat Medium" w:hAnsi="Montserrat Medium" w:cs="Arial"/>
          <w:sz w:val="20"/>
          <w:szCs w:val="20"/>
          <w:lang w:val="es-ES_tradnl"/>
        </w:rPr>
        <w:lastRenderedPageBreak/>
        <w:t xml:space="preserve">respectivos anexos, se procederá a la rescisión administrativa del mismo sin necesidad de Declaración Judicial previa, de conformidad a lo establecido en el artículo </w:t>
      </w:r>
      <w:r w:rsidRPr="00700583">
        <w:rPr>
          <w:rFonts w:ascii="Montserrat Medium" w:hAnsi="Montserrat Medium" w:cs="Arial"/>
          <w:b/>
          <w:sz w:val="20"/>
          <w:szCs w:val="20"/>
          <w:lang w:val="es-ES_tradnl"/>
        </w:rPr>
        <w:t>54</w:t>
      </w:r>
      <w:r w:rsidRPr="00700583">
        <w:rPr>
          <w:rFonts w:ascii="Montserrat Medium" w:hAnsi="Montserrat Medium" w:cs="Arial"/>
          <w:sz w:val="20"/>
          <w:szCs w:val="20"/>
          <w:lang w:val="es-ES_tradnl"/>
        </w:rPr>
        <w:t xml:space="preserve"> de la LAASSP y numeral </w:t>
      </w:r>
      <w:r w:rsidRPr="00700583">
        <w:rPr>
          <w:rFonts w:ascii="Montserrat Medium" w:hAnsi="Montserrat Medium" w:cs="Arial"/>
          <w:b/>
          <w:sz w:val="20"/>
          <w:szCs w:val="20"/>
          <w:lang w:val="es-ES_tradnl"/>
        </w:rPr>
        <w:t>4.3.5</w:t>
      </w:r>
      <w:r w:rsidRPr="00700583">
        <w:rPr>
          <w:rFonts w:ascii="Montserrat Medium" w:hAnsi="Montserrat Medium" w:cs="Arial"/>
          <w:sz w:val="20"/>
          <w:szCs w:val="20"/>
          <w:lang w:val="es-ES_tradnl"/>
        </w:rPr>
        <w:t xml:space="preserve"> del Manual Administrativo de Aplicación General en Materia de Adquisiciones, Arrendamientos y Servicios del Sector Público.</w:t>
      </w:r>
    </w:p>
    <w:p w:rsidR="00497568" w:rsidRPr="00700583" w:rsidRDefault="00497568" w:rsidP="00FA4AB6">
      <w:pPr>
        <w:suppressAutoHyphens/>
        <w:spacing w:line="276" w:lineRule="auto"/>
        <w:ind w:right="49"/>
        <w:jc w:val="both"/>
        <w:rPr>
          <w:rFonts w:ascii="Montserrat Medium" w:hAnsi="Montserrat Medium" w:cs="Arial"/>
          <w:sz w:val="20"/>
          <w:szCs w:val="20"/>
          <w:lang w:val="es-ES_tradnl"/>
        </w:rPr>
      </w:pPr>
    </w:p>
    <w:p w:rsidR="007A1128" w:rsidRDefault="00497568" w:rsidP="00700583">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que se lleve a cabo la rescisión de alguno (s) de los contratos derivados de la presente </w:t>
      </w:r>
      <w:r w:rsidR="004B5596">
        <w:rPr>
          <w:rFonts w:ascii="Montserrat Medium" w:hAnsi="Montserrat Medium" w:cs="Arial"/>
          <w:sz w:val="20"/>
          <w:szCs w:val="20"/>
          <w:lang w:val="es-ES_tradnl"/>
        </w:rPr>
        <w:t>Invitación</w:t>
      </w:r>
      <w:r w:rsidRPr="00700583">
        <w:rPr>
          <w:rFonts w:ascii="Montserrat Medium" w:hAnsi="Montserrat Medium" w:cs="Arial"/>
          <w:sz w:val="20"/>
          <w:szCs w:val="20"/>
          <w:lang w:val="es-ES_tradnl"/>
        </w:rPr>
        <w:t>, el/los Administradores de Contrato, deberán remitir cualquier información relacionada con la rescisión y/o terminación anticipada al Área Requirente, para los efectos a que haya lugar.</w:t>
      </w:r>
    </w:p>
    <w:p w:rsidR="00700583" w:rsidRDefault="00700583" w:rsidP="00700583">
      <w:pPr>
        <w:suppressAutoHyphens/>
        <w:spacing w:line="276" w:lineRule="auto"/>
        <w:ind w:right="49"/>
        <w:jc w:val="both"/>
        <w:rPr>
          <w:rFonts w:ascii="Montserrat Medium" w:hAnsi="Montserrat Medium" w:cs="Arial"/>
          <w:sz w:val="20"/>
          <w:szCs w:val="20"/>
          <w:lang w:val="es-ES_tradnl"/>
        </w:rPr>
      </w:pPr>
    </w:p>
    <w:p w:rsidR="00FA4AB6" w:rsidRPr="00700583" w:rsidRDefault="00FA4AB6" w:rsidP="001014F5">
      <w:pPr>
        <w:pStyle w:val="Ttulo2"/>
        <w:numPr>
          <w:ilvl w:val="3"/>
          <w:numId w:val="47"/>
        </w:numPr>
        <w:spacing w:before="0" w:after="0" w:line="276" w:lineRule="auto"/>
        <w:ind w:right="49"/>
        <w:rPr>
          <w:rFonts w:ascii="Montserrat Medium" w:hAnsi="Montserrat Medium" w:cs="Arial"/>
          <w:i w:val="0"/>
          <w:sz w:val="20"/>
          <w:lang w:val="es-ES_tradnl"/>
        </w:rPr>
      </w:pPr>
      <w:bookmarkStart w:id="89" w:name="_Toc83389314"/>
      <w:r w:rsidRPr="00700583">
        <w:rPr>
          <w:rFonts w:ascii="Montserrat Medium" w:hAnsi="Montserrat Medium" w:cs="Arial"/>
          <w:i w:val="0"/>
          <w:sz w:val="20"/>
          <w:lang w:val="es-ES_tradnl"/>
        </w:rPr>
        <w:t>Terminación anticipada</w:t>
      </w:r>
      <w:bookmarkEnd w:id="89"/>
      <w:r w:rsidRPr="00700583">
        <w:rPr>
          <w:rFonts w:ascii="Montserrat Medium" w:hAnsi="Montserrat Medium" w:cs="Arial"/>
          <w:i w:val="0"/>
          <w:sz w:val="20"/>
          <w:lang w:val="es-ES_tradnl"/>
        </w:rPr>
        <w:t xml:space="preserve"> </w:t>
      </w:r>
    </w:p>
    <w:p w:rsidR="00FA4AB6" w:rsidRPr="00700583" w:rsidRDefault="00FA4AB6" w:rsidP="00FA4AB6">
      <w:pPr>
        <w:spacing w:line="276" w:lineRule="auto"/>
        <w:ind w:right="49"/>
        <w:jc w:val="both"/>
        <w:rPr>
          <w:rFonts w:ascii="Montserrat Medium" w:hAnsi="Montserrat Medium" w:cs="Arial"/>
          <w:sz w:val="20"/>
          <w:szCs w:val="20"/>
          <w:lang w:val="es-ES_tradnl"/>
        </w:rPr>
      </w:pPr>
    </w:p>
    <w:p w:rsidR="00FA4AB6" w:rsidRDefault="00FA4AB6" w:rsidP="00FA4AB6">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El </w:t>
      </w:r>
      <w:r w:rsidRPr="00700583">
        <w:rPr>
          <w:rFonts w:ascii="Montserrat Medium" w:hAnsi="Montserrat Medium" w:cs="Arial"/>
          <w:sz w:val="20"/>
          <w:szCs w:val="20"/>
          <w:lang w:val="es-ES_tradnl" w:eastAsia="ar-SA"/>
        </w:rPr>
        <w:t>IMSS</w:t>
      </w:r>
      <w:r w:rsidRPr="00700583">
        <w:rPr>
          <w:rFonts w:ascii="Montserrat Medium" w:hAnsi="Montserrat Medium" w:cs="Arial"/>
          <w:sz w:val="20"/>
          <w:szCs w:val="20"/>
          <w:lang w:eastAsia="es-MX"/>
        </w:rPr>
        <w:t xml:space="preserve"> en su caso, dará </w:t>
      </w:r>
      <w:r w:rsidRPr="00700583">
        <w:rPr>
          <w:rFonts w:ascii="Montserrat Medium" w:hAnsi="Montserrat Medium" w:cs="Arial"/>
          <w:sz w:val="20"/>
          <w:szCs w:val="20"/>
          <w:lang w:val="es-ES_tradnl"/>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700583">
        <w:rPr>
          <w:rFonts w:ascii="Montserrat Medium" w:hAnsi="Montserrat Medium" w:cs="Arial"/>
          <w:sz w:val="20"/>
          <w:szCs w:val="20"/>
          <w:lang w:val="es-ES_tradnl" w:eastAsia="ar-SA"/>
        </w:rPr>
        <w:t xml:space="preserve">IMSS </w:t>
      </w:r>
      <w:r w:rsidRPr="00700583">
        <w:rPr>
          <w:rFonts w:ascii="Montserrat Medium" w:hAnsi="Montserrat Medium" w:cs="Arial"/>
          <w:sz w:val="20"/>
          <w:szCs w:val="20"/>
          <w:lang w:val="es-ES_tradnl"/>
        </w:rPr>
        <w:t xml:space="preserve">o se determine la nulidad total o parcial de los actos que dieron origen al instrumento jurídico con motivo de la resolución de una inconformidad emitida por la Secretaría de la Función Pública, de conformidad con el artículo </w:t>
      </w:r>
      <w:r w:rsidRPr="00700583">
        <w:rPr>
          <w:rFonts w:ascii="Montserrat Medium" w:hAnsi="Montserrat Medium" w:cs="Arial"/>
          <w:b/>
          <w:sz w:val="20"/>
          <w:szCs w:val="20"/>
          <w:lang w:val="es-ES_tradnl"/>
        </w:rPr>
        <w:t>54 Bis</w:t>
      </w:r>
      <w:r w:rsidRPr="00700583">
        <w:rPr>
          <w:rFonts w:ascii="Montserrat Medium" w:hAnsi="Montserrat Medium" w:cs="Arial"/>
          <w:sz w:val="20"/>
          <w:szCs w:val="20"/>
          <w:lang w:val="es-ES_tradnl"/>
        </w:rPr>
        <w:t xml:space="preserve"> de la LAASSP.</w:t>
      </w:r>
    </w:p>
    <w:p w:rsidR="008C526E" w:rsidRPr="00700583" w:rsidRDefault="008C526E" w:rsidP="00FA4AB6">
      <w:pPr>
        <w:spacing w:line="276" w:lineRule="auto"/>
        <w:ind w:right="49"/>
        <w:jc w:val="both"/>
        <w:rPr>
          <w:rFonts w:ascii="Montserrat Medium" w:hAnsi="Montserrat Medium" w:cs="Arial"/>
          <w:sz w:val="20"/>
          <w:szCs w:val="20"/>
          <w:lang w:val="es-ES_tradnl"/>
        </w:rPr>
      </w:pPr>
    </w:p>
    <w:p w:rsidR="00FA4AB6" w:rsidRPr="00700583" w:rsidRDefault="00FA4AB6" w:rsidP="00FA4AB6">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que se lleve a cabo </w:t>
      </w:r>
      <w:r w:rsidR="00497568" w:rsidRPr="00700583">
        <w:rPr>
          <w:rFonts w:ascii="Montserrat Medium" w:hAnsi="Montserrat Medium" w:cs="Arial"/>
          <w:sz w:val="20"/>
          <w:szCs w:val="20"/>
          <w:lang w:val="es-ES_tradnl"/>
        </w:rPr>
        <w:t xml:space="preserve">la </w:t>
      </w:r>
      <w:r w:rsidRPr="00700583">
        <w:rPr>
          <w:rFonts w:ascii="Montserrat Medium" w:hAnsi="Montserrat Medium" w:cs="Arial"/>
          <w:sz w:val="20"/>
          <w:szCs w:val="20"/>
          <w:lang w:val="es-ES_tradnl"/>
        </w:rPr>
        <w:t xml:space="preserve">terminación anticipada de alguno (s) de los contratos derivados de la presente </w:t>
      </w:r>
      <w:r w:rsidR="004B5596">
        <w:rPr>
          <w:rFonts w:ascii="Montserrat Medium" w:hAnsi="Montserrat Medium" w:cs="Arial"/>
          <w:sz w:val="20"/>
          <w:szCs w:val="20"/>
          <w:lang w:val="es-ES_tradnl"/>
        </w:rPr>
        <w:t>Invitación</w:t>
      </w:r>
      <w:r w:rsidRPr="00700583">
        <w:rPr>
          <w:rFonts w:ascii="Montserrat Medium" w:hAnsi="Montserrat Medium" w:cs="Arial"/>
          <w:sz w:val="20"/>
          <w:szCs w:val="20"/>
          <w:lang w:val="es-ES_tradnl"/>
        </w:rPr>
        <w:t>, el/los Administradores de Contrato, deberán remitir cualquier información relacionada con la rescisión y/o terminación anticipada al Área Requirente, para los efectos a que haya lugar.</w:t>
      </w:r>
    </w:p>
    <w:p w:rsidR="00550AFC" w:rsidRDefault="00550AFC" w:rsidP="00550AFC">
      <w:pPr>
        <w:pStyle w:val="Ttulo2"/>
        <w:numPr>
          <w:ilvl w:val="0"/>
          <w:numId w:val="0"/>
        </w:numPr>
        <w:spacing w:before="0" w:after="0" w:line="276" w:lineRule="auto"/>
        <w:ind w:right="49"/>
        <w:rPr>
          <w:rFonts w:ascii="Montserrat Medium" w:eastAsiaTheme="minorHAnsi" w:hAnsi="Montserrat Medium" w:cs="Arial"/>
          <w:b w:val="0"/>
          <w:i w:val="0"/>
          <w:sz w:val="20"/>
          <w:lang w:val="es-ES" w:eastAsia="en-US"/>
        </w:rPr>
      </w:pPr>
    </w:p>
    <w:p w:rsidR="009123E0" w:rsidRPr="00700583" w:rsidRDefault="001974A5" w:rsidP="001014F5">
      <w:pPr>
        <w:pStyle w:val="Ttulo2"/>
        <w:numPr>
          <w:ilvl w:val="1"/>
          <w:numId w:val="54"/>
        </w:numPr>
        <w:spacing w:before="0" w:after="0" w:line="276" w:lineRule="auto"/>
        <w:ind w:left="426" w:right="49"/>
        <w:rPr>
          <w:rFonts w:ascii="Montserrat Medium" w:hAnsi="Montserrat Medium" w:cs="Arial"/>
          <w:i w:val="0"/>
          <w:sz w:val="20"/>
          <w:lang w:val="es-ES_tradnl"/>
        </w:rPr>
      </w:pPr>
      <w:bookmarkStart w:id="90" w:name="_Toc83389315"/>
      <w:r w:rsidRPr="00700583">
        <w:rPr>
          <w:rFonts w:ascii="Montserrat Medium" w:hAnsi="Montserrat Medium" w:cs="Arial"/>
          <w:i w:val="0"/>
          <w:sz w:val="20"/>
          <w:lang w:val="es-ES_tradnl"/>
        </w:rPr>
        <w:t>Penas Convencionales</w:t>
      </w:r>
      <w:bookmarkEnd w:id="90"/>
    </w:p>
    <w:p w:rsidR="001974A5" w:rsidRPr="00700583" w:rsidRDefault="001974A5" w:rsidP="00FA4AB6">
      <w:pPr>
        <w:spacing w:line="276" w:lineRule="auto"/>
        <w:ind w:right="49"/>
        <w:jc w:val="both"/>
        <w:rPr>
          <w:rFonts w:ascii="Montserrat Medium" w:hAnsi="Montserrat Medium" w:cs="Arial"/>
          <w:sz w:val="20"/>
          <w:szCs w:val="20"/>
          <w:lang w:val="es-ES_tradnl"/>
        </w:rPr>
      </w:pPr>
    </w:p>
    <w:p w:rsidR="00FA4AB6" w:rsidRPr="00700583" w:rsidRDefault="00FA4AB6" w:rsidP="00520D49">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Se realizarán de conformidad con lo indicado en el documento adjunto a la Convocatoria denominado </w:t>
      </w:r>
      <w:r w:rsidRPr="00700583">
        <w:rPr>
          <w:rFonts w:ascii="Montserrat Medium" w:hAnsi="Montserrat Medium" w:cs="Arial"/>
          <w:b/>
          <w:sz w:val="20"/>
          <w:szCs w:val="20"/>
          <w:lang w:val="es-ES_tradnl"/>
        </w:rPr>
        <w:t>“</w:t>
      </w:r>
      <w:r w:rsidR="0012681E" w:rsidRPr="00700583">
        <w:rPr>
          <w:rFonts w:ascii="Montserrat Medium" w:hAnsi="Montserrat Medium" w:cs="Arial"/>
          <w:b/>
          <w:sz w:val="20"/>
          <w:szCs w:val="20"/>
          <w:lang w:val="es-ES_tradnl"/>
        </w:rPr>
        <w:t>TÉRMINOS Y CONDICIONES</w:t>
      </w:r>
      <w:r w:rsidRPr="00700583">
        <w:rPr>
          <w:rFonts w:ascii="Montserrat Medium" w:hAnsi="Montserrat Medium" w:cs="Arial"/>
          <w:b/>
          <w:sz w:val="20"/>
          <w:szCs w:val="20"/>
          <w:lang w:val="es-ES_tradnl"/>
        </w:rPr>
        <w:t>”</w:t>
      </w:r>
      <w:r w:rsidRPr="00700583">
        <w:rPr>
          <w:rFonts w:ascii="Montserrat Medium" w:hAnsi="Montserrat Medium" w:cs="Arial"/>
          <w:sz w:val="20"/>
          <w:szCs w:val="20"/>
          <w:lang w:val="es-ES_tradnl"/>
        </w:rPr>
        <w:t xml:space="preserve">, en su apartado </w:t>
      </w:r>
      <w:r w:rsidRPr="00700583">
        <w:rPr>
          <w:rFonts w:ascii="Montserrat Medium" w:hAnsi="Montserrat Medium" w:cs="Arial"/>
          <w:b/>
          <w:sz w:val="20"/>
          <w:szCs w:val="20"/>
          <w:lang w:val="es-ES_tradnl"/>
        </w:rPr>
        <w:t>“</w:t>
      </w:r>
      <w:r w:rsidR="00B76B19">
        <w:rPr>
          <w:rFonts w:ascii="Montserrat Medium" w:hAnsi="Montserrat Medium" w:cs="Arial"/>
          <w:b/>
          <w:sz w:val="20"/>
          <w:szCs w:val="20"/>
          <w:lang w:val="es-ES_tradnl"/>
        </w:rPr>
        <w:t>h)</w:t>
      </w:r>
      <w:r w:rsidR="00520D49" w:rsidRPr="00700583">
        <w:rPr>
          <w:rFonts w:ascii="Montserrat Medium" w:hAnsi="Montserrat Medium" w:cs="Arial"/>
          <w:b/>
          <w:sz w:val="20"/>
          <w:szCs w:val="20"/>
          <w:lang w:val="es-ES_tradnl"/>
        </w:rPr>
        <w:t>.</w:t>
      </w:r>
      <w:r w:rsidR="00520D49" w:rsidRPr="00700583">
        <w:rPr>
          <w:rFonts w:ascii="Montserrat Medium" w:hAnsi="Montserrat Medium" w:cs="Arial"/>
          <w:b/>
          <w:sz w:val="20"/>
          <w:szCs w:val="20"/>
          <w:lang w:val="es-ES_tradnl"/>
        </w:rPr>
        <w:tab/>
        <w:t>Penas convencionales y deductivas</w:t>
      </w:r>
      <w:r w:rsidRPr="00700583">
        <w:rPr>
          <w:rFonts w:ascii="Montserrat Medium" w:hAnsi="Montserrat Medium" w:cs="Arial"/>
          <w:b/>
          <w:sz w:val="20"/>
          <w:szCs w:val="20"/>
          <w:lang w:val="es-ES_tradnl"/>
        </w:rPr>
        <w:t>”</w:t>
      </w:r>
      <w:r w:rsidRPr="00700583">
        <w:rPr>
          <w:rFonts w:ascii="Montserrat Medium" w:hAnsi="Montserrat Medium" w:cs="Arial"/>
          <w:sz w:val="20"/>
          <w:szCs w:val="20"/>
          <w:lang w:val="es-ES_tradnl"/>
        </w:rPr>
        <w:t xml:space="preserve">, </w:t>
      </w:r>
      <w:r w:rsidRPr="00700583">
        <w:rPr>
          <w:rFonts w:ascii="Montserrat Medium" w:hAnsi="Montserrat Medium" w:cs="Arial"/>
          <w:sz w:val="20"/>
          <w:szCs w:val="20"/>
          <w:lang w:val="es-ES"/>
        </w:rPr>
        <w:t xml:space="preserve">el cual forma parte de la presente Convocatoria, </w:t>
      </w:r>
      <w:r w:rsidRPr="00700583">
        <w:rPr>
          <w:rFonts w:ascii="Montserrat Medium" w:hAnsi="Montserrat Medium" w:cs="Arial"/>
          <w:sz w:val="20"/>
          <w:szCs w:val="20"/>
          <w:lang w:val="es-ES_tradnl"/>
        </w:rPr>
        <w:t>por atraso en la prestación</w:t>
      </w:r>
      <w:r w:rsidR="00E9357E" w:rsidRPr="00700583">
        <w:rPr>
          <w:rFonts w:ascii="Montserrat Medium" w:hAnsi="Montserrat Medium" w:cs="Arial"/>
          <w:sz w:val="20"/>
          <w:szCs w:val="20"/>
          <w:lang w:val="es-ES_tradnl"/>
        </w:rPr>
        <w:t xml:space="preserve"> del servicio </w:t>
      </w:r>
      <w:r w:rsidRPr="00700583">
        <w:rPr>
          <w:rFonts w:ascii="Montserrat Medium" w:hAnsi="Montserrat Medium" w:cs="Arial"/>
          <w:sz w:val="20"/>
          <w:szCs w:val="20"/>
          <w:lang w:val="es-ES_tradnl"/>
        </w:rPr>
        <w:t xml:space="preserve">de conformidad con los establecido en el artículo </w:t>
      </w:r>
      <w:r w:rsidRPr="00700583">
        <w:rPr>
          <w:rFonts w:ascii="Montserrat Medium" w:hAnsi="Montserrat Medium" w:cs="Arial"/>
          <w:b/>
          <w:sz w:val="20"/>
          <w:szCs w:val="20"/>
          <w:lang w:val="es-ES_tradnl"/>
        </w:rPr>
        <w:t xml:space="preserve">53 </w:t>
      </w:r>
      <w:r w:rsidRPr="00700583">
        <w:rPr>
          <w:rFonts w:ascii="Montserrat Medium" w:hAnsi="Montserrat Medium" w:cs="Arial"/>
          <w:sz w:val="20"/>
          <w:szCs w:val="20"/>
          <w:lang w:val="es-ES_tradnl"/>
        </w:rPr>
        <w:t xml:space="preserve">de la LAASSP, numeral </w:t>
      </w:r>
      <w:r w:rsidRPr="00700583">
        <w:rPr>
          <w:rFonts w:ascii="Montserrat Medium" w:hAnsi="Montserrat Medium" w:cs="Arial"/>
          <w:b/>
          <w:sz w:val="20"/>
          <w:szCs w:val="20"/>
          <w:lang w:val="es-ES_tradnl"/>
        </w:rPr>
        <w:t>5.5.8</w:t>
      </w:r>
      <w:r w:rsidRPr="00700583">
        <w:rPr>
          <w:rFonts w:ascii="Montserrat Medium" w:hAnsi="Montserrat Medium" w:cs="Arial"/>
          <w:sz w:val="20"/>
          <w:szCs w:val="20"/>
          <w:lang w:val="es-ES_tradnl"/>
        </w:rPr>
        <w:t xml:space="preserve"> y </w:t>
      </w:r>
      <w:r w:rsidRPr="00700583">
        <w:rPr>
          <w:rFonts w:ascii="Montserrat Medium" w:hAnsi="Montserrat Medium" w:cs="Arial"/>
          <w:b/>
          <w:sz w:val="20"/>
          <w:szCs w:val="20"/>
          <w:lang w:val="es-ES_tradnl"/>
        </w:rPr>
        <w:t>5.5.8.1</w:t>
      </w:r>
      <w:r w:rsidRPr="00700583">
        <w:rPr>
          <w:rFonts w:ascii="Montserrat Medium" w:hAnsi="Montserrat Medium" w:cs="Arial"/>
          <w:sz w:val="20"/>
          <w:szCs w:val="20"/>
          <w:lang w:val="es-ES_tradnl"/>
        </w:rPr>
        <w:t xml:space="preserve"> de las “POBALINES” en el IMSS vigentes.</w:t>
      </w:r>
    </w:p>
    <w:p w:rsidR="00FA4AB6" w:rsidRPr="00700583" w:rsidRDefault="00FA4AB6" w:rsidP="00FA4AB6">
      <w:pPr>
        <w:spacing w:line="276" w:lineRule="auto"/>
        <w:ind w:right="49"/>
        <w:jc w:val="both"/>
        <w:rPr>
          <w:rFonts w:ascii="Montserrat Medium" w:hAnsi="Montserrat Medium" w:cs="Arial"/>
          <w:sz w:val="20"/>
          <w:szCs w:val="20"/>
          <w:lang w:val="es-ES_tradnl"/>
        </w:rPr>
      </w:pPr>
    </w:p>
    <w:p w:rsidR="00794BE1" w:rsidRPr="00700583" w:rsidRDefault="00794BE1" w:rsidP="00794BE1">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que se lleve a cabo la aplicación de penas convencionales el o los Administradores del Contrato, deberán remitir cualquier información relacionada con dicha aplicación al Área Requirente, para los efectos a que haya lugar. </w:t>
      </w:r>
    </w:p>
    <w:p w:rsidR="005E7869" w:rsidRDefault="005E7869" w:rsidP="005E7869">
      <w:pPr>
        <w:pStyle w:val="Ttulo2"/>
        <w:numPr>
          <w:ilvl w:val="0"/>
          <w:numId w:val="0"/>
        </w:numPr>
        <w:spacing w:before="0" w:after="0" w:line="276" w:lineRule="auto"/>
        <w:ind w:right="49"/>
        <w:rPr>
          <w:rFonts w:ascii="Montserrat Medium" w:eastAsiaTheme="minorHAnsi" w:hAnsi="Montserrat Medium" w:cs="Arial"/>
          <w:b w:val="0"/>
          <w:i w:val="0"/>
          <w:sz w:val="20"/>
          <w:lang w:val="es-ES_tradnl" w:eastAsia="en-US"/>
        </w:rPr>
      </w:pPr>
    </w:p>
    <w:p w:rsidR="001974A5" w:rsidRPr="00700583" w:rsidRDefault="005E7869" w:rsidP="001014F5">
      <w:pPr>
        <w:pStyle w:val="Ttulo2"/>
        <w:numPr>
          <w:ilvl w:val="1"/>
          <w:numId w:val="54"/>
        </w:numPr>
        <w:spacing w:before="0" w:after="0" w:line="276" w:lineRule="auto"/>
        <w:ind w:left="426" w:right="49"/>
        <w:rPr>
          <w:rFonts w:ascii="Montserrat Medium" w:hAnsi="Montserrat Medium" w:cs="Arial"/>
          <w:i w:val="0"/>
          <w:sz w:val="20"/>
          <w:lang w:val="es-ES_tradnl"/>
        </w:rPr>
      </w:pPr>
      <w:r>
        <w:rPr>
          <w:rFonts w:ascii="Montserrat Medium" w:hAnsi="Montserrat Medium" w:cs="Arial"/>
          <w:i w:val="0"/>
          <w:sz w:val="20"/>
          <w:lang w:val="es-ES_tradnl"/>
        </w:rPr>
        <w:t xml:space="preserve"> </w:t>
      </w:r>
      <w:bookmarkStart w:id="91" w:name="_Toc83389316"/>
      <w:r w:rsidR="001974A5" w:rsidRPr="00700583">
        <w:rPr>
          <w:rFonts w:ascii="Montserrat Medium" w:hAnsi="Montserrat Medium" w:cs="Arial"/>
          <w:i w:val="0"/>
          <w:sz w:val="20"/>
          <w:lang w:val="es-ES_tradnl"/>
        </w:rPr>
        <w:t>Deductivas/Deducciones</w:t>
      </w:r>
      <w:bookmarkEnd w:id="91"/>
    </w:p>
    <w:p w:rsidR="00FA4AB6" w:rsidRPr="00700583" w:rsidRDefault="00FA4AB6" w:rsidP="003F3C9E">
      <w:pPr>
        <w:spacing w:line="276" w:lineRule="auto"/>
        <w:ind w:right="49"/>
        <w:jc w:val="both"/>
        <w:rPr>
          <w:rFonts w:ascii="Montserrat Medium" w:hAnsi="Montserrat Medium" w:cs="Arial"/>
          <w:sz w:val="20"/>
          <w:szCs w:val="20"/>
          <w:lang w:val="es-ES_tradnl"/>
        </w:rPr>
      </w:pPr>
    </w:p>
    <w:p w:rsidR="00794BE1" w:rsidRPr="00700583" w:rsidRDefault="00794BE1" w:rsidP="00794BE1">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Se realizarán de conformidad con lo indicado en el documento adjunto a la Convocatoria denominado “TÉRMINOS Y CONDICIONES”, en su apartado </w:t>
      </w:r>
      <w:r w:rsidRPr="00B76B19">
        <w:rPr>
          <w:rFonts w:ascii="Montserrat Medium" w:hAnsi="Montserrat Medium" w:cs="Arial"/>
          <w:b/>
          <w:sz w:val="20"/>
          <w:szCs w:val="20"/>
          <w:lang w:val="es-ES_tradnl"/>
        </w:rPr>
        <w:t>“</w:t>
      </w:r>
      <w:r w:rsidR="00B76B19" w:rsidRPr="00B76B19">
        <w:rPr>
          <w:rFonts w:ascii="Montserrat Medium" w:hAnsi="Montserrat Medium" w:cs="Arial"/>
          <w:b/>
          <w:sz w:val="20"/>
          <w:szCs w:val="20"/>
          <w:lang w:val="es-ES_tradnl"/>
        </w:rPr>
        <w:t>h)</w:t>
      </w:r>
      <w:r w:rsidRPr="00700583">
        <w:rPr>
          <w:rFonts w:ascii="Montserrat Medium" w:hAnsi="Montserrat Medium" w:cs="Arial"/>
          <w:sz w:val="20"/>
          <w:szCs w:val="20"/>
          <w:lang w:val="es-ES_tradnl"/>
        </w:rPr>
        <w:t>. Penas convencionales y deductivas”, el cual forma parte de la presente Convocatoria; de conformidad con lo establecido en el artículo 53 Bis de la LAASSP, numerales 5.5.8 y 5.5.8.1  de las “POBALINES” en el IMSS vigentes.</w:t>
      </w:r>
    </w:p>
    <w:p w:rsidR="00794BE1" w:rsidRPr="00700583" w:rsidRDefault="00794BE1" w:rsidP="00794BE1">
      <w:pPr>
        <w:suppressAutoHyphens/>
        <w:spacing w:line="276" w:lineRule="auto"/>
        <w:ind w:right="49"/>
        <w:jc w:val="both"/>
        <w:rPr>
          <w:rFonts w:ascii="Montserrat Medium" w:hAnsi="Montserrat Medium" w:cs="Arial"/>
          <w:sz w:val="20"/>
          <w:szCs w:val="20"/>
          <w:lang w:val="es-ES_tradnl"/>
        </w:rPr>
      </w:pPr>
    </w:p>
    <w:p w:rsidR="008F6777" w:rsidRPr="00700583" w:rsidRDefault="00794BE1" w:rsidP="00794BE1">
      <w:pPr>
        <w:suppressAutoHyphens/>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En caso de que se lleve a cabo la aplicación deductivas/deducciones, el o los Administradores del Contrato, deberán remitir cualquier información relacionada con dicha aplicación al Área Requirente, para los efectos a que haya lugar.</w:t>
      </w:r>
    </w:p>
    <w:p w:rsidR="00794BE1" w:rsidRPr="00700583" w:rsidRDefault="00794BE1" w:rsidP="00794BE1">
      <w:pPr>
        <w:suppressAutoHyphens/>
        <w:spacing w:line="276" w:lineRule="auto"/>
        <w:ind w:right="49"/>
        <w:jc w:val="both"/>
        <w:rPr>
          <w:rFonts w:ascii="Montserrat Medium" w:hAnsi="Montserrat Medium" w:cs="Arial"/>
          <w:sz w:val="20"/>
          <w:szCs w:val="20"/>
          <w:lang w:val="es-ES"/>
        </w:rPr>
      </w:pPr>
    </w:p>
    <w:p w:rsidR="008F6777" w:rsidRPr="00700583" w:rsidRDefault="008F6777" w:rsidP="001014F5">
      <w:pPr>
        <w:pStyle w:val="Ttulo1"/>
        <w:numPr>
          <w:ilvl w:val="0"/>
          <w:numId w:val="47"/>
        </w:numPr>
        <w:spacing w:before="0" w:after="0" w:line="276" w:lineRule="auto"/>
        <w:ind w:right="49"/>
        <w:jc w:val="both"/>
        <w:rPr>
          <w:rFonts w:ascii="Montserrat Medium" w:hAnsi="Montserrat Medium" w:cs="Arial"/>
          <w:sz w:val="20"/>
          <w:szCs w:val="20"/>
          <w:lang w:val="es-ES_tradnl"/>
        </w:rPr>
      </w:pPr>
      <w:bookmarkStart w:id="92" w:name="_Toc367205763"/>
      <w:bookmarkStart w:id="93" w:name="_Toc83389317"/>
      <w:bookmarkEnd w:id="73"/>
      <w:r w:rsidRPr="00700583">
        <w:rPr>
          <w:rFonts w:ascii="Montserrat Medium" w:hAnsi="Montserrat Medium" w:cs="Arial"/>
          <w:sz w:val="20"/>
          <w:szCs w:val="20"/>
          <w:lang w:val="es-ES_tradnl"/>
        </w:rPr>
        <w:t>FORMA Y TÉRMINOS QUE REGIRÁN LOS DIVERSOS ACTOS</w:t>
      </w:r>
      <w:bookmarkEnd w:id="92"/>
      <w:r w:rsidR="00D3236A" w:rsidRPr="00700583">
        <w:rPr>
          <w:rFonts w:ascii="Montserrat Medium" w:hAnsi="Montserrat Medium" w:cs="Arial"/>
          <w:sz w:val="20"/>
          <w:szCs w:val="20"/>
          <w:lang w:val="es-ES_tradnl"/>
        </w:rPr>
        <w:t xml:space="preserve"> DEL PROCEDIMIENTO DE </w:t>
      </w:r>
      <w:r w:rsidR="00861F99">
        <w:rPr>
          <w:rFonts w:ascii="Montserrat Medium" w:hAnsi="Montserrat Medium" w:cs="Arial"/>
          <w:sz w:val="20"/>
          <w:szCs w:val="20"/>
          <w:lang w:val="es-ES_tradnl"/>
        </w:rPr>
        <w:t>INVITACIÓN</w:t>
      </w:r>
      <w:r w:rsidRPr="00700583">
        <w:rPr>
          <w:rFonts w:ascii="Montserrat Medium" w:hAnsi="Montserrat Medium" w:cs="Arial"/>
          <w:sz w:val="20"/>
          <w:szCs w:val="20"/>
          <w:lang w:val="es-ES_tradnl"/>
        </w:rPr>
        <w:t>.</w:t>
      </w:r>
      <w:bookmarkEnd w:id="93"/>
    </w:p>
    <w:p w:rsidR="008F6777" w:rsidRPr="00700583" w:rsidRDefault="008F6777" w:rsidP="003F3C9E">
      <w:pPr>
        <w:spacing w:line="276" w:lineRule="auto"/>
        <w:rPr>
          <w:rFonts w:ascii="Montserrat Medium" w:hAnsi="Montserrat Medium"/>
          <w:sz w:val="20"/>
          <w:szCs w:val="20"/>
          <w:lang w:val="es-ES_tradnl" w:eastAsia="ar-SA"/>
        </w:rPr>
      </w:pPr>
    </w:p>
    <w:p w:rsidR="008F6777" w:rsidRPr="00700583" w:rsidRDefault="008F6777" w:rsidP="001014F5">
      <w:pPr>
        <w:pStyle w:val="Ttulo2"/>
        <w:numPr>
          <w:ilvl w:val="1"/>
          <w:numId w:val="35"/>
        </w:numPr>
        <w:spacing w:before="0" w:after="0" w:line="276" w:lineRule="auto"/>
        <w:ind w:right="49"/>
        <w:rPr>
          <w:rFonts w:ascii="Montserrat Medium" w:hAnsi="Montserrat Medium" w:cs="Arial"/>
          <w:i w:val="0"/>
          <w:sz w:val="20"/>
          <w:lang w:val="es-ES_tradnl"/>
        </w:rPr>
      </w:pPr>
      <w:bookmarkStart w:id="94" w:name="_Toc21612330"/>
      <w:bookmarkStart w:id="95" w:name="_Toc367205764"/>
      <w:bookmarkStart w:id="96" w:name="_Toc83389318"/>
      <w:r w:rsidRPr="00700583">
        <w:rPr>
          <w:rFonts w:ascii="Montserrat Medium" w:hAnsi="Montserrat Medium" w:cs="Arial"/>
          <w:i w:val="0"/>
          <w:sz w:val="20"/>
          <w:lang w:val="es-ES_tradnl"/>
        </w:rPr>
        <w:t>Reducción de Plazos.</w:t>
      </w:r>
      <w:bookmarkEnd w:id="94"/>
      <w:bookmarkEnd w:id="96"/>
      <w:r w:rsidRPr="00700583">
        <w:rPr>
          <w:rFonts w:ascii="Montserrat Medium" w:hAnsi="Montserrat Medium" w:cs="Arial"/>
          <w:i w:val="0"/>
          <w:sz w:val="20"/>
          <w:lang w:val="es-ES_tradnl"/>
        </w:rPr>
        <w:t xml:space="preserve"> </w:t>
      </w:r>
    </w:p>
    <w:p w:rsidR="008F6777" w:rsidRPr="00700583" w:rsidRDefault="008F6777" w:rsidP="003F3C9E">
      <w:pPr>
        <w:spacing w:line="276" w:lineRule="auto"/>
        <w:rPr>
          <w:rFonts w:ascii="Montserrat Medium" w:eastAsia="Times New Roman" w:hAnsi="Montserrat Medium" w:cs="Arial"/>
          <w:sz w:val="20"/>
          <w:szCs w:val="20"/>
          <w:lang w:val="es-ES_tradnl" w:eastAsia="ar-SA"/>
        </w:rPr>
      </w:pPr>
    </w:p>
    <w:p w:rsidR="008F6777" w:rsidRPr="00700583" w:rsidRDefault="00C53FEE" w:rsidP="003F3C9E">
      <w:pPr>
        <w:spacing w:line="276" w:lineRule="auto"/>
        <w:jc w:val="both"/>
        <w:rPr>
          <w:rFonts w:ascii="Montserrat Medium" w:hAnsi="Montserrat Medium" w:cs="Arial"/>
          <w:i/>
          <w:sz w:val="20"/>
          <w:szCs w:val="20"/>
          <w:lang w:val="es-ES_tradnl"/>
        </w:rPr>
      </w:pPr>
      <w:r w:rsidRPr="00700583">
        <w:rPr>
          <w:rFonts w:ascii="Montserrat Medium" w:hAnsi="Montserrat Medium" w:cs="Arial"/>
          <w:sz w:val="20"/>
          <w:szCs w:val="20"/>
          <w:lang w:val="es-ES_tradnl"/>
        </w:rPr>
        <w:t xml:space="preserve">Para el </w:t>
      </w:r>
      <w:r w:rsidR="008F6777" w:rsidRPr="00700583">
        <w:rPr>
          <w:rFonts w:ascii="Montserrat Medium" w:hAnsi="Montserrat Medium" w:cs="Arial"/>
          <w:sz w:val="20"/>
          <w:szCs w:val="20"/>
          <w:lang w:val="es-ES_tradnl"/>
        </w:rPr>
        <w:t xml:space="preserve">presente procedimiento de contratación </w:t>
      </w:r>
      <w:r w:rsidR="008F6777" w:rsidRPr="00700583">
        <w:rPr>
          <w:rFonts w:ascii="Montserrat Medium" w:hAnsi="Montserrat Medium" w:cs="Arial"/>
          <w:b/>
          <w:sz w:val="20"/>
          <w:szCs w:val="20"/>
          <w:lang w:val="es-ES_tradnl"/>
        </w:rPr>
        <w:t xml:space="preserve">no </w:t>
      </w:r>
      <w:r w:rsidRPr="00700583">
        <w:rPr>
          <w:rFonts w:ascii="Montserrat Medium" w:hAnsi="Montserrat Medium" w:cs="Arial"/>
          <w:b/>
          <w:sz w:val="20"/>
          <w:szCs w:val="20"/>
          <w:lang w:val="es-ES_tradnl"/>
        </w:rPr>
        <w:t xml:space="preserve">habrá </w:t>
      </w:r>
      <w:r w:rsidR="008F6777" w:rsidRPr="00700583">
        <w:rPr>
          <w:rFonts w:ascii="Montserrat Medium" w:hAnsi="Montserrat Medium" w:cs="Arial"/>
          <w:b/>
          <w:sz w:val="20"/>
          <w:szCs w:val="20"/>
          <w:lang w:val="es-ES_tradnl"/>
        </w:rPr>
        <w:t xml:space="preserve">Reducción de Plazos </w:t>
      </w:r>
      <w:r w:rsidRPr="00700583">
        <w:rPr>
          <w:rFonts w:ascii="Montserrat Medium" w:hAnsi="Montserrat Medium" w:cs="Arial"/>
          <w:sz w:val="20"/>
          <w:szCs w:val="20"/>
          <w:lang w:val="es-ES_tradnl"/>
        </w:rPr>
        <w:t xml:space="preserve">de acuerdo a lo </w:t>
      </w:r>
      <w:r w:rsidR="00A95368" w:rsidRPr="00700583">
        <w:rPr>
          <w:rFonts w:ascii="Montserrat Medium" w:hAnsi="Montserrat Medium" w:cs="Arial"/>
          <w:sz w:val="20"/>
          <w:szCs w:val="20"/>
          <w:lang w:val="es-ES_tradnl"/>
        </w:rPr>
        <w:t>previsto</w:t>
      </w:r>
      <w:r w:rsidR="008F6777" w:rsidRPr="00700583">
        <w:rPr>
          <w:rFonts w:ascii="Montserrat Medium" w:hAnsi="Montserrat Medium" w:cs="Arial"/>
          <w:sz w:val="20"/>
          <w:szCs w:val="20"/>
          <w:lang w:val="es-ES_tradnl"/>
        </w:rPr>
        <w:t xml:space="preserve"> en el artículo </w:t>
      </w:r>
      <w:r w:rsidR="008F6777" w:rsidRPr="00700583">
        <w:rPr>
          <w:rFonts w:ascii="Montserrat Medium" w:hAnsi="Montserrat Medium" w:cs="Arial"/>
          <w:b/>
          <w:sz w:val="20"/>
          <w:szCs w:val="20"/>
          <w:lang w:val="es-ES_tradnl"/>
        </w:rPr>
        <w:t>32</w:t>
      </w:r>
      <w:r w:rsidR="008F6777" w:rsidRPr="00700583">
        <w:rPr>
          <w:rFonts w:ascii="Montserrat Medium" w:hAnsi="Montserrat Medium" w:cs="Arial"/>
          <w:sz w:val="20"/>
          <w:szCs w:val="20"/>
          <w:lang w:val="es-ES_tradnl"/>
        </w:rPr>
        <w:t xml:space="preserve"> de la LAASSP y </w:t>
      </w:r>
      <w:r w:rsidR="008F6777" w:rsidRPr="00700583">
        <w:rPr>
          <w:rFonts w:ascii="Montserrat Medium" w:hAnsi="Montserrat Medium" w:cs="Arial"/>
          <w:b/>
          <w:sz w:val="20"/>
          <w:szCs w:val="20"/>
          <w:lang w:val="es-ES_tradnl"/>
        </w:rPr>
        <w:t>43</w:t>
      </w:r>
      <w:r w:rsidR="008F6777" w:rsidRPr="00700583">
        <w:rPr>
          <w:rFonts w:ascii="Montserrat Medium" w:hAnsi="Montserrat Medium" w:cs="Arial"/>
          <w:sz w:val="20"/>
          <w:szCs w:val="20"/>
          <w:lang w:val="es-ES_tradnl"/>
        </w:rPr>
        <w:t xml:space="preserve"> de su Reglamento.</w:t>
      </w:r>
      <w:r w:rsidR="008F6777" w:rsidRPr="00700583" w:rsidDel="008928AA">
        <w:rPr>
          <w:rFonts w:ascii="Montserrat Medium" w:hAnsi="Montserrat Medium" w:cs="Arial"/>
          <w:i/>
          <w:sz w:val="20"/>
          <w:szCs w:val="20"/>
          <w:lang w:val="es-ES_tradnl"/>
        </w:rPr>
        <w:t xml:space="preserve"> </w:t>
      </w:r>
    </w:p>
    <w:p w:rsidR="008F6777" w:rsidRPr="00700583" w:rsidRDefault="008F6777" w:rsidP="003F3C9E">
      <w:pPr>
        <w:spacing w:line="276" w:lineRule="auto"/>
        <w:rPr>
          <w:rFonts w:ascii="Montserrat Medium" w:eastAsia="Times New Roman" w:hAnsi="Montserrat Medium" w:cs="Arial"/>
          <w:b/>
          <w:sz w:val="20"/>
          <w:szCs w:val="20"/>
          <w:lang w:val="es-ES_tradnl" w:eastAsia="ar-SA"/>
        </w:rPr>
      </w:pPr>
    </w:p>
    <w:p w:rsidR="008F6777" w:rsidRPr="00700583" w:rsidRDefault="008F6777" w:rsidP="001014F5">
      <w:pPr>
        <w:pStyle w:val="Ttulo2"/>
        <w:numPr>
          <w:ilvl w:val="1"/>
          <w:numId w:val="35"/>
        </w:numPr>
        <w:spacing w:before="0" w:after="0" w:line="276" w:lineRule="auto"/>
        <w:ind w:right="49"/>
        <w:rPr>
          <w:rFonts w:ascii="Montserrat Medium" w:hAnsi="Montserrat Medium" w:cs="Arial"/>
          <w:i w:val="0"/>
          <w:sz w:val="20"/>
          <w:lang w:val="es-ES_tradnl"/>
        </w:rPr>
      </w:pPr>
      <w:bookmarkStart w:id="97" w:name="_Toc83389319"/>
      <w:r w:rsidRPr="00700583">
        <w:rPr>
          <w:rFonts w:ascii="Montserrat Medium" w:hAnsi="Montserrat Medium" w:cs="Arial"/>
          <w:i w:val="0"/>
          <w:sz w:val="20"/>
          <w:lang w:val="es-ES_tradnl"/>
        </w:rPr>
        <w:t xml:space="preserve">Fecha, hora y lugar para los actos de la </w:t>
      </w:r>
      <w:r w:rsidR="004B5596">
        <w:rPr>
          <w:rFonts w:ascii="Montserrat Medium" w:hAnsi="Montserrat Medium" w:cs="Arial"/>
          <w:i w:val="0"/>
          <w:sz w:val="20"/>
          <w:lang w:val="es-ES_tradnl"/>
        </w:rPr>
        <w:t>Invitación</w:t>
      </w:r>
      <w:r w:rsidRPr="00700583">
        <w:rPr>
          <w:rFonts w:ascii="Montserrat Medium" w:hAnsi="Montserrat Medium" w:cs="Arial"/>
          <w:i w:val="0"/>
          <w:sz w:val="20"/>
          <w:lang w:val="es-ES_tradnl"/>
        </w:rPr>
        <w:t>.</w:t>
      </w:r>
      <w:bookmarkEnd w:id="95"/>
      <w:bookmarkEnd w:id="97"/>
    </w:p>
    <w:p w:rsidR="008F6777" w:rsidRPr="00700583" w:rsidRDefault="008F6777" w:rsidP="003F3C9E">
      <w:pPr>
        <w:spacing w:line="276" w:lineRule="auto"/>
        <w:ind w:right="49"/>
        <w:rPr>
          <w:rFonts w:ascii="Montserrat Medium" w:hAnsi="Montserrat Medium"/>
          <w:sz w:val="20"/>
          <w:szCs w:val="20"/>
          <w:lang w:val="es-ES_tradnl" w:eastAsia="ar-SA"/>
        </w:rPr>
      </w:pPr>
    </w:p>
    <w:tbl>
      <w:tblPr>
        <w:tblW w:w="5317" w:type="pct"/>
        <w:jc w:val="center"/>
        <w:tblLook w:val="0000" w:firstRow="0" w:lastRow="0" w:firstColumn="0" w:lastColumn="0" w:noHBand="0" w:noVBand="0"/>
      </w:tblPr>
      <w:tblGrid>
        <w:gridCol w:w="2814"/>
        <w:gridCol w:w="1438"/>
        <w:gridCol w:w="1274"/>
        <w:gridCol w:w="4102"/>
      </w:tblGrid>
      <w:tr w:rsidR="00B632A5" w:rsidRPr="00700583" w:rsidTr="00497568">
        <w:trPr>
          <w:tblHeader/>
          <w:jc w:val="center"/>
        </w:trPr>
        <w:tc>
          <w:tcPr>
            <w:tcW w:w="1462" w:type="pct"/>
            <w:tcBorders>
              <w:top w:val="single" w:sz="4" w:space="0" w:color="000000"/>
              <w:left w:val="single" w:sz="4" w:space="0" w:color="000000"/>
              <w:bottom w:val="single" w:sz="4" w:space="0" w:color="auto"/>
            </w:tcBorders>
            <w:shd w:val="clear" w:color="auto" w:fill="auto"/>
            <w:vAlign w:val="center"/>
          </w:tcPr>
          <w:p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EVENTOS</w:t>
            </w:r>
          </w:p>
        </w:tc>
        <w:tc>
          <w:tcPr>
            <w:tcW w:w="746" w:type="pct"/>
            <w:tcBorders>
              <w:top w:val="single" w:sz="4" w:space="0" w:color="000000"/>
              <w:left w:val="single" w:sz="4" w:space="0" w:color="000000"/>
              <w:bottom w:val="single" w:sz="4" w:space="0" w:color="auto"/>
            </w:tcBorders>
            <w:shd w:val="clear" w:color="auto" w:fill="auto"/>
            <w:vAlign w:val="center"/>
          </w:tcPr>
          <w:p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FECHA</w:t>
            </w:r>
          </w:p>
        </w:tc>
        <w:tc>
          <w:tcPr>
            <w:tcW w:w="662" w:type="pct"/>
            <w:tcBorders>
              <w:top w:val="single" w:sz="4" w:space="0" w:color="000000"/>
              <w:left w:val="single" w:sz="4" w:space="0" w:color="000000"/>
              <w:bottom w:val="single" w:sz="4" w:space="0" w:color="auto"/>
            </w:tcBorders>
            <w:shd w:val="clear" w:color="auto" w:fill="auto"/>
            <w:vAlign w:val="center"/>
          </w:tcPr>
          <w:p w:rsidR="008F6777" w:rsidRPr="00700583" w:rsidRDefault="008F6777" w:rsidP="003F3C9E">
            <w:pPr>
              <w:suppressAutoHyphens/>
              <w:snapToGrid w:val="0"/>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HORA</w:t>
            </w:r>
          </w:p>
        </w:tc>
        <w:tc>
          <w:tcPr>
            <w:tcW w:w="2130" w:type="pct"/>
            <w:tcBorders>
              <w:top w:val="single" w:sz="4" w:space="0" w:color="000000"/>
              <w:left w:val="single" w:sz="4" w:space="0" w:color="000000"/>
              <w:bottom w:val="single" w:sz="4" w:space="0" w:color="auto"/>
              <w:right w:val="single" w:sz="4" w:space="0" w:color="000000"/>
            </w:tcBorders>
            <w:shd w:val="clear" w:color="auto" w:fill="auto"/>
            <w:vAlign w:val="center"/>
          </w:tcPr>
          <w:p w:rsidR="008F6777" w:rsidRPr="00700583" w:rsidRDefault="008F6777" w:rsidP="003F3C9E">
            <w:pPr>
              <w:suppressAutoHyphens/>
              <w:snapToGrid w:val="0"/>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MEDIO DE PARTICIPACIÓN</w:t>
            </w:r>
          </w:p>
        </w:tc>
      </w:tr>
      <w:tr w:rsidR="00497568" w:rsidRPr="007E2FC4" w:rsidTr="00497568">
        <w:trPr>
          <w:trHeight w:val="342"/>
          <w:jc w:val="center"/>
        </w:trPr>
        <w:tc>
          <w:tcPr>
            <w:tcW w:w="1462" w:type="pct"/>
            <w:tcBorders>
              <w:top w:val="single" w:sz="4" w:space="0" w:color="auto"/>
              <w:left w:val="single" w:sz="4" w:space="0" w:color="auto"/>
              <w:bottom w:val="single" w:sz="4" w:space="0" w:color="auto"/>
              <w:right w:val="single" w:sz="4" w:space="0" w:color="auto"/>
            </w:tcBorders>
            <w:vAlign w:val="center"/>
          </w:tcPr>
          <w:p w:rsidR="00FD2547" w:rsidRPr="007E2FC4" w:rsidRDefault="00FD2547" w:rsidP="003F3C9E">
            <w:pPr>
              <w:suppressAutoHyphens/>
              <w:spacing w:line="276" w:lineRule="auto"/>
              <w:ind w:right="49"/>
              <w:jc w:val="center"/>
              <w:rPr>
                <w:rFonts w:ascii="Montserrat Medium" w:eastAsia="Times New Roman" w:hAnsi="Montserrat Medium" w:cs="Arial"/>
                <w:sz w:val="20"/>
                <w:szCs w:val="20"/>
                <w:lang w:val="es-ES" w:eastAsia="ar-SA"/>
              </w:rPr>
            </w:pPr>
            <w:r w:rsidRPr="007E2FC4">
              <w:rPr>
                <w:rFonts w:ascii="Montserrat Medium" w:eastAsia="Times New Roman" w:hAnsi="Montserrat Medium" w:cs="Arial"/>
                <w:sz w:val="20"/>
                <w:szCs w:val="20"/>
                <w:lang w:val="es-ES" w:eastAsia="ar-SA"/>
              </w:rPr>
              <w:t xml:space="preserve">Entrega de Invitación y </w:t>
            </w:r>
          </w:p>
          <w:p w:rsidR="008F6777" w:rsidRPr="007E2FC4"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E2FC4">
              <w:rPr>
                <w:rFonts w:ascii="Montserrat Medium" w:eastAsia="Times New Roman" w:hAnsi="Montserrat Medium" w:cs="Arial"/>
                <w:sz w:val="20"/>
                <w:szCs w:val="20"/>
                <w:lang w:val="es-ES" w:eastAsia="ar-SA"/>
              </w:rPr>
              <w:t>Convocatoria</w:t>
            </w:r>
          </w:p>
        </w:tc>
        <w:tc>
          <w:tcPr>
            <w:tcW w:w="140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8F6777" w:rsidRPr="007E2FC4" w:rsidRDefault="00FD2547" w:rsidP="00520D49">
            <w:pPr>
              <w:spacing w:line="276" w:lineRule="auto"/>
              <w:ind w:right="49"/>
              <w:jc w:val="center"/>
              <w:rPr>
                <w:rFonts w:ascii="Montserrat Medium" w:hAnsi="Montserrat Medium" w:cs="Arial"/>
                <w:sz w:val="20"/>
                <w:szCs w:val="20"/>
              </w:rPr>
            </w:pPr>
            <w:r w:rsidRPr="007E2FC4">
              <w:rPr>
                <w:rFonts w:ascii="Montserrat Medium" w:hAnsi="Montserrat Medium" w:cs="Arial"/>
                <w:sz w:val="20"/>
                <w:szCs w:val="20"/>
              </w:rPr>
              <w:t>24 de septiembre</w:t>
            </w:r>
            <w:r w:rsidR="00F606A3" w:rsidRPr="007E2FC4">
              <w:rPr>
                <w:rFonts w:ascii="Montserrat Medium" w:hAnsi="Montserrat Medium" w:cs="Arial"/>
                <w:sz w:val="20"/>
                <w:szCs w:val="20"/>
              </w:rPr>
              <w:t xml:space="preserve"> de 2021</w:t>
            </w:r>
          </w:p>
        </w:tc>
        <w:tc>
          <w:tcPr>
            <w:tcW w:w="2130" w:type="pct"/>
            <w:vMerge w:val="restart"/>
            <w:tcBorders>
              <w:top w:val="single" w:sz="4" w:space="0" w:color="auto"/>
              <w:left w:val="single" w:sz="4" w:space="0" w:color="auto"/>
              <w:right w:val="single" w:sz="4" w:space="0" w:color="auto"/>
            </w:tcBorders>
            <w:shd w:val="clear" w:color="auto" w:fill="auto"/>
            <w:vAlign w:val="center"/>
          </w:tcPr>
          <w:p w:rsidR="001026AA" w:rsidRPr="007E2FC4" w:rsidRDefault="001026AA" w:rsidP="0050610A">
            <w:pPr>
              <w:spacing w:line="276" w:lineRule="auto"/>
              <w:ind w:right="49"/>
              <w:jc w:val="both"/>
              <w:rPr>
                <w:rFonts w:ascii="Montserrat Medium" w:hAnsi="Montserrat Medium" w:cs="Arial"/>
                <w:sz w:val="20"/>
                <w:szCs w:val="20"/>
              </w:rPr>
            </w:pPr>
            <w:r w:rsidRPr="007E2FC4">
              <w:rPr>
                <w:rFonts w:ascii="Montserrat Medium" w:hAnsi="Montserrat Medium" w:cs="Arial"/>
                <w:sz w:val="20"/>
                <w:szCs w:val="20"/>
              </w:rPr>
              <w:t>Los actos se realizarán de conformidad con lo establecido en el artículo 26 Bis, fracción II</w:t>
            </w:r>
            <w:r w:rsidR="00CA6193" w:rsidRPr="007E2FC4">
              <w:rPr>
                <w:rFonts w:ascii="Montserrat Medium" w:hAnsi="Montserrat Medium" w:cs="Arial"/>
                <w:sz w:val="20"/>
                <w:szCs w:val="20"/>
              </w:rPr>
              <w:t xml:space="preserve"> y 43 </w:t>
            </w:r>
            <w:proofErr w:type="gramStart"/>
            <w:r w:rsidR="00CA6193" w:rsidRPr="007E2FC4">
              <w:rPr>
                <w:rFonts w:ascii="Montserrat Medium" w:hAnsi="Montserrat Medium" w:cs="Arial"/>
                <w:sz w:val="20"/>
                <w:szCs w:val="20"/>
              </w:rPr>
              <w:t>fracción</w:t>
            </w:r>
            <w:proofErr w:type="gramEnd"/>
            <w:r w:rsidR="00CA6193" w:rsidRPr="007E2FC4">
              <w:rPr>
                <w:rFonts w:ascii="Montserrat Medium" w:hAnsi="Montserrat Medium" w:cs="Arial"/>
                <w:sz w:val="20"/>
                <w:szCs w:val="20"/>
              </w:rPr>
              <w:t xml:space="preserve"> I</w:t>
            </w:r>
            <w:r w:rsidRPr="007E2FC4">
              <w:rPr>
                <w:rFonts w:ascii="Montserrat Medium" w:hAnsi="Montserrat Medium" w:cs="Arial"/>
                <w:sz w:val="20"/>
                <w:szCs w:val="20"/>
              </w:rPr>
              <w:t xml:space="preserve"> de la LAASSP, a través del Sistema Electrónico Información Pública gubernamental denominado CompraNet.</w:t>
            </w:r>
          </w:p>
          <w:p w:rsidR="001026AA" w:rsidRPr="007E2FC4" w:rsidRDefault="001026AA" w:rsidP="0050610A">
            <w:pPr>
              <w:spacing w:line="276" w:lineRule="auto"/>
              <w:ind w:right="49"/>
              <w:jc w:val="both"/>
              <w:rPr>
                <w:rFonts w:ascii="Montserrat Medium" w:hAnsi="Montserrat Medium" w:cs="Arial"/>
                <w:sz w:val="20"/>
                <w:szCs w:val="20"/>
              </w:rPr>
            </w:pPr>
          </w:p>
          <w:p w:rsidR="008F6777" w:rsidRPr="007E2FC4" w:rsidRDefault="001026AA" w:rsidP="0050610A">
            <w:pPr>
              <w:spacing w:line="276" w:lineRule="auto"/>
              <w:ind w:right="49"/>
              <w:jc w:val="both"/>
              <w:rPr>
                <w:rFonts w:ascii="Montserrat Medium" w:hAnsi="Montserrat Medium" w:cs="Arial"/>
                <w:sz w:val="20"/>
                <w:szCs w:val="20"/>
              </w:rPr>
            </w:pPr>
            <w:r w:rsidRPr="007E2FC4">
              <w:rPr>
                <w:rFonts w:ascii="Montserrat Medium" w:hAnsi="Montserrat Medium" w:cs="Arial"/>
                <w:sz w:val="20"/>
                <w:szCs w:val="20"/>
              </w:rPr>
              <w:t xml:space="preserve">Al tratarse de una </w:t>
            </w:r>
            <w:r w:rsidR="00861F99" w:rsidRPr="007E2FC4">
              <w:rPr>
                <w:rFonts w:ascii="Montserrat Medium" w:hAnsi="Montserrat Medium" w:cs="Arial"/>
                <w:sz w:val="20"/>
                <w:szCs w:val="20"/>
              </w:rPr>
              <w:t>Invitación</w:t>
            </w:r>
            <w:r w:rsidRPr="007E2FC4">
              <w:rPr>
                <w:rFonts w:ascii="Montserrat Medium" w:hAnsi="Montserrat Medium" w:cs="Arial"/>
                <w:sz w:val="20"/>
                <w:szCs w:val="20"/>
              </w:rPr>
              <w:t xml:space="preserve"> electrónica, los licitantes únicamente podrán participar en los actos a través de ese medio.</w:t>
            </w:r>
          </w:p>
        </w:tc>
      </w:tr>
      <w:tr w:rsidR="00B632A5" w:rsidRPr="007E2FC4" w:rsidTr="00497568">
        <w:trPr>
          <w:trHeight w:val="419"/>
          <w:jc w:val="center"/>
        </w:trPr>
        <w:tc>
          <w:tcPr>
            <w:tcW w:w="1462" w:type="pct"/>
            <w:tcBorders>
              <w:top w:val="single" w:sz="4" w:space="0" w:color="auto"/>
              <w:left w:val="single" w:sz="4" w:space="0" w:color="auto"/>
              <w:bottom w:val="single" w:sz="4" w:space="0" w:color="auto"/>
              <w:right w:val="single" w:sz="4" w:space="0" w:color="auto"/>
            </w:tcBorders>
            <w:vAlign w:val="center"/>
          </w:tcPr>
          <w:p w:rsidR="008F6777" w:rsidRPr="007E2FC4"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E2FC4">
              <w:rPr>
                <w:rFonts w:ascii="Montserrat Medium" w:eastAsia="Times New Roman" w:hAnsi="Montserrat Medium" w:cs="Arial"/>
                <w:sz w:val="20"/>
                <w:szCs w:val="20"/>
                <w:lang w:val="es-ES" w:eastAsia="ar-SA"/>
              </w:rPr>
              <w:t>Junta de Aclaraciones</w:t>
            </w:r>
          </w:p>
        </w:tc>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rsidR="008F6777" w:rsidRPr="007E2FC4" w:rsidRDefault="00047B5D" w:rsidP="00B632A5">
            <w:pPr>
              <w:suppressAutoHyphens/>
              <w:spacing w:line="276" w:lineRule="auto"/>
              <w:ind w:right="49"/>
              <w:jc w:val="center"/>
              <w:rPr>
                <w:rFonts w:ascii="Montserrat Medium" w:eastAsia="Times New Roman" w:hAnsi="Montserrat Medium" w:cs="Arial"/>
                <w:sz w:val="20"/>
                <w:szCs w:val="20"/>
                <w:lang w:val="es-ES" w:eastAsia="ar-SA"/>
              </w:rPr>
            </w:pPr>
            <w:r>
              <w:rPr>
                <w:rFonts w:ascii="Montserrat Medium" w:hAnsi="Montserrat Medium" w:cs="Arial"/>
                <w:sz w:val="20"/>
                <w:szCs w:val="20"/>
              </w:rPr>
              <w:t xml:space="preserve">30 </w:t>
            </w:r>
            <w:r w:rsidR="00837BE3" w:rsidRPr="007E2FC4">
              <w:rPr>
                <w:rFonts w:ascii="Montserrat Medium" w:hAnsi="Montserrat Medium" w:cs="Arial"/>
                <w:sz w:val="20"/>
                <w:szCs w:val="20"/>
              </w:rPr>
              <w:t>de septiembre</w:t>
            </w:r>
            <w:r w:rsidR="00F606A3" w:rsidRPr="007E2FC4">
              <w:rPr>
                <w:rFonts w:ascii="Montserrat Medium" w:hAnsi="Montserrat Medium" w:cs="Arial"/>
                <w:sz w:val="20"/>
                <w:szCs w:val="20"/>
              </w:rPr>
              <w:t xml:space="preserve"> de 2021</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rsidR="008F6777" w:rsidRPr="007E2FC4" w:rsidRDefault="00F606A3" w:rsidP="00047B5D">
            <w:pPr>
              <w:spacing w:line="276" w:lineRule="auto"/>
              <w:ind w:right="49"/>
              <w:jc w:val="center"/>
              <w:rPr>
                <w:rFonts w:ascii="Montserrat Medium" w:hAnsi="Montserrat Medium" w:cs="Arial"/>
                <w:sz w:val="20"/>
                <w:szCs w:val="20"/>
              </w:rPr>
            </w:pPr>
            <w:r w:rsidRPr="007E2FC4">
              <w:rPr>
                <w:rFonts w:ascii="Montserrat Medium" w:hAnsi="Montserrat Medium" w:cs="Arial"/>
                <w:sz w:val="20"/>
                <w:szCs w:val="20"/>
              </w:rPr>
              <w:t>1</w:t>
            </w:r>
            <w:r w:rsidR="00047B5D">
              <w:rPr>
                <w:rFonts w:ascii="Montserrat Medium" w:hAnsi="Montserrat Medium" w:cs="Arial"/>
                <w:sz w:val="20"/>
                <w:szCs w:val="20"/>
              </w:rPr>
              <w:t>1</w:t>
            </w:r>
            <w:r w:rsidRPr="007E2FC4">
              <w:rPr>
                <w:rFonts w:ascii="Montserrat Medium" w:hAnsi="Montserrat Medium" w:cs="Arial"/>
                <w:sz w:val="20"/>
                <w:szCs w:val="20"/>
              </w:rPr>
              <w:t>:00</w:t>
            </w:r>
          </w:p>
        </w:tc>
        <w:tc>
          <w:tcPr>
            <w:tcW w:w="2130" w:type="pct"/>
            <w:vMerge/>
            <w:tcBorders>
              <w:left w:val="single" w:sz="4" w:space="0" w:color="auto"/>
              <w:right w:val="single" w:sz="4" w:space="0" w:color="auto"/>
            </w:tcBorders>
            <w:shd w:val="clear" w:color="auto" w:fill="auto"/>
            <w:vAlign w:val="center"/>
          </w:tcPr>
          <w:p w:rsidR="008F6777" w:rsidRPr="007E2FC4" w:rsidRDefault="008F6777" w:rsidP="003F3C9E">
            <w:pPr>
              <w:pStyle w:val="Encabezado"/>
              <w:spacing w:line="276" w:lineRule="auto"/>
              <w:ind w:right="49"/>
              <w:jc w:val="center"/>
              <w:rPr>
                <w:rFonts w:ascii="Montserrat Medium" w:hAnsi="Montserrat Medium" w:cs="Arial"/>
                <w:sz w:val="20"/>
              </w:rPr>
            </w:pPr>
          </w:p>
        </w:tc>
      </w:tr>
      <w:tr w:rsidR="00B632A5" w:rsidRPr="007E2FC4" w:rsidTr="00497568">
        <w:trPr>
          <w:trHeight w:val="666"/>
          <w:jc w:val="center"/>
        </w:trPr>
        <w:tc>
          <w:tcPr>
            <w:tcW w:w="1462" w:type="pct"/>
            <w:tcBorders>
              <w:top w:val="single" w:sz="4" w:space="0" w:color="auto"/>
              <w:left w:val="single" w:sz="4" w:space="0" w:color="000000"/>
              <w:bottom w:val="single" w:sz="4" w:space="0" w:color="000000"/>
            </w:tcBorders>
            <w:vAlign w:val="center"/>
          </w:tcPr>
          <w:p w:rsidR="008F6777" w:rsidRPr="007E2FC4"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E2FC4">
              <w:rPr>
                <w:rFonts w:ascii="Montserrat Medium" w:eastAsia="Times New Roman" w:hAnsi="Montserrat Medium" w:cs="Arial"/>
                <w:sz w:val="20"/>
                <w:szCs w:val="20"/>
                <w:lang w:val="es-ES" w:eastAsia="ar-SA"/>
              </w:rPr>
              <w:t>Acto de Presentación y Apertura de Proposiciones.</w:t>
            </w:r>
          </w:p>
        </w:tc>
        <w:tc>
          <w:tcPr>
            <w:tcW w:w="746" w:type="pct"/>
            <w:tcBorders>
              <w:top w:val="single" w:sz="4" w:space="0" w:color="auto"/>
              <w:left w:val="single" w:sz="4" w:space="0" w:color="000000"/>
              <w:bottom w:val="single" w:sz="4" w:space="0" w:color="000000"/>
            </w:tcBorders>
            <w:shd w:val="clear" w:color="auto" w:fill="auto"/>
            <w:vAlign w:val="center"/>
          </w:tcPr>
          <w:p w:rsidR="008F6777" w:rsidRPr="007E2FC4" w:rsidRDefault="003E295F" w:rsidP="00B632A5">
            <w:pPr>
              <w:suppressAutoHyphens/>
              <w:spacing w:line="276" w:lineRule="auto"/>
              <w:ind w:right="49"/>
              <w:jc w:val="center"/>
              <w:rPr>
                <w:rFonts w:ascii="Montserrat Medium" w:eastAsia="Times New Roman" w:hAnsi="Montserrat Medium" w:cs="Arial"/>
                <w:sz w:val="20"/>
                <w:szCs w:val="20"/>
                <w:lang w:val="es-ES" w:eastAsia="ar-SA"/>
              </w:rPr>
            </w:pPr>
            <w:r>
              <w:rPr>
                <w:rFonts w:ascii="Montserrat Medium" w:hAnsi="Montserrat Medium" w:cs="Arial"/>
                <w:sz w:val="20"/>
                <w:szCs w:val="20"/>
              </w:rPr>
              <w:t>04 de Octubre</w:t>
            </w:r>
            <w:r w:rsidR="00F606A3" w:rsidRPr="007E2FC4">
              <w:rPr>
                <w:rFonts w:ascii="Montserrat Medium" w:hAnsi="Montserrat Medium" w:cs="Arial"/>
                <w:sz w:val="20"/>
                <w:szCs w:val="20"/>
              </w:rPr>
              <w:t xml:space="preserve"> de 2021</w:t>
            </w:r>
          </w:p>
        </w:tc>
        <w:tc>
          <w:tcPr>
            <w:tcW w:w="662" w:type="pct"/>
            <w:tcBorders>
              <w:top w:val="single" w:sz="4" w:space="0" w:color="auto"/>
              <w:left w:val="single" w:sz="4" w:space="0" w:color="000000"/>
              <w:bottom w:val="single" w:sz="4" w:space="0" w:color="000000"/>
              <w:right w:val="single" w:sz="4" w:space="0" w:color="auto"/>
            </w:tcBorders>
            <w:shd w:val="clear" w:color="auto" w:fill="auto"/>
            <w:vAlign w:val="center"/>
          </w:tcPr>
          <w:p w:rsidR="008F6777" w:rsidRPr="007E2FC4" w:rsidRDefault="00F606A3" w:rsidP="00F606A3">
            <w:pPr>
              <w:spacing w:line="276" w:lineRule="auto"/>
              <w:jc w:val="center"/>
              <w:rPr>
                <w:rFonts w:ascii="Montserrat Medium" w:hAnsi="Montserrat Medium"/>
                <w:sz w:val="20"/>
                <w:szCs w:val="20"/>
              </w:rPr>
            </w:pPr>
            <w:r w:rsidRPr="007E2FC4">
              <w:rPr>
                <w:rFonts w:ascii="Montserrat Medium" w:hAnsi="Montserrat Medium" w:cs="Arial"/>
                <w:sz w:val="20"/>
                <w:szCs w:val="20"/>
              </w:rPr>
              <w:t>11:00</w:t>
            </w:r>
          </w:p>
        </w:tc>
        <w:tc>
          <w:tcPr>
            <w:tcW w:w="2130" w:type="pct"/>
            <w:vMerge/>
            <w:tcBorders>
              <w:left w:val="single" w:sz="4" w:space="0" w:color="auto"/>
              <w:right w:val="single" w:sz="4" w:space="0" w:color="auto"/>
            </w:tcBorders>
            <w:shd w:val="clear" w:color="auto" w:fill="auto"/>
            <w:vAlign w:val="center"/>
          </w:tcPr>
          <w:p w:rsidR="008F6777" w:rsidRPr="007E2FC4" w:rsidRDefault="008F6777" w:rsidP="003F3C9E">
            <w:pPr>
              <w:tabs>
                <w:tab w:val="center" w:pos="4419"/>
                <w:tab w:val="right" w:pos="8838"/>
              </w:tabs>
              <w:suppressAutoHyphens/>
              <w:spacing w:line="276" w:lineRule="auto"/>
              <w:ind w:right="49"/>
              <w:jc w:val="center"/>
              <w:rPr>
                <w:rFonts w:ascii="Montserrat Medium" w:eastAsia="Times New Roman" w:hAnsi="Montserrat Medium" w:cs="Arial"/>
                <w:sz w:val="20"/>
                <w:szCs w:val="20"/>
                <w:lang w:val="es-ES_tradnl" w:eastAsia="ar-SA"/>
              </w:rPr>
            </w:pPr>
          </w:p>
        </w:tc>
      </w:tr>
      <w:tr w:rsidR="00B632A5" w:rsidRPr="00FD2547" w:rsidTr="00497568">
        <w:trPr>
          <w:trHeight w:val="671"/>
          <w:jc w:val="center"/>
        </w:trPr>
        <w:tc>
          <w:tcPr>
            <w:tcW w:w="1462" w:type="pct"/>
            <w:tcBorders>
              <w:top w:val="single" w:sz="4" w:space="0" w:color="000000"/>
              <w:left w:val="single" w:sz="4" w:space="0" w:color="000000"/>
              <w:bottom w:val="single" w:sz="4" w:space="0" w:color="000000"/>
            </w:tcBorders>
            <w:vAlign w:val="center"/>
          </w:tcPr>
          <w:p w:rsidR="008F6777" w:rsidRPr="007E2FC4"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E2FC4">
              <w:rPr>
                <w:rFonts w:ascii="Montserrat Medium" w:eastAsia="Times New Roman" w:hAnsi="Montserrat Medium" w:cs="Arial"/>
                <w:sz w:val="20"/>
                <w:szCs w:val="20"/>
                <w:lang w:val="es-ES" w:eastAsia="ar-SA"/>
              </w:rPr>
              <w:t>Acto de Fallo</w:t>
            </w:r>
          </w:p>
        </w:tc>
        <w:tc>
          <w:tcPr>
            <w:tcW w:w="746" w:type="pct"/>
            <w:tcBorders>
              <w:top w:val="single" w:sz="4" w:space="0" w:color="000000"/>
              <w:left w:val="single" w:sz="4" w:space="0" w:color="000000"/>
              <w:bottom w:val="single" w:sz="4" w:space="0" w:color="000000"/>
            </w:tcBorders>
            <w:shd w:val="clear" w:color="auto" w:fill="auto"/>
            <w:vAlign w:val="center"/>
          </w:tcPr>
          <w:p w:rsidR="008F6777" w:rsidRPr="007E2FC4" w:rsidRDefault="003E295F" w:rsidP="00B632A5">
            <w:pPr>
              <w:suppressAutoHyphens/>
              <w:spacing w:line="276" w:lineRule="auto"/>
              <w:ind w:right="49"/>
              <w:jc w:val="center"/>
              <w:rPr>
                <w:rFonts w:ascii="Montserrat Medium" w:eastAsia="Times New Roman" w:hAnsi="Montserrat Medium" w:cs="Arial"/>
                <w:sz w:val="20"/>
                <w:szCs w:val="20"/>
                <w:lang w:val="es-ES" w:eastAsia="ar-SA"/>
              </w:rPr>
            </w:pPr>
            <w:r>
              <w:rPr>
                <w:rFonts w:ascii="Montserrat Medium" w:hAnsi="Montserrat Medium" w:cs="Arial"/>
                <w:sz w:val="20"/>
                <w:szCs w:val="20"/>
              </w:rPr>
              <w:t>11</w:t>
            </w:r>
            <w:r w:rsidR="0037428A" w:rsidRPr="007E2FC4">
              <w:rPr>
                <w:rFonts w:ascii="Montserrat Medium" w:hAnsi="Montserrat Medium" w:cs="Arial"/>
                <w:sz w:val="20"/>
                <w:szCs w:val="20"/>
              </w:rPr>
              <w:t xml:space="preserve"> de </w:t>
            </w:r>
            <w:r w:rsidR="00837BE3" w:rsidRPr="007E2FC4">
              <w:rPr>
                <w:rFonts w:ascii="Montserrat Medium" w:hAnsi="Montserrat Medium" w:cs="Arial"/>
                <w:sz w:val="20"/>
                <w:szCs w:val="20"/>
              </w:rPr>
              <w:t>octubre</w:t>
            </w:r>
            <w:r w:rsidR="00F606A3" w:rsidRPr="007E2FC4">
              <w:rPr>
                <w:rFonts w:ascii="Montserrat Medium" w:hAnsi="Montserrat Medium" w:cs="Arial"/>
                <w:sz w:val="20"/>
                <w:szCs w:val="20"/>
              </w:rPr>
              <w:t xml:space="preserve"> de 2021 </w:t>
            </w:r>
          </w:p>
        </w:tc>
        <w:tc>
          <w:tcPr>
            <w:tcW w:w="662" w:type="pct"/>
            <w:tcBorders>
              <w:top w:val="single" w:sz="4" w:space="0" w:color="000000"/>
              <w:left w:val="single" w:sz="4" w:space="0" w:color="000000"/>
              <w:bottom w:val="single" w:sz="4" w:space="0" w:color="000000"/>
              <w:right w:val="single" w:sz="4" w:space="0" w:color="auto"/>
            </w:tcBorders>
            <w:shd w:val="clear" w:color="auto" w:fill="auto"/>
            <w:vAlign w:val="center"/>
          </w:tcPr>
          <w:p w:rsidR="008F6777" w:rsidRPr="007E2FC4" w:rsidRDefault="00837BE3" w:rsidP="00F606A3">
            <w:pPr>
              <w:spacing w:line="276" w:lineRule="auto"/>
              <w:jc w:val="center"/>
              <w:rPr>
                <w:rFonts w:ascii="Montserrat Medium" w:hAnsi="Montserrat Medium"/>
                <w:sz w:val="20"/>
                <w:szCs w:val="20"/>
              </w:rPr>
            </w:pPr>
            <w:r w:rsidRPr="007E2FC4">
              <w:rPr>
                <w:rFonts w:ascii="Montserrat Medium" w:hAnsi="Montserrat Medium" w:cs="Arial"/>
                <w:sz w:val="20"/>
                <w:szCs w:val="20"/>
              </w:rPr>
              <w:t>11</w:t>
            </w:r>
            <w:r w:rsidR="00F606A3" w:rsidRPr="007E2FC4">
              <w:rPr>
                <w:rFonts w:ascii="Montserrat Medium" w:hAnsi="Montserrat Medium" w:cs="Arial"/>
                <w:sz w:val="20"/>
                <w:szCs w:val="20"/>
              </w:rPr>
              <w:t>:00</w:t>
            </w:r>
          </w:p>
        </w:tc>
        <w:tc>
          <w:tcPr>
            <w:tcW w:w="2130" w:type="pct"/>
            <w:vMerge/>
            <w:tcBorders>
              <w:left w:val="single" w:sz="4" w:space="0" w:color="auto"/>
              <w:bottom w:val="single" w:sz="4" w:space="0" w:color="auto"/>
              <w:right w:val="single" w:sz="4" w:space="0" w:color="auto"/>
            </w:tcBorders>
            <w:shd w:val="clear" w:color="auto" w:fill="auto"/>
            <w:vAlign w:val="center"/>
          </w:tcPr>
          <w:p w:rsidR="008F6777" w:rsidRPr="00FD2547" w:rsidRDefault="008F6777" w:rsidP="003F3C9E">
            <w:pPr>
              <w:tabs>
                <w:tab w:val="center" w:pos="4419"/>
                <w:tab w:val="right" w:pos="8838"/>
              </w:tabs>
              <w:suppressAutoHyphens/>
              <w:spacing w:line="276" w:lineRule="auto"/>
              <w:ind w:right="49"/>
              <w:jc w:val="center"/>
              <w:rPr>
                <w:rFonts w:ascii="Montserrat Medium" w:eastAsia="Times New Roman" w:hAnsi="Montserrat Medium" w:cs="Arial"/>
                <w:bCs/>
                <w:sz w:val="20"/>
                <w:szCs w:val="20"/>
                <w:lang w:val="es-ES_tradnl" w:eastAsia="ar-SA"/>
              </w:rPr>
            </w:pPr>
          </w:p>
        </w:tc>
      </w:tr>
      <w:tr w:rsidR="00497568" w:rsidRPr="00FD2547" w:rsidTr="00497568">
        <w:trPr>
          <w:trHeight w:val="139"/>
          <w:jc w:val="center"/>
        </w:trPr>
        <w:tc>
          <w:tcPr>
            <w:tcW w:w="1462" w:type="pct"/>
            <w:tcBorders>
              <w:top w:val="single" w:sz="4" w:space="0" w:color="000000"/>
              <w:left w:val="single" w:sz="4" w:space="0" w:color="000000"/>
              <w:bottom w:val="single" w:sz="4" w:space="0" w:color="000000"/>
            </w:tcBorders>
            <w:vAlign w:val="center"/>
          </w:tcPr>
          <w:p w:rsidR="00E5616E" w:rsidRPr="00FD2547" w:rsidRDefault="00E5616E" w:rsidP="003F3C9E">
            <w:pPr>
              <w:suppressAutoHyphens/>
              <w:spacing w:line="276" w:lineRule="auto"/>
              <w:ind w:right="49"/>
              <w:jc w:val="center"/>
              <w:rPr>
                <w:rFonts w:ascii="Montserrat Medium" w:eastAsia="Times New Roman" w:hAnsi="Montserrat Medium" w:cs="Arial"/>
                <w:sz w:val="20"/>
                <w:szCs w:val="20"/>
                <w:lang w:val="es-ES" w:eastAsia="ar-SA"/>
              </w:rPr>
            </w:pPr>
            <w:r w:rsidRPr="00FD2547">
              <w:rPr>
                <w:rFonts w:ascii="Montserrat Medium" w:eastAsia="Times New Roman" w:hAnsi="Montserrat Medium" w:cs="Arial"/>
                <w:sz w:val="20"/>
                <w:szCs w:val="20"/>
                <w:lang w:val="es-ES" w:eastAsia="ar-SA"/>
              </w:rPr>
              <w:t>Visitas a las instalaciones Institucionales del IMSS</w:t>
            </w:r>
          </w:p>
        </w:tc>
        <w:tc>
          <w:tcPr>
            <w:tcW w:w="3538"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E5616E" w:rsidRPr="00FD2547" w:rsidRDefault="00D64DD6" w:rsidP="003F3C9E">
            <w:pPr>
              <w:tabs>
                <w:tab w:val="center" w:pos="4419"/>
                <w:tab w:val="right" w:pos="8838"/>
              </w:tabs>
              <w:suppressAutoHyphens/>
              <w:spacing w:line="276" w:lineRule="auto"/>
              <w:ind w:right="49"/>
              <w:jc w:val="both"/>
              <w:rPr>
                <w:rFonts w:ascii="Montserrat Medium" w:eastAsia="Times New Roman" w:hAnsi="Montserrat Medium" w:cs="Arial"/>
                <w:bCs/>
                <w:sz w:val="20"/>
                <w:szCs w:val="20"/>
                <w:lang w:val="es-ES_tradnl" w:eastAsia="ar-SA"/>
              </w:rPr>
            </w:pPr>
            <w:r w:rsidRPr="00FD2547">
              <w:rPr>
                <w:rFonts w:ascii="Montserrat Medium" w:eastAsia="Times New Roman" w:hAnsi="Montserrat Medium" w:cs="Arial"/>
                <w:sz w:val="20"/>
                <w:szCs w:val="20"/>
                <w:lang w:val="es-ES" w:eastAsia="ar-SA"/>
              </w:rPr>
              <w:t>No aplica</w:t>
            </w:r>
          </w:p>
        </w:tc>
      </w:tr>
      <w:tr w:rsidR="00497568" w:rsidRPr="00700583" w:rsidTr="00497568">
        <w:trPr>
          <w:trHeight w:val="139"/>
          <w:jc w:val="center"/>
        </w:trPr>
        <w:tc>
          <w:tcPr>
            <w:tcW w:w="1462" w:type="pct"/>
            <w:tcBorders>
              <w:top w:val="single" w:sz="4" w:space="0" w:color="000000"/>
              <w:left w:val="single" w:sz="4" w:space="0" w:color="000000"/>
              <w:bottom w:val="single" w:sz="4" w:space="0" w:color="000000"/>
            </w:tcBorders>
            <w:vAlign w:val="center"/>
          </w:tcPr>
          <w:p w:rsidR="00D3236A" w:rsidRPr="00FD2547" w:rsidRDefault="00D3236A" w:rsidP="00C93BDE">
            <w:pPr>
              <w:suppressAutoHyphens/>
              <w:spacing w:line="276" w:lineRule="auto"/>
              <w:ind w:right="49"/>
              <w:jc w:val="center"/>
              <w:rPr>
                <w:rFonts w:ascii="Montserrat Medium" w:eastAsia="Times New Roman" w:hAnsi="Montserrat Medium" w:cs="Arial"/>
                <w:sz w:val="20"/>
                <w:szCs w:val="20"/>
                <w:lang w:val="es-ES" w:eastAsia="ar-SA"/>
              </w:rPr>
            </w:pPr>
            <w:r w:rsidRPr="00FD2547">
              <w:rPr>
                <w:rFonts w:ascii="Montserrat Medium" w:eastAsia="Times New Roman" w:hAnsi="Montserrat Medium" w:cs="Arial"/>
                <w:sz w:val="20"/>
                <w:szCs w:val="20"/>
                <w:lang w:val="es-ES" w:eastAsia="ar-SA"/>
              </w:rPr>
              <w:t xml:space="preserve">Fecha de formalización </w:t>
            </w:r>
            <w:r w:rsidRPr="00FD2547">
              <w:rPr>
                <w:rFonts w:ascii="Montserrat Medium" w:eastAsia="Times New Roman" w:hAnsi="Montserrat Medium" w:cs="Arial"/>
                <w:sz w:val="20"/>
                <w:szCs w:val="20"/>
                <w:lang w:val="es-ES" w:eastAsia="ar-SA"/>
              </w:rPr>
              <w:lastRenderedPageBreak/>
              <w:t>de Contrato.</w:t>
            </w:r>
          </w:p>
        </w:tc>
        <w:tc>
          <w:tcPr>
            <w:tcW w:w="3538"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D3236A" w:rsidRPr="00FD2547" w:rsidRDefault="00D3236A" w:rsidP="003F3C9E">
            <w:pPr>
              <w:tabs>
                <w:tab w:val="center" w:pos="4419"/>
                <w:tab w:val="right" w:pos="8838"/>
              </w:tabs>
              <w:suppressAutoHyphens/>
              <w:spacing w:line="276" w:lineRule="auto"/>
              <w:ind w:right="49"/>
              <w:jc w:val="both"/>
              <w:rPr>
                <w:rFonts w:ascii="Montserrat Medium" w:eastAsia="Times New Roman" w:hAnsi="Montserrat Medium" w:cs="Arial"/>
                <w:sz w:val="20"/>
                <w:szCs w:val="20"/>
                <w:lang w:val="es-ES" w:eastAsia="ar-SA"/>
              </w:rPr>
            </w:pPr>
            <w:r w:rsidRPr="00FD2547">
              <w:rPr>
                <w:rFonts w:ascii="Montserrat Medium" w:eastAsia="Times New Roman" w:hAnsi="Montserrat Medium" w:cs="Arial"/>
                <w:sz w:val="20"/>
                <w:szCs w:val="20"/>
                <w:lang w:val="es-ES" w:eastAsia="ar-SA"/>
              </w:rPr>
              <w:lastRenderedPageBreak/>
              <w:t xml:space="preserve">Dentro de los 15 días naturales posteriores a la notificación del </w:t>
            </w:r>
            <w:r w:rsidRPr="00FD2547">
              <w:rPr>
                <w:rFonts w:ascii="Montserrat Medium" w:eastAsia="Times New Roman" w:hAnsi="Montserrat Medium" w:cs="Arial"/>
                <w:sz w:val="20"/>
                <w:szCs w:val="20"/>
                <w:lang w:val="es-ES" w:eastAsia="ar-SA"/>
              </w:rPr>
              <w:lastRenderedPageBreak/>
              <w:t>fallo.</w:t>
            </w:r>
          </w:p>
        </w:tc>
      </w:tr>
    </w:tbl>
    <w:p w:rsidR="008F6777" w:rsidRPr="00700583" w:rsidRDefault="008F6777" w:rsidP="003F3C9E">
      <w:pPr>
        <w:spacing w:line="276" w:lineRule="auto"/>
        <w:rPr>
          <w:rFonts w:ascii="Montserrat Medium" w:hAnsi="Montserrat Medium"/>
          <w:sz w:val="20"/>
          <w:szCs w:val="20"/>
          <w:lang w:val="es-ES_tradnl"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No se omite señalar que con fundamento en el artículo </w:t>
      </w:r>
      <w:r w:rsidRPr="00700583">
        <w:rPr>
          <w:rFonts w:ascii="Montserrat Medium" w:eastAsia="Times New Roman" w:hAnsi="Montserrat Medium" w:cs="Arial"/>
          <w:b/>
          <w:sz w:val="20"/>
          <w:szCs w:val="20"/>
          <w:lang w:val="es-ES" w:eastAsia="ar-SA"/>
        </w:rPr>
        <w:t>26</w:t>
      </w:r>
      <w:r w:rsidRPr="00700583">
        <w:rPr>
          <w:rFonts w:ascii="Montserrat Medium" w:eastAsia="Times New Roman" w:hAnsi="Montserrat Medium" w:cs="Arial"/>
          <w:sz w:val="20"/>
          <w:szCs w:val="20"/>
          <w:lang w:val="es-ES" w:eastAsia="ar-SA"/>
        </w:rPr>
        <w:t xml:space="preserve"> de la LAASSP, a los actos del procedimiento de </w:t>
      </w:r>
      <w:r w:rsidR="00861F99">
        <w:rPr>
          <w:rFonts w:ascii="Montserrat Medium" w:eastAsia="Times New Roman" w:hAnsi="Montserrat Medium" w:cs="Arial"/>
          <w:sz w:val="20"/>
          <w:szCs w:val="20"/>
          <w:lang w:val="es-ES" w:eastAsia="ar-SA"/>
        </w:rPr>
        <w:t>Invitación</w:t>
      </w:r>
      <w:r w:rsidRPr="00700583">
        <w:rPr>
          <w:rFonts w:ascii="Montserrat Medium" w:eastAsia="Times New Roman" w:hAnsi="Montserrat Medium" w:cs="Arial"/>
          <w:sz w:val="20"/>
          <w:szCs w:val="20"/>
          <w:lang w:val="es-ES" w:eastAsia="ar-SA"/>
        </w:rPr>
        <w:t xml:space="preserve"> podrá asistir cualquier persona en calidad de observador, bajo la condición de registrar su asistencia y abstenerse de intervenir en cualquier forma en los mismos.</w:t>
      </w:r>
    </w:p>
    <w:p w:rsidR="00E85BCB" w:rsidRPr="00700583" w:rsidRDefault="00E85BCB" w:rsidP="003F3C9E">
      <w:pPr>
        <w:suppressAutoHyphens/>
        <w:spacing w:line="276" w:lineRule="auto"/>
        <w:ind w:right="49" w:firstLine="709"/>
        <w:jc w:val="both"/>
        <w:rPr>
          <w:rFonts w:ascii="Montserrat Medium" w:eastAsia="Times New Roman" w:hAnsi="Montserrat Medium" w:cs="Arial"/>
          <w:sz w:val="20"/>
          <w:szCs w:val="20"/>
          <w:lang w:val="es-ES" w:eastAsia="ar-SA"/>
        </w:rPr>
      </w:pPr>
    </w:p>
    <w:p w:rsidR="00E85BCB" w:rsidRPr="00700583" w:rsidRDefault="00E85BCB" w:rsidP="003F3C9E">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Los </w:t>
      </w:r>
      <w:r w:rsidR="00ED02B2" w:rsidRPr="00700583">
        <w:rPr>
          <w:rFonts w:ascii="Montserrat Medium" w:eastAsia="Times New Roman" w:hAnsi="Montserrat Medium" w:cs="Arial"/>
          <w:sz w:val="20"/>
          <w:szCs w:val="20"/>
          <w:lang w:val="es-ES" w:eastAsia="ar-SA"/>
        </w:rPr>
        <w:t xml:space="preserve">observadores </w:t>
      </w:r>
      <w:r w:rsidRPr="00700583">
        <w:rPr>
          <w:rFonts w:ascii="Montserrat Medium" w:eastAsia="Times New Roman" w:hAnsi="Montserrat Medium" w:cs="Arial"/>
          <w:sz w:val="20"/>
          <w:szCs w:val="20"/>
          <w:lang w:val="es-ES" w:eastAsia="ar-SA"/>
        </w:rPr>
        <w:t xml:space="preserve">que ingresen a las instalaciones </w:t>
      </w:r>
      <w:r w:rsidR="009D2021" w:rsidRPr="00700583">
        <w:rPr>
          <w:rFonts w:ascii="Montserrat Medium" w:eastAsia="Times New Roman" w:hAnsi="Montserrat Medium" w:cs="Arial"/>
          <w:sz w:val="20"/>
          <w:szCs w:val="20"/>
          <w:lang w:val="es-ES" w:eastAsia="ar-SA"/>
        </w:rPr>
        <w:t>del Instituto</w:t>
      </w:r>
      <w:r w:rsidRPr="00700583">
        <w:rPr>
          <w:rFonts w:ascii="Montserrat Medium" w:eastAsia="Times New Roman" w:hAnsi="Montserrat Medium" w:cs="Arial"/>
          <w:sz w:val="20"/>
          <w:szCs w:val="20"/>
          <w:lang w:val="es-ES" w:eastAsia="ar-SA"/>
        </w:rPr>
        <w:t>, deberán cumplir con las med</w:t>
      </w:r>
      <w:r w:rsidR="009D2021" w:rsidRPr="00700583">
        <w:rPr>
          <w:rFonts w:ascii="Montserrat Medium" w:eastAsia="Times New Roman" w:hAnsi="Montserrat Medium" w:cs="Arial"/>
          <w:sz w:val="20"/>
          <w:szCs w:val="20"/>
          <w:lang w:val="es-ES" w:eastAsia="ar-SA"/>
        </w:rPr>
        <w:t>idas de seguridad implementadas, además de</w:t>
      </w:r>
      <w:r w:rsidR="002834BB" w:rsidRPr="00700583">
        <w:rPr>
          <w:rFonts w:ascii="Montserrat Medium" w:eastAsia="Times New Roman" w:hAnsi="Montserrat Medium" w:cs="Arial"/>
          <w:sz w:val="20"/>
          <w:szCs w:val="20"/>
          <w:lang w:val="es-ES" w:eastAsia="ar-SA"/>
        </w:rPr>
        <w:t xml:space="preserve"> aquellas medidas de prevención relacionadas con el virus SARS-Cov2; </w:t>
      </w:r>
      <w:r w:rsidR="005164DC" w:rsidRPr="00700583">
        <w:rPr>
          <w:rFonts w:ascii="Montserrat Medium" w:eastAsia="Times New Roman" w:hAnsi="Montserrat Medium" w:cs="Arial"/>
          <w:sz w:val="20"/>
          <w:szCs w:val="20"/>
          <w:lang w:val="es-ES" w:eastAsia="ar-SA"/>
        </w:rPr>
        <w:t xml:space="preserve">aquellos que </w:t>
      </w:r>
      <w:r w:rsidRPr="00700583">
        <w:rPr>
          <w:rFonts w:ascii="Montserrat Medium" w:eastAsia="Times New Roman" w:hAnsi="Montserrat Medium" w:cs="Arial"/>
          <w:sz w:val="20"/>
          <w:szCs w:val="20"/>
          <w:lang w:val="es-ES" w:eastAsia="ar-SA"/>
        </w:rPr>
        <w:t xml:space="preserve">no </w:t>
      </w:r>
      <w:r w:rsidR="005164DC" w:rsidRPr="00700583">
        <w:rPr>
          <w:rFonts w:ascii="Montserrat Medium" w:eastAsia="Times New Roman" w:hAnsi="Montserrat Medium" w:cs="Arial"/>
          <w:sz w:val="20"/>
          <w:szCs w:val="20"/>
          <w:lang w:val="es-ES" w:eastAsia="ar-SA"/>
        </w:rPr>
        <w:t xml:space="preserve">se apeguen </w:t>
      </w:r>
      <w:r w:rsidRPr="00700583">
        <w:rPr>
          <w:rFonts w:ascii="Montserrat Medium" w:eastAsia="Times New Roman" w:hAnsi="Montserrat Medium" w:cs="Arial"/>
          <w:sz w:val="20"/>
          <w:szCs w:val="20"/>
          <w:lang w:val="es-ES" w:eastAsia="ar-SA"/>
        </w:rPr>
        <w:t>a su cumplimiento, les será denegado el acceso al inmueble</w:t>
      </w:r>
      <w:r w:rsidR="005164DC" w:rsidRPr="00700583">
        <w:rPr>
          <w:rFonts w:ascii="Montserrat Medium" w:eastAsia="Times New Roman" w:hAnsi="Montserrat Medium" w:cs="Arial"/>
          <w:sz w:val="20"/>
          <w:szCs w:val="20"/>
          <w:lang w:val="es-ES" w:eastAsia="ar-SA"/>
        </w:rPr>
        <w:t xml:space="preserve"> o al evento que se realice. </w:t>
      </w:r>
    </w:p>
    <w:p w:rsidR="00700583" w:rsidRPr="00700583" w:rsidRDefault="00700583" w:rsidP="003F3C9E">
      <w:pPr>
        <w:suppressAutoHyphens/>
        <w:spacing w:line="276" w:lineRule="auto"/>
        <w:ind w:left="-284" w:right="-234"/>
        <w:jc w:val="both"/>
        <w:rPr>
          <w:rFonts w:ascii="Montserrat Medium" w:eastAsia="Times New Roman" w:hAnsi="Montserrat Medium" w:cs="Arial"/>
          <w:sz w:val="20"/>
          <w:szCs w:val="20"/>
          <w:lang w:eastAsia="ar-SA"/>
        </w:rPr>
      </w:pPr>
    </w:p>
    <w:p w:rsidR="008F6777" w:rsidRPr="00700583" w:rsidRDefault="008F6777" w:rsidP="001014F5">
      <w:pPr>
        <w:pStyle w:val="Ttulo2"/>
        <w:numPr>
          <w:ilvl w:val="1"/>
          <w:numId w:val="35"/>
        </w:numPr>
        <w:spacing w:before="0" w:after="0" w:line="276" w:lineRule="auto"/>
        <w:ind w:left="426" w:hanging="426"/>
        <w:jc w:val="both"/>
        <w:rPr>
          <w:rFonts w:ascii="Montserrat Medium" w:hAnsi="Montserrat Medium" w:cs="Arial"/>
          <w:i w:val="0"/>
          <w:sz w:val="20"/>
          <w:lang w:val="es-ES_tradnl"/>
        </w:rPr>
      </w:pPr>
      <w:bookmarkStart w:id="98" w:name="_Toc83389320"/>
      <w:r w:rsidRPr="00700583">
        <w:rPr>
          <w:rFonts w:ascii="Montserrat Medium" w:hAnsi="Montserrat Medium" w:cs="Arial"/>
          <w:i w:val="0"/>
          <w:sz w:val="20"/>
          <w:lang w:val="es-ES_tradnl"/>
        </w:rPr>
        <w:t>Visitas a las instalaciones</w:t>
      </w:r>
      <w:r w:rsidR="00516E9C" w:rsidRPr="00700583">
        <w:rPr>
          <w:rFonts w:ascii="Montserrat Medium" w:hAnsi="Montserrat Medium" w:cs="Arial"/>
          <w:i w:val="0"/>
          <w:sz w:val="20"/>
          <w:lang w:val="es-ES_tradnl"/>
        </w:rPr>
        <w:t xml:space="preserve"> del Licitante.</w:t>
      </w:r>
      <w:bookmarkEnd w:id="98"/>
      <w:r w:rsidRPr="00700583">
        <w:rPr>
          <w:rFonts w:ascii="Montserrat Medium" w:hAnsi="Montserrat Medium" w:cs="Arial"/>
          <w:i w:val="0"/>
          <w:sz w:val="20"/>
          <w:lang w:val="es-ES_tradnl"/>
        </w:rPr>
        <w:t xml:space="preserve"> </w:t>
      </w:r>
    </w:p>
    <w:p w:rsidR="008F6777" w:rsidRPr="00700583" w:rsidRDefault="008F6777" w:rsidP="003F3C9E">
      <w:pPr>
        <w:spacing w:line="276" w:lineRule="auto"/>
        <w:jc w:val="both"/>
        <w:rPr>
          <w:rFonts w:ascii="Montserrat Medium" w:eastAsia="Times New Roman" w:hAnsi="Montserrat Medium" w:cs="Arial"/>
          <w:sz w:val="20"/>
          <w:szCs w:val="20"/>
          <w:lang w:val="es-ES_tradnl" w:eastAsia="ar-SA"/>
        </w:rPr>
      </w:pPr>
    </w:p>
    <w:p w:rsidR="00520D49" w:rsidRPr="00A051FD" w:rsidRDefault="00FA7C6B" w:rsidP="00520D49">
      <w:pPr>
        <w:rPr>
          <w:rFonts w:ascii="Montserrat Medium" w:eastAsia="Times New Roman" w:hAnsi="Montserrat Medium" w:cs="Arial"/>
          <w:sz w:val="20"/>
          <w:szCs w:val="20"/>
          <w:lang w:val="es-ES" w:eastAsia="ar-SA"/>
        </w:rPr>
      </w:pPr>
      <w:r w:rsidRPr="00A051FD">
        <w:rPr>
          <w:rFonts w:ascii="Montserrat Medium" w:eastAsia="Times New Roman" w:hAnsi="Montserrat Medium" w:cs="Arial"/>
          <w:sz w:val="20"/>
          <w:szCs w:val="20"/>
          <w:lang w:val="es-ES" w:eastAsia="ar-SA"/>
        </w:rPr>
        <w:t>No Aplica</w:t>
      </w:r>
    </w:p>
    <w:p w:rsidR="00FA7C6B" w:rsidRPr="00700583" w:rsidRDefault="00FA7C6B" w:rsidP="00520D49">
      <w:pPr>
        <w:rPr>
          <w:sz w:val="20"/>
          <w:szCs w:val="20"/>
          <w:lang w:val="es-ES_tradnl" w:eastAsia="es-MX"/>
        </w:rPr>
      </w:pPr>
    </w:p>
    <w:p w:rsidR="008F6777" w:rsidRPr="00700583" w:rsidRDefault="008F6777" w:rsidP="001014F5">
      <w:pPr>
        <w:pStyle w:val="Ttulo2"/>
        <w:numPr>
          <w:ilvl w:val="1"/>
          <w:numId w:val="35"/>
        </w:numPr>
        <w:spacing w:before="0" w:after="0" w:line="276" w:lineRule="auto"/>
        <w:ind w:left="0" w:right="49" w:firstLine="0"/>
        <w:rPr>
          <w:rFonts w:ascii="Montserrat Medium" w:hAnsi="Montserrat Medium" w:cs="Arial"/>
          <w:i w:val="0"/>
          <w:sz w:val="20"/>
          <w:lang w:val="es-ES_tradnl"/>
        </w:rPr>
      </w:pPr>
      <w:bookmarkStart w:id="99" w:name="_Toc83389321"/>
      <w:r w:rsidRPr="00700583">
        <w:rPr>
          <w:rFonts w:ascii="Montserrat Medium" w:hAnsi="Montserrat Medium" w:cs="Arial"/>
          <w:i w:val="0"/>
          <w:sz w:val="20"/>
          <w:lang w:val="es-ES_tradnl"/>
        </w:rPr>
        <w:t>Junta de Aclaraciones.</w:t>
      </w:r>
      <w:bookmarkEnd w:id="99"/>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La Junta de Aclaraciones se llevará a cabo conforme a lo dispuesto en los artículos </w:t>
      </w:r>
      <w:r w:rsidRPr="00700583">
        <w:rPr>
          <w:rFonts w:ascii="Montserrat Medium" w:eastAsia="Times New Roman" w:hAnsi="Montserrat Medium" w:cs="Arial"/>
          <w:b/>
          <w:sz w:val="20"/>
          <w:szCs w:val="20"/>
          <w:lang w:val="es-ES" w:eastAsia="ar-SA"/>
        </w:rPr>
        <w:t>33 Bis</w:t>
      </w:r>
      <w:r w:rsidRPr="00700583">
        <w:rPr>
          <w:rFonts w:ascii="Montserrat Medium" w:eastAsia="Times New Roman" w:hAnsi="Montserrat Medium" w:cs="Arial"/>
          <w:sz w:val="20"/>
          <w:szCs w:val="20"/>
          <w:lang w:val="es-ES" w:eastAsia="ar-SA"/>
        </w:rPr>
        <w:t xml:space="preserve"> de la LAASSP, </w:t>
      </w:r>
      <w:r w:rsidRPr="00700583">
        <w:rPr>
          <w:rFonts w:ascii="Montserrat Medium" w:eastAsia="Times New Roman" w:hAnsi="Montserrat Medium" w:cs="Arial"/>
          <w:b/>
          <w:sz w:val="20"/>
          <w:szCs w:val="20"/>
          <w:lang w:val="es-ES" w:eastAsia="ar-SA"/>
        </w:rPr>
        <w:t>45</w:t>
      </w:r>
      <w:r w:rsidRPr="00700583">
        <w:rPr>
          <w:rFonts w:ascii="Montserrat Medium" w:eastAsia="Times New Roman" w:hAnsi="Montserrat Medium" w:cs="Arial"/>
          <w:sz w:val="20"/>
          <w:szCs w:val="20"/>
          <w:lang w:val="es-ES" w:eastAsia="ar-SA"/>
        </w:rPr>
        <w:t xml:space="preserve"> y </w:t>
      </w:r>
      <w:r w:rsidRPr="00700583">
        <w:rPr>
          <w:rFonts w:ascii="Montserrat Medium" w:eastAsia="Times New Roman" w:hAnsi="Montserrat Medium" w:cs="Arial"/>
          <w:b/>
          <w:sz w:val="20"/>
          <w:szCs w:val="20"/>
          <w:lang w:val="es-ES" w:eastAsia="ar-SA"/>
        </w:rPr>
        <w:t>46</w:t>
      </w:r>
      <w:r w:rsidRPr="00700583">
        <w:rPr>
          <w:rFonts w:ascii="Montserrat Medium" w:eastAsia="Times New Roman" w:hAnsi="Montserrat Medium" w:cs="Arial"/>
          <w:sz w:val="20"/>
          <w:szCs w:val="20"/>
          <w:lang w:val="es-ES" w:eastAsia="ar-SA"/>
        </w:rPr>
        <w:t xml:space="preserve"> del Reglamento, por lo que los licitantes que manifiesten su interés en participar en la </w:t>
      </w:r>
      <w:r w:rsidR="00861F99">
        <w:rPr>
          <w:rFonts w:ascii="Montserrat Medium" w:eastAsia="Times New Roman" w:hAnsi="Montserrat Medium" w:cs="Arial"/>
          <w:sz w:val="20"/>
          <w:szCs w:val="20"/>
          <w:lang w:val="es-ES" w:eastAsia="ar-SA"/>
        </w:rPr>
        <w:t>Invitación</w:t>
      </w:r>
      <w:r w:rsidRPr="00700583">
        <w:rPr>
          <w:rFonts w:ascii="Montserrat Medium" w:eastAsia="Times New Roman" w:hAnsi="Montserrat Medium" w:cs="Arial"/>
          <w:sz w:val="20"/>
          <w:szCs w:val="20"/>
          <w:lang w:val="es-ES" w:eastAsia="ar-SA"/>
        </w:rPr>
        <w:t xml:space="preserve"> deberán enviar un escrito, por sí o en representación de un tercero, de acuerdo con el </w:t>
      </w:r>
      <w:r w:rsidRPr="00700583">
        <w:rPr>
          <w:rFonts w:ascii="Montserrat Medium" w:eastAsia="Times New Roman" w:hAnsi="Montserrat Medium" w:cs="Arial"/>
          <w:b/>
          <w:sz w:val="20"/>
          <w:szCs w:val="20"/>
          <w:lang w:val="es-ES" w:eastAsia="ar-SA"/>
        </w:rPr>
        <w:t>Anexo I</w:t>
      </w:r>
      <w:r w:rsidRPr="00700583">
        <w:rPr>
          <w:rFonts w:ascii="Montserrat Medium" w:eastAsia="Times New Roman" w:hAnsi="Montserrat Medium" w:cs="Arial"/>
          <w:sz w:val="20"/>
          <w:szCs w:val="20"/>
          <w:lang w:val="es-ES" w:eastAsia="ar-SA"/>
        </w:rPr>
        <w:t xml:space="preserve"> </w:t>
      </w:r>
      <w:r w:rsidR="008851B4" w:rsidRPr="00700583">
        <w:rPr>
          <w:rFonts w:ascii="Montserrat Medium" w:eastAsia="Times New Roman" w:hAnsi="Montserrat Medium" w:cs="Arial"/>
          <w:b/>
          <w:sz w:val="20"/>
          <w:szCs w:val="20"/>
          <w:lang w:val="es-ES" w:eastAsia="ar-SA"/>
        </w:rPr>
        <w:t>“</w:t>
      </w:r>
      <w:r w:rsidR="00702E9F" w:rsidRPr="00700583">
        <w:rPr>
          <w:rFonts w:ascii="Montserrat Medium" w:eastAsia="Times New Roman" w:hAnsi="Montserrat Medium" w:cs="Arial"/>
          <w:b/>
          <w:sz w:val="20"/>
          <w:szCs w:val="20"/>
          <w:lang w:val="es-ES" w:eastAsia="ar-SA"/>
        </w:rPr>
        <w:t xml:space="preserve">MANIFESTACIÓN DE INTERÉS EN PARTICIPAR EN LA </w:t>
      </w:r>
      <w:r w:rsidR="004B5596">
        <w:rPr>
          <w:rFonts w:ascii="Montserrat Medium" w:eastAsia="Times New Roman" w:hAnsi="Montserrat Medium" w:cs="Arial"/>
          <w:b/>
          <w:sz w:val="20"/>
          <w:szCs w:val="20"/>
          <w:lang w:val="es-ES" w:eastAsia="ar-SA"/>
        </w:rPr>
        <w:t>INVITACIÓN</w:t>
      </w:r>
      <w:r w:rsidR="008851B4" w:rsidRPr="00700583">
        <w:rPr>
          <w:rFonts w:ascii="Montserrat Medium" w:eastAsia="Times New Roman" w:hAnsi="Montserrat Medium" w:cs="Arial"/>
          <w:b/>
          <w:sz w:val="20"/>
          <w:szCs w:val="20"/>
          <w:lang w:val="es-ES" w:eastAsia="ar-SA"/>
        </w:rPr>
        <w:t>”</w:t>
      </w:r>
      <w:r w:rsidR="008851B4" w:rsidRPr="00700583">
        <w:rPr>
          <w:rFonts w:ascii="Montserrat Medium" w:eastAsia="Times New Roman" w:hAnsi="Montserrat Medium" w:cs="Arial"/>
          <w:sz w:val="20"/>
          <w:szCs w:val="20"/>
          <w:lang w:val="es-ES" w:eastAsia="ar-SA"/>
        </w:rPr>
        <w:t xml:space="preserve"> </w:t>
      </w:r>
      <w:r w:rsidRPr="00700583">
        <w:rPr>
          <w:rFonts w:ascii="Montserrat Medium" w:eastAsia="Times New Roman" w:hAnsi="Montserrat Medium" w:cs="Arial"/>
          <w:sz w:val="20"/>
          <w:szCs w:val="20"/>
          <w:lang w:val="es-ES" w:eastAsia="ar-SA"/>
        </w:rPr>
        <w:t xml:space="preserve">que se adjunta para tal efecto, con el cual serán considerados como licitantes y tendrán derecho a formular solicitudes de </w:t>
      </w:r>
      <w:r w:rsidRPr="002C4342">
        <w:rPr>
          <w:rFonts w:ascii="Montserrat Medium" w:eastAsia="Times New Roman" w:hAnsi="Montserrat Medium" w:cs="Arial"/>
          <w:sz w:val="20"/>
          <w:szCs w:val="20"/>
          <w:lang w:val="es-ES" w:eastAsia="ar-SA"/>
        </w:rPr>
        <w:t xml:space="preserve">aclaración utilizando para tal caso el </w:t>
      </w:r>
      <w:r w:rsidRPr="002C4342">
        <w:rPr>
          <w:rFonts w:ascii="Montserrat Medium" w:eastAsia="Times New Roman" w:hAnsi="Montserrat Medium" w:cs="Arial"/>
          <w:b/>
          <w:sz w:val="20"/>
          <w:szCs w:val="20"/>
          <w:lang w:val="es-ES" w:eastAsia="ar-SA"/>
        </w:rPr>
        <w:t>A</w:t>
      </w:r>
      <w:r w:rsidR="00A23027" w:rsidRPr="002C4342">
        <w:rPr>
          <w:rFonts w:ascii="Montserrat Medium" w:eastAsia="Times New Roman" w:hAnsi="Montserrat Medium" w:cs="Arial"/>
          <w:b/>
          <w:sz w:val="20"/>
          <w:szCs w:val="20"/>
          <w:lang w:val="es-ES" w:eastAsia="ar-SA"/>
        </w:rPr>
        <w:t>nexo I</w:t>
      </w:r>
      <w:r w:rsidRPr="002C4342">
        <w:rPr>
          <w:rFonts w:ascii="Montserrat Medium" w:eastAsia="Times New Roman" w:hAnsi="Montserrat Medium" w:cs="Arial"/>
          <w:b/>
          <w:sz w:val="20"/>
          <w:szCs w:val="20"/>
          <w:lang w:val="es-ES" w:eastAsia="ar-SA"/>
        </w:rPr>
        <w:t>I</w:t>
      </w:r>
      <w:r w:rsidR="008851B4" w:rsidRPr="002C4342">
        <w:rPr>
          <w:rFonts w:ascii="Montserrat Medium" w:eastAsia="Times New Roman" w:hAnsi="Montserrat Medium" w:cs="Arial"/>
          <w:b/>
          <w:sz w:val="20"/>
          <w:szCs w:val="20"/>
          <w:lang w:val="es-ES" w:eastAsia="ar-SA"/>
        </w:rPr>
        <w:t xml:space="preserve"> “</w:t>
      </w:r>
      <w:r w:rsidR="00702E9F" w:rsidRPr="002C4342">
        <w:rPr>
          <w:rFonts w:ascii="Montserrat Medium" w:eastAsia="Times New Roman" w:hAnsi="Montserrat Medium" w:cs="Arial"/>
          <w:b/>
          <w:sz w:val="20"/>
          <w:szCs w:val="20"/>
          <w:lang w:val="es-ES" w:eastAsia="ar-SA"/>
        </w:rPr>
        <w:t>FORMATO DE SOLICITUD DE ACLARACIONES A LA CONVOCATORIA</w:t>
      </w:r>
      <w:r w:rsidR="008851B4" w:rsidRPr="002C4342">
        <w:rPr>
          <w:rFonts w:ascii="Montserrat Medium" w:eastAsia="Times New Roman" w:hAnsi="Montserrat Medium" w:cs="Arial"/>
          <w:b/>
          <w:sz w:val="20"/>
          <w:szCs w:val="20"/>
          <w:lang w:val="es-ES" w:eastAsia="ar-SA"/>
        </w:rPr>
        <w:t>”</w:t>
      </w:r>
      <w:r w:rsidRPr="002C4342">
        <w:rPr>
          <w:rFonts w:ascii="Montserrat Medium" w:eastAsia="Times New Roman" w:hAnsi="Montserrat Medium" w:cs="Arial"/>
          <w:sz w:val="20"/>
          <w:szCs w:val="20"/>
          <w:lang w:val="es-ES" w:eastAsia="ar-SA"/>
        </w:rPr>
        <w:t xml:space="preserve"> de la presente Convocatoria, mismo que</w:t>
      </w:r>
      <w:r w:rsidRPr="00700583">
        <w:rPr>
          <w:rFonts w:ascii="Montserrat Medium" w:eastAsia="Times New Roman" w:hAnsi="Montserrat Medium" w:cs="Arial"/>
          <w:sz w:val="20"/>
          <w:szCs w:val="20"/>
          <w:lang w:val="es-ES" w:eastAsia="ar-SA"/>
        </w:rPr>
        <w:t xml:space="preserve"> deberá </w:t>
      </w:r>
      <w:r w:rsidR="00323D89" w:rsidRPr="00700583">
        <w:rPr>
          <w:rFonts w:ascii="Montserrat Medium" w:eastAsia="Times New Roman" w:hAnsi="Montserrat Medium" w:cs="Arial"/>
          <w:sz w:val="20"/>
          <w:szCs w:val="20"/>
          <w:lang w:val="es-ES" w:eastAsia="ar-SA"/>
        </w:rPr>
        <w:t>ser legible;</w:t>
      </w:r>
      <w:r w:rsidRPr="00700583">
        <w:rPr>
          <w:rFonts w:ascii="Montserrat Medium" w:eastAsia="Times New Roman" w:hAnsi="Montserrat Medium" w:cs="Arial"/>
          <w:sz w:val="20"/>
          <w:szCs w:val="20"/>
          <w:lang w:val="es-ES" w:eastAsia="ar-SA"/>
        </w:rPr>
        <w:t xml:space="preserve"> en caso de presentar </w:t>
      </w:r>
      <w:r w:rsidR="00DA7952" w:rsidRPr="00700583">
        <w:rPr>
          <w:rFonts w:ascii="Montserrat Medium" w:eastAsia="Times New Roman" w:hAnsi="Montserrat Medium" w:cs="Arial"/>
          <w:sz w:val="20"/>
          <w:szCs w:val="20"/>
          <w:lang w:val="es-ES" w:eastAsia="ar-SA"/>
        </w:rPr>
        <w:t xml:space="preserve">solicitudes de aclaración </w:t>
      </w:r>
      <w:r w:rsidRPr="00700583">
        <w:rPr>
          <w:rFonts w:ascii="Montserrat Medium" w:eastAsia="Times New Roman" w:hAnsi="Montserrat Medium" w:cs="Arial"/>
          <w:sz w:val="20"/>
          <w:szCs w:val="20"/>
          <w:lang w:val="es-ES" w:eastAsia="ar-SA"/>
        </w:rPr>
        <w:t xml:space="preserve">ilegibles, serán desechadas. </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Con el objeto de agilizar la Junta de Aclaraciones se solicita a los licitantes remitir las aclaraciones en </w:t>
      </w:r>
      <w:r w:rsidRPr="00700583">
        <w:rPr>
          <w:rFonts w:ascii="Montserrat Medium" w:eastAsia="Times New Roman" w:hAnsi="Montserrat Medium" w:cs="Arial"/>
          <w:b/>
          <w:sz w:val="20"/>
          <w:szCs w:val="20"/>
          <w:lang w:val="es-ES" w:eastAsia="ar-SA"/>
        </w:rPr>
        <w:t>formato Excel</w:t>
      </w:r>
      <w:r w:rsidRPr="00700583">
        <w:rPr>
          <w:rFonts w:ascii="Montserrat Medium" w:eastAsia="Times New Roman" w:hAnsi="Montserrat Medium" w:cs="Arial"/>
          <w:sz w:val="20"/>
          <w:szCs w:val="20"/>
          <w:lang w:val="es-ES" w:eastAsia="ar-SA"/>
        </w:rPr>
        <w:t xml:space="preserve">, a través del sistema CompraNet, por tratarse de una </w:t>
      </w:r>
      <w:r w:rsidR="00861F99">
        <w:rPr>
          <w:rFonts w:ascii="Montserrat Medium" w:eastAsia="Times New Roman" w:hAnsi="Montserrat Medium" w:cs="Arial"/>
          <w:sz w:val="20"/>
          <w:szCs w:val="20"/>
          <w:lang w:val="es-ES" w:eastAsia="ar-SA"/>
        </w:rPr>
        <w:t>Invitación</w:t>
      </w:r>
      <w:r w:rsidR="008851B4" w:rsidRPr="00700583">
        <w:rPr>
          <w:rFonts w:ascii="Montserrat Medium" w:eastAsia="Times New Roman" w:hAnsi="Montserrat Medium" w:cs="Arial"/>
          <w:sz w:val="20"/>
          <w:szCs w:val="20"/>
          <w:lang w:val="es-ES" w:eastAsia="ar-SA"/>
        </w:rPr>
        <w:t xml:space="preserve"> </w:t>
      </w:r>
      <w:r w:rsidRPr="00700583">
        <w:rPr>
          <w:rFonts w:ascii="Montserrat Medium" w:eastAsia="Times New Roman" w:hAnsi="Montserrat Medium" w:cs="Arial"/>
          <w:sz w:val="20"/>
          <w:szCs w:val="20"/>
          <w:lang w:val="es-ES" w:eastAsia="ar-SA"/>
        </w:rPr>
        <w:t>electrónica.</w:t>
      </w:r>
    </w:p>
    <w:p w:rsidR="00D325E4" w:rsidRPr="00700583" w:rsidRDefault="00D325E4" w:rsidP="003F3C9E">
      <w:pPr>
        <w:suppressAutoHyphens/>
        <w:spacing w:line="276" w:lineRule="auto"/>
        <w:ind w:right="49"/>
        <w:jc w:val="both"/>
        <w:rPr>
          <w:rFonts w:ascii="Montserrat Medium" w:eastAsia="Times New Roman" w:hAnsi="Montserrat Medium" w:cs="Arial"/>
          <w:sz w:val="20"/>
          <w:szCs w:val="20"/>
          <w:lang w:val="es-ES" w:eastAsia="ar-SA"/>
        </w:rPr>
      </w:pPr>
    </w:p>
    <w:p w:rsidR="000758AD" w:rsidRPr="00700583" w:rsidRDefault="00323D89"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Las solicitudes de aclaración deberán plantearse de manera concisa y estar directamente vinculadas con los apartados contenidos en la convocatoria a la </w:t>
      </w:r>
      <w:r w:rsidR="00861F99">
        <w:rPr>
          <w:rFonts w:ascii="Montserrat Medium" w:eastAsia="Times New Roman" w:hAnsi="Montserrat Medium" w:cs="Arial"/>
          <w:sz w:val="20"/>
          <w:szCs w:val="20"/>
          <w:lang w:val="es-ES" w:eastAsia="ar-SA"/>
        </w:rPr>
        <w:t>Invitación</w:t>
      </w:r>
      <w:r w:rsidRPr="00700583">
        <w:rPr>
          <w:rFonts w:ascii="Montserrat Medium" w:eastAsia="Times New Roman" w:hAnsi="Montserrat Medium" w:cs="Arial"/>
          <w:sz w:val="20"/>
          <w:szCs w:val="20"/>
          <w:lang w:val="es-ES" w:eastAsia="ar-SA"/>
        </w:rPr>
        <w:t xml:space="preserve">, indicando el numeral o apartado específico con el cual se relaciona. </w:t>
      </w:r>
    </w:p>
    <w:p w:rsidR="000758AD" w:rsidRPr="00700583" w:rsidRDefault="000758AD" w:rsidP="003F3C9E">
      <w:pPr>
        <w:suppressAutoHyphens/>
        <w:spacing w:line="276" w:lineRule="auto"/>
        <w:ind w:right="49"/>
        <w:jc w:val="both"/>
        <w:rPr>
          <w:rFonts w:ascii="Montserrat Medium" w:eastAsia="Times New Roman" w:hAnsi="Montserrat Medium" w:cs="Arial"/>
          <w:sz w:val="20"/>
          <w:szCs w:val="20"/>
          <w:lang w:val="es-ES" w:eastAsia="ar-SA"/>
        </w:rPr>
      </w:pPr>
    </w:p>
    <w:p w:rsidR="00323D89" w:rsidRPr="00700583" w:rsidRDefault="00323D89"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lastRenderedPageBreak/>
        <w:t xml:space="preserve">Las solicitudes que no cumplan con los requisitos señalados, podrán ser desechadas por la convocante, </w:t>
      </w:r>
      <w:r w:rsidR="00497568" w:rsidRPr="00700583">
        <w:rPr>
          <w:rFonts w:ascii="Montserrat Medium" w:eastAsia="Times New Roman" w:hAnsi="Montserrat Medium" w:cs="Arial"/>
          <w:sz w:val="20"/>
          <w:szCs w:val="20"/>
          <w:lang w:val="es-ES" w:eastAsia="ar-SA"/>
        </w:rPr>
        <w:t>asimismo</w:t>
      </w:r>
      <w:r w:rsidRPr="00700583">
        <w:rPr>
          <w:rFonts w:ascii="Montserrat Medium" w:eastAsia="Times New Roman" w:hAnsi="Montserrat Medium" w:cs="Arial"/>
          <w:sz w:val="20"/>
          <w:szCs w:val="20"/>
          <w:lang w:val="es-ES" w:eastAsia="ar-SA"/>
        </w:rPr>
        <w:t xml:space="preserve"> se deberán agrupar por temas técnicos y administrativos para su análisis y respuesta.</w:t>
      </w:r>
    </w:p>
    <w:p w:rsidR="009D074C" w:rsidRPr="00700583" w:rsidRDefault="009D074C" w:rsidP="003F3C9E">
      <w:pPr>
        <w:spacing w:line="276" w:lineRule="auto"/>
        <w:ind w:left="284"/>
        <w:jc w:val="both"/>
        <w:rPr>
          <w:rFonts w:ascii="Montserrat Medium" w:hAnsi="Montserrat Medium" w:cs="Arial"/>
          <w:sz w:val="20"/>
          <w:szCs w:val="20"/>
        </w:rPr>
      </w:pPr>
    </w:p>
    <w:p w:rsidR="00247193" w:rsidRPr="00700583" w:rsidRDefault="00247193" w:rsidP="00247193">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El plazo para enviar dichas solicitudes junto con el escrito de interés en participar, será a más tardar veinticuatro horas antes de la fecha y hora en que se realice la Junta de Aclaraciones, de conformidad con lo establecido en el artículo </w:t>
      </w:r>
      <w:r w:rsidRPr="00700583">
        <w:rPr>
          <w:rFonts w:ascii="Montserrat Medium" w:eastAsia="Times New Roman" w:hAnsi="Montserrat Medium" w:cs="Arial"/>
          <w:b/>
          <w:sz w:val="20"/>
          <w:szCs w:val="20"/>
          <w:lang w:val="es-ES" w:eastAsia="ar-SA"/>
        </w:rPr>
        <w:t xml:space="preserve">33 Bis </w:t>
      </w:r>
      <w:r w:rsidRPr="00700583">
        <w:rPr>
          <w:rFonts w:ascii="Montserrat Medium" w:eastAsia="Times New Roman" w:hAnsi="Montserrat Medium" w:cs="Arial"/>
          <w:sz w:val="20"/>
          <w:szCs w:val="20"/>
          <w:lang w:val="es-ES" w:eastAsia="ar-SA"/>
        </w:rPr>
        <w:t>de la LAASSP.</w:t>
      </w:r>
    </w:p>
    <w:p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val="es-ES" w:eastAsia="ar-SA"/>
        </w:rPr>
      </w:pPr>
    </w:p>
    <w:p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La Convocante abrirá la bóveda de CompraNet 24 horas previas a la fecha de la celebración de la junta de aclaraciones para verificar si llegaron </w:t>
      </w:r>
      <w:r w:rsidR="00041A06" w:rsidRPr="00700583">
        <w:rPr>
          <w:rFonts w:ascii="Montserrat Medium" w:eastAsia="Times New Roman" w:hAnsi="Montserrat Medium" w:cs="Arial"/>
          <w:sz w:val="20"/>
          <w:szCs w:val="20"/>
          <w:lang w:val="es-ES" w:eastAsia="ar-SA"/>
        </w:rPr>
        <w:t>solicitudes de aclaración</w:t>
      </w:r>
      <w:r w:rsidRPr="00700583">
        <w:rPr>
          <w:rFonts w:ascii="Montserrat Medium" w:eastAsia="Times New Roman" w:hAnsi="Montserrat Medium" w:cs="Arial"/>
          <w:sz w:val="20"/>
          <w:szCs w:val="20"/>
          <w:lang w:val="es-ES" w:eastAsia="ar-SA"/>
        </w:rPr>
        <w:t xml:space="preserve"> y el escrito en el que expresen su interés en participar en la </w:t>
      </w:r>
      <w:r w:rsidR="004B5596">
        <w:rPr>
          <w:rFonts w:ascii="Montserrat Medium" w:eastAsia="Times New Roman" w:hAnsi="Montserrat Medium" w:cs="Arial"/>
          <w:sz w:val="20"/>
          <w:szCs w:val="20"/>
          <w:lang w:val="es-ES" w:eastAsia="ar-SA"/>
        </w:rPr>
        <w:t>Invitación</w:t>
      </w:r>
      <w:r w:rsidRPr="00700583">
        <w:rPr>
          <w:rFonts w:ascii="Montserrat Medium" w:eastAsia="Times New Roman" w:hAnsi="Montserrat Medium" w:cs="Arial"/>
          <w:sz w:val="20"/>
          <w:szCs w:val="20"/>
          <w:lang w:val="es-ES" w:eastAsia="ar-SA"/>
        </w:rPr>
        <w:t>, por si o en representación de un tercero.</w:t>
      </w:r>
    </w:p>
    <w:p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val="es-ES" w:eastAsia="ar-SA"/>
        </w:rPr>
      </w:pPr>
    </w:p>
    <w:p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El día de la celebración de la junta de aclaraciones se volverá a abrir la bóveda para verificar si llegaron </w:t>
      </w:r>
      <w:r w:rsidR="00041A06" w:rsidRPr="00700583">
        <w:rPr>
          <w:rFonts w:ascii="Montserrat Medium" w:eastAsia="Times New Roman" w:hAnsi="Montserrat Medium" w:cs="Arial"/>
          <w:sz w:val="20"/>
          <w:szCs w:val="20"/>
          <w:lang w:val="es-ES" w:eastAsia="ar-SA"/>
        </w:rPr>
        <w:t xml:space="preserve">solicitudes de aclaración </w:t>
      </w:r>
      <w:r w:rsidRPr="00700583">
        <w:rPr>
          <w:rFonts w:ascii="Montserrat Medium" w:eastAsia="Times New Roman" w:hAnsi="Montserrat Medium" w:cs="Arial"/>
          <w:sz w:val="20"/>
          <w:szCs w:val="20"/>
          <w:lang w:val="es-ES" w:eastAsia="ar-SA"/>
        </w:rPr>
        <w:t xml:space="preserve">posteriores a la hora de la apertura de la bóveda indicada en el párrafo anterior, las cuales no serán contestadas al no cumplir con el tiempo estipulado en el artículo </w:t>
      </w:r>
      <w:r w:rsidRPr="00700583">
        <w:rPr>
          <w:rFonts w:ascii="Montserrat Medium" w:eastAsia="Times New Roman" w:hAnsi="Montserrat Medium" w:cs="Arial"/>
          <w:b/>
          <w:sz w:val="20"/>
          <w:szCs w:val="20"/>
          <w:lang w:val="es-ES" w:eastAsia="ar-SA"/>
        </w:rPr>
        <w:t>33 Bis</w:t>
      </w:r>
      <w:r w:rsidRPr="00700583">
        <w:rPr>
          <w:rFonts w:ascii="Montserrat Medium" w:eastAsia="Times New Roman" w:hAnsi="Montserrat Medium" w:cs="Arial"/>
          <w:sz w:val="20"/>
          <w:szCs w:val="20"/>
          <w:lang w:val="es-ES" w:eastAsia="ar-SA"/>
        </w:rPr>
        <w:t xml:space="preserve"> de la LAASSP y solamente se responderán las solicitudes de aclaración que hayan llegado por CompraNet, que se hayan recibido en el tiempo y forma establecidos con anterioridad.</w:t>
      </w:r>
    </w:p>
    <w:p w:rsidR="009D074C" w:rsidRPr="00700583" w:rsidRDefault="009D074C" w:rsidP="003F3C9E">
      <w:pPr>
        <w:suppressAutoHyphens/>
        <w:spacing w:line="276" w:lineRule="auto"/>
        <w:ind w:right="49"/>
        <w:jc w:val="both"/>
        <w:rPr>
          <w:rFonts w:ascii="Montserrat Medium" w:eastAsia="Times New Roman" w:hAnsi="Montserrat Medium" w:cs="Arial"/>
          <w:sz w:val="20"/>
          <w:szCs w:val="20"/>
          <w:lang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 w:eastAsia="ar-SA"/>
        </w:rPr>
      </w:pPr>
    </w:p>
    <w:p w:rsidR="00247193" w:rsidRPr="00700583" w:rsidRDefault="00247193" w:rsidP="00247193">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las preguntas que consideren necesarias en relación a las respuestas remitidas. </w:t>
      </w:r>
    </w:p>
    <w:p w:rsidR="00247193" w:rsidRPr="00700583" w:rsidRDefault="00247193" w:rsidP="00247193">
      <w:pPr>
        <w:suppressAutoHyphens/>
        <w:spacing w:line="276" w:lineRule="auto"/>
        <w:ind w:right="49"/>
        <w:jc w:val="both"/>
        <w:rPr>
          <w:rFonts w:ascii="Montserrat Medium" w:eastAsia="Times New Roman" w:hAnsi="Montserrat Medium" w:cs="Arial"/>
          <w:sz w:val="20"/>
          <w:szCs w:val="20"/>
          <w:lang w:val="es-ES" w:eastAsia="ar-SA"/>
        </w:rPr>
      </w:pPr>
    </w:p>
    <w:p w:rsidR="00247193" w:rsidRPr="00700583" w:rsidRDefault="00247193" w:rsidP="00247193">
      <w:pPr>
        <w:suppressAutoHyphens/>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Dicho plazo no podrá ser inferior a seis ni superior a cuarenta y ocho horas conforme al artículo </w:t>
      </w:r>
      <w:r w:rsidRPr="00700583">
        <w:rPr>
          <w:rFonts w:ascii="Montserrat Medium" w:eastAsia="Times New Roman" w:hAnsi="Montserrat Medium" w:cs="Arial"/>
          <w:b/>
          <w:sz w:val="20"/>
          <w:szCs w:val="20"/>
          <w:lang w:val="es-ES" w:eastAsia="ar-SA"/>
        </w:rPr>
        <w:t>46</w:t>
      </w:r>
      <w:r w:rsidRPr="00700583">
        <w:rPr>
          <w:rFonts w:ascii="Montserrat Medium" w:eastAsia="Times New Roman" w:hAnsi="Montserrat Medium" w:cs="Arial"/>
          <w:sz w:val="20"/>
          <w:szCs w:val="20"/>
          <w:lang w:val="es-ES" w:eastAsia="ar-SA"/>
        </w:rPr>
        <w:t xml:space="preserve">, fracción </w:t>
      </w:r>
      <w:r w:rsidRPr="00700583">
        <w:rPr>
          <w:rFonts w:ascii="Montserrat Medium" w:eastAsia="Times New Roman" w:hAnsi="Montserrat Medium" w:cs="Arial"/>
          <w:b/>
          <w:sz w:val="20"/>
          <w:szCs w:val="20"/>
          <w:lang w:val="es-ES" w:eastAsia="ar-SA"/>
        </w:rPr>
        <w:t>II</w:t>
      </w:r>
      <w:r w:rsidRPr="00700583">
        <w:rPr>
          <w:rFonts w:ascii="Montserrat Medium" w:eastAsia="Times New Roman" w:hAnsi="Montserrat Medium" w:cs="Arial"/>
          <w:sz w:val="20"/>
          <w:szCs w:val="20"/>
          <w:lang w:val="es-ES" w:eastAsia="ar-SA"/>
        </w:rPr>
        <w:t xml:space="preserve"> del RLAASSP. Una vez recibidas las preguntas a las respuestas otorgadas por la convocante, ésta informará a los licitantes el plazo máximo en el que enviará las contestaciones correspondientes.</w:t>
      </w:r>
    </w:p>
    <w:p w:rsidR="008F6777" w:rsidRPr="00700583" w:rsidRDefault="008F6777" w:rsidP="00247193">
      <w:pPr>
        <w:suppressAutoHyphens/>
        <w:spacing w:line="276" w:lineRule="auto"/>
        <w:ind w:right="49"/>
        <w:jc w:val="both"/>
        <w:rPr>
          <w:rFonts w:ascii="Montserrat Medium" w:eastAsia="Times New Roman" w:hAnsi="Montserrat Medium" w:cs="Arial"/>
          <w:sz w:val="20"/>
          <w:szCs w:val="20"/>
          <w:lang w:val="es-ES" w:eastAsia="ar-SA"/>
        </w:rPr>
      </w:pPr>
    </w:p>
    <w:p w:rsidR="00777492" w:rsidRPr="00700583" w:rsidRDefault="00020C87" w:rsidP="003F3C9E">
      <w:pPr>
        <w:spacing w:line="276" w:lineRule="auto"/>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De conformidad con lo establecido en el artículo </w:t>
      </w:r>
      <w:r w:rsidRPr="00700583">
        <w:rPr>
          <w:rFonts w:ascii="Montserrat Medium" w:eastAsia="Times New Roman" w:hAnsi="Montserrat Medium" w:cs="Arial"/>
          <w:b/>
          <w:sz w:val="20"/>
          <w:szCs w:val="20"/>
          <w:lang w:val="es-ES" w:eastAsia="ar-SA"/>
        </w:rPr>
        <w:t>33</w:t>
      </w:r>
      <w:r w:rsidRPr="00700583">
        <w:rPr>
          <w:rFonts w:ascii="Montserrat Medium" w:eastAsia="Times New Roman" w:hAnsi="Montserrat Medium" w:cs="Arial"/>
          <w:sz w:val="20"/>
          <w:szCs w:val="20"/>
          <w:lang w:val="es-ES" w:eastAsia="ar-SA"/>
        </w:rPr>
        <w:t xml:space="preserve"> de la LAASSP la precisiones formuladas por el IMSS, las </w:t>
      </w:r>
      <w:r w:rsidR="00DA7952" w:rsidRPr="00700583">
        <w:rPr>
          <w:rFonts w:ascii="Montserrat Medium" w:eastAsia="Times New Roman" w:hAnsi="Montserrat Medium" w:cs="Arial"/>
          <w:sz w:val="20"/>
          <w:szCs w:val="20"/>
          <w:lang w:val="es-ES" w:eastAsia="ar-SA"/>
        </w:rPr>
        <w:t>solicitudes de aclaraciones</w:t>
      </w:r>
      <w:r w:rsidRPr="00700583">
        <w:rPr>
          <w:rFonts w:ascii="Montserrat Medium" w:eastAsia="Times New Roman" w:hAnsi="Montserrat Medium" w:cs="Arial"/>
          <w:sz w:val="20"/>
          <w:szCs w:val="20"/>
          <w:lang w:val="es-ES" w:eastAsia="ar-SA"/>
        </w:rPr>
        <w:t xml:space="preserve"> realizadas por los licitantes y las respuestas del IMSS derivadas de esta junta se asentarán en el acta respectiva y formarán parte de la Convocatoria de la </w:t>
      </w:r>
      <w:r w:rsidR="004B5596">
        <w:rPr>
          <w:rFonts w:ascii="Montserrat Medium" w:eastAsia="Times New Roman" w:hAnsi="Montserrat Medium" w:cs="Arial"/>
          <w:sz w:val="20"/>
          <w:szCs w:val="20"/>
          <w:lang w:val="es-ES" w:eastAsia="ar-SA"/>
        </w:rPr>
        <w:t>Invitación</w:t>
      </w:r>
      <w:r w:rsidRPr="00700583">
        <w:rPr>
          <w:rFonts w:ascii="Montserrat Medium" w:eastAsia="Times New Roman" w:hAnsi="Montserrat Medium" w:cs="Arial"/>
          <w:sz w:val="20"/>
          <w:szCs w:val="20"/>
          <w:lang w:val="es-ES" w:eastAsia="ar-SA"/>
        </w:rPr>
        <w:t xml:space="preserve">, y deberán ser consideradas por los </w:t>
      </w:r>
      <w:r w:rsidRPr="00700583">
        <w:rPr>
          <w:rFonts w:ascii="Montserrat Medium" w:eastAsia="Times New Roman" w:hAnsi="Montserrat Medium" w:cs="Arial"/>
          <w:sz w:val="20"/>
          <w:szCs w:val="20"/>
          <w:lang w:val="es-ES" w:eastAsia="ar-SA"/>
        </w:rPr>
        <w:lastRenderedPageBreak/>
        <w:t xml:space="preserve">licitantes en la elaboración de su proposición; se levantará el acta correspondiente, la cual será firmada por los servidores públicos presentes, así mismo se les entregará copia simple de la misma y de los anexos que se deriven de ésta. </w:t>
      </w:r>
    </w:p>
    <w:p w:rsidR="00777492" w:rsidRPr="00700583" w:rsidRDefault="00777492" w:rsidP="003F3C9E">
      <w:pPr>
        <w:spacing w:line="276" w:lineRule="auto"/>
        <w:jc w:val="both"/>
        <w:rPr>
          <w:rFonts w:ascii="Montserrat Medium" w:eastAsia="Times New Roman" w:hAnsi="Montserrat Medium" w:cs="Arial"/>
          <w:sz w:val="20"/>
          <w:szCs w:val="20"/>
          <w:lang w:val="es-ES" w:eastAsia="ar-SA"/>
        </w:rPr>
      </w:pPr>
    </w:p>
    <w:p w:rsidR="00020C87" w:rsidRPr="00700583" w:rsidRDefault="00247193" w:rsidP="003F3C9E">
      <w:pPr>
        <w:suppressAutoHyphens/>
        <w:spacing w:line="276" w:lineRule="auto"/>
        <w:ind w:right="49"/>
        <w:jc w:val="both"/>
        <w:rPr>
          <w:rStyle w:val="Hipervnculo"/>
          <w:rFonts w:ascii="Montserrat Medium" w:hAnsi="Montserrat Medium"/>
          <w:sz w:val="20"/>
          <w:szCs w:val="20"/>
        </w:rPr>
      </w:pPr>
      <w:r w:rsidRPr="00700583">
        <w:rPr>
          <w:rFonts w:ascii="Montserrat Medium" w:eastAsia="Times New Roman" w:hAnsi="Montserrat Medium" w:cs="Arial"/>
          <w:sz w:val="20"/>
          <w:szCs w:val="20"/>
          <w:lang w:val="es-ES" w:eastAsia="ar-SA"/>
        </w:rPr>
        <w:t>El acta se pondrá a partir de esa fecha a disposición de los que no hayan asistido, para efectos de su notificación; asimismo, podrán ser consultados en CompraNet, en la dirección electrónica</w:t>
      </w:r>
      <w:r w:rsidRPr="00700583">
        <w:rPr>
          <w:rFonts w:ascii="Montserrat Medium" w:hAnsi="Montserrat Medium" w:cs="Arial"/>
          <w:sz w:val="20"/>
          <w:szCs w:val="20"/>
        </w:rPr>
        <w:t xml:space="preserve"> </w:t>
      </w:r>
      <w:hyperlink r:id="rId13" w:history="1">
        <w:r w:rsidRPr="00700583">
          <w:rPr>
            <w:rStyle w:val="Hipervnculo"/>
            <w:rFonts w:ascii="Montserrat Medium" w:hAnsi="Montserrat Medium"/>
            <w:sz w:val="20"/>
            <w:szCs w:val="20"/>
          </w:rPr>
          <w:t>https://compranet.hacienda.gob.mx</w:t>
        </w:r>
      </w:hyperlink>
    </w:p>
    <w:p w:rsidR="00247193" w:rsidRPr="00700583" w:rsidRDefault="00247193" w:rsidP="003F3C9E">
      <w:pPr>
        <w:suppressAutoHyphens/>
        <w:spacing w:line="276" w:lineRule="auto"/>
        <w:ind w:right="49"/>
        <w:jc w:val="both"/>
        <w:rPr>
          <w:rFonts w:ascii="Montserrat Medium" w:eastAsia="Times New Roman" w:hAnsi="Montserrat Medium" w:cs="Arial"/>
          <w:sz w:val="20"/>
          <w:szCs w:val="20"/>
          <w:lang w:eastAsia="ar-SA"/>
        </w:rPr>
      </w:pPr>
    </w:p>
    <w:p w:rsidR="008F6777" w:rsidRPr="00700583" w:rsidRDefault="008F6777" w:rsidP="001014F5">
      <w:pPr>
        <w:pStyle w:val="Ttulo2"/>
        <w:numPr>
          <w:ilvl w:val="1"/>
          <w:numId w:val="35"/>
        </w:numPr>
        <w:spacing w:before="0" w:after="0" w:line="276" w:lineRule="auto"/>
        <w:ind w:left="0" w:right="49" w:firstLine="0"/>
        <w:rPr>
          <w:rFonts w:ascii="Montserrat Medium" w:hAnsi="Montserrat Medium" w:cs="Arial"/>
          <w:i w:val="0"/>
          <w:sz w:val="20"/>
          <w:lang w:val="es-ES_tradnl"/>
        </w:rPr>
      </w:pPr>
      <w:bookmarkStart w:id="100" w:name="_Toc83389322"/>
      <w:r w:rsidRPr="00700583">
        <w:rPr>
          <w:rFonts w:ascii="Montserrat Medium" w:hAnsi="Montserrat Medium" w:cs="Arial"/>
          <w:i w:val="0"/>
          <w:sz w:val="20"/>
          <w:lang w:val="es-ES_tradnl"/>
        </w:rPr>
        <w:t>Acto de Presentación y Apertura de Proposiciones.</w:t>
      </w:r>
      <w:bookmarkEnd w:id="100"/>
    </w:p>
    <w:p w:rsidR="008F6777" w:rsidRPr="00700583" w:rsidRDefault="008F6777" w:rsidP="003F3C9E">
      <w:pPr>
        <w:spacing w:line="276" w:lineRule="auto"/>
        <w:ind w:right="49"/>
        <w:rPr>
          <w:rFonts w:ascii="Montserrat Medium" w:hAnsi="Montserrat Medium" w:cs="Arial"/>
          <w:sz w:val="20"/>
          <w:szCs w:val="20"/>
        </w:rPr>
      </w:pPr>
    </w:p>
    <w:p w:rsidR="00555C08" w:rsidRPr="00700583" w:rsidRDefault="00555C08" w:rsidP="003F3C9E">
      <w:pPr>
        <w:spacing w:line="276" w:lineRule="auto"/>
        <w:ind w:right="49"/>
        <w:jc w:val="both"/>
        <w:rPr>
          <w:rFonts w:ascii="Montserrat Medium" w:hAnsi="Montserrat Medium" w:cs="Arial"/>
          <w:sz w:val="20"/>
          <w:szCs w:val="20"/>
        </w:rPr>
      </w:pPr>
      <w:bookmarkStart w:id="101" w:name="_Toc442265813"/>
      <w:r w:rsidRPr="00700583">
        <w:rPr>
          <w:rFonts w:ascii="Montserrat Medium" w:hAnsi="Montserrat Medium" w:cs="Arial"/>
          <w:sz w:val="20"/>
          <w:szCs w:val="20"/>
        </w:rPr>
        <w:t xml:space="preserve">La Secretaría </w:t>
      </w:r>
      <w:r w:rsidR="00DB6432" w:rsidRPr="00700583">
        <w:rPr>
          <w:rFonts w:ascii="Montserrat Medium" w:hAnsi="Montserrat Medium" w:cs="Arial"/>
          <w:sz w:val="20"/>
          <w:szCs w:val="20"/>
        </w:rPr>
        <w:t xml:space="preserve">de </w:t>
      </w:r>
      <w:r w:rsidRPr="00700583">
        <w:rPr>
          <w:rFonts w:ascii="Montserrat Medium" w:hAnsi="Montserrat Medium" w:cs="Arial"/>
          <w:sz w:val="20"/>
          <w:szCs w:val="20"/>
        </w:rPr>
        <w:t>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555C08" w:rsidRPr="00700583" w:rsidRDefault="00555C08" w:rsidP="003F3C9E">
      <w:pPr>
        <w:spacing w:line="276" w:lineRule="auto"/>
        <w:ind w:right="49"/>
        <w:jc w:val="both"/>
        <w:rPr>
          <w:rFonts w:ascii="Montserrat Medium" w:hAnsi="Montserrat Medium" w:cs="Arial"/>
          <w:sz w:val="20"/>
          <w:szCs w:val="20"/>
        </w:rPr>
      </w:pPr>
    </w:p>
    <w:p w:rsidR="008F6777" w:rsidRPr="00700583" w:rsidRDefault="008F6777" w:rsidP="003F3C9E">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hAnsi="Montserrat Medium" w:cs="Arial"/>
          <w:sz w:val="20"/>
          <w:szCs w:val="20"/>
        </w:rPr>
        <w:t>Las proposiciones se recibirán a través de</w:t>
      </w:r>
      <w:r w:rsidR="0097275D" w:rsidRPr="00700583">
        <w:rPr>
          <w:rFonts w:ascii="Montserrat Medium" w:hAnsi="Montserrat Medium" w:cs="Arial"/>
          <w:sz w:val="20"/>
          <w:szCs w:val="20"/>
        </w:rPr>
        <w:t xml:space="preserve"> </w:t>
      </w:r>
      <w:r w:rsidRPr="00700583">
        <w:rPr>
          <w:rFonts w:ascii="Montserrat Medium" w:hAnsi="Montserrat Medium" w:cs="Arial"/>
          <w:sz w:val="20"/>
          <w:szCs w:val="20"/>
        </w:rPr>
        <w:t xml:space="preserve">CompraNet, </w:t>
      </w:r>
      <w:r w:rsidR="0097275D" w:rsidRPr="00700583">
        <w:rPr>
          <w:rFonts w:ascii="Montserrat Medium" w:hAnsi="Montserrat Medium" w:cs="Arial"/>
          <w:sz w:val="20"/>
          <w:szCs w:val="20"/>
        </w:rPr>
        <w:t xml:space="preserve">de conformidad a lo </w:t>
      </w:r>
      <w:r w:rsidRPr="00700583">
        <w:rPr>
          <w:rFonts w:ascii="Montserrat Medium" w:hAnsi="Montserrat Medium" w:cs="Arial"/>
          <w:sz w:val="20"/>
          <w:szCs w:val="20"/>
        </w:rPr>
        <w:t xml:space="preserve">dispuesto en el </w:t>
      </w:r>
      <w:r w:rsidRPr="00700583">
        <w:rPr>
          <w:rFonts w:ascii="Montserrat Medium" w:eastAsia="Times New Roman" w:hAnsi="Montserrat Medium" w:cs="Arial"/>
          <w:i/>
          <w:sz w:val="20"/>
          <w:szCs w:val="20"/>
          <w:lang w:val="es-ES" w:eastAsia="ar-SA"/>
        </w:rPr>
        <w:t>“Acuerdo por el que se establecen las disposiciones que deberán observar para la utilización del Sistema Electrónico de Información Pública Gubernamental, denominado CompraNet”</w:t>
      </w:r>
      <w:r w:rsidRPr="00700583">
        <w:rPr>
          <w:rFonts w:ascii="Montserrat Medium" w:eastAsia="Times New Roman" w:hAnsi="Montserrat Medium" w:cs="Arial"/>
          <w:sz w:val="20"/>
          <w:szCs w:val="20"/>
          <w:lang w:val="es-ES" w:eastAsia="ar-SA"/>
        </w:rPr>
        <w:t xml:space="preserve"> </w:t>
      </w:r>
      <w:r w:rsidR="00A57932" w:rsidRPr="00700583">
        <w:rPr>
          <w:rFonts w:ascii="Montserrat Medium" w:eastAsia="Times New Roman" w:hAnsi="Montserrat Medium" w:cs="Arial"/>
          <w:sz w:val="20"/>
          <w:szCs w:val="20"/>
          <w:lang w:val="es-ES" w:eastAsia="ar-SA"/>
        </w:rPr>
        <w:t xml:space="preserve">y el soporte documental deberá remitirse de forma legible en formato PDF (utilizar </w:t>
      </w:r>
      <w:r w:rsidR="009D2021" w:rsidRPr="00700583">
        <w:rPr>
          <w:rFonts w:ascii="Montserrat Medium" w:eastAsia="Times New Roman" w:hAnsi="Montserrat Medium" w:cs="Arial"/>
          <w:sz w:val="20"/>
          <w:szCs w:val="20"/>
          <w:lang w:val="es-ES" w:eastAsia="ar-SA"/>
        </w:rPr>
        <w:t>alta</w:t>
      </w:r>
      <w:r w:rsidR="00A57932" w:rsidRPr="00700583">
        <w:rPr>
          <w:rFonts w:ascii="Montserrat Medium" w:eastAsia="Times New Roman" w:hAnsi="Montserrat Medium" w:cs="Arial"/>
          <w:sz w:val="20"/>
          <w:szCs w:val="20"/>
          <w:lang w:val="es-ES" w:eastAsia="ar-SA"/>
        </w:rPr>
        <w:t xml:space="preserve"> resolución), formato imagen o equivalente. En caso de comprimir archivos, no deberá depender de otro (s) programa (s) y/o procedimiento (s) para realizar la apertura de los mismos.</w:t>
      </w:r>
    </w:p>
    <w:p w:rsidR="00C430B5" w:rsidRPr="00700583" w:rsidRDefault="00C430B5" w:rsidP="003F3C9E">
      <w:pPr>
        <w:spacing w:line="276" w:lineRule="auto"/>
        <w:ind w:right="49"/>
        <w:jc w:val="both"/>
        <w:rPr>
          <w:rFonts w:ascii="Montserrat Medium" w:eastAsia="Times New Roman" w:hAnsi="Montserrat Medium" w:cs="Arial"/>
          <w:sz w:val="20"/>
          <w:szCs w:val="20"/>
          <w:lang w:val="es-ES" w:eastAsia="ar-SA"/>
        </w:rPr>
      </w:pPr>
    </w:p>
    <w:p w:rsidR="00C430B5" w:rsidRPr="00700583" w:rsidRDefault="00C430B5" w:rsidP="003F3C9E">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Asimismo en caso de que los parámetros establecidos</w:t>
      </w:r>
      <w:r w:rsidR="00E54FA7" w:rsidRPr="00700583">
        <w:rPr>
          <w:rFonts w:ascii="Montserrat Medium" w:eastAsia="Times New Roman" w:hAnsi="Montserrat Medium" w:cs="Arial"/>
          <w:sz w:val="20"/>
          <w:szCs w:val="20"/>
          <w:lang w:val="es-ES" w:eastAsia="ar-SA"/>
        </w:rPr>
        <w:t xml:space="preserve"> en CompraNet</w:t>
      </w:r>
      <w:r w:rsidRPr="00700583">
        <w:rPr>
          <w:rFonts w:ascii="Montserrat Medium" w:eastAsia="Times New Roman" w:hAnsi="Montserrat Medium" w:cs="Arial"/>
          <w:sz w:val="20"/>
          <w:szCs w:val="20"/>
          <w:lang w:val="es-ES" w:eastAsia="ar-SA"/>
        </w:rPr>
        <w:t xml:space="preserve"> fueran insuficientes para cargar la información requerida, se habilitará en el </w:t>
      </w:r>
      <w:r w:rsidR="00E54FA7" w:rsidRPr="00700583">
        <w:rPr>
          <w:rFonts w:ascii="Montserrat Medium" w:eastAsia="Times New Roman" w:hAnsi="Montserrat Medium" w:cs="Arial"/>
          <w:sz w:val="20"/>
          <w:szCs w:val="20"/>
          <w:lang w:val="es-ES" w:eastAsia="ar-SA"/>
        </w:rPr>
        <w:t xml:space="preserve">propio </w:t>
      </w:r>
      <w:r w:rsidRPr="00700583">
        <w:rPr>
          <w:rFonts w:ascii="Montserrat Medium" w:eastAsia="Times New Roman" w:hAnsi="Montserrat Medium" w:cs="Arial"/>
          <w:sz w:val="20"/>
          <w:szCs w:val="20"/>
          <w:lang w:val="es-ES" w:eastAsia="ar-SA"/>
        </w:rPr>
        <w:t xml:space="preserve">Sistema CompraNet el apartado denominado “Anexos Genéricos”, por lo que de ser el caso es necesario se </w:t>
      </w:r>
      <w:r w:rsidR="00E92B10" w:rsidRPr="00700583">
        <w:rPr>
          <w:rFonts w:ascii="Montserrat Medium" w:eastAsia="Times New Roman" w:hAnsi="Montserrat Medium" w:cs="Arial"/>
          <w:sz w:val="20"/>
          <w:szCs w:val="20"/>
          <w:lang w:val="es-ES" w:eastAsia="ar-SA"/>
        </w:rPr>
        <w:t>referencié</w:t>
      </w:r>
      <w:r w:rsidR="002435E3" w:rsidRPr="00700583">
        <w:rPr>
          <w:rFonts w:ascii="Montserrat Medium" w:eastAsia="Times New Roman" w:hAnsi="Montserrat Medium" w:cs="Arial"/>
          <w:sz w:val="20"/>
          <w:szCs w:val="20"/>
          <w:lang w:val="es-ES" w:eastAsia="ar-SA"/>
        </w:rPr>
        <w:t xml:space="preserve"> claramente </w:t>
      </w:r>
      <w:r w:rsidR="00E54FA7" w:rsidRPr="00700583">
        <w:rPr>
          <w:rFonts w:ascii="Montserrat Medium" w:eastAsia="Times New Roman" w:hAnsi="Montserrat Medium" w:cs="Arial"/>
          <w:sz w:val="20"/>
          <w:szCs w:val="20"/>
          <w:lang w:val="es-ES" w:eastAsia="ar-SA"/>
        </w:rPr>
        <w:t xml:space="preserve">la </w:t>
      </w:r>
      <w:r w:rsidRPr="00700583">
        <w:rPr>
          <w:rFonts w:ascii="Montserrat Medium" w:eastAsia="Times New Roman" w:hAnsi="Montserrat Medium" w:cs="Arial"/>
          <w:sz w:val="20"/>
          <w:szCs w:val="20"/>
          <w:lang w:val="es-ES" w:eastAsia="ar-SA"/>
        </w:rPr>
        <w:t>documentación</w:t>
      </w:r>
      <w:r w:rsidR="00E54FA7" w:rsidRPr="00700583">
        <w:rPr>
          <w:rFonts w:ascii="Montserrat Medium" w:eastAsia="Times New Roman" w:hAnsi="Montserrat Medium" w:cs="Arial"/>
          <w:sz w:val="20"/>
          <w:szCs w:val="20"/>
          <w:lang w:val="es-ES" w:eastAsia="ar-SA"/>
        </w:rPr>
        <w:t xml:space="preserve"> que se cargue en dicho apartado</w:t>
      </w:r>
      <w:r w:rsidRPr="00700583">
        <w:rPr>
          <w:rFonts w:ascii="Montserrat Medium" w:eastAsia="Times New Roman" w:hAnsi="Montserrat Medium" w:cs="Arial"/>
          <w:sz w:val="20"/>
          <w:szCs w:val="20"/>
          <w:lang w:val="es-ES" w:eastAsia="ar-SA"/>
        </w:rPr>
        <w:t>.</w:t>
      </w:r>
    </w:p>
    <w:p w:rsidR="0056715E" w:rsidRPr="00700583" w:rsidRDefault="0056715E" w:rsidP="003F3C9E">
      <w:pPr>
        <w:spacing w:line="276" w:lineRule="auto"/>
        <w:ind w:right="49"/>
        <w:jc w:val="both"/>
        <w:rPr>
          <w:rFonts w:ascii="Montserrat Medium" w:hAnsi="Montserrat Medium" w:cs="Arial"/>
          <w:sz w:val="20"/>
          <w:szCs w:val="20"/>
          <w:lang w:val="es-ES"/>
        </w:rPr>
      </w:pPr>
    </w:p>
    <w:p w:rsidR="008F6777" w:rsidRPr="00700583" w:rsidRDefault="00555C08" w:rsidP="003F3C9E">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L</w:t>
      </w:r>
      <w:r w:rsidR="008F6777" w:rsidRPr="00700583">
        <w:rPr>
          <w:rFonts w:ascii="Montserrat Medium" w:hAnsi="Montserrat Medium" w:cs="Arial"/>
          <w:sz w:val="20"/>
          <w:szCs w:val="20"/>
        </w:rPr>
        <w:t>a documentación técnica, legal y económica que integre la proposición remitida a través de</w:t>
      </w:r>
      <w:r w:rsidR="0097275D" w:rsidRPr="00700583">
        <w:rPr>
          <w:rFonts w:ascii="Montserrat Medium" w:hAnsi="Montserrat Medium" w:cs="Arial"/>
          <w:sz w:val="20"/>
          <w:szCs w:val="20"/>
        </w:rPr>
        <w:t xml:space="preserve"> </w:t>
      </w:r>
      <w:r w:rsidR="008F6777" w:rsidRPr="00700583">
        <w:rPr>
          <w:rFonts w:ascii="Montserrat Medium" w:hAnsi="Montserrat Medium" w:cs="Arial"/>
          <w:sz w:val="20"/>
          <w:szCs w:val="20"/>
        </w:rPr>
        <w:t xml:space="preserve">CompraNet, se deberán emplear los medios de identificación electrónica en sustitución de la firma autógrafa, lo anterior de conformidad con lo señalado en la fracción </w:t>
      </w:r>
      <w:r w:rsidR="008F6777" w:rsidRPr="00700583">
        <w:rPr>
          <w:rFonts w:ascii="Montserrat Medium" w:hAnsi="Montserrat Medium" w:cs="Arial"/>
          <w:b/>
          <w:sz w:val="20"/>
          <w:szCs w:val="20"/>
        </w:rPr>
        <w:t>II</w:t>
      </w:r>
      <w:r w:rsidR="008F6777" w:rsidRPr="00700583">
        <w:rPr>
          <w:rFonts w:ascii="Montserrat Medium" w:hAnsi="Montserrat Medium" w:cs="Arial"/>
          <w:sz w:val="20"/>
          <w:szCs w:val="20"/>
        </w:rPr>
        <w:t xml:space="preserve"> del artículo </w:t>
      </w:r>
      <w:r w:rsidR="008F6777" w:rsidRPr="00700583">
        <w:rPr>
          <w:rFonts w:ascii="Montserrat Medium" w:hAnsi="Montserrat Medium" w:cs="Arial"/>
          <w:b/>
          <w:sz w:val="20"/>
          <w:szCs w:val="20"/>
        </w:rPr>
        <w:t>26 Bis</w:t>
      </w:r>
      <w:r w:rsidR="008F6777" w:rsidRPr="00700583">
        <w:rPr>
          <w:rFonts w:ascii="Montserrat Medium" w:hAnsi="Montserrat Medium" w:cs="Arial"/>
          <w:sz w:val="20"/>
          <w:szCs w:val="20"/>
        </w:rPr>
        <w:t xml:space="preserve">, el último párrafo del artículo </w:t>
      </w:r>
      <w:r w:rsidR="008F6777" w:rsidRPr="00700583">
        <w:rPr>
          <w:rFonts w:ascii="Montserrat Medium" w:hAnsi="Montserrat Medium" w:cs="Arial"/>
          <w:b/>
          <w:sz w:val="20"/>
          <w:szCs w:val="20"/>
        </w:rPr>
        <w:t xml:space="preserve">27 </w:t>
      </w:r>
      <w:r w:rsidR="008F6777" w:rsidRPr="00700583">
        <w:rPr>
          <w:rFonts w:ascii="Montserrat Medium" w:hAnsi="Montserrat Medium" w:cs="Arial"/>
          <w:sz w:val="20"/>
          <w:szCs w:val="20"/>
        </w:rPr>
        <w:t xml:space="preserve">de la LAASSP y el primer párrafo del artículo </w:t>
      </w:r>
      <w:r w:rsidR="008F6777" w:rsidRPr="00700583">
        <w:rPr>
          <w:rFonts w:ascii="Montserrat Medium" w:hAnsi="Montserrat Medium" w:cs="Arial"/>
          <w:b/>
          <w:sz w:val="20"/>
          <w:szCs w:val="20"/>
        </w:rPr>
        <w:t>50</w:t>
      </w:r>
      <w:r w:rsidR="008F6777" w:rsidRPr="00700583">
        <w:rPr>
          <w:rFonts w:ascii="Montserrat Medium" w:hAnsi="Montserrat Medium" w:cs="Arial"/>
          <w:sz w:val="20"/>
          <w:szCs w:val="20"/>
        </w:rPr>
        <w:t xml:space="preserve"> del RLAASSP.</w:t>
      </w:r>
    </w:p>
    <w:p w:rsidR="008F6777" w:rsidRPr="00700583" w:rsidRDefault="008F6777" w:rsidP="003F3C9E">
      <w:pPr>
        <w:spacing w:line="276" w:lineRule="auto"/>
        <w:ind w:right="49"/>
        <w:jc w:val="both"/>
        <w:rPr>
          <w:rFonts w:ascii="Montserrat Medium" w:hAnsi="Montserrat Medium" w:cs="Arial"/>
          <w:sz w:val="20"/>
          <w:szCs w:val="20"/>
        </w:rPr>
      </w:pPr>
    </w:p>
    <w:p w:rsidR="00555C08" w:rsidRPr="00700583" w:rsidRDefault="00555C08" w:rsidP="003F3C9E">
      <w:pPr>
        <w:spacing w:line="276" w:lineRule="auto"/>
        <w:jc w:val="both"/>
        <w:rPr>
          <w:rFonts w:ascii="Montserrat Medium" w:hAnsi="Montserrat Medium" w:cs="Arial"/>
          <w:b/>
          <w:spacing w:val="-3"/>
          <w:sz w:val="20"/>
          <w:szCs w:val="20"/>
        </w:rPr>
      </w:pPr>
      <w:r w:rsidRPr="00700583">
        <w:rPr>
          <w:rFonts w:ascii="Montserrat Medium" w:hAnsi="Montserrat Medium" w:cs="Arial"/>
          <w:b/>
          <w:spacing w:val="-3"/>
          <w:sz w:val="20"/>
          <w:szCs w:val="20"/>
        </w:rPr>
        <w:t>De conformidad con el artículo 50 del RLAASSP, las proposiciones presentadas deberán estar foliadas en todas y cada una de las hojas, se numerarán de manera individual la propuesta técnica y la propuesta económica, así como la documentación legal administrativa junto con el resto de los documentos que entregue el licitante.</w:t>
      </w:r>
    </w:p>
    <w:p w:rsidR="006072B9" w:rsidRPr="00700583" w:rsidRDefault="006072B9" w:rsidP="003F3C9E">
      <w:pPr>
        <w:spacing w:line="276" w:lineRule="auto"/>
        <w:jc w:val="both"/>
        <w:rPr>
          <w:rFonts w:ascii="Montserrat Medium" w:hAnsi="Montserrat Medium" w:cs="Arial"/>
          <w:spacing w:val="-3"/>
          <w:sz w:val="20"/>
          <w:szCs w:val="20"/>
        </w:rPr>
      </w:pPr>
    </w:p>
    <w:p w:rsidR="00BE4D0F" w:rsidRPr="00700583" w:rsidRDefault="00BE4D0F" w:rsidP="003F3C9E">
      <w:pPr>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lastRenderedPageBreak/>
        <w:t xml:space="preserve">Por ejemplo, la propuesta técnica del 1 al folio "n", la propuesta económica del 1 al folio "n", y la documentación legal administrativa del 1 al folio "n". </w:t>
      </w:r>
    </w:p>
    <w:p w:rsidR="00BE4D0F" w:rsidRPr="00700583" w:rsidRDefault="00BE4D0F" w:rsidP="003F3C9E">
      <w:pPr>
        <w:spacing w:line="276" w:lineRule="auto"/>
        <w:jc w:val="both"/>
        <w:rPr>
          <w:rFonts w:ascii="Montserrat Medium" w:hAnsi="Montserrat Medium" w:cs="Arial"/>
          <w:b/>
          <w:spacing w:val="-3"/>
          <w:sz w:val="20"/>
          <w:szCs w:val="20"/>
        </w:rPr>
      </w:pPr>
    </w:p>
    <w:p w:rsidR="006072B9" w:rsidRPr="00700583" w:rsidRDefault="006072B9" w:rsidP="003F3C9E">
      <w:pPr>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t xml:space="preserve">De igual forma se verificara que los licitantes en cumplimiento al artículo </w:t>
      </w:r>
      <w:r w:rsidRPr="00700583">
        <w:rPr>
          <w:rFonts w:ascii="Montserrat Medium" w:hAnsi="Montserrat Medium" w:cs="Arial"/>
          <w:b/>
          <w:spacing w:val="-3"/>
          <w:sz w:val="20"/>
          <w:szCs w:val="20"/>
        </w:rPr>
        <w:t>29</w:t>
      </w:r>
      <w:r w:rsidRPr="00700583">
        <w:rPr>
          <w:rFonts w:ascii="Montserrat Medium" w:hAnsi="Montserrat Medium" w:cs="Arial"/>
          <w:spacing w:val="-3"/>
          <w:sz w:val="20"/>
          <w:szCs w:val="20"/>
        </w:rPr>
        <w:t xml:space="preserve">, fracción </w:t>
      </w:r>
      <w:r w:rsidRPr="00700583">
        <w:rPr>
          <w:rFonts w:ascii="Montserrat Medium" w:hAnsi="Montserrat Medium" w:cs="Arial"/>
          <w:b/>
          <w:spacing w:val="-3"/>
          <w:sz w:val="20"/>
          <w:szCs w:val="20"/>
        </w:rPr>
        <w:t>VI</w:t>
      </w:r>
      <w:r w:rsidRPr="00700583">
        <w:rPr>
          <w:rFonts w:ascii="Montserrat Medium" w:hAnsi="Montserrat Medium" w:cs="Arial"/>
          <w:spacing w:val="-3"/>
          <w:sz w:val="20"/>
          <w:szCs w:val="20"/>
        </w:rPr>
        <w:t xml:space="preserve">, de la LAASSP, presenten el </w:t>
      </w:r>
      <w:r w:rsidRPr="00700583">
        <w:rPr>
          <w:rFonts w:ascii="Montserrat Medium" w:hAnsi="Montserrat Medium" w:cs="Arial"/>
          <w:b/>
          <w:spacing w:val="-3"/>
          <w:sz w:val="20"/>
          <w:szCs w:val="20"/>
        </w:rPr>
        <w:t xml:space="preserve">Anexo </w:t>
      </w:r>
      <w:r w:rsidR="000D0CF9" w:rsidRPr="00700583">
        <w:rPr>
          <w:rFonts w:ascii="Montserrat Medium" w:hAnsi="Montserrat Medium" w:cs="Arial"/>
          <w:b/>
          <w:spacing w:val="-3"/>
          <w:sz w:val="20"/>
          <w:szCs w:val="20"/>
        </w:rPr>
        <w:t>I</w:t>
      </w:r>
      <w:r w:rsidRPr="00700583">
        <w:rPr>
          <w:rFonts w:ascii="Montserrat Medium" w:hAnsi="Montserrat Medium" w:cs="Arial"/>
          <w:b/>
          <w:spacing w:val="-3"/>
          <w:sz w:val="20"/>
          <w:szCs w:val="20"/>
        </w:rPr>
        <w:t>V</w:t>
      </w:r>
      <w:r w:rsidRPr="00700583">
        <w:rPr>
          <w:rFonts w:ascii="Montserrat Medium" w:hAnsi="Montserrat Medium"/>
          <w:sz w:val="20"/>
          <w:szCs w:val="20"/>
        </w:rPr>
        <w:t xml:space="preserve"> </w:t>
      </w:r>
      <w:r w:rsidRPr="00700583">
        <w:rPr>
          <w:rFonts w:ascii="Montserrat Medium" w:hAnsi="Montserrat Medium" w:cs="Arial"/>
          <w:spacing w:val="-3"/>
          <w:sz w:val="20"/>
          <w:szCs w:val="20"/>
        </w:rPr>
        <w:t>el cual será suscrito Bajo Protesta de Decir Verdad, donde se manifieste que se cuenta con facultades suficientes para comprometerse por sí o por su representada</w:t>
      </w:r>
      <w:r w:rsidR="0055343D" w:rsidRPr="00700583">
        <w:rPr>
          <w:rFonts w:ascii="Montserrat Medium" w:hAnsi="Montserrat Medium" w:cs="Arial"/>
          <w:spacing w:val="-3"/>
          <w:sz w:val="20"/>
          <w:szCs w:val="20"/>
        </w:rPr>
        <w:t>, sin que resulte necesario acreditar su personalidad jurídica.</w:t>
      </w:r>
      <w:r w:rsidRPr="00700583">
        <w:rPr>
          <w:rFonts w:ascii="Montserrat Medium" w:hAnsi="Montserrat Medium" w:cs="Arial"/>
          <w:spacing w:val="-3"/>
          <w:sz w:val="20"/>
          <w:szCs w:val="20"/>
        </w:rPr>
        <w:t xml:space="preserve"> </w:t>
      </w:r>
    </w:p>
    <w:p w:rsidR="006072B9" w:rsidRPr="00700583" w:rsidRDefault="006072B9" w:rsidP="003F3C9E">
      <w:pPr>
        <w:spacing w:line="276" w:lineRule="auto"/>
        <w:ind w:left="284"/>
        <w:jc w:val="both"/>
        <w:rPr>
          <w:rFonts w:ascii="Montserrat Medium" w:hAnsi="Montserrat Medium" w:cs="Arial"/>
          <w:b/>
          <w:spacing w:val="-3"/>
          <w:sz w:val="20"/>
          <w:szCs w:val="20"/>
        </w:rPr>
      </w:pPr>
    </w:p>
    <w:p w:rsidR="00247193" w:rsidRPr="00700583" w:rsidRDefault="00247193" w:rsidP="00247193">
      <w:pPr>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t>A la hora señalada para la celebración de este acto, se cerrará el recinto y no se permitirá la entrada a ningún observador y se desarrollará de la siguiente forma:</w:t>
      </w:r>
    </w:p>
    <w:p w:rsidR="00DB6432" w:rsidRPr="00700583" w:rsidRDefault="00DB6432" w:rsidP="0050610A">
      <w:pPr>
        <w:spacing w:line="276" w:lineRule="auto"/>
        <w:ind w:left="851" w:hanging="425"/>
        <w:jc w:val="both"/>
        <w:rPr>
          <w:rFonts w:ascii="Montserrat Medium" w:hAnsi="Montserrat Medium" w:cs="Arial"/>
          <w:spacing w:val="-3"/>
          <w:sz w:val="20"/>
          <w:szCs w:val="20"/>
        </w:rPr>
      </w:pPr>
    </w:p>
    <w:p w:rsidR="00FF28E0" w:rsidRPr="00700583" w:rsidRDefault="001339AE" w:rsidP="001014F5">
      <w:pPr>
        <w:widowControl w:val="0"/>
        <w:numPr>
          <w:ilvl w:val="0"/>
          <w:numId w:val="41"/>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El servidor público del Instituto facultado para presidir el acto, declarará su inicio y será la única persona facultada para tomar todas las decisiones durante su realización.</w:t>
      </w:r>
    </w:p>
    <w:p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rsidR="00247193" w:rsidRPr="00700583" w:rsidRDefault="00247193" w:rsidP="001014F5">
      <w:pPr>
        <w:widowControl w:val="0"/>
        <w:numPr>
          <w:ilvl w:val="0"/>
          <w:numId w:val="41"/>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Se darán a conocer los servidores públicos participantes, y en su caso, de los observadores asistentes al acto.</w:t>
      </w:r>
    </w:p>
    <w:p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rsidR="00FF28E0" w:rsidRPr="00700583" w:rsidRDefault="001339AE" w:rsidP="001014F5">
      <w:pPr>
        <w:widowControl w:val="0"/>
        <w:numPr>
          <w:ilvl w:val="0"/>
          <w:numId w:val="41"/>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Una vez iniciado el acto se ingresará a CompraNet para verificar el envío de proposiciones por medios remotos de comunicación electrónica.</w:t>
      </w:r>
    </w:p>
    <w:p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rsidR="00247193" w:rsidRPr="00700583" w:rsidRDefault="00247193" w:rsidP="001014F5">
      <w:pPr>
        <w:widowControl w:val="0"/>
        <w:numPr>
          <w:ilvl w:val="0"/>
          <w:numId w:val="41"/>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Se procederá a la apertura de los sobres generados mediante el sistema, en el supuesto de que durante el acto de presentación y apertura de proposiciones, por causas ajenas a la voluntad de la Secretaría de Hacienda y Crédito Público como dependencia administradora de la plataforma o de la Convocante, no sea posible abrir los sobres que contengan las proposiciones enviadas por CompraNet, el acto se reanudará a partir de que se restablezcan las condiciones que dieron origen a la interrupción, salvo lo previsto en el numeral </w:t>
      </w:r>
      <w:r w:rsidRPr="00700583">
        <w:rPr>
          <w:rFonts w:ascii="Montserrat Medium" w:hAnsi="Montserrat Medium" w:cs="Arial"/>
          <w:b/>
          <w:spacing w:val="-3"/>
          <w:sz w:val="20"/>
          <w:szCs w:val="20"/>
        </w:rPr>
        <w:t>29</w:t>
      </w:r>
      <w:r w:rsidRPr="00700583">
        <w:rPr>
          <w:rFonts w:ascii="Montserrat Medium" w:hAnsi="Montserrat Medium" w:cs="Arial"/>
          <w:spacing w:val="-3"/>
          <w:sz w:val="20"/>
          <w:szCs w:val="20"/>
        </w:rPr>
        <w:t xml:space="preserve"> del “</w:t>
      </w:r>
      <w:r w:rsidRPr="00700583">
        <w:rPr>
          <w:rFonts w:ascii="Montserrat Medium" w:hAnsi="Montserrat Medium" w:cs="Arial"/>
          <w:i/>
          <w:spacing w:val="-3"/>
          <w:sz w:val="20"/>
          <w:szCs w:val="20"/>
        </w:rPr>
        <w:t>ACUERDO por el que se establecen las disposiciones que se deberán observar para la utilización del Sistema electrónico de Información Pública Gubernamental denominado CompraNet</w:t>
      </w:r>
      <w:r w:rsidRPr="00700583">
        <w:rPr>
          <w:rFonts w:ascii="Montserrat Medium" w:hAnsi="Montserrat Medium" w:cs="Arial"/>
          <w:spacing w:val="-3"/>
          <w:sz w:val="20"/>
          <w:szCs w:val="20"/>
        </w:rPr>
        <w:t>” el cual contempla lo siguiente:</w:t>
      </w:r>
    </w:p>
    <w:p w:rsidR="001339AE" w:rsidRPr="00700583" w:rsidRDefault="001339AE" w:rsidP="0050610A">
      <w:pPr>
        <w:widowControl w:val="0"/>
        <w:tabs>
          <w:tab w:val="left" w:pos="-720"/>
        </w:tabs>
        <w:suppressAutoHyphens/>
        <w:adjustRightInd w:val="0"/>
        <w:spacing w:line="276" w:lineRule="auto"/>
        <w:ind w:left="1276" w:right="333"/>
        <w:jc w:val="both"/>
        <w:textAlignment w:val="baseline"/>
        <w:rPr>
          <w:rFonts w:ascii="Montserrat Medium" w:hAnsi="Montserrat Medium" w:cs="Arial"/>
          <w:spacing w:val="-3"/>
          <w:sz w:val="20"/>
          <w:szCs w:val="20"/>
        </w:rPr>
      </w:pPr>
    </w:p>
    <w:p w:rsidR="001339AE" w:rsidRPr="00700583" w:rsidRDefault="001339AE" w:rsidP="0050610A">
      <w:pPr>
        <w:widowControl w:val="0"/>
        <w:tabs>
          <w:tab w:val="left" w:pos="-720"/>
        </w:tabs>
        <w:suppressAutoHyphens/>
        <w:adjustRightInd w:val="0"/>
        <w:spacing w:after="60" w:line="276" w:lineRule="auto"/>
        <w:ind w:left="1276" w:right="333"/>
        <w:jc w:val="both"/>
        <w:textAlignment w:val="baseline"/>
        <w:rPr>
          <w:rFonts w:ascii="Montserrat Medium" w:hAnsi="Montserrat Medium" w:cs="Arial"/>
          <w:i/>
          <w:spacing w:val="-3"/>
          <w:sz w:val="20"/>
          <w:szCs w:val="20"/>
        </w:rPr>
      </w:pPr>
      <w:r w:rsidRPr="00700583">
        <w:rPr>
          <w:rFonts w:ascii="Montserrat Medium" w:hAnsi="Montserrat Medium" w:cs="Arial"/>
          <w:i/>
          <w:spacing w:val="-3"/>
          <w:sz w:val="20"/>
          <w:szCs w:val="20"/>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rsidR="00E54FA7" w:rsidRPr="00700583" w:rsidRDefault="00E54FA7" w:rsidP="0050610A">
      <w:pPr>
        <w:widowControl w:val="0"/>
        <w:tabs>
          <w:tab w:val="left" w:pos="-720"/>
        </w:tabs>
        <w:suppressAutoHyphens/>
        <w:adjustRightInd w:val="0"/>
        <w:spacing w:line="276" w:lineRule="auto"/>
        <w:ind w:left="851" w:right="193" w:hanging="425"/>
        <w:jc w:val="both"/>
        <w:textAlignment w:val="baseline"/>
        <w:rPr>
          <w:rFonts w:ascii="Montserrat Medium" w:hAnsi="Montserrat Medium" w:cs="Arial"/>
          <w:i/>
          <w:spacing w:val="-3"/>
          <w:sz w:val="20"/>
          <w:szCs w:val="20"/>
        </w:rPr>
      </w:pPr>
    </w:p>
    <w:p w:rsidR="00247193" w:rsidRPr="00700583" w:rsidRDefault="00247193" w:rsidP="00247193">
      <w:pPr>
        <w:spacing w:line="276" w:lineRule="auto"/>
        <w:ind w:left="851" w:right="49"/>
        <w:jc w:val="both"/>
        <w:rPr>
          <w:rFonts w:ascii="Montserrat Medium" w:hAnsi="Montserrat Medium" w:cs="Arial"/>
          <w:sz w:val="20"/>
          <w:szCs w:val="20"/>
        </w:rPr>
      </w:pPr>
      <w:r w:rsidRPr="00700583">
        <w:rPr>
          <w:rFonts w:ascii="Montserrat Medium" w:hAnsi="Montserrat Medium" w:cs="Arial"/>
          <w:sz w:val="20"/>
          <w:szCs w:val="20"/>
        </w:rPr>
        <w:lastRenderedPageBreak/>
        <w:t>Se precisa que una vez recibidas las proposiciones a través de CompraNet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rsidR="00FF28E0" w:rsidRPr="00700583" w:rsidRDefault="00FF28E0" w:rsidP="0050610A">
      <w:pPr>
        <w:spacing w:line="276" w:lineRule="auto"/>
        <w:ind w:left="851" w:right="49" w:hanging="425"/>
        <w:jc w:val="both"/>
        <w:rPr>
          <w:rFonts w:ascii="Montserrat Medium" w:hAnsi="Montserrat Medium" w:cs="Arial"/>
          <w:sz w:val="20"/>
          <w:szCs w:val="20"/>
        </w:rPr>
      </w:pPr>
    </w:p>
    <w:p w:rsidR="001339AE" w:rsidRPr="00700583" w:rsidRDefault="001339AE" w:rsidP="0050610A">
      <w:pPr>
        <w:spacing w:line="276" w:lineRule="auto"/>
        <w:ind w:left="851" w:right="49"/>
        <w:jc w:val="both"/>
        <w:rPr>
          <w:rFonts w:ascii="Montserrat Medium" w:hAnsi="Montserrat Medium" w:cs="Arial"/>
          <w:sz w:val="20"/>
          <w:szCs w:val="20"/>
        </w:rPr>
      </w:pPr>
      <w:r w:rsidRPr="00700583">
        <w:rPr>
          <w:rFonts w:ascii="Montserrat Medium" w:hAnsi="Montserrat Medium" w:cs="Arial"/>
          <w:sz w:val="20"/>
          <w:szCs w:val="20"/>
        </w:rPr>
        <w:t>Sin perjuicio de lo anterior, en caso de presentarse alguna inconformidad o cualquier medio de impugnación derivados del procedimiento de contratación, la cotización estará vigente hasta en tanto ésta no sea resuelta.</w:t>
      </w:r>
    </w:p>
    <w:p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rsidR="00FF28E0" w:rsidRPr="00700583" w:rsidRDefault="001339AE" w:rsidP="001014F5">
      <w:pPr>
        <w:widowControl w:val="0"/>
        <w:numPr>
          <w:ilvl w:val="0"/>
          <w:numId w:val="41"/>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Acto seguido, en presencia de los que asistan al acto, de acuerdo a lo señalado en los artículos </w:t>
      </w:r>
      <w:r w:rsidRPr="00700583">
        <w:rPr>
          <w:rFonts w:ascii="Montserrat Medium" w:hAnsi="Montserrat Medium" w:cs="Arial"/>
          <w:b/>
          <w:spacing w:val="-3"/>
          <w:sz w:val="20"/>
          <w:szCs w:val="20"/>
        </w:rPr>
        <w:t>47</w:t>
      </w:r>
      <w:r w:rsidRPr="00700583">
        <w:rPr>
          <w:rFonts w:ascii="Montserrat Medium" w:hAnsi="Montserrat Medium" w:cs="Arial"/>
          <w:spacing w:val="-3"/>
          <w:sz w:val="20"/>
          <w:szCs w:val="20"/>
        </w:rPr>
        <w:t xml:space="preserve"> y </w:t>
      </w:r>
      <w:r w:rsidRPr="00700583">
        <w:rPr>
          <w:rFonts w:ascii="Montserrat Medium" w:hAnsi="Montserrat Medium" w:cs="Arial"/>
          <w:b/>
          <w:spacing w:val="-3"/>
          <w:sz w:val="20"/>
          <w:szCs w:val="20"/>
        </w:rPr>
        <w:t>48</w:t>
      </w:r>
      <w:r w:rsidRPr="00700583">
        <w:rPr>
          <w:rFonts w:ascii="Montserrat Medium" w:hAnsi="Montserrat Medium" w:cs="Arial"/>
          <w:spacing w:val="-3"/>
          <w:sz w:val="20"/>
          <w:szCs w:val="20"/>
        </w:rPr>
        <w:t xml:space="preserve"> del RLAASSP y se hará constar la documentación</w:t>
      </w:r>
      <w:r w:rsidRPr="00700583">
        <w:rPr>
          <w:rFonts w:ascii="Montserrat Medium" w:hAnsi="Montserrat Medium" w:cs="Arial"/>
          <w:sz w:val="20"/>
          <w:szCs w:val="20"/>
        </w:rPr>
        <w:t xml:space="preserve"> presentada en el formato de recepción de los documentos que integran la propuesta conforme al </w:t>
      </w:r>
      <w:r w:rsidRPr="00700583">
        <w:rPr>
          <w:rFonts w:ascii="Montserrat Medium" w:hAnsi="Montserrat Medium" w:cs="Arial"/>
          <w:b/>
          <w:sz w:val="20"/>
          <w:szCs w:val="20"/>
        </w:rPr>
        <w:t>Anexo X</w:t>
      </w:r>
      <w:r w:rsidR="002A18EA" w:rsidRPr="00700583">
        <w:rPr>
          <w:rFonts w:ascii="Montserrat Medium" w:hAnsi="Montserrat Medium" w:cs="Arial"/>
          <w:b/>
          <w:sz w:val="20"/>
          <w:szCs w:val="20"/>
        </w:rPr>
        <w:t>I</w:t>
      </w:r>
      <w:r w:rsidRPr="00700583">
        <w:rPr>
          <w:rFonts w:ascii="Montserrat Medium" w:hAnsi="Montserrat Medium" w:cs="Arial"/>
          <w:b/>
          <w:sz w:val="20"/>
          <w:szCs w:val="20"/>
        </w:rPr>
        <w:t>V</w:t>
      </w:r>
      <w:r w:rsidRPr="00700583">
        <w:rPr>
          <w:rFonts w:ascii="Montserrat Medium" w:hAnsi="Montserrat Medium" w:cs="Arial"/>
          <w:sz w:val="20"/>
          <w:szCs w:val="20"/>
        </w:rPr>
        <w:t xml:space="preserve"> </w:t>
      </w:r>
      <w:r w:rsidR="00506377" w:rsidRPr="00700583">
        <w:rPr>
          <w:rFonts w:ascii="Montserrat Medium" w:hAnsi="Montserrat Medium" w:cs="Arial"/>
          <w:b/>
          <w:sz w:val="20"/>
          <w:szCs w:val="20"/>
        </w:rPr>
        <w:t>“</w:t>
      </w:r>
      <w:r w:rsidR="00702E9F" w:rsidRPr="00700583">
        <w:rPr>
          <w:rFonts w:ascii="Montserrat Medium" w:hAnsi="Montserrat Medium" w:cs="Arial"/>
          <w:b/>
          <w:sz w:val="20"/>
          <w:szCs w:val="20"/>
        </w:rPr>
        <w:t>RELACIÓN DE ENTREGA DE DOCUMENTACIÓN</w:t>
      </w:r>
      <w:r w:rsidR="00506377" w:rsidRPr="00700583">
        <w:rPr>
          <w:rFonts w:ascii="Montserrat Medium" w:hAnsi="Montserrat Medium" w:cs="Arial"/>
          <w:b/>
          <w:sz w:val="20"/>
          <w:szCs w:val="20"/>
        </w:rPr>
        <w:t>”</w:t>
      </w:r>
      <w:r w:rsidRPr="00700583">
        <w:rPr>
          <w:rFonts w:ascii="Montserrat Medium" w:hAnsi="Montserrat Medium" w:cs="Arial"/>
          <w:spacing w:val="-3"/>
          <w:sz w:val="20"/>
          <w:szCs w:val="20"/>
        </w:rPr>
        <w:t>, sin entrar al análisis de su contenido</w:t>
      </w:r>
      <w:r w:rsidRPr="00700583">
        <w:rPr>
          <w:rFonts w:ascii="Montserrat Medium" w:hAnsi="Montserrat Medium" w:cs="Arial"/>
          <w:sz w:val="20"/>
          <w:szCs w:val="20"/>
        </w:rPr>
        <w:t>,</w:t>
      </w:r>
      <w:r w:rsidRPr="00700583">
        <w:rPr>
          <w:rFonts w:ascii="Montserrat Medium" w:hAnsi="Montserrat Medium" w:cs="Arial"/>
          <w:spacing w:val="-3"/>
          <w:sz w:val="20"/>
          <w:szCs w:val="20"/>
        </w:rPr>
        <w:t xml:space="preserve"> el cual se efectuará posteriormente durante el proceso de evaluación de prop</w:t>
      </w:r>
      <w:r w:rsidR="00E54FA7" w:rsidRPr="00700583">
        <w:rPr>
          <w:rFonts w:ascii="Montserrat Medium" w:hAnsi="Montserrat Medium" w:cs="Arial"/>
          <w:spacing w:val="-3"/>
          <w:sz w:val="20"/>
          <w:szCs w:val="20"/>
        </w:rPr>
        <w:t>osiciones</w:t>
      </w:r>
      <w:r w:rsidRPr="00700583">
        <w:rPr>
          <w:rFonts w:ascii="Montserrat Medium" w:hAnsi="Montserrat Medium" w:cs="Arial"/>
          <w:spacing w:val="-3"/>
          <w:sz w:val="20"/>
          <w:szCs w:val="20"/>
        </w:rPr>
        <w:t xml:space="preserve">, por lo que en términos de la fracción </w:t>
      </w:r>
      <w:r w:rsidRPr="00700583">
        <w:rPr>
          <w:rFonts w:ascii="Montserrat Medium" w:hAnsi="Montserrat Medium" w:cs="Arial"/>
          <w:b/>
          <w:spacing w:val="-3"/>
          <w:sz w:val="20"/>
          <w:szCs w:val="20"/>
        </w:rPr>
        <w:t>III</w:t>
      </w:r>
      <w:r w:rsidRPr="00700583">
        <w:rPr>
          <w:rFonts w:ascii="Montserrat Medium" w:hAnsi="Montserrat Medium" w:cs="Arial"/>
          <w:spacing w:val="-3"/>
          <w:sz w:val="20"/>
          <w:szCs w:val="20"/>
        </w:rPr>
        <w:t xml:space="preserve"> del mencionado artículo </w:t>
      </w:r>
      <w:r w:rsidRPr="00700583">
        <w:rPr>
          <w:rFonts w:ascii="Montserrat Medium" w:hAnsi="Montserrat Medium" w:cs="Arial"/>
          <w:b/>
          <w:spacing w:val="-3"/>
          <w:sz w:val="20"/>
          <w:szCs w:val="20"/>
        </w:rPr>
        <w:t>48</w:t>
      </w:r>
      <w:r w:rsidRPr="00700583">
        <w:rPr>
          <w:rFonts w:ascii="Montserrat Medium" w:hAnsi="Montserrat Medium" w:cs="Arial"/>
          <w:spacing w:val="-3"/>
          <w:sz w:val="20"/>
          <w:szCs w:val="20"/>
        </w:rPr>
        <w:t xml:space="preserve"> del RLAASSP, no se podrá desechar ninguna propuesta durante este acto.</w:t>
      </w:r>
    </w:p>
    <w:p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rsidR="00FF28E0" w:rsidRPr="00700583" w:rsidRDefault="001339AE" w:rsidP="001014F5">
      <w:pPr>
        <w:widowControl w:val="0"/>
        <w:numPr>
          <w:ilvl w:val="0"/>
          <w:numId w:val="41"/>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El Instituto conforme al artículo </w:t>
      </w:r>
      <w:r w:rsidRPr="00700583">
        <w:rPr>
          <w:rFonts w:ascii="Montserrat Medium" w:hAnsi="Montserrat Medium" w:cs="Arial"/>
          <w:b/>
          <w:spacing w:val="-3"/>
          <w:sz w:val="20"/>
          <w:szCs w:val="20"/>
        </w:rPr>
        <w:t xml:space="preserve">35 </w:t>
      </w:r>
      <w:r w:rsidRPr="00700583">
        <w:rPr>
          <w:rFonts w:ascii="Montserrat Medium" w:hAnsi="Montserrat Medium" w:cs="Arial"/>
          <w:spacing w:val="-3"/>
          <w:sz w:val="20"/>
          <w:szCs w:val="20"/>
        </w:rPr>
        <w:t xml:space="preserve">fracción </w:t>
      </w:r>
      <w:r w:rsidRPr="00700583">
        <w:rPr>
          <w:rFonts w:ascii="Montserrat Medium" w:hAnsi="Montserrat Medium" w:cs="Arial"/>
          <w:b/>
          <w:spacing w:val="-3"/>
          <w:sz w:val="20"/>
          <w:szCs w:val="20"/>
        </w:rPr>
        <w:t>III</w:t>
      </w:r>
      <w:r w:rsidRPr="00700583">
        <w:rPr>
          <w:rFonts w:ascii="Montserrat Medium" w:hAnsi="Montserrat Medium" w:cs="Arial"/>
          <w:spacing w:val="-3"/>
          <w:sz w:val="20"/>
          <w:szCs w:val="20"/>
        </w:rPr>
        <w:t xml:space="preserve"> de la LAASSP, levantará el acta correspondiente que servirá de constancia de la celebración del acto de presentación y apertura de proposiciones, se hará constar el importe total de la partida de las proposiciones presentadas, </w:t>
      </w:r>
      <w:r w:rsidR="00497568" w:rsidRPr="00700583">
        <w:rPr>
          <w:rFonts w:ascii="Montserrat Medium" w:hAnsi="Montserrat Medium" w:cs="Arial"/>
          <w:spacing w:val="-3"/>
          <w:sz w:val="20"/>
          <w:szCs w:val="20"/>
        </w:rPr>
        <w:t>asimismo</w:t>
      </w:r>
      <w:r w:rsidRPr="00700583">
        <w:rPr>
          <w:rFonts w:ascii="Montserrat Medium" w:hAnsi="Montserrat Medium" w:cs="Arial"/>
          <w:spacing w:val="-3"/>
          <w:sz w:val="20"/>
          <w:szCs w:val="20"/>
        </w:rPr>
        <w:t xml:space="preserve"> se señalará lugar, fecha y hora en que se dará a conocer el fallo de la </w:t>
      </w:r>
      <w:r w:rsidR="004B5596">
        <w:rPr>
          <w:rFonts w:ascii="Montserrat Medium" w:hAnsi="Montserrat Medium" w:cs="Arial"/>
          <w:spacing w:val="-3"/>
          <w:sz w:val="20"/>
          <w:szCs w:val="20"/>
        </w:rPr>
        <w:t>Invitación</w:t>
      </w:r>
      <w:r w:rsidRPr="00700583">
        <w:rPr>
          <w:rFonts w:ascii="Montserrat Medium" w:hAnsi="Montserrat Medium" w:cs="Arial"/>
          <w:spacing w:val="-3"/>
          <w:sz w:val="20"/>
          <w:szCs w:val="20"/>
        </w:rPr>
        <w:t xml:space="preserve">. </w:t>
      </w:r>
    </w:p>
    <w:p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rsidR="002435E3" w:rsidRPr="00700583" w:rsidRDefault="001339AE" w:rsidP="00D55E42">
      <w:pPr>
        <w:widowControl w:val="0"/>
        <w:tabs>
          <w:tab w:val="left" w:pos="-720"/>
        </w:tabs>
        <w:suppressAutoHyphens/>
        <w:adjustRightInd w:val="0"/>
        <w:spacing w:line="276" w:lineRule="auto"/>
        <w:ind w:left="426"/>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El acta será firmada por los asistentes, a los cuales se les entregará copia simple de la misma. </w:t>
      </w:r>
    </w:p>
    <w:p w:rsidR="00FF28E0" w:rsidRPr="00700583" w:rsidRDefault="00FF28E0" w:rsidP="0050610A">
      <w:pPr>
        <w:widowControl w:val="0"/>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p>
    <w:p w:rsidR="001339AE" w:rsidRPr="00700583" w:rsidRDefault="001339AE" w:rsidP="001014F5">
      <w:pPr>
        <w:widowControl w:val="0"/>
        <w:numPr>
          <w:ilvl w:val="0"/>
          <w:numId w:val="41"/>
        </w:numPr>
        <w:tabs>
          <w:tab w:val="left" w:pos="-720"/>
        </w:tabs>
        <w:suppressAutoHyphens/>
        <w:adjustRightInd w:val="0"/>
        <w:spacing w:line="276" w:lineRule="auto"/>
        <w:ind w:left="851" w:hanging="425"/>
        <w:jc w:val="both"/>
        <w:textAlignment w:val="baseline"/>
        <w:rPr>
          <w:rFonts w:ascii="Montserrat Medium" w:hAnsi="Montserrat Medium" w:cs="Arial"/>
          <w:spacing w:val="-3"/>
          <w:sz w:val="20"/>
          <w:szCs w:val="20"/>
        </w:rPr>
      </w:pPr>
      <w:r w:rsidRPr="00700583">
        <w:rPr>
          <w:rFonts w:ascii="Montserrat Medium" w:hAnsi="Montserrat Medium" w:cs="Arial"/>
          <w:spacing w:val="-3"/>
          <w:sz w:val="20"/>
          <w:szCs w:val="20"/>
        </w:rPr>
        <w:t xml:space="preserve">El acta correspondiente al acto de presentación y apertura de proposiciones, se difundirá a través de CompraNet al concluir el mismo, para efectos de su notificación en términos de lo dispuesto en el último párrafo del artículo </w:t>
      </w:r>
      <w:r w:rsidRPr="00700583">
        <w:rPr>
          <w:rFonts w:ascii="Montserrat Medium" w:hAnsi="Montserrat Medium" w:cs="Arial"/>
          <w:b/>
          <w:spacing w:val="-3"/>
          <w:sz w:val="20"/>
          <w:szCs w:val="20"/>
        </w:rPr>
        <w:t>37 Bis</w:t>
      </w:r>
      <w:r w:rsidRPr="00700583">
        <w:rPr>
          <w:rFonts w:ascii="Montserrat Medium" w:hAnsi="Montserrat Medium" w:cs="Arial"/>
          <w:spacing w:val="-3"/>
          <w:sz w:val="20"/>
          <w:szCs w:val="20"/>
        </w:rPr>
        <w:t xml:space="preserve"> de la LAASSP.</w:t>
      </w:r>
    </w:p>
    <w:p w:rsidR="001339AE" w:rsidRPr="00700583" w:rsidRDefault="001339AE" w:rsidP="0050610A">
      <w:pPr>
        <w:spacing w:line="276" w:lineRule="auto"/>
        <w:ind w:left="851" w:hanging="425"/>
        <w:jc w:val="both"/>
        <w:rPr>
          <w:rFonts w:ascii="Montserrat Medium" w:hAnsi="Montserrat Medium" w:cs="Arial"/>
          <w:b/>
          <w:spacing w:val="-3"/>
          <w:sz w:val="20"/>
          <w:szCs w:val="20"/>
        </w:rPr>
      </w:pPr>
    </w:p>
    <w:bookmarkEnd w:id="101"/>
    <w:p w:rsidR="008F6777" w:rsidRPr="00700583" w:rsidRDefault="00CC385D" w:rsidP="003F3C9E">
      <w:pPr>
        <w:spacing w:line="276" w:lineRule="auto"/>
        <w:ind w:right="49"/>
        <w:jc w:val="both"/>
        <w:rPr>
          <w:rFonts w:ascii="Montserrat Medium" w:hAnsi="Montserrat Medium" w:cs="Arial"/>
          <w:b/>
          <w:sz w:val="20"/>
          <w:szCs w:val="20"/>
        </w:rPr>
      </w:pPr>
      <w:r w:rsidRPr="00700583">
        <w:rPr>
          <w:rFonts w:ascii="Montserrat Medium" w:hAnsi="Montserrat Medium" w:cs="Arial"/>
          <w:b/>
          <w:sz w:val="20"/>
          <w:szCs w:val="20"/>
        </w:rPr>
        <w:t>El medio del presente procedimiento de contratación será electrónico, por lo que no se recibirán proposiciones de forma presencial y/o enviadas a través del servicio postal o de mensajería.</w:t>
      </w:r>
    </w:p>
    <w:p w:rsidR="00700583" w:rsidRPr="00700583" w:rsidRDefault="00700583" w:rsidP="003F3C9E">
      <w:pPr>
        <w:spacing w:line="276" w:lineRule="auto"/>
        <w:ind w:right="49"/>
        <w:jc w:val="both"/>
        <w:rPr>
          <w:rFonts w:ascii="Montserrat Medium" w:hAnsi="Montserrat Medium" w:cs="Arial"/>
          <w:sz w:val="20"/>
          <w:szCs w:val="20"/>
        </w:rPr>
      </w:pPr>
    </w:p>
    <w:p w:rsidR="008F6777" w:rsidRDefault="008F6777" w:rsidP="001014F5">
      <w:pPr>
        <w:pStyle w:val="Ttulo2"/>
        <w:numPr>
          <w:ilvl w:val="1"/>
          <w:numId w:val="35"/>
        </w:numPr>
        <w:spacing w:before="0" w:after="0" w:line="276" w:lineRule="auto"/>
        <w:ind w:left="0" w:right="49" w:firstLine="0"/>
        <w:rPr>
          <w:rFonts w:ascii="Montserrat Medium" w:hAnsi="Montserrat Medium" w:cs="Arial"/>
          <w:i w:val="0"/>
          <w:sz w:val="20"/>
          <w:lang w:val="es-ES_tradnl"/>
        </w:rPr>
      </w:pPr>
      <w:bookmarkStart w:id="102" w:name="_Toc424735333"/>
      <w:bookmarkStart w:id="103" w:name="_Toc83389323"/>
      <w:r w:rsidRPr="00700583">
        <w:rPr>
          <w:rFonts w:ascii="Montserrat Medium" w:hAnsi="Montserrat Medium" w:cs="Arial"/>
          <w:i w:val="0"/>
          <w:sz w:val="20"/>
          <w:lang w:val="es-ES_tradnl"/>
        </w:rPr>
        <w:t>Proposiciones conjuntas</w:t>
      </w:r>
      <w:bookmarkEnd w:id="102"/>
      <w:r w:rsidRPr="00700583">
        <w:rPr>
          <w:rFonts w:ascii="Montserrat Medium" w:hAnsi="Montserrat Medium" w:cs="Arial"/>
          <w:i w:val="0"/>
          <w:sz w:val="20"/>
          <w:lang w:val="es-ES_tradnl"/>
        </w:rPr>
        <w:t>.</w:t>
      </w:r>
      <w:bookmarkEnd w:id="103"/>
      <w:r w:rsidRPr="00700583">
        <w:rPr>
          <w:rFonts w:ascii="Montserrat Medium" w:hAnsi="Montserrat Medium" w:cs="Arial"/>
          <w:i w:val="0"/>
          <w:sz w:val="20"/>
          <w:lang w:val="es-ES_tradnl"/>
        </w:rPr>
        <w:t xml:space="preserve"> </w:t>
      </w:r>
    </w:p>
    <w:p w:rsidR="00EE0722" w:rsidRPr="00EE0722" w:rsidRDefault="00EE0722" w:rsidP="00EE0722">
      <w:pPr>
        <w:rPr>
          <w:lang w:val="es-ES_tradnl" w:eastAsia="ar-SA"/>
        </w:rPr>
      </w:pPr>
      <w:r>
        <w:rPr>
          <w:lang w:val="es-ES_tradnl" w:eastAsia="ar-SA"/>
        </w:rPr>
        <w:t>No Aplica</w:t>
      </w:r>
    </w:p>
    <w:p w:rsidR="008F6777" w:rsidRPr="00700583" w:rsidRDefault="008F6777" w:rsidP="003F3C9E">
      <w:pPr>
        <w:spacing w:line="276" w:lineRule="auto"/>
        <w:ind w:right="-93"/>
        <w:jc w:val="both"/>
        <w:rPr>
          <w:rFonts w:ascii="Montserrat Medium" w:hAnsi="Montserrat Medium" w:cs="Arial"/>
          <w:sz w:val="20"/>
          <w:szCs w:val="20"/>
        </w:rPr>
      </w:pPr>
    </w:p>
    <w:p w:rsidR="008F6777" w:rsidRPr="00700583" w:rsidRDefault="008F6777" w:rsidP="0050610A">
      <w:pPr>
        <w:pStyle w:val="Prrafodelista"/>
        <w:spacing w:line="276" w:lineRule="auto"/>
        <w:ind w:left="1134" w:right="49" w:hanging="425"/>
        <w:jc w:val="both"/>
        <w:rPr>
          <w:rFonts w:ascii="Montserrat Medium" w:hAnsi="Montserrat Medium" w:cs="Arial"/>
          <w:sz w:val="20"/>
          <w:szCs w:val="20"/>
        </w:rPr>
      </w:pPr>
    </w:p>
    <w:p w:rsidR="008F6777" w:rsidRPr="00700583" w:rsidRDefault="008F6777" w:rsidP="001014F5">
      <w:pPr>
        <w:pStyle w:val="Ttulo2"/>
        <w:numPr>
          <w:ilvl w:val="1"/>
          <w:numId w:val="35"/>
        </w:numPr>
        <w:spacing w:before="0" w:after="0" w:line="276" w:lineRule="auto"/>
        <w:ind w:left="0" w:right="49" w:firstLine="0"/>
        <w:jc w:val="both"/>
        <w:rPr>
          <w:rFonts w:ascii="Montserrat Medium" w:hAnsi="Montserrat Medium" w:cs="Arial"/>
          <w:i w:val="0"/>
          <w:sz w:val="20"/>
          <w:lang w:val="es-ES_tradnl"/>
        </w:rPr>
      </w:pPr>
      <w:bookmarkStart w:id="104" w:name="_Toc83389324"/>
      <w:r w:rsidRPr="00700583">
        <w:rPr>
          <w:rFonts w:ascii="Montserrat Medium" w:hAnsi="Montserrat Medium" w:cs="Arial"/>
          <w:i w:val="0"/>
          <w:sz w:val="20"/>
          <w:lang w:val="es-ES_tradnl"/>
        </w:rPr>
        <w:t>Envío de una sola proposición.</w:t>
      </w:r>
      <w:bookmarkEnd w:id="104"/>
    </w:p>
    <w:p w:rsidR="008F6777" w:rsidRPr="00700583" w:rsidRDefault="008F6777" w:rsidP="003F3C9E">
      <w:pPr>
        <w:spacing w:line="276" w:lineRule="auto"/>
        <w:ind w:right="49"/>
        <w:jc w:val="both"/>
        <w:rPr>
          <w:rFonts w:ascii="Montserrat Medium" w:hAnsi="Montserrat Medium" w:cs="Arial"/>
          <w:sz w:val="20"/>
          <w:szCs w:val="20"/>
        </w:rPr>
      </w:pPr>
    </w:p>
    <w:p w:rsidR="00DC24CE" w:rsidRPr="008A2231" w:rsidRDefault="00DC24CE" w:rsidP="00DC24CE">
      <w:pPr>
        <w:spacing w:line="276" w:lineRule="auto"/>
        <w:jc w:val="both"/>
        <w:rPr>
          <w:rFonts w:ascii="Montserrat Medium" w:hAnsi="Montserrat Medium" w:cs="Arial"/>
          <w:strike/>
          <w:sz w:val="20"/>
          <w:szCs w:val="20"/>
          <w:lang w:val="es-ES_tradnl"/>
        </w:rPr>
      </w:pPr>
      <w:r w:rsidRPr="00700583">
        <w:rPr>
          <w:rFonts w:ascii="Montserrat Medium" w:hAnsi="Montserrat Medium" w:cs="Arial"/>
          <w:sz w:val="20"/>
          <w:szCs w:val="20"/>
          <w:lang w:val="es-ES_tradnl"/>
        </w:rPr>
        <w:t>Los licitantes sólo podrán presentar una proposición por la partida única en el presente procedimiento de contratación, ya sea por sí mismo</w:t>
      </w:r>
      <w:r w:rsidR="00AC7048">
        <w:rPr>
          <w:rFonts w:ascii="Montserrat Medium" w:hAnsi="Montserrat Medium" w:cs="Arial"/>
          <w:sz w:val="20"/>
          <w:szCs w:val="20"/>
          <w:lang w:val="es-ES_tradnl"/>
        </w:rPr>
        <w:t>.</w:t>
      </w:r>
      <w:r w:rsidRPr="00700583">
        <w:rPr>
          <w:rFonts w:ascii="Montserrat Medium" w:hAnsi="Montserrat Medium" w:cs="Arial"/>
          <w:sz w:val="20"/>
          <w:szCs w:val="20"/>
          <w:lang w:val="es-ES_tradnl"/>
        </w:rPr>
        <w:t xml:space="preserve"> </w:t>
      </w:r>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8F6777" w:rsidRPr="00700583" w:rsidRDefault="008F6777" w:rsidP="001014F5">
      <w:pPr>
        <w:pStyle w:val="Ttulo2"/>
        <w:numPr>
          <w:ilvl w:val="1"/>
          <w:numId w:val="35"/>
        </w:numPr>
        <w:spacing w:before="0" w:after="0" w:line="276" w:lineRule="auto"/>
        <w:ind w:left="0" w:right="49" w:firstLine="0"/>
        <w:rPr>
          <w:rFonts w:ascii="Montserrat Medium" w:hAnsi="Montserrat Medium" w:cs="Arial"/>
          <w:i w:val="0"/>
          <w:sz w:val="20"/>
          <w:lang w:val="es-ES_tradnl"/>
        </w:rPr>
      </w:pPr>
      <w:bookmarkStart w:id="105" w:name="_Toc83389325"/>
      <w:r w:rsidRPr="00700583">
        <w:rPr>
          <w:rFonts w:ascii="Montserrat Medium" w:hAnsi="Montserrat Medium" w:cs="Arial"/>
          <w:i w:val="0"/>
          <w:sz w:val="20"/>
          <w:lang w:val="es-ES_tradnl"/>
        </w:rPr>
        <w:t>Documentación que se rubricará</w:t>
      </w:r>
      <w:r w:rsidR="00702E9F" w:rsidRPr="00700583">
        <w:rPr>
          <w:rFonts w:ascii="Montserrat Medium" w:hAnsi="Montserrat Medium" w:cs="Arial"/>
          <w:i w:val="0"/>
          <w:sz w:val="20"/>
          <w:lang w:val="es-ES_tradnl"/>
        </w:rPr>
        <w:t>.</w:t>
      </w:r>
      <w:bookmarkEnd w:id="105"/>
    </w:p>
    <w:p w:rsidR="008F6777" w:rsidRPr="00700583" w:rsidRDefault="008F6777" w:rsidP="003F3C9E">
      <w:pPr>
        <w:spacing w:line="276" w:lineRule="auto"/>
        <w:ind w:right="49"/>
        <w:rPr>
          <w:rFonts w:ascii="Montserrat Medium" w:hAnsi="Montserrat Medium"/>
          <w:sz w:val="20"/>
          <w:szCs w:val="20"/>
          <w:lang w:val="es-ES_tradnl" w:eastAsia="ar-SA"/>
        </w:rPr>
      </w:pPr>
    </w:p>
    <w:p w:rsidR="00041A06" w:rsidRPr="00700583" w:rsidRDefault="00041A06" w:rsidP="00041A06">
      <w:pPr>
        <w:suppressAutoHyphens/>
        <w:spacing w:line="276" w:lineRule="auto"/>
        <w:ind w:right="49"/>
        <w:jc w:val="both"/>
        <w:rPr>
          <w:rFonts w:ascii="Montserrat Medium" w:hAnsi="Montserrat Medium" w:cs="Arial"/>
          <w:b/>
          <w:sz w:val="20"/>
          <w:szCs w:val="20"/>
          <w:lang w:eastAsia="ar-SA"/>
        </w:rPr>
      </w:pPr>
      <w:r w:rsidRPr="00700583">
        <w:rPr>
          <w:rFonts w:ascii="Montserrat Medium" w:hAnsi="Montserrat Medium" w:cs="Arial"/>
          <w:sz w:val="20"/>
          <w:szCs w:val="20"/>
        </w:rPr>
        <w:t xml:space="preserve">Atendiendo al volumen de la documentación recibida, </w:t>
      </w:r>
      <w:r w:rsidRPr="00700583">
        <w:rPr>
          <w:rFonts w:ascii="Montserrat Medium" w:hAnsi="Montserrat Medium" w:cs="Arial"/>
          <w:sz w:val="20"/>
          <w:szCs w:val="20"/>
          <w:lang w:eastAsia="ar-SA"/>
        </w:rPr>
        <w:t xml:space="preserve">serán rubricadas por los servidores públicos que asistan al acto de presentación y apertura de proposiciones, </w:t>
      </w:r>
      <w:r w:rsidRPr="007E2FC4">
        <w:rPr>
          <w:rFonts w:ascii="Montserrat Medium" w:hAnsi="Montserrat Medium" w:cs="Arial"/>
          <w:sz w:val="20"/>
          <w:szCs w:val="20"/>
          <w:lang w:eastAsia="ar-SA"/>
        </w:rPr>
        <w:t xml:space="preserve">las proposiciones económicas y la relación de entrega de documentación. </w:t>
      </w:r>
      <w:r w:rsidRPr="007E2FC4">
        <w:rPr>
          <w:rFonts w:ascii="Montserrat Medium" w:hAnsi="Montserrat Medium" w:cs="Arial"/>
          <w:b/>
          <w:sz w:val="20"/>
          <w:szCs w:val="20"/>
          <w:lang w:eastAsia="ar-SA"/>
        </w:rPr>
        <w:t xml:space="preserve">Anexo </w:t>
      </w:r>
      <w:r w:rsidR="002A18EA" w:rsidRPr="007E2FC4">
        <w:rPr>
          <w:rFonts w:ascii="Montserrat Medium" w:hAnsi="Montserrat Medium" w:cs="Arial"/>
          <w:b/>
          <w:sz w:val="20"/>
          <w:szCs w:val="20"/>
          <w:lang w:eastAsia="ar-SA"/>
        </w:rPr>
        <w:t>VIII</w:t>
      </w:r>
      <w:r w:rsidRPr="007E2FC4">
        <w:rPr>
          <w:rFonts w:ascii="Montserrat Medium" w:hAnsi="Montserrat Medium" w:cs="Arial"/>
          <w:b/>
          <w:sz w:val="20"/>
          <w:szCs w:val="20"/>
          <w:lang w:eastAsia="ar-SA"/>
        </w:rPr>
        <w:t xml:space="preserve"> y X</w:t>
      </w:r>
      <w:r w:rsidR="002A18EA" w:rsidRPr="007E2FC4">
        <w:rPr>
          <w:rFonts w:ascii="Montserrat Medium" w:hAnsi="Montserrat Medium" w:cs="Arial"/>
          <w:b/>
          <w:sz w:val="20"/>
          <w:szCs w:val="20"/>
          <w:lang w:eastAsia="ar-SA"/>
        </w:rPr>
        <w:t>I</w:t>
      </w:r>
      <w:r w:rsidRPr="007E2FC4">
        <w:rPr>
          <w:rFonts w:ascii="Montserrat Medium" w:hAnsi="Montserrat Medium" w:cs="Arial"/>
          <w:b/>
          <w:sz w:val="20"/>
          <w:szCs w:val="20"/>
          <w:lang w:eastAsia="ar-SA"/>
        </w:rPr>
        <w:t>V.</w:t>
      </w:r>
      <w:r w:rsidRPr="00700583">
        <w:rPr>
          <w:rFonts w:ascii="Montserrat Medium" w:hAnsi="Montserrat Medium" w:cs="Arial"/>
          <w:b/>
          <w:sz w:val="20"/>
          <w:szCs w:val="20"/>
          <w:lang w:eastAsia="ar-SA"/>
        </w:rPr>
        <w:t xml:space="preserve"> </w:t>
      </w:r>
    </w:p>
    <w:p w:rsidR="00DC24CE" w:rsidRPr="00700583" w:rsidRDefault="00DC24CE" w:rsidP="00041A06">
      <w:pPr>
        <w:suppressAutoHyphens/>
        <w:spacing w:line="276" w:lineRule="auto"/>
        <w:ind w:right="49"/>
        <w:jc w:val="both"/>
        <w:rPr>
          <w:rFonts w:ascii="Montserrat Medium" w:hAnsi="Montserrat Medium" w:cs="Arial"/>
          <w:b/>
          <w:sz w:val="20"/>
          <w:szCs w:val="20"/>
          <w:lang w:eastAsia="ar-SA"/>
        </w:rPr>
      </w:pPr>
    </w:p>
    <w:p w:rsidR="00DC24CE" w:rsidRPr="00700583" w:rsidRDefault="00DC24CE" w:rsidP="00DC24CE">
      <w:pPr>
        <w:autoSpaceDE w:val="0"/>
        <w:autoSpaceDN w:val="0"/>
        <w:adjustRightInd w:val="0"/>
        <w:contextualSpacing/>
        <w:jc w:val="both"/>
        <w:rPr>
          <w:rFonts w:ascii="Montserrat Medium" w:hAnsi="Montserrat Medium" w:cs="Arial"/>
          <w:sz w:val="20"/>
          <w:szCs w:val="20"/>
          <w:lang w:eastAsia="ar-SA"/>
        </w:rPr>
      </w:pPr>
      <w:r w:rsidRPr="00700583">
        <w:rPr>
          <w:rFonts w:ascii="Montserrat Medium" w:hAnsi="Montserrat Medium" w:cs="Arial"/>
          <w:sz w:val="20"/>
          <w:szCs w:val="20"/>
          <w:lang w:eastAsia="ar-SA"/>
        </w:rPr>
        <w:t>En todo caso, la totalidad de los archivos se almacenarán en medios ópticos de almacenamiento, uno para ser entregados al área técnica y requirente y otro para que obre en el expediente.</w:t>
      </w:r>
    </w:p>
    <w:p w:rsidR="00041A06" w:rsidRPr="00700583" w:rsidRDefault="00041A06" w:rsidP="00041A06">
      <w:pPr>
        <w:spacing w:line="276" w:lineRule="auto"/>
        <w:ind w:right="49"/>
        <w:jc w:val="both"/>
        <w:rPr>
          <w:rFonts w:ascii="Montserrat Medium" w:hAnsi="Montserrat Medium" w:cs="Arial"/>
          <w:sz w:val="20"/>
          <w:szCs w:val="20"/>
        </w:rPr>
      </w:pPr>
    </w:p>
    <w:p w:rsidR="00001EAE" w:rsidRPr="00700583" w:rsidRDefault="008F6777" w:rsidP="001014F5">
      <w:pPr>
        <w:pStyle w:val="Ttulo2"/>
        <w:numPr>
          <w:ilvl w:val="1"/>
          <w:numId w:val="35"/>
        </w:numPr>
        <w:spacing w:before="0" w:after="0" w:line="276" w:lineRule="auto"/>
        <w:ind w:left="0" w:right="49" w:firstLine="0"/>
        <w:rPr>
          <w:rFonts w:ascii="Montserrat Medium" w:hAnsi="Montserrat Medium" w:cs="Arial"/>
          <w:i w:val="0"/>
          <w:sz w:val="20"/>
          <w:lang w:val="es-ES_tradnl"/>
        </w:rPr>
      </w:pPr>
      <w:bookmarkStart w:id="106" w:name="_Toc21612339"/>
      <w:bookmarkStart w:id="107" w:name="_Toc83389326"/>
      <w:r w:rsidRPr="00700583">
        <w:rPr>
          <w:rFonts w:ascii="Montserrat Medium" w:hAnsi="Montserrat Medium" w:cs="Arial"/>
          <w:i w:val="0"/>
          <w:sz w:val="20"/>
          <w:lang w:val="es-ES_tradnl"/>
        </w:rPr>
        <w:t>Acto de Fallo</w:t>
      </w:r>
      <w:bookmarkEnd w:id="107"/>
      <w:r w:rsidRPr="00700583">
        <w:rPr>
          <w:rFonts w:ascii="Montserrat Medium" w:hAnsi="Montserrat Medium" w:cs="Arial"/>
          <w:i w:val="0"/>
          <w:sz w:val="20"/>
          <w:lang w:val="es-ES_tradnl"/>
        </w:rPr>
        <w:t xml:space="preserve"> </w:t>
      </w:r>
    </w:p>
    <w:p w:rsidR="00364740" w:rsidRPr="00700583" w:rsidRDefault="00364740" w:rsidP="00364740">
      <w:pPr>
        <w:rPr>
          <w:sz w:val="20"/>
          <w:szCs w:val="20"/>
          <w:lang w:val="es-ES_tradnl" w:eastAsia="ar-SA"/>
        </w:rPr>
      </w:pPr>
    </w:p>
    <w:p w:rsidR="00001EAE" w:rsidRPr="00700583" w:rsidRDefault="00001EAE" w:rsidP="00001EAE">
      <w:pPr>
        <w:spacing w:line="276" w:lineRule="auto"/>
        <w:ind w:right="49"/>
        <w:jc w:val="both"/>
        <w:rPr>
          <w:rFonts w:ascii="Montserrat Medium" w:hAnsi="Montserrat Medium" w:cs="Arial"/>
          <w:b/>
          <w:sz w:val="20"/>
          <w:szCs w:val="20"/>
          <w:lang w:val="es-ES_tradnl" w:eastAsia="es-ES"/>
        </w:rPr>
      </w:pPr>
      <w:r w:rsidRPr="00700583">
        <w:rPr>
          <w:rFonts w:ascii="Montserrat Medium" w:hAnsi="Montserrat Medium" w:cs="Arial"/>
          <w:sz w:val="20"/>
          <w:szCs w:val="20"/>
          <w:lang w:val="es-ES_tradnl" w:eastAsia="es-ES"/>
        </w:rPr>
        <w:t xml:space="preserve">El Fallo se emitirá de conformidad con el artículo </w:t>
      </w:r>
      <w:r w:rsidRPr="00700583">
        <w:rPr>
          <w:rFonts w:ascii="Montserrat Medium" w:hAnsi="Montserrat Medium" w:cs="Arial"/>
          <w:b/>
          <w:sz w:val="20"/>
          <w:szCs w:val="20"/>
          <w:lang w:val="es-ES_tradnl" w:eastAsia="es-ES"/>
        </w:rPr>
        <w:t xml:space="preserve">37 </w:t>
      </w:r>
      <w:r w:rsidRPr="00700583">
        <w:rPr>
          <w:rFonts w:ascii="Montserrat Medium" w:hAnsi="Montserrat Medium" w:cs="Arial"/>
          <w:sz w:val="20"/>
          <w:szCs w:val="20"/>
          <w:lang w:val="es-ES_tradnl" w:eastAsia="es-ES"/>
        </w:rPr>
        <w:t xml:space="preserve">de la LAASSP, en la fecha y hora establecida en el numeral </w:t>
      </w:r>
      <w:r w:rsidRPr="00700583">
        <w:rPr>
          <w:rFonts w:ascii="Montserrat Medium" w:hAnsi="Montserrat Medium" w:cs="Arial"/>
          <w:b/>
          <w:sz w:val="20"/>
          <w:szCs w:val="20"/>
          <w:lang w:val="es-ES_tradnl" w:eastAsia="es-ES"/>
        </w:rPr>
        <w:t xml:space="preserve">3.2 “FECHA, HORA Y LUGAR PARA LOS ACTOS DE LA </w:t>
      </w:r>
      <w:r w:rsidR="004B5596">
        <w:rPr>
          <w:rFonts w:ascii="Montserrat Medium" w:hAnsi="Montserrat Medium" w:cs="Arial"/>
          <w:b/>
          <w:sz w:val="20"/>
          <w:szCs w:val="20"/>
          <w:lang w:val="es-ES_tradnl" w:eastAsia="es-ES"/>
        </w:rPr>
        <w:t>INVITACIÓN</w:t>
      </w:r>
      <w:r w:rsidRPr="00700583">
        <w:rPr>
          <w:rFonts w:ascii="Montserrat Medium" w:hAnsi="Montserrat Medium" w:cs="Arial"/>
          <w:b/>
          <w:sz w:val="20"/>
          <w:szCs w:val="20"/>
          <w:lang w:val="es-ES_tradnl" w:eastAsia="es-ES"/>
        </w:rPr>
        <w:t xml:space="preserve">” </w:t>
      </w:r>
      <w:r w:rsidRPr="00700583">
        <w:rPr>
          <w:rFonts w:ascii="Montserrat Medium" w:hAnsi="Montserrat Medium" w:cs="Arial"/>
          <w:sz w:val="20"/>
          <w:szCs w:val="20"/>
          <w:lang w:val="es-ES_tradnl" w:eastAsia="es-ES"/>
        </w:rPr>
        <w:t xml:space="preserve">del </w:t>
      </w:r>
      <w:r w:rsidR="00DC24CE" w:rsidRPr="00700583">
        <w:rPr>
          <w:rFonts w:ascii="Montserrat Medium" w:hAnsi="Montserrat Medium" w:cs="Arial"/>
          <w:sz w:val="20"/>
          <w:szCs w:val="20"/>
          <w:lang w:val="es-ES_tradnl" w:eastAsia="es-ES"/>
        </w:rPr>
        <w:t xml:space="preserve">apartado </w:t>
      </w:r>
      <w:r w:rsidRPr="00700583">
        <w:rPr>
          <w:rFonts w:ascii="Montserrat Medium" w:hAnsi="Montserrat Medium" w:cs="Arial"/>
          <w:b/>
          <w:sz w:val="20"/>
          <w:szCs w:val="20"/>
          <w:lang w:val="es-ES_tradnl" w:eastAsia="es-ES"/>
        </w:rPr>
        <w:t>3</w:t>
      </w:r>
      <w:r w:rsidRPr="00700583">
        <w:rPr>
          <w:rFonts w:ascii="Montserrat Medium" w:hAnsi="Montserrat Medium" w:cs="Arial"/>
          <w:sz w:val="20"/>
          <w:szCs w:val="20"/>
          <w:lang w:val="es-ES_tradnl" w:eastAsia="es-ES"/>
        </w:rPr>
        <w:t xml:space="preserve"> </w:t>
      </w:r>
      <w:r w:rsidRPr="00700583">
        <w:rPr>
          <w:rFonts w:ascii="Montserrat Medium" w:hAnsi="Montserrat Medium" w:cs="Arial"/>
          <w:b/>
          <w:sz w:val="20"/>
          <w:szCs w:val="20"/>
          <w:lang w:val="es-ES_tradnl" w:eastAsia="es-ES"/>
        </w:rPr>
        <w:t xml:space="preserve">“FORMA Y TÉRMINOS QUE REGIRÁN LOS DIVERSOS ACTOS DEL PROCEDIMIENTO DE </w:t>
      </w:r>
      <w:r w:rsidR="00861F99">
        <w:rPr>
          <w:rFonts w:ascii="Montserrat Medium" w:hAnsi="Montserrat Medium" w:cs="Arial"/>
          <w:b/>
          <w:sz w:val="20"/>
          <w:szCs w:val="20"/>
          <w:lang w:val="es-ES_tradnl" w:eastAsia="es-ES"/>
        </w:rPr>
        <w:t>INVITACIÓN</w:t>
      </w:r>
      <w:r w:rsidRPr="00700583">
        <w:rPr>
          <w:rFonts w:ascii="Montserrat Medium" w:hAnsi="Montserrat Medium" w:cs="Arial"/>
          <w:b/>
          <w:sz w:val="20"/>
          <w:szCs w:val="20"/>
          <w:lang w:val="es-ES_tradnl" w:eastAsia="es-ES"/>
        </w:rPr>
        <w:t>”</w:t>
      </w:r>
      <w:r w:rsidRPr="00700583">
        <w:rPr>
          <w:rFonts w:ascii="Montserrat Medium" w:hAnsi="Montserrat Medium"/>
          <w:sz w:val="20"/>
          <w:szCs w:val="20"/>
        </w:rPr>
        <w:t xml:space="preserve"> </w:t>
      </w:r>
      <w:r w:rsidRPr="00700583">
        <w:rPr>
          <w:rFonts w:ascii="Montserrat Medium" w:hAnsi="Montserrat Medium" w:cs="Arial"/>
          <w:sz w:val="20"/>
          <w:szCs w:val="20"/>
          <w:lang w:val="es-ES_tradnl" w:eastAsia="es-ES"/>
        </w:rPr>
        <w:t>de la presente Convocatoria, se llevará a cabo conforme lo siguiente:</w:t>
      </w:r>
    </w:p>
    <w:p w:rsidR="00001EAE" w:rsidRPr="00700583" w:rsidRDefault="00001EAE" w:rsidP="00001EAE">
      <w:pPr>
        <w:spacing w:line="276" w:lineRule="auto"/>
        <w:ind w:right="49"/>
        <w:jc w:val="both"/>
        <w:rPr>
          <w:rFonts w:ascii="Montserrat Medium" w:hAnsi="Montserrat Medium" w:cs="Arial"/>
          <w:b/>
          <w:sz w:val="20"/>
          <w:szCs w:val="20"/>
          <w:lang w:val="es-ES_tradnl" w:eastAsia="es-ES"/>
        </w:rPr>
      </w:pPr>
    </w:p>
    <w:p w:rsidR="00001EAE" w:rsidRPr="00700583" w:rsidRDefault="00001EAE" w:rsidP="001014F5">
      <w:pPr>
        <w:pStyle w:val="Prrafodelista"/>
        <w:numPr>
          <w:ilvl w:val="0"/>
          <w:numId w:val="42"/>
        </w:numPr>
        <w:spacing w:line="276" w:lineRule="auto"/>
        <w:ind w:right="49"/>
        <w:jc w:val="both"/>
        <w:rPr>
          <w:rFonts w:ascii="Montserrat Medium" w:eastAsiaTheme="minorHAnsi" w:hAnsi="Montserrat Medium" w:cs="Arial"/>
          <w:sz w:val="20"/>
          <w:szCs w:val="20"/>
          <w:lang w:val="es-ES_tradnl"/>
        </w:rPr>
      </w:pPr>
      <w:r w:rsidRPr="00700583">
        <w:rPr>
          <w:rFonts w:ascii="Montserrat Medium" w:eastAsiaTheme="minorHAnsi" w:hAnsi="Montserrat Medium" w:cs="Arial"/>
          <w:sz w:val="20"/>
          <w:szCs w:val="20"/>
          <w:lang w:val="es-ES_tradnl"/>
        </w:rPr>
        <w:t>El servidor público del IMSS facultado para presidir el fallo, declarará el inicio del acto.</w:t>
      </w:r>
    </w:p>
    <w:p w:rsidR="00001EAE" w:rsidRPr="00700583" w:rsidRDefault="00001EAE" w:rsidP="00001EAE">
      <w:pPr>
        <w:spacing w:line="276" w:lineRule="auto"/>
        <w:ind w:right="49"/>
        <w:jc w:val="both"/>
        <w:rPr>
          <w:rFonts w:ascii="Montserrat Medium" w:hAnsi="Montserrat Medium" w:cs="Arial"/>
          <w:sz w:val="20"/>
          <w:szCs w:val="20"/>
          <w:lang w:val="es-ES_tradnl" w:eastAsia="es-ES"/>
        </w:rPr>
      </w:pPr>
    </w:p>
    <w:p w:rsidR="00001EAE" w:rsidRPr="00700583" w:rsidRDefault="00001EAE" w:rsidP="001014F5">
      <w:pPr>
        <w:pStyle w:val="Prrafodelista"/>
        <w:numPr>
          <w:ilvl w:val="0"/>
          <w:numId w:val="42"/>
        </w:numPr>
        <w:spacing w:line="276" w:lineRule="auto"/>
        <w:ind w:right="49"/>
        <w:jc w:val="both"/>
        <w:rPr>
          <w:rFonts w:ascii="Montserrat Medium" w:eastAsiaTheme="minorHAnsi" w:hAnsi="Montserrat Medium" w:cs="Arial"/>
          <w:sz w:val="20"/>
          <w:szCs w:val="20"/>
          <w:lang w:val="es-ES_tradnl"/>
        </w:rPr>
      </w:pPr>
      <w:r w:rsidRPr="00700583">
        <w:rPr>
          <w:rFonts w:ascii="Montserrat Medium" w:eastAsiaTheme="minorHAnsi" w:hAnsi="Montserrat Medium" w:cs="Arial"/>
          <w:sz w:val="20"/>
          <w:szCs w:val="20"/>
          <w:lang w:val="es-ES_tradnl"/>
        </w:rPr>
        <w:t xml:space="preserve">Se dará a conocer el fallo de la </w:t>
      </w:r>
      <w:r w:rsidR="004B5596">
        <w:rPr>
          <w:rFonts w:ascii="Montserrat Medium" w:eastAsiaTheme="minorHAnsi" w:hAnsi="Montserrat Medium" w:cs="Arial"/>
          <w:sz w:val="20"/>
          <w:szCs w:val="20"/>
          <w:lang w:val="es-ES_tradnl"/>
        </w:rPr>
        <w:t>Invitación</w:t>
      </w:r>
      <w:r w:rsidRPr="00700583">
        <w:rPr>
          <w:rFonts w:ascii="Montserrat Medium" w:eastAsiaTheme="minorHAnsi" w:hAnsi="Montserrat Medium" w:cs="Arial"/>
          <w:sz w:val="20"/>
          <w:szCs w:val="20"/>
          <w:lang w:val="es-ES_tradnl"/>
        </w:rPr>
        <w:t xml:space="preserve"> a los </w:t>
      </w:r>
      <w:r w:rsidR="002E5014" w:rsidRPr="00700583">
        <w:rPr>
          <w:rFonts w:ascii="Montserrat Medium" w:eastAsiaTheme="minorHAnsi" w:hAnsi="Montserrat Medium" w:cs="Arial"/>
          <w:sz w:val="20"/>
          <w:szCs w:val="20"/>
          <w:lang w:val="es-ES_tradnl"/>
        </w:rPr>
        <w:t>observadores</w:t>
      </w:r>
      <w:r w:rsidRPr="00700583">
        <w:rPr>
          <w:rFonts w:ascii="Montserrat Medium" w:eastAsiaTheme="minorHAnsi" w:hAnsi="Montserrat Medium" w:cs="Arial"/>
          <w:sz w:val="20"/>
          <w:szCs w:val="20"/>
          <w:lang w:val="es-ES_tradnl"/>
        </w:rPr>
        <w:t xml:space="preserve"> registrados, servidores públicos y a todas aquellas personas asistentes, el cual contendrá la información referida en el artículo </w:t>
      </w:r>
      <w:r w:rsidRPr="00700583">
        <w:rPr>
          <w:rFonts w:ascii="Montserrat Medium" w:eastAsiaTheme="minorHAnsi" w:hAnsi="Montserrat Medium" w:cs="Arial"/>
          <w:b/>
          <w:sz w:val="20"/>
          <w:szCs w:val="20"/>
          <w:lang w:val="es-ES_tradnl"/>
        </w:rPr>
        <w:t>37</w:t>
      </w:r>
      <w:r w:rsidRPr="00700583">
        <w:rPr>
          <w:rFonts w:ascii="Montserrat Medium" w:eastAsiaTheme="minorHAnsi" w:hAnsi="Montserrat Medium" w:cs="Arial"/>
          <w:sz w:val="20"/>
          <w:szCs w:val="20"/>
          <w:lang w:val="es-ES_tradnl"/>
        </w:rPr>
        <w:t xml:space="preserve"> de la LAASSP.</w:t>
      </w:r>
    </w:p>
    <w:p w:rsidR="00001EAE" w:rsidRPr="00700583" w:rsidRDefault="00001EAE" w:rsidP="00001EAE">
      <w:pPr>
        <w:spacing w:line="276" w:lineRule="auto"/>
        <w:ind w:right="49"/>
        <w:jc w:val="both"/>
        <w:rPr>
          <w:rFonts w:ascii="Montserrat Medium" w:hAnsi="Montserrat Medium" w:cs="Arial"/>
          <w:sz w:val="20"/>
          <w:szCs w:val="20"/>
          <w:lang w:val="es-ES_tradnl" w:eastAsia="es-ES"/>
        </w:rPr>
      </w:pPr>
    </w:p>
    <w:p w:rsidR="00001EAE" w:rsidRPr="00700583" w:rsidRDefault="00001EAE" w:rsidP="001014F5">
      <w:pPr>
        <w:pStyle w:val="Prrafodelista"/>
        <w:numPr>
          <w:ilvl w:val="0"/>
          <w:numId w:val="42"/>
        </w:numPr>
        <w:spacing w:line="276" w:lineRule="auto"/>
        <w:ind w:right="49"/>
        <w:jc w:val="both"/>
        <w:rPr>
          <w:rFonts w:ascii="Montserrat Medium" w:hAnsi="Montserrat Medium" w:cs="Arial"/>
          <w:b/>
          <w:sz w:val="20"/>
          <w:szCs w:val="20"/>
          <w:lang w:val="es-ES_tradnl"/>
        </w:rPr>
      </w:pPr>
      <w:r w:rsidRPr="00700583">
        <w:rPr>
          <w:rFonts w:ascii="Montserrat Medium" w:eastAsiaTheme="minorHAnsi" w:hAnsi="Montserrat Medium" w:cs="Arial"/>
          <w:sz w:val="20"/>
          <w:szCs w:val="20"/>
          <w:lang w:val="es-ES_tradnl"/>
        </w:rPr>
        <w:t xml:space="preserve">El servidor público del IMSS levantará el acta de notificación de fallo de la </w:t>
      </w:r>
      <w:r w:rsidR="004B5596">
        <w:rPr>
          <w:rFonts w:ascii="Montserrat Medium" w:eastAsiaTheme="minorHAnsi" w:hAnsi="Montserrat Medium" w:cs="Arial"/>
          <w:sz w:val="20"/>
          <w:szCs w:val="20"/>
          <w:lang w:val="es-ES_tradnl"/>
        </w:rPr>
        <w:t>Invitación</w:t>
      </w:r>
      <w:r w:rsidRPr="00700583">
        <w:rPr>
          <w:rFonts w:ascii="Montserrat Medium" w:eastAsiaTheme="minorHAnsi" w:hAnsi="Montserrat Medium" w:cs="Arial"/>
          <w:sz w:val="20"/>
          <w:szCs w:val="20"/>
          <w:lang w:val="es-ES_tradnl"/>
        </w:rPr>
        <w:t xml:space="preserve">, misma que será firmada por los servidores públicos presentes, se les entregará copia simple del acta y en su caso, de los anexos correspondientes. </w:t>
      </w:r>
    </w:p>
    <w:p w:rsidR="002E5014" w:rsidRPr="00700583" w:rsidRDefault="002E5014" w:rsidP="002E5014">
      <w:pPr>
        <w:pStyle w:val="Prrafodelista"/>
        <w:rPr>
          <w:rFonts w:ascii="Montserrat Medium" w:hAnsi="Montserrat Medium" w:cs="Arial"/>
          <w:b/>
          <w:sz w:val="20"/>
          <w:szCs w:val="20"/>
          <w:lang w:val="es-ES_tradnl"/>
        </w:rPr>
      </w:pPr>
    </w:p>
    <w:p w:rsidR="00DC24CE" w:rsidRPr="00700583" w:rsidRDefault="00DC24CE" w:rsidP="00DC24CE">
      <w:pPr>
        <w:spacing w:line="276" w:lineRule="auto"/>
        <w:ind w:right="49"/>
        <w:jc w:val="both"/>
        <w:rPr>
          <w:rFonts w:ascii="Montserrat Medium" w:hAnsi="Montserrat Medium" w:cs="Arial"/>
          <w:sz w:val="20"/>
          <w:szCs w:val="20"/>
          <w:lang w:val="es-ES_tradnl" w:eastAsia="es-ES"/>
        </w:rPr>
      </w:pPr>
      <w:r w:rsidRPr="00700583">
        <w:rPr>
          <w:rFonts w:ascii="Montserrat Medium" w:hAnsi="Montserrat Medium" w:cs="Arial"/>
          <w:sz w:val="20"/>
          <w:szCs w:val="20"/>
          <w:lang w:val="es-ES_tradnl" w:eastAsia="es-ES"/>
        </w:rPr>
        <w:t>En caso de que en la fecha originalmente prevista el fallo no se pueda emitir, este podrá ser diferido hasta por veinte días naturales contados a partir de la fecha señalada para tal efecto en el Acta de Presentación y Apertura de Proposiciones.</w:t>
      </w:r>
    </w:p>
    <w:p w:rsidR="00001EAE" w:rsidRPr="00700583" w:rsidRDefault="00001EAE" w:rsidP="00001EAE">
      <w:pPr>
        <w:spacing w:line="276" w:lineRule="auto"/>
        <w:ind w:right="49"/>
        <w:jc w:val="both"/>
        <w:rPr>
          <w:rFonts w:ascii="Montserrat Medium" w:hAnsi="Montserrat Medium" w:cs="Arial"/>
          <w:sz w:val="20"/>
          <w:szCs w:val="20"/>
          <w:lang w:val="es-ES_tradnl" w:eastAsia="es-ES"/>
        </w:rPr>
      </w:pPr>
    </w:p>
    <w:p w:rsidR="00001EAE" w:rsidRPr="00700583" w:rsidRDefault="00001EAE" w:rsidP="00001EAE">
      <w:pPr>
        <w:spacing w:line="276" w:lineRule="auto"/>
        <w:ind w:right="49"/>
        <w:jc w:val="both"/>
        <w:rPr>
          <w:rFonts w:ascii="Montserrat Medium" w:hAnsi="Montserrat Medium" w:cs="Arial"/>
          <w:sz w:val="20"/>
          <w:szCs w:val="20"/>
          <w:lang w:val="es-ES_tradnl" w:eastAsia="es-ES"/>
        </w:rPr>
      </w:pPr>
      <w:r w:rsidRPr="00700583">
        <w:rPr>
          <w:rFonts w:ascii="Montserrat Medium" w:hAnsi="Montserrat Medium" w:cs="Arial"/>
          <w:sz w:val="20"/>
          <w:szCs w:val="20"/>
          <w:lang w:val="es-ES_tradnl" w:eastAsia="es-ES"/>
        </w:rPr>
        <w:lastRenderedPageBreak/>
        <w:t>Al finalizar cada evento (Junta de aclaraciones, Presentación y Apertura de Proposiciones y Notificación de 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rsidR="00001EAE" w:rsidRPr="00700583" w:rsidRDefault="00001EAE" w:rsidP="00001EAE">
      <w:pPr>
        <w:spacing w:line="276" w:lineRule="auto"/>
        <w:ind w:right="49"/>
        <w:jc w:val="both"/>
        <w:rPr>
          <w:rFonts w:ascii="Montserrat Medium" w:hAnsi="Montserrat Medium" w:cs="Arial"/>
          <w:sz w:val="20"/>
          <w:szCs w:val="20"/>
          <w:lang w:val="es-ES_tradnl" w:eastAsia="es-ES"/>
        </w:rPr>
      </w:pPr>
    </w:p>
    <w:p w:rsidR="00001EAE" w:rsidRPr="00700583" w:rsidRDefault="00497568" w:rsidP="00001EAE">
      <w:pPr>
        <w:tabs>
          <w:tab w:val="left" w:pos="-720"/>
        </w:tabs>
        <w:suppressAutoHyphens/>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t>Asimismo</w:t>
      </w:r>
      <w:r w:rsidR="00001EAE" w:rsidRPr="00700583">
        <w:rPr>
          <w:rFonts w:ascii="Montserrat Medium" w:hAnsi="Montserrat Medium" w:cs="Arial"/>
          <w:spacing w:val="-3"/>
          <w:sz w:val="20"/>
          <w:szCs w:val="20"/>
        </w:rPr>
        <w:t>, las actas correspondientes se difundirán en CompraNet. Este procedimiento sustituye a la notificación personal.</w:t>
      </w:r>
    </w:p>
    <w:p w:rsidR="00001EAE" w:rsidRPr="00700583" w:rsidRDefault="00001EAE" w:rsidP="00001EAE">
      <w:pPr>
        <w:tabs>
          <w:tab w:val="left" w:pos="-720"/>
        </w:tabs>
        <w:suppressAutoHyphens/>
        <w:spacing w:line="276" w:lineRule="auto"/>
        <w:jc w:val="both"/>
        <w:rPr>
          <w:rFonts w:ascii="Montserrat Medium" w:hAnsi="Montserrat Medium" w:cs="Arial"/>
          <w:spacing w:val="-3"/>
          <w:sz w:val="20"/>
          <w:szCs w:val="20"/>
        </w:rPr>
      </w:pPr>
    </w:p>
    <w:p w:rsidR="00DC24CE" w:rsidRPr="00700583" w:rsidRDefault="00DC24CE" w:rsidP="00DC24CE">
      <w:pPr>
        <w:spacing w:line="276" w:lineRule="auto"/>
        <w:ind w:right="49"/>
        <w:jc w:val="both"/>
        <w:rPr>
          <w:rFonts w:ascii="Montserrat Medium" w:hAnsi="Montserrat Medium" w:cs="Arial"/>
          <w:sz w:val="20"/>
          <w:szCs w:val="20"/>
        </w:rPr>
      </w:pPr>
      <w:r w:rsidRPr="00700583">
        <w:rPr>
          <w:rFonts w:ascii="Montserrat Medium" w:hAnsi="Montserrat Medium"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CompraNet, en la dirección electrónica </w:t>
      </w:r>
      <w:hyperlink r:id="rId14" w:history="1">
        <w:r w:rsidRPr="00700583">
          <w:rPr>
            <w:rStyle w:val="Hipervnculo"/>
            <w:rFonts w:ascii="Montserrat Medium" w:hAnsi="Montserrat Medium" w:cs="Arial"/>
            <w:spacing w:val="-3"/>
            <w:sz w:val="20"/>
            <w:szCs w:val="20"/>
          </w:rPr>
          <w:t>https://compranet.hacienda.gob.mx</w:t>
        </w:r>
      </w:hyperlink>
      <w:r w:rsidRPr="00700583">
        <w:rPr>
          <w:rFonts w:ascii="Montserrat Medium" w:hAnsi="Montserrat Medium" w:cs="Arial"/>
          <w:spacing w:val="-3"/>
          <w:sz w:val="20"/>
          <w:szCs w:val="20"/>
        </w:rPr>
        <w:t xml:space="preserve">, al </w:t>
      </w:r>
      <w:r w:rsidR="0004692F" w:rsidRPr="00700583">
        <w:rPr>
          <w:rFonts w:ascii="Montserrat Medium" w:hAnsi="Montserrat Medium" w:cs="Arial"/>
          <w:spacing w:val="-3"/>
          <w:sz w:val="20"/>
          <w:szCs w:val="20"/>
        </w:rPr>
        <w:t>concluir</w:t>
      </w:r>
      <w:r w:rsidRPr="00700583">
        <w:rPr>
          <w:rFonts w:ascii="Montserrat Medium" w:hAnsi="Montserrat Medium" w:cs="Arial"/>
          <w:spacing w:val="-3"/>
          <w:sz w:val="20"/>
          <w:szCs w:val="20"/>
        </w:rPr>
        <w:t xml:space="preserve"> cada evento, sin menoscabo de que puedan acudir a recoger las actas en el domicilio de la Convocante.</w:t>
      </w:r>
    </w:p>
    <w:p w:rsidR="00363D63" w:rsidRPr="00700583" w:rsidRDefault="00363D63" w:rsidP="00363D63">
      <w:pPr>
        <w:spacing w:line="276" w:lineRule="auto"/>
        <w:ind w:right="49"/>
        <w:jc w:val="both"/>
        <w:rPr>
          <w:rFonts w:ascii="Montserrat Medium" w:hAnsi="Montserrat Medium" w:cs="Arial"/>
          <w:sz w:val="20"/>
          <w:szCs w:val="20"/>
        </w:rPr>
      </w:pPr>
    </w:p>
    <w:p w:rsidR="00363D63" w:rsidRPr="00700583" w:rsidRDefault="00363D63" w:rsidP="001014F5">
      <w:pPr>
        <w:pStyle w:val="Ttulo2"/>
        <w:numPr>
          <w:ilvl w:val="1"/>
          <w:numId w:val="35"/>
        </w:numPr>
        <w:spacing w:before="0" w:after="0" w:line="276" w:lineRule="auto"/>
        <w:ind w:left="0" w:right="49" w:firstLine="0"/>
        <w:rPr>
          <w:rFonts w:ascii="Montserrat Medium" w:hAnsi="Montserrat Medium" w:cs="Arial"/>
          <w:i w:val="0"/>
          <w:sz w:val="20"/>
          <w:lang w:val="es-ES_tradnl"/>
        </w:rPr>
      </w:pPr>
      <w:bookmarkStart w:id="108" w:name="_Toc83389327"/>
      <w:r w:rsidRPr="00700583">
        <w:rPr>
          <w:rFonts w:ascii="Montserrat Medium" w:hAnsi="Montserrat Medium" w:cs="Arial"/>
          <w:i w:val="0"/>
          <w:sz w:val="20"/>
          <w:lang w:val="es-ES_tradnl"/>
        </w:rPr>
        <w:t>Firma de Contrato</w:t>
      </w:r>
      <w:bookmarkEnd w:id="108"/>
    </w:p>
    <w:bookmarkEnd w:id="106"/>
    <w:p w:rsidR="00001EAE" w:rsidRPr="00700583" w:rsidRDefault="00001EAE" w:rsidP="00001EAE">
      <w:pPr>
        <w:rPr>
          <w:sz w:val="20"/>
          <w:szCs w:val="20"/>
          <w:lang w:val="es-ES_tradnl" w:eastAsia="ar-SA"/>
        </w:rPr>
      </w:pPr>
    </w:p>
    <w:p w:rsidR="005305E0" w:rsidRPr="00700583" w:rsidRDefault="00CC385D" w:rsidP="003F3C9E">
      <w:pPr>
        <w:spacing w:line="276" w:lineRule="auto"/>
        <w:ind w:right="49"/>
        <w:jc w:val="both"/>
        <w:rPr>
          <w:rFonts w:ascii="Montserrat Medium" w:eastAsia="Times New Roman" w:hAnsi="Montserrat Medium" w:cs="Arial"/>
          <w:sz w:val="20"/>
          <w:szCs w:val="20"/>
          <w:lang w:val="es-ES_tradnl" w:eastAsia="es-ES"/>
        </w:rPr>
      </w:pPr>
      <w:r w:rsidRPr="00700583">
        <w:rPr>
          <w:rFonts w:ascii="Montserrat Medium" w:eastAsia="Times New Roman" w:hAnsi="Montserrat Medium" w:cs="Arial"/>
          <w:sz w:val="20"/>
          <w:szCs w:val="20"/>
          <w:lang w:val="es-ES_tradnl" w:eastAsia="es-ES"/>
        </w:rPr>
        <w:t>El</w:t>
      </w:r>
      <w:r w:rsidR="00364740" w:rsidRPr="00700583">
        <w:rPr>
          <w:rFonts w:ascii="Montserrat Medium" w:eastAsia="Times New Roman" w:hAnsi="Montserrat Medium" w:cs="Arial"/>
          <w:sz w:val="20"/>
          <w:szCs w:val="20"/>
          <w:lang w:val="es-ES_tradnl" w:eastAsia="es-ES"/>
        </w:rPr>
        <w:t xml:space="preserve"> </w:t>
      </w:r>
      <w:r w:rsidRPr="00700583">
        <w:rPr>
          <w:rFonts w:ascii="Montserrat Medium" w:eastAsia="Times New Roman" w:hAnsi="Montserrat Medium" w:cs="Arial"/>
          <w:sz w:val="20"/>
          <w:szCs w:val="20"/>
          <w:lang w:val="es-ES_tradnl" w:eastAsia="es-ES"/>
        </w:rPr>
        <w:t>licitante adjudicado</w:t>
      </w:r>
      <w:r w:rsidR="008F6777" w:rsidRPr="00700583">
        <w:rPr>
          <w:rFonts w:ascii="Montserrat Medium" w:eastAsia="Times New Roman" w:hAnsi="Montserrat Medium" w:cs="Arial"/>
          <w:sz w:val="20"/>
          <w:szCs w:val="20"/>
          <w:lang w:val="es-ES_tradnl" w:eastAsia="es-ES"/>
        </w:rPr>
        <w:t xml:space="preserve"> deberá firmar los contratos, </w:t>
      </w:r>
      <w:r w:rsidR="008F6777" w:rsidRPr="00700583">
        <w:rPr>
          <w:rFonts w:ascii="Montserrat Medium" w:hAnsi="Montserrat Medium"/>
          <w:sz w:val="20"/>
          <w:szCs w:val="20"/>
          <w:lang w:val="es-ES_tradnl"/>
        </w:rPr>
        <w:t>dentro de los 15 días naturales siguientes al de la notificación del fallo</w:t>
      </w:r>
      <w:r w:rsidR="008F6777" w:rsidRPr="00700583">
        <w:rPr>
          <w:rFonts w:ascii="Montserrat Medium" w:eastAsia="Times New Roman" w:hAnsi="Montserrat Medium" w:cs="Arial"/>
          <w:sz w:val="20"/>
          <w:szCs w:val="20"/>
          <w:lang w:val="es-ES_tradnl" w:eastAsia="es-ES"/>
        </w:rPr>
        <w:t xml:space="preserve">. </w:t>
      </w:r>
    </w:p>
    <w:p w:rsidR="005305E0" w:rsidRPr="00700583" w:rsidRDefault="005305E0" w:rsidP="003F3C9E">
      <w:pPr>
        <w:spacing w:line="276" w:lineRule="auto"/>
        <w:ind w:right="49"/>
        <w:jc w:val="both"/>
        <w:rPr>
          <w:rFonts w:ascii="Montserrat Medium" w:eastAsia="Times New Roman" w:hAnsi="Montserrat Medium" w:cs="Arial"/>
          <w:sz w:val="20"/>
          <w:szCs w:val="20"/>
          <w:lang w:val="es-ES_tradnl" w:eastAsia="es-ES"/>
        </w:rPr>
      </w:pPr>
    </w:p>
    <w:p w:rsidR="00DC24CE" w:rsidRPr="00700583" w:rsidRDefault="00DC24CE" w:rsidP="00DC24CE">
      <w:pPr>
        <w:spacing w:line="276" w:lineRule="auto"/>
        <w:ind w:right="49"/>
        <w:jc w:val="both"/>
        <w:rPr>
          <w:rFonts w:ascii="Montserrat Medium" w:eastAsia="Times New Roman" w:hAnsi="Montserrat Medium" w:cs="Arial"/>
          <w:sz w:val="20"/>
          <w:szCs w:val="20"/>
          <w:lang w:val="es-ES_tradnl" w:eastAsia="es-ES"/>
        </w:rPr>
      </w:pPr>
      <w:r w:rsidRPr="00700583">
        <w:rPr>
          <w:rFonts w:ascii="Montserrat Medium" w:hAnsi="Montserrat Medium"/>
          <w:sz w:val="20"/>
          <w:szCs w:val="20"/>
          <w:lang w:val="es-ES_tradnl"/>
        </w:rPr>
        <w:t>Para lo cual, deberá acudir a la División de Contratos</w:t>
      </w:r>
      <w:r w:rsidRPr="00700583">
        <w:rPr>
          <w:rFonts w:ascii="Montserrat Medium" w:eastAsia="Times New Roman" w:hAnsi="Montserrat Medium" w:cs="Arial"/>
          <w:sz w:val="20"/>
          <w:szCs w:val="20"/>
          <w:lang w:val="es-ES_tradnl" w:eastAsia="es-ES"/>
        </w:rPr>
        <w:t xml:space="preserve">, ubicada en Calle Durango número 291, piso 10, Colonia Roma Norte, C.P. 06700, Demarcación Territorial Cuauhtémoc, Ciudad de México. </w:t>
      </w:r>
    </w:p>
    <w:p w:rsidR="008F6777" w:rsidRPr="00700583" w:rsidRDefault="008F6777" w:rsidP="003F3C9E">
      <w:pPr>
        <w:spacing w:line="276" w:lineRule="auto"/>
        <w:ind w:right="49"/>
        <w:jc w:val="both"/>
        <w:rPr>
          <w:rFonts w:ascii="Montserrat Medium" w:eastAsia="Times New Roman" w:hAnsi="Montserrat Medium" w:cs="Arial"/>
          <w:sz w:val="20"/>
          <w:szCs w:val="20"/>
          <w:lang w:val="es-ES_tradnl" w:eastAsia="es-ES"/>
        </w:rPr>
      </w:pPr>
    </w:p>
    <w:p w:rsidR="008F6777" w:rsidRPr="00700583" w:rsidRDefault="00D35486"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Para tal efecto, deberá</w:t>
      </w:r>
      <w:r w:rsidR="00364740" w:rsidRPr="00700583">
        <w:rPr>
          <w:rFonts w:ascii="Montserrat Medium" w:hAnsi="Montserrat Medium" w:cs="Arial"/>
          <w:sz w:val="20"/>
          <w:szCs w:val="20"/>
          <w:lang w:val="es-ES_tradnl"/>
        </w:rPr>
        <w:t xml:space="preserve"> </w:t>
      </w:r>
      <w:r w:rsidRPr="00700583">
        <w:rPr>
          <w:rFonts w:ascii="Montserrat Medium" w:hAnsi="Montserrat Medium" w:cs="Arial"/>
          <w:sz w:val="20"/>
          <w:szCs w:val="20"/>
          <w:lang w:val="es-ES_tradnl"/>
        </w:rPr>
        <w:t xml:space="preserve">presentar en la División de Contratos dentro de los </w:t>
      </w:r>
      <w:r w:rsidR="00C91BDF" w:rsidRPr="00700583">
        <w:rPr>
          <w:rFonts w:ascii="Montserrat Medium" w:hAnsi="Montserrat Medium" w:cs="Arial"/>
          <w:sz w:val="20"/>
          <w:szCs w:val="20"/>
          <w:lang w:val="es-ES_tradnl"/>
        </w:rPr>
        <w:t>3</w:t>
      </w:r>
      <w:r w:rsidRPr="00700583">
        <w:rPr>
          <w:rFonts w:ascii="Montserrat Medium" w:hAnsi="Montserrat Medium" w:cs="Arial"/>
          <w:sz w:val="20"/>
          <w:szCs w:val="20"/>
          <w:lang w:val="es-ES_tradnl"/>
        </w:rPr>
        <w:t xml:space="preserve"> (tres) días hábiles posteriores a la notificación del fallo, los documentos que se indican en el </w:t>
      </w:r>
      <w:r w:rsidR="00606E83" w:rsidRPr="007E2FC4">
        <w:rPr>
          <w:rFonts w:ascii="Montserrat Medium" w:hAnsi="Montserrat Medium" w:cs="Arial"/>
          <w:b/>
          <w:sz w:val="20"/>
          <w:szCs w:val="20"/>
        </w:rPr>
        <w:t>ANEXO XVI</w:t>
      </w:r>
      <w:r w:rsidR="00606E83" w:rsidRPr="007E2FC4">
        <w:rPr>
          <w:rFonts w:ascii="Montserrat Medium" w:hAnsi="Montserrat Medium" w:cs="Arial"/>
          <w:sz w:val="20"/>
          <w:szCs w:val="20"/>
        </w:rPr>
        <w:t xml:space="preserve"> </w:t>
      </w:r>
      <w:r w:rsidR="00606E83" w:rsidRPr="007E2FC4">
        <w:rPr>
          <w:rFonts w:ascii="Montserrat Medium" w:hAnsi="Montserrat Medium" w:cs="Arial"/>
          <w:b/>
          <w:sz w:val="20"/>
          <w:szCs w:val="20"/>
        </w:rPr>
        <w:t>“DOCUMENTACIÓN ADJUNTA PROPORCIONADA POR LA DIVISIÓN DE</w:t>
      </w:r>
      <w:r w:rsidR="00606E83" w:rsidRPr="00700583">
        <w:rPr>
          <w:rFonts w:ascii="Montserrat Medium" w:hAnsi="Montserrat Medium" w:cs="Arial"/>
          <w:b/>
          <w:sz w:val="20"/>
          <w:szCs w:val="20"/>
        </w:rPr>
        <w:t xml:space="preserve"> CONTRATOS”</w:t>
      </w:r>
      <w:r w:rsidRPr="00700583">
        <w:rPr>
          <w:rFonts w:ascii="Montserrat Medium" w:hAnsi="Montserrat Medium" w:cs="Arial"/>
          <w:sz w:val="20"/>
          <w:szCs w:val="20"/>
          <w:lang w:val="es-ES_tradnl"/>
        </w:rPr>
        <w:t xml:space="preserve">, establecido por la División de Contratos, así como actualizar sus datos en el registro interno de proveedores del IMSS, a cargo de la División de Investigación de Mercados de </w:t>
      </w:r>
      <w:r w:rsidR="00497568" w:rsidRPr="00700583">
        <w:rPr>
          <w:rFonts w:ascii="Montserrat Medium" w:hAnsi="Montserrat Medium" w:cs="Arial"/>
          <w:sz w:val="20"/>
          <w:szCs w:val="20"/>
          <w:lang w:val="es-ES_tradnl"/>
        </w:rPr>
        <w:t xml:space="preserve">Adquisiciones y </w:t>
      </w:r>
      <w:r w:rsidRPr="00700583">
        <w:rPr>
          <w:rFonts w:ascii="Montserrat Medium" w:hAnsi="Montserrat Medium" w:cs="Arial"/>
          <w:sz w:val="20"/>
          <w:szCs w:val="20"/>
          <w:lang w:val="es-ES_tradnl"/>
        </w:rPr>
        <w:t>Arrendamientos, ubicada en Calle Durango 291, Piso 7, ala Sinaloa, Colonia Roma Norte, Demarcación Territorial Cuauhtémoc, C.P. 06700, en la Ciudad de México.</w:t>
      </w:r>
    </w:p>
    <w:p w:rsidR="00043997" w:rsidRPr="00700583" w:rsidRDefault="00043997" w:rsidP="003F3C9E">
      <w:pPr>
        <w:spacing w:line="276" w:lineRule="auto"/>
        <w:ind w:right="49"/>
        <w:jc w:val="both"/>
        <w:rPr>
          <w:rFonts w:ascii="Montserrat Medium" w:eastAsia="Times New Roman" w:hAnsi="Montserrat Medium" w:cs="Arial"/>
          <w:sz w:val="20"/>
          <w:szCs w:val="20"/>
          <w:lang w:val="es-ES_tradnl" w:eastAsia="es-ES"/>
        </w:rPr>
      </w:pPr>
    </w:p>
    <w:p w:rsidR="00734214" w:rsidRPr="00700583" w:rsidRDefault="008F6777" w:rsidP="001014F5">
      <w:pPr>
        <w:pStyle w:val="Ttulo1"/>
        <w:numPr>
          <w:ilvl w:val="0"/>
          <w:numId w:val="31"/>
        </w:numPr>
        <w:spacing w:before="0" w:after="0" w:line="276" w:lineRule="auto"/>
        <w:ind w:right="49"/>
        <w:rPr>
          <w:rFonts w:ascii="Montserrat Medium" w:hAnsi="Montserrat Medium" w:cs="Arial"/>
          <w:sz w:val="20"/>
          <w:szCs w:val="20"/>
          <w:lang w:val="es-ES_tradnl"/>
        </w:rPr>
      </w:pPr>
      <w:bookmarkStart w:id="109" w:name="_Toc424735341"/>
      <w:bookmarkStart w:id="110" w:name="_Toc442265821"/>
      <w:bookmarkStart w:id="111" w:name="_Toc424735343"/>
      <w:bookmarkStart w:id="112" w:name="_Toc83389328"/>
      <w:r w:rsidRPr="00700583">
        <w:rPr>
          <w:rFonts w:ascii="Montserrat Medium" w:hAnsi="Montserrat Medium" w:cs="Arial"/>
          <w:sz w:val="20"/>
          <w:szCs w:val="20"/>
          <w:lang w:val="es-ES_tradnl"/>
        </w:rPr>
        <w:t>REQUISITOS QUE LOS LICITANTES DEBEN CUMPLIR</w:t>
      </w:r>
      <w:bookmarkEnd w:id="109"/>
      <w:bookmarkEnd w:id="112"/>
    </w:p>
    <w:p w:rsidR="00734214" w:rsidRPr="00700583" w:rsidRDefault="00734214" w:rsidP="00734214">
      <w:pPr>
        <w:rPr>
          <w:sz w:val="20"/>
          <w:szCs w:val="20"/>
          <w:lang w:val="es-ES_tradnl" w:eastAsia="ar-SA"/>
        </w:rPr>
      </w:pPr>
    </w:p>
    <w:p w:rsidR="00DC24CE" w:rsidRPr="008D54AE" w:rsidRDefault="00DC24CE" w:rsidP="00DC24CE">
      <w:pPr>
        <w:spacing w:line="276" w:lineRule="auto"/>
        <w:ind w:right="49"/>
        <w:jc w:val="both"/>
        <w:rPr>
          <w:rFonts w:ascii="Montserrat Medium" w:hAnsi="Montserrat Medium" w:cs="Arial"/>
          <w:strike/>
          <w:sz w:val="20"/>
          <w:szCs w:val="20"/>
        </w:rPr>
      </w:pPr>
      <w:r w:rsidRPr="00700583">
        <w:rPr>
          <w:rFonts w:ascii="Montserrat Medium" w:hAnsi="Montserrat Medium" w:cs="Arial"/>
          <w:sz w:val="20"/>
          <w:szCs w:val="20"/>
        </w:rPr>
        <w:lastRenderedPageBreak/>
        <w:t xml:space="preserve">Con fundamento en los artículos </w:t>
      </w:r>
      <w:r w:rsidRPr="00700583">
        <w:rPr>
          <w:rFonts w:ascii="Montserrat Medium" w:hAnsi="Montserrat Medium" w:cs="Arial"/>
          <w:b/>
          <w:sz w:val="20"/>
          <w:szCs w:val="20"/>
        </w:rPr>
        <w:t>26 Bis</w:t>
      </w:r>
      <w:r w:rsidRPr="00700583">
        <w:rPr>
          <w:rFonts w:ascii="Montserrat Medium" w:hAnsi="Montserrat Medium" w:cs="Arial"/>
          <w:sz w:val="20"/>
          <w:szCs w:val="20"/>
        </w:rPr>
        <w:t xml:space="preserve"> fracción </w:t>
      </w:r>
      <w:r w:rsidRPr="00700583">
        <w:rPr>
          <w:rFonts w:ascii="Montserrat Medium" w:hAnsi="Montserrat Medium" w:cs="Arial"/>
          <w:b/>
          <w:sz w:val="20"/>
          <w:szCs w:val="20"/>
        </w:rPr>
        <w:t>II</w:t>
      </w:r>
      <w:r w:rsidRPr="00700583">
        <w:rPr>
          <w:rFonts w:ascii="Montserrat Medium" w:hAnsi="Montserrat Medium" w:cs="Arial"/>
          <w:sz w:val="20"/>
          <w:szCs w:val="20"/>
        </w:rPr>
        <w:t xml:space="preserve"> y </w:t>
      </w:r>
      <w:r w:rsidRPr="00700583">
        <w:rPr>
          <w:rFonts w:ascii="Montserrat Medium" w:hAnsi="Montserrat Medium" w:cs="Arial"/>
          <w:b/>
          <w:sz w:val="20"/>
          <w:szCs w:val="20"/>
        </w:rPr>
        <w:t>34</w:t>
      </w:r>
      <w:r w:rsidRPr="00700583">
        <w:rPr>
          <w:rFonts w:ascii="Montserrat Medium" w:hAnsi="Montserrat Medium" w:cs="Arial"/>
          <w:sz w:val="20"/>
          <w:szCs w:val="20"/>
        </w:rPr>
        <w:t xml:space="preserve"> de la LAASSP, el licitante deberá remitir a través del Sistema CompraNet, la documentación legal, su propuesta técnica y económica firmada con la firma electrónica avanzada que emite el SAT. </w:t>
      </w:r>
    </w:p>
    <w:p w:rsidR="00DC24CE" w:rsidRPr="00700583" w:rsidRDefault="00DC24CE" w:rsidP="00DC24CE">
      <w:pPr>
        <w:tabs>
          <w:tab w:val="left" w:pos="1089"/>
        </w:tabs>
        <w:spacing w:line="276" w:lineRule="auto"/>
        <w:ind w:right="49"/>
        <w:jc w:val="both"/>
        <w:rPr>
          <w:rFonts w:ascii="Montserrat Medium" w:hAnsi="Montserrat Medium" w:cs="Arial"/>
          <w:sz w:val="20"/>
          <w:szCs w:val="20"/>
        </w:rPr>
      </w:pPr>
    </w:p>
    <w:p w:rsidR="00734214" w:rsidRPr="00700583" w:rsidRDefault="00734214" w:rsidP="00734214">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La falta de firma electrónica en la documentación legal, propuesta técnica y/o económica será motivo de desechamiento, pues afecta la solvencia de la misma.</w:t>
      </w:r>
    </w:p>
    <w:p w:rsidR="00734214" w:rsidRPr="00700583" w:rsidRDefault="00734214" w:rsidP="00734214">
      <w:pPr>
        <w:spacing w:line="276" w:lineRule="auto"/>
        <w:ind w:right="49"/>
        <w:jc w:val="both"/>
        <w:rPr>
          <w:rFonts w:ascii="Montserrat Medium" w:hAnsi="Montserrat Medium" w:cs="Arial"/>
          <w:sz w:val="20"/>
          <w:szCs w:val="20"/>
        </w:rPr>
      </w:pPr>
    </w:p>
    <w:p w:rsidR="00734214" w:rsidRPr="00700583" w:rsidRDefault="00734214" w:rsidP="00734214">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 xml:space="preserve">De acuerdo a lo dispuesto en el artículo </w:t>
      </w:r>
      <w:r w:rsidRPr="00700583">
        <w:rPr>
          <w:rFonts w:ascii="Montserrat Medium" w:hAnsi="Montserrat Medium" w:cs="Arial"/>
          <w:b/>
          <w:sz w:val="20"/>
          <w:szCs w:val="20"/>
        </w:rPr>
        <w:t>50</w:t>
      </w:r>
      <w:r w:rsidRPr="00700583">
        <w:rPr>
          <w:rFonts w:ascii="Montserrat Medium" w:hAnsi="Montserrat Medium" w:cs="Arial"/>
          <w:sz w:val="20"/>
          <w:szCs w:val="20"/>
        </w:rPr>
        <w:t xml:space="preserve"> del Reglamento, el licitante deberá foliar cada uno de los documentos que integren la proposición y aquéllos distintos a ésta, en todas y cada una de las hojas que los integren. Al efecto, se deberán numerar de manera individual la propuesta técnica, económica y legal-administrativa, así como el resto de los documentos que entregue el licitante, y por ser una </w:t>
      </w:r>
      <w:r w:rsidR="004B5596">
        <w:rPr>
          <w:rFonts w:ascii="Montserrat Medium" w:hAnsi="Montserrat Medium" w:cs="Arial"/>
          <w:sz w:val="20"/>
          <w:szCs w:val="20"/>
        </w:rPr>
        <w:t>Invitación</w:t>
      </w:r>
      <w:r w:rsidRPr="00700583">
        <w:rPr>
          <w:rFonts w:ascii="Montserrat Medium" w:hAnsi="Montserrat Medium" w:cs="Arial"/>
          <w:sz w:val="20"/>
          <w:szCs w:val="20"/>
        </w:rPr>
        <w:t xml:space="preserve"> electrónica, podrá enviarse en varios archivos electrónicos.</w:t>
      </w:r>
    </w:p>
    <w:p w:rsidR="00497568" w:rsidRPr="00700583" w:rsidRDefault="00497568" w:rsidP="00734214">
      <w:pPr>
        <w:spacing w:line="276" w:lineRule="auto"/>
        <w:ind w:right="49"/>
        <w:jc w:val="both"/>
        <w:rPr>
          <w:rFonts w:ascii="Montserrat Medium" w:hAnsi="Montserrat Medium" w:cs="Arial"/>
          <w:sz w:val="20"/>
          <w:szCs w:val="20"/>
        </w:rPr>
      </w:pPr>
    </w:p>
    <w:p w:rsidR="00497568" w:rsidRPr="00700583" w:rsidRDefault="00497568" w:rsidP="00497568">
      <w:pPr>
        <w:spacing w:line="276" w:lineRule="auto"/>
        <w:jc w:val="both"/>
        <w:rPr>
          <w:rFonts w:ascii="Montserrat Medium" w:hAnsi="Montserrat Medium" w:cs="Arial"/>
          <w:spacing w:val="-3"/>
          <w:sz w:val="20"/>
          <w:szCs w:val="20"/>
        </w:rPr>
      </w:pPr>
      <w:r w:rsidRPr="00700583">
        <w:rPr>
          <w:rFonts w:ascii="Montserrat Medium" w:hAnsi="Montserrat Medium" w:cs="Arial"/>
          <w:spacing w:val="-3"/>
          <w:sz w:val="20"/>
          <w:szCs w:val="20"/>
        </w:rPr>
        <w:t xml:space="preserve">Por ejemplo, la propuesta técnica </w:t>
      </w:r>
      <w:r w:rsidRPr="00261600">
        <w:rPr>
          <w:rFonts w:ascii="Montserrat Medium" w:hAnsi="Montserrat Medium" w:cs="Arial"/>
          <w:spacing w:val="-3"/>
          <w:sz w:val="20"/>
          <w:szCs w:val="20"/>
        </w:rPr>
        <w:t>del 1 al folio "n", la propuesta económica del 1 al folio "n", y la documentación legal administrativa del 1 al folio "n".</w:t>
      </w:r>
      <w:r w:rsidRPr="00700583">
        <w:rPr>
          <w:rFonts w:ascii="Montserrat Medium" w:hAnsi="Montserrat Medium" w:cs="Arial"/>
          <w:spacing w:val="-3"/>
          <w:sz w:val="20"/>
          <w:szCs w:val="20"/>
        </w:rPr>
        <w:t xml:space="preserve"> </w:t>
      </w:r>
    </w:p>
    <w:p w:rsidR="00734214" w:rsidRPr="00700583" w:rsidRDefault="00734214" w:rsidP="00734214">
      <w:pPr>
        <w:rPr>
          <w:sz w:val="20"/>
          <w:szCs w:val="20"/>
          <w:lang w:val="es-ES_tradnl" w:eastAsia="ar-SA"/>
        </w:rPr>
      </w:pPr>
    </w:p>
    <w:p w:rsidR="00DC24CE" w:rsidRPr="00700583" w:rsidRDefault="00DC24CE" w:rsidP="00DC24CE">
      <w:pPr>
        <w:rPr>
          <w:rFonts w:ascii="Montserrat Medium" w:hAnsi="Montserrat Medium" w:cs="Arial"/>
          <w:sz w:val="20"/>
          <w:szCs w:val="20"/>
        </w:rPr>
      </w:pPr>
      <w:r w:rsidRPr="00700583">
        <w:rPr>
          <w:rFonts w:ascii="Montserrat Medium" w:hAnsi="Montserrat Medium" w:cs="Arial"/>
          <w:sz w:val="20"/>
          <w:szCs w:val="20"/>
        </w:rPr>
        <w:t>Sólo la falta absoluta de folio será causa de desechamiento, cuando esta circunstancia impide llevar a cabo su evaluación y por tanto, afecte la solvencia de la proposición.</w:t>
      </w:r>
    </w:p>
    <w:p w:rsidR="00DC24CE" w:rsidRPr="00700583" w:rsidRDefault="00DC24CE" w:rsidP="00734214">
      <w:pPr>
        <w:rPr>
          <w:sz w:val="20"/>
          <w:szCs w:val="20"/>
          <w:lang w:eastAsia="ar-SA"/>
        </w:rPr>
      </w:pPr>
    </w:p>
    <w:p w:rsidR="00734214" w:rsidRPr="00700583" w:rsidRDefault="00734214" w:rsidP="00734214">
      <w:pPr>
        <w:pStyle w:val="Ttulo1"/>
        <w:numPr>
          <w:ilvl w:val="0"/>
          <w:numId w:val="0"/>
        </w:numPr>
        <w:spacing w:before="0" w:after="0" w:line="276" w:lineRule="auto"/>
        <w:ind w:left="360" w:right="49"/>
        <w:rPr>
          <w:rFonts w:ascii="Montserrat Medium" w:hAnsi="Montserrat Medium" w:cs="Arial"/>
          <w:sz w:val="20"/>
          <w:szCs w:val="20"/>
          <w:lang w:val="es-ES_tradnl"/>
        </w:rPr>
      </w:pPr>
      <w:bookmarkStart w:id="113" w:name="_Toc83389329"/>
      <w:r w:rsidRPr="00700583">
        <w:rPr>
          <w:rFonts w:ascii="Montserrat Medium" w:hAnsi="Montserrat Medium" w:cs="Arial"/>
          <w:sz w:val="20"/>
          <w:szCs w:val="20"/>
          <w:lang w:val="es-ES_tradnl"/>
        </w:rPr>
        <w:t>Propuesta Legal y Administrativa</w:t>
      </w:r>
      <w:r w:rsidR="008F6777" w:rsidRPr="00700583">
        <w:rPr>
          <w:rFonts w:ascii="Montserrat Medium" w:hAnsi="Montserrat Medium" w:cs="Arial"/>
          <w:sz w:val="20"/>
          <w:szCs w:val="20"/>
          <w:lang w:val="es-ES_tradnl"/>
        </w:rPr>
        <w:t>.</w:t>
      </w:r>
      <w:bookmarkEnd w:id="110"/>
      <w:bookmarkEnd w:id="113"/>
    </w:p>
    <w:p w:rsidR="008F6777" w:rsidRPr="00700583" w:rsidRDefault="008F6777" w:rsidP="003F3C9E">
      <w:pPr>
        <w:spacing w:line="276" w:lineRule="auto"/>
        <w:ind w:right="49"/>
        <w:jc w:val="both"/>
        <w:rPr>
          <w:rFonts w:ascii="Montserrat Medium" w:hAnsi="Montserrat Medium" w:cs="Arial"/>
          <w:sz w:val="20"/>
          <w:szCs w:val="20"/>
        </w:rPr>
      </w:pPr>
    </w:p>
    <w:p w:rsidR="001D1DB5" w:rsidRPr="00700583" w:rsidRDefault="008F6777" w:rsidP="001014F5">
      <w:pPr>
        <w:pStyle w:val="Ttulo2"/>
        <w:numPr>
          <w:ilvl w:val="1"/>
          <w:numId w:val="32"/>
        </w:numPr>
        <w:spacing w:before="0" w:after="0"/>
        <w:ind w:left="0" w:right="49" w:firstLine="0"/>
        <w:rPr>
          <w:rFonts w:ascii="Montserrat Medium" w:hAnsi="Montserrat Medium" w:cs="Arial"/>
          <w:i w:val="0"/>
          <w:sz w:val="20"/>
          <w:lang w:val="es-ES_tradnl"/>
        </w:rPr>
      </w:pPr>
      <w:bookmarkStart w:id="114" w:name="_Toc442265824"/>
      <w:bookmarkStart w:id="115" w:name="_Toc83389330"/>
      <w:r w:rsidRPr="00700583">
        <w:rPr>
          <w:rFonts w:ascii="Montserrat Medium" w:hAnsi="Montserrat Medium" w:cs="Arial"/>
          <w:i w:val="0"/>
          <w:sz w:val="20"/>
          <w:lang w:val="es-ES_tradnl"/>
        </w:rPr>
        <w:t>Documentación legal-administrativa</w:t>
      </w:r>
      <w:bookmarkEnd w:id="115"/>
    </w:p>
    <w:p w:rsidR="001D1DB5" w:rsidRPr="00700583" w:rsidRDefault="001D1DB5" w:rsidP="00AA7C0C">
      <w:pPr>
        <w:rPr>
          <w:rFonts w:ascii="Montserrat Medium" w:hAnsi="Montserrat Medium"/>
          <w:sz w:val="20"/>
          <w:szCs w:val="20"/>
          <w:lang w:val="es-ES_tradnl" w:eastAsia="ar-SA"/>
        </w:rPr>
      </w:pPr>
    </w:p>
    <w:p w:rsidR="001D1DB5" w:rsidRPr="00700583" w:rsidRDefault="001D1DB5"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Los licitantes deberán presentar en papel preferentemente membretado y firmado por su Representante Legal, Apoderado Legal o persona facultada para ello la documentación legal-administrativa, misma que deberá estar </w:t>
      </w:r>
      <w:proofErr w:type="gramStart"/>
      <w:r w:rsidRPr="00700583">
        <w:rPr>
          <w:rFonts w:ascii="Montserrat Medium" w:hAnsi="Montserrat Medium" w:cs="Arial"/>
          <w:sz w:val="20"/>
          <w:szCs w:val="20"/>
          <w:lang w:val="es-ES_tradnl"/>
        </w:rPr>
        <w:t>foliada</w:t>
      </w:r>
      <w:proofErr w:type="gramEnd"/>
      <w:r w:rsidRPr="00700583">
        <w:rPr>
          <w:rFonts w:ascii="Montserrat Medium" w:hAnsi="Montserrat Medium" w:cs="Arial"/>
          <w:sz w:val="20"/>
          <w:szCs w:val="20"/>
          <w:lang w:val="es-ES_tradnl"/>
        </w:rPr>
        <w:t xml:space="preserve"> en cada una de sus fojas de manera consecutiva.</w:t>
      </w:r>
    </w:p>
    <w:p w:rsidR="001D1DB5" w:rsidRPr="00700583" w:rsidRDefault="001D1DB5" w:rsidP="00AA7C0C">
      <w:pPr>
        <w:ind w:right="49"/>
        <w:jc w:val="both"/>
        <w:rPr>
          <w:rFonts w:ascii="Montserrat Medium" w:hAnsi="Montserrat Medium" w:cs="Arial"/>
          <w:sz w:val="20"/>
          <w:szCs w:val="20"/>
          <w:lang w:val="es-ES_tradnl"/>
        </w:rPr>
      </w:pPr>
    </w:p>
    <w:p w:rsidR="001D1DB5" w:rsidRPr="00700583" w:rsidRDefault="001D1DB5"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La documentación legal-administrativa enviada a través de CompraNet podrá ser presentada en formato PDF (utilizar alta resolución), formato imagen o equivalente. En caso de comprimir archivos, no deberá depender de otro (s) programa (s) y/o procedimiento (s) para realizar la apertura de los mismos.</w:t>
      </w:r>
    </w:p>
    <w:p w:rsidR="00734214" w:rsidRPr="00700583" w:rsidRDefault="00734214" w:rsidP="00AA7C0C">
      <w:pPr>
        <w:ind w:right="49"/>
        <w:jc w:val="both"/>
        <w:rPr>
          <w:rFonts w:ascii="Montserrat Medium" w:hAnsi="Montserrat Medium" w:cs="Arial"/>
          <w:sz w:val="20"/>
          <w:szCs w:val="20"/>
          <w:lang w:val="es-ES_tradnl"/>
        </w:rPr>
      </w:pPr>
    </w:p>
    <w:p w:rsidR="001D1DB5" w:rsidRPr="00700583" w:rsidRDefault="00734214" w:rsidP="00AA7C0C">
      <w:pPr>
        <w:ind w:right="49"/>
        <w:jc w:val="both"/>
        <w:rPr>
          <w:rFonts w:ascii="Montserrat Medium" w:hAnsi="Montserrat Medium" w:cs="Arial"/>
          <w:b/>
          <w:sz w:val="20"/>
          <w:szCs w:val="20"/>
          <w:lang w:val="es-ES_tradnl"/>
        </w:rPr>
      </w:pPr>
      <w:r w:rsidRPr="00700583">
        <w:rPr>
          <w:rFonts w:ascii="Montserrat Medium" w:hAnsi="Montserrat Medium" w:cs="Arial"/>
          <w:b/>
          <w:sz w:val="20"/>
          <w:szCs w:val="20"/>
          <w:lang w:val="es-ES_tradnl"/>
        </w:rPr>
        <w:t>DOCUMENTOS QUE AFECTAN LA SOLVENCIA DE LA PROPOSICIÓN Y MOTIVARÁ SU DESECHAMIENTO.</w:t>
      </w:r>
      <w:r w:rsidR="0004692F" w:rsidRPr="00700583">
        <w:rPr>
          <w:rFonts w:ascii="Montserrat Medium" w:hAnsi="Montserrat Medium" w:cs="Arial"/>
          <w:b/>
          <w:sz w:val="20"/>
          <w:szCs w:val="20"/>
          <w:lang w:val="es-ES_tradnl"/>
        </w:rPr>
        <w:t xml:space="preserve"> (Numerales 4.1.1 al 4.1.6</w:t>
      </w:r>
      <w:r w:rsidR="00756612" w:rsidRPr="00700583">
        <w:rPr>
          <w:rFonts w:ascii="Montserrat Medium" w:hAnsi="Montserrat Medium" w:cs="Arial"/>
          <w:b/>
          <w:sz w:val="20"/>
          <w:szCs w:val="20"/>
          <w:lang w:val="es-ES_tradnl"/>
        </w:rPr>
        <w:t>)</w:t>
      </w:r>
    </w:p>
    <w:p w:rsidR="001D1DB5" w:rsidRPr="00700583" w:rsidRDefault="001D1DB5" w:rsidP="00AA7C0C">
      <w:pPr>
        <w:rPr>
          <w:rFonts w:ascii="Montserrat Medium" w:hAnsi="Montserrat Medium"/>
          <w:b/>
          <w:sz w:val="20"/>
          <w:szCs w:val="20"/>
          <w:lang w:val="es-ES_tradnl" w:eastAsia="ar-SA"/>
        </w:rPr>
      </w:pPr>
    </w:p>
    <w:p w:rsidR="00AC3F3C" w:rsidRPr="00700583" w:rsidRDefault="001D1DB5" w:rsidP="001014F5">
      <w:pPr>
        <w:pStyle w:val="Ttulo2"/>
        <w:numPr>
          <w:ilvl w:val="2"/>
          <w:numId w:val="44"/>
        </w:numPr>
        <w:spacing w:before="0" w:after="0"/>
        <w:ind w:right="49"/>
        <w:rPr>
          <w:rFonts w:ascii="Montserrat Medium" w:hAnsi="Montserrat Medium"/>
          <w:i w:val="0"/>
          <w:sz w:val="20"/>
        </w:rPr>
      </w:pPr>
      <w:bookmarkStart w:id="116" w:name="_Toc22644715"/>
      <w:r w:rsidRPr="00700583">
        <w:rPr>
          <w:rFonts w:ascii="Montserrat Medium" w:hAnsi="Montserrat Medium" w:cs="Arial"/>
          <w:i w:val="0"/>
          <w:sz w:val="20"/>
          <w:lang w:val="es-ES_tradnl"/>
        </w:rPr>
        <w:t xml:space="preserve"> </w:t>
      </w:r>
      <w:bookmarkStart w:id="117" w:name="_Toc83389331"/>
      <w:proofErr w:type="spellStart"/>
      <w:r w:rsidR="008F6777" w:rsidRPr="00700583">
        <w:rPr>
          <w:rFonts w:ascii="Montserrat Medium" w:hAnsi="Montserrat Medium"/>
          <w:i w:val="0"/>
          <w:sz w:val="20"/>
        </w:rPr>
        <w:t>Acreditamiento</w:t>
      </w:r>
      <w:proofErr w:type="spellEnd"/>
      <w:r w:rsidR="008F6777" w:rsidRPr="00700583">
        <w:rPr>
          <w:rFonts w:ascii="Montserrat Medium" w:hAnsi="Montserrat Medium"/>
          <w:i w:val="0"/>
          <w:sz w:val="20"/>
        </w:rPr>
        <w:t xml:space="preserve"> de Personalidad Jurídica y datos de notificación</w:t>
      </w:r>
      <w:r w:rsidR="00AC3F3C" w:rsidRPr="00700583">
        <w:rPr>
          <w:rFonts w:ascii="Montserrat Medium" w:hAnsi="Montserrat Medium"/>
          <w:i w:val="0"/>
          <w:sz w:val="20"/>
        </w:rPr>
        <w:t>.</w:t>
      </w:r>
      <w:bookmarkEnd w:id="117"/>
    </w:p>
    <w:p w:rsidR="00AC3F3C" w:rsidRPr="00700583" w:rsidRDefault="00AC3F3C" w:rsidP="00AA7C0C">
      <w:pPr>
        <w:rPr>
          <w:rFonts w:ascii="Montserrat Medium" w:hAnsi="Montserrat Medium"/>
          <w:sz w:val="20"/>
          <w:szCs w:val="20"/>
          <w:lang w:val="es-ES_tradnl" w:eastAsia="ar-SA"/>
        </w:rPr>
      </w:pPr>
    </w:p>
    <w:p w:rsidR="00AC3F3C" w:rsidRPr="00700583" w:rsidRDefault="00AC3F3C" w:rsidP="00AA7C0C">
      <w:pPr>
        <w:ind w:right="49"/>
        <w:jc w:val="both"/>
        <w:rPr>
          <w:rFonts w:ascii="Montserrat Medium" w:hAnsi="Montserrat Medium" w:cs="Arial"/>
          <w:b/>
          <w:bCs/>
          <w:sz w:val="20"/>
          <w:szCs w:val="20"/>
        </w:rPr>
      </w:pPr>
      <w:r w:rsidRPr="00700583">
        <w:rPr>
          <w:rFonts w:ascii="Montserrat Medium" w:hAnsi="Montserrat Medium" w:cs="Arial"/>
          <w:sz w:val="20"/>
          <w:szCs w:val="20"/>
        </w:rPr>
        <w:t xml:space="preserve">Escrito </w:t>
      </w:r>
      <w:r w:rsidRPr="00700583">
        <w:rPr>
          <w:rFonts w:ascii="Montserrat Medium" w:hAnsi="Montserrat Medium" w:cs="Arial"/>
          <w:b/>
          <w:bCs/>
          <w:sz w:val="20"/>
          <w:szCs w:val="20"/>
        </w:rPr>
        <w:t>Bajo Protesta de Decir Verdad</w:t>
      </w:r>
      <w:r w:rsidRPr="00700583">
        <w:rPr>
          <w:rFonts w:ascii="Montserrat Medium" w:hAnsi="Montserrat Medium" w:cs="Arial"/>
          <w:sz w:val="20"/>
          <w:szCs w:val="20"/>
        </w:rPr>
        <w:t>, en el que manifieste que cuenta con facultades suficientes para comprometerse y suscribir</w:t>
      </w:r>
      <w:r w:rsidRPr="00700583">
        <w:rPr>
          <w:rFonts w:ascii="Montserrat Medium" w:eastAsia="Times New Roman" w:hAnsi="Montserrat Medium" w:cs="Arial"/>
          <w:sz w:val="20"/>
          <w:szCs w:val="20"/>
          <w:lang w:val="es-ES" w:eastAsia="ar-SA"/>
        </w:rPr>
        <w:t xml:space="preserve"> las proposiciones</w:t>
      </w:r>
      <w:r w:rsidRPr="00700583">
        <w:rPr>
          <w:rFonts w:ascii="Montserrat Medium" w:hAnsi="Montserrat Medium" w:cs="Arial"/>
          <w:bCs/>
          <w:sz w:val="20"/>
          <w:szCs w:val="20"/>
        </w:rPr>
        <w:t xml:space="preserve"> </w:t>
      </w:r>
      <w:r w:rsidRPr="00700583">
        <w:rPr>
          <w:rFonts w:ascii="Montserrat Medium" w:hAnsi="Montserrat Medium" w:cs="Arial"/>
          <w:sz w:val="20"/>
          <w:szCs w:val="20"/>
        </w:rPr>
        <w:t xml:space="preserve">por sí o por su representada, sin que sea necesario presentar su acta constitutiva. </w:t>
      </w:r>
      <w:r w:rsidRPr="00700583">
        <w:rPr>
          <w:rFonts w:ascii="Montserrat Medium" w:hAnsi="Montserrat Medium" w:cs="Arial"/>
          <w:b/>
          <w:bCs/>
          <w:sz w:val="20"/>
          <w:szCs w:val="20"/>
        </w:rPr>
        <w:t xml:space="preserve">Anexo </w:t>
      </w:r>
      <w:r w:rsidR="00A73F4C" w:rsidRPr="00700583">
        <w:rPr>
          <w:rFonts w:ascii="Montserrat Medium" w:hAnsi="Montserrat Medium" w:cs="Arial"/>
          <w:b/>
          <w:bCs/>
          <w:sz w:val="20"/>
          <w:szCs w:val="20"/>
        </w:rPr>
        <w:t>I</w:t>
      </w:r>
      <w:r w:rsidRPr="00700583">
        <w:rPr>
          <w:rFonts w:ascii="Montserrat Medium" w:hAnsi="Montserrat Medium" w:cs="Arial"/>
          <w:b/>
          <w:bCs/>
          <w:sz w:val="20"/>
          <w:szCs w:val="20"/>
        </w:rPr>
        <w:t>V.</w:t>
      </w:r>
    </w:p>
    <w:p w:rsidR="00AC3F3C" w:rsidRPr="00700583" w:rsidRDefault="00AC3F3C" w:rsidP="00AA7C0C">
      <w:pPr>
        <w:tabs>
          <w:tab w:val="left" w:pos="2520"/>
        </w:tabs>
        <w:rPr>
          <w:rFonts w:ascii="Montserrat Medium" w:hAnsi="Montserrat Medium"/>
          <w:sz w:val="20"/>
          <w:szCs w:val="20"/>
          <w:lang w:val="es-ES_tradnl" w:eastAsia="ar-SA"/>
        </w:rPr>
      </w:pPr>
    </w:p>
    <w:p w:rsidR="00AC3F3C" w:rsidRPr="00700583" w:rsidRDefault="00AC3F3C" w:rsidP="001014F5">
      <w:pPr>
        <w:pStyle w:val="Ttulo2"/>
        <w:numPr>
          <w:ilvl w:val="2"/>
          <w:numId w:val="44"/>
        </w:numPr>
        <w:spacing w:before="0" w:after="0"/>
        <w:ind w:right="49"/>
        <w:rPr>
          <w:rFonts w:ascii="Montserrat Medium" w:hAnsi="Montserrat Medium"/>
          <w:i w:val="0"/>
          <w:sz w:val="20"/>
        </w:rPr>
      </w:pPr>
      <w:bookmarkStart w:id="118" w:name="_Toc83389332"/>
      <w:r w:rsidRPr="00700583">
        <w:rPr>
          <w:rFonts w:ascii="Montserrat Medium" w:hAnsi="Montserrat Medium"/>
          <w:i w:val="0"/>
          <w:sz w:val="20"/>
        </w:rPr>
        <w:lastRenderedPageBreak/>
        <w:t>Manifestación de Nacionalidad Mexicana</w:t>
      </w:r>
      <w:bookmarkEnd w:id="118"/>
    </w:p>
    <w:p w:rsidR="00AC3F3C" w:rsidRPr="00700583" w:rsidRDefault="00AC3F3C" w:rsidP="00AA7C0C">
      <w:pPr>
        <w:rPr>
          <w:rFonts w:ascii="Montserrat Medium" w:hAnsi="Montserrat Medium"/>
          <w:sz w:val="20"/>
          <w:szCs w:val="20"/>
          <w:lang w:val="es-ES_tradnl" w:eastAsia="ar-SA"/>
        </w:rPr>
      </w:pPr>
    </w:p>
    <w:p w:rsidR="00AC3F3C" w:rsidRPr="00700583" w:rsidRDefault="00AC3F3C" w:rsidP="00AA7C0C">
      <w:pPr>
        <w:jc w:val="both"/>
        <w:rPr>
          <w:rFonts w:ascii="Montserrat Medium" w:hAnsi="Montserrat Medium" w:cs="Arial"/>
          <w:sz w:val="20"/>
          <w:szCs w:val="20"/>
        </w:rPr>
      </w:pPr>
      <w:r w:rsidRPr="00700583">
        <w:rPr>
          <w:rFonts w:ascii="Montserrat Medium" w:hAnsi="Montserrat Medium" w:cs="Arial"/>
          <w:sz w:val="20"/>
          <w:szCs w:val="20"/>
        </w:rPr>
        <w:t xml:space="preserve">En su caso, escrito firmado por el representante legal en el que manifieste, </w:t>
      </w:r>
      <w:r w:rsidRPr="00700583">
        <w:rPr>
          <w:rFonts w:ascii="Montserrat Medium" w:hAnsi="Montserrat Medium" w:cs="Arial"/>
          <w:b/>
          <w:bCs/>
          <w:sz w:val="20"/>
          <w:szCs w:val="20"/>
        </w:rPr>
        <w:t>Bajo Protesta de Decir Verdad</w:t>
      </w:r>
      <w:r w:rsidRPr="00700583">
        <w:rPr>
          <w:rFonts w:ascii="Montserrat Medium" w:hAnsi="Montserrat Medium" w:cs="Arial"/>
          <w:sz w:val="20"/>
          <w:szCs w:val="20"/>
        </w:rPr>
        <w:t xml:space="preserve">, que la empresa licitante que representa es de nacionalidad mexicana, </w:t>
      </w:r>
      <w:r w:rsidRPr="00700583">
        <w:rPr>
          <w:rFonts w:ascii="Montserrat Medium" w:hAnsi="Montserrat Medium" w:cs="Arial"/>
          <w:b/>
          <w:sz w:val="20"/>
          <w:szCs w:val="20"/>
        </w:rPr>
        <w:t>Anexo V.</w:t>
      </w:r>
    </w:p>
    <w:p w:rsidR="00AC3F3C" w:rsidRPr="00700583" w:rsidRDefault="00AC3F3C" w:rsidP="00AA7C0C">
      <w:pPr>
        <w:jc w:val="both"/>
        <w:rPr>
          <w:rFonts w:ascii="Montserrat Medium" w:hAnsi="Montserrat Medium" w:cs="Arial"/>
          <w:sz w:val="20"/>
          <w:szCs w:val="20"/>
        </w:rPr>
      </w:pPr>
    </w:p>
    <w:p w:rsidR="00AC3F3C" w:rsidRPr="00700583" w:rsidRDefault="00AC3F3C" w:rsidP="001014F5">
      <w:pPr>
        <w:pStyle w:val="Ttulo2"/>
        <w:numPr>
          <w:ilvl w:val="2"/>
          <w:numId w:val="44"/>
        </w:numPr>
        <w:spacing w:before="0" w:after="0"/>
        <w:ind w:right="49"/>
        <w:rPr>
          <w:rFonts w:ascii="Montserrat Medium" w:hAnsi="Montserrat Medium"/>
          <w:i w:val="0"/>
          <w:sz w:val="20"/>
        </w:rPr>
      </w:pPr>
      <w:bookmarkStart w:id="119" w:name="_Toc83389333"/>
      <w:r w:rsidRPr="00700583">
        <w:rPr>
          <w:rFonts w:ascii="Montserrat Medium" w:hAnsi="Montserrat Medium"/>
          <w:i w:val="0"/>
          <w:sz w:val="20"/>
        </w:rPr>
        <w:t>Escrito de los supuestos establecidos en los artículos 50 y 60 de la LAASSP.</w:t>
      </w:r>
      <w:bookmarkEnd w:id="119"/>
    </w:p>
    <w:p w:rsidR="00AC3F3C" w:rsidRPr="00700583" w:rsidRDefault="00AC3F3C" w:rsidP="00AA7C0C">
      <w:pPr>
        <w:rPr>
          <w:rFonts w:ascii="Montserrat Medium" w:hAnsi="Montserrat Medium"/>
          <w:sz w:val="20"/>
          <w:szCs w:val="20"/>
          <w:lang w:eastAsia="ar-SA"/>
        </w:rPr>
      </w:pPr>
    </w:p>
    <w:p w:rsidR="00AC3F3C" w:rsidRPr="00700583" w:rsidRDefault="00AC3F3C"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Escrito </w:t>
      </w:r>
      <w:r w:rsidRPr="00700583">
        <w:rPr>
          <w:rFonts w:ascii="Montserrat Medium" w:hAnsi="Montserrat Medium" w:cs="Arial"/>
          <w:b/>
          <w:bCs/>
          <w:sz w:val="20"/>
          <w:szCs w:val="20"/>
        </w:rPr>
        <w:t>Bajo Protesta de Decir Verdad</w:t>
      </w:r>
      <w:r w:rsidRPr="00700583">
        <w:rPr>
          <w:rFonts w:ascii="Montserrat Medium" w:hAnsi="Montserrat Medium" w:cs="Arial"/>
          <w:sz w:val="20"/>
          <w:szCs w:val="20"/>
          <w:lang w:val="es-ES_tradnl"/>
        </w:rPr>
        <w:t xml:space="preserve">, que no se ubica en alguno de los supuestos establecidos en los artículos </w:t>
      </w:r>
      <w:r w:rsidRPr="00700583">
        <w:rPr>
          <w:rFonts w:ascii="Montserrat Medium" w:hAnsi="Montserrat Medium" w:cs="Arial"/>
          <w:b/>
          <w:sz w:val="20"/>
          <w:szCs w:val="20"/>
          <w:lang w:val="es-ES_tradnl"/>
        </w:rPr>
        <w:t>50</w:t>
      </w:r>
      <w:r w:rsidRPr="00700583">
        <w:rPr>
          <w:rFonts w:ascii="Montserrat Medium" w:hAnsi="Montserrat Medium" w:cs="Arial"/>
          <w:sz w:val="20"/>
          <w:szCs w:val="20"/>
          <w:lang w:val="es-ES_tradnl"/>
        </w:rPr>
        <w:t xml:space="preserve"> y </w:t>
      </w:r>
      <w:r w:rsidRPr="00700583">
        <w:rPr>
          <w:rFonts w:ascii="Montserrat Medium" w:hAnsi="Montserrat Medium" w:cs="Arial"/>
          <w:b/>
          <w:sz w:val="20"/>
          <w:szCs w:val="20"/>
          <w:lang w:val="es-ES_tradnl"/>
        </w:rPr>
        <w:t>60</w:t>
      </w:r>
      <w:r w:rsidRPr="00700583">
        <w:rPr>
          <w:rFonts w:ascii="Montserrat Medium" w:hAnsi="Montserrat Medium" w:cs="Arial"/>
          <w:sz w:val="20"/>
          <w:szCs w:val="20"/>
          <w:lang w:val="es-ES_tradnl"/>
        </w:rPr>
        <w:t xml:space="preserve"> de la LAASSP, de acuerdo con el </w:t>
      </w:r>
      <w:r w:rsidRPr="00700583">
        <w:rPr>
          <w:rFonts w:ascii="Montserrat Medium" w:hAnsi="Montserrat Medium" w:cs="Arial"/>
          <w:b/>
          <w:sz w:val="20"/>
          <w:szCs w:val="20"/>
          <w:lang w:val="es-ES_tradnl"/>
        </w:rPr>
        <w:t xml:space="preserve">Anexo VI </w:t>
      </w:r>
      <w:r w:rsidRPr="00700583">
        <w:rPr>
          <w:rFonts w:ascii="Montserrat Medium" w:hAnsi="Montserrat Medium" w:cs="Arial"/>
          <w:sz w:val="20"/>
          <w:szCs w:val="20"/>
          <w:lang w:val="es-ES_tradnl"/>
        </w:rPr>
        <w:t>de la Convocatoria.</w:t>
      </w:r>
    </w:p>
    <w:p w:rsidR="00AC3F3C" w:rsidRPr="00700583" w:rsidRDefault="00AC3F3C" w:rsidP="00AA7C0C">
      <w:pPr>
        <w:rPr>
          <w:rFonts w:ascii="Montserrat Medium" w:hAnsi="Montserrat Medium"/>
          <w:sz w:val="20"/>
          <w:szCs w:val="20"/>
          <w:lang w:eastAsia="ar-SA"/>
        </w:rPr>
      </w:pPr>
    </w:p>
    <w:p w:rsidR="00AC3F3C" w:rsidRPr="00700583" w:rsidRDefault="00AC3F3C" w:rsidP="001014F5">
      <w:pPr>
        <w:pStyle w:val="Ttulo2"/>
        <w:numPr>
          <w:ilvl w:val="2"/>
          <w:numId w:val="44"/>
        </w:numPr>
        <w:spacing w:before="0" w:after="0"/>
        <w:ind w:right="49"/>
        <w:rPr>
          <w:rFonts w:ascii="Montserrat Medium" w:hAnsi="Montserrat Medium"/>
          <w:i w:val="0"/>
          <w:sz w:val="20"/>
        </w:rPr>
      </w:pPr>
      <w:bookmarkStart w:id="120" w:name="_Toc83389334"/>
      <w:r w:rsidRPr="00700583">
        <w:rPr>
          <w:rFonts w:ascii="Montserrat Medium" w:hAnsi="Montserrat Medium"/>
          <w:i w:val="0"/>
          <w:sz w:val="20"/>
        </w:rPr>
        <w:t>Declaración de Integridad.</w:t>
      </w:r>
      <w:bookmarkEnd w:id="120"/>
    </w:p>
    <w:p w:rsidR="00AC3F3C" w:rsidRPr="00700583" w:rsidRDefault="00AC3F3C" w:rsidP="00AA7C0C">
      <w:pPr>
        <w:rPr>
          <w:rFonts w:ascii="Montserrat Medium" w:hAnsi="Montserrat Medium"/>
          <w:sz w:val="20"/>
          <w:szCs w:val="20"/>
          <w:lang w:eastAsia="ar-SA"/>
        </w:rPr>
      </w:pPr>
    </w:p>
    <w:p w:rsidR="00AC3F3C" w:rsidRPr="00700583" w:rsidRDefault="00AC3F3C" w:rsidP="00AA7C0C">
      <w:pPr>
        <w:ind w:right="49"/>
        <w:jc w:val="both"/>
        <w:rPr>
          <w:rFonts w:ascii="Montserrat Medium" w:hAnsi="Montserrat Medium" w:cs="Arial"/>
          <w:bCs/>
          <w:sz w:val="20"/>
          <w:szCs w:val="20"/>
          <w:lang w:val="es-ES_tradnl"/>
        </w:rPr>
      </w:pPr>
      <w:r w:rsidRPr="00700583">
        <w:rPr>
          <w:rFonts w:ascii="Montserrat Medium" w:hAnsi="Montserrat Medium" w:cs="Arial"/>
          <w:sz w:val="20"/>
          <w:szCs w:val="20"/>
          <w:lang w:val="es-ES_tradnl"/>
        </w:rPr>
        <w:t xml:space="preserve">Declaración de integridad, en la que el licitante manifieste, </w:t>
      </w:r>
      <w:r w:rsidRPr="00700583">
        <w:rPr>
          <w:rFonts w:ascii="Montserrat Medium" w:hAnsi="Montserrat Medium" w:cs="Arial"/>
          <w:b/>
          <w:bCs/>
          <w:sz w:val="20"/>
          <w:szCs w:val="20"/>
        </w:rPr>
        <w:t>Bajo Protesta de Decir Verdad</w:t>
      </w:r>
      <w:r w:rsidRPr="00700583">
        <w:rPr>
          <w:rFonts w:ascii="Montserrat Medium" w:hAnsi="Montserrat Medium" w:cs="Arial"/>
          <w:sz w:val="20"/>
          <w:szCs w:val="20"/>
        </w:rPr>
        <w:t xml:space="preserve">, </w:t>
      </w:r>
      <w:r w:rsidRPr="00700583">
        <w:rPr>
          <w:rFonts w:ascii="Montserrat Medium" w:hAnsi="Montserrat Medium" w:cs="Arial"/>
          <w:sz w:val="20"/>
          <w:szCs w:val="20"/>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700583">
        <w:rPr>
          <w:rFonts w:ascii="Montserrat Medium" w:hAnsi="Montserrat Medium" w:cs="Arial"/>
          <w:sz w:val="20"/>
          <w:szCs w:val="20"/>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700583">
        <w:rPr>
          <w:rFonts w:ascii="Montserrat Medium" w:hAnsi="Montserrat Medium" w:cs="Arial"/>
          <w:sz w:val="20"/>
          <w:szCs w:val="20"/>
          <w:lang w:val="es-ES_tradnl"/>
        </w:rPr>
        <w:t>.</w:t>
      </w:r>
      <w:r w:rsidRPr="00700583">
        <w:rPr>
          <w:rFonts w:ascii="Montserrat Medium" w:hAnsi="Montserrat Medium" w:cs="Arial"/>
          <w:bCs/>
          <w:sz w:val="20"/>
          <w:szCs w:val="20"/>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03278A" w:rsidRPr="00700583">
        <w:rPr>
          <w:rFonts w:ascii="Montserrat Medium" w:hAnsi="Montserrat Medium" w:cs="Arial"/>
          <w:b/>
          <w:bCs/>
          <w:sz w:val="20"/>
          <w:szCs w:val="20"/>
          <w:lang w:val="es-ES_tradnl"/>
        </w:rPr>
        <w:t>Anexo VII</w:t>
      </w:r>
      <w:r w:rsidRPr="00700583">
        <w:rPr>
          <w:rFonts w:ascii="Montserrat Medium" w:hAnsi="Montserrat Medium" w:cs="Arial"/>
          <w:b/>
          <w:bCs/>
          <w:sz w:val="20"/>
          <w:szCs w:val="20"/>
          <w:lang w:val="es-ES_tradnl"/>
        </w:rPr>
        <w:t xml:space="preserve"> </w:t>
      </w:r>
      <w:r w:rsidRPr="00700583">
        <w:rPr>
          <w:rFonts w:ascii="Montserrat Medium" w:hAnsi="Montserrat Medium" w:cs="Arial"/>
          <w:bCs/>
          <w:sz w:val="20"/>
          <w:szCs w:val="20"/>
          <w:lang w:val="es-ES_tradnl"/>
        </w:rPr>
        <w:t>de la Convocatoria.</w:t>
      </w:r>
    </w:p>
    <w:p w:rsidR="00AC3F3C" w:rsidRPr="00700583" w:rsidRDefault="00AC3F3C" w:rsidP="00AA7C0C">
      <w:pPr>
        <w:rPr>
          <w:rFonts w:ascii="Montserrat Medium" w:hAnsi="Montserrat Medium"/>
          <w:sz w:val="20"/>
          <w:szCs w:val="20"/>
          <w:lang w:eastAsia="ar-SA"/>
        </w:rPr>
      </w:pPr>
    </w:p>
    <w:p w:rsidR="005648FD" w:rsidRPr="00700583" w:rsidRDefault="005648FD" w:rsidP="001014F5">
      <w:pPr>
        <w:pStyle w:val="Ttulo2"/>
        <w:numPr>
          <w:ilvl w:val="2"/>
          <w:numId w:val="44"/>
        </w:numPr>
        <w:spacing w:before="0" w:after="0"/>
        <w:ind w:right="49"/>
        <w:jc w:val="both"/>
        <w:rPr>
          <w:rFonts w:ascii="Montserrat Medium" w:hAnsi="Montserrat Medium"/>
          <w:i w:val="0"/>
          <w:sz w:val="20"/>
        </w:rPr>
      </w:pPr>
      <w:bookmarkStart w:id="121" w:name="_Toc83389335"/>
      <w:r w:rsidRPr="00700583">
        <w:rPr>
          <w:rFonts w:ascii="Montserrat Medium" w:hAnsi="Montserrat Medium"/>
          <w:i w:val="0"/>
          <w:sz w:val="20"/>
        </w:rPr>
        <w:t>Convenio de participación conjunta.</w:t>
      </w:r>
      <w:bookmarkEnd w:id="121"/>
    </w:p>
    <w:p w:rsidR="005648FD" w:rsidRPr="00700583" w:rsidRDefault="005648FD" w:rsidP="00AA7C0C">
      <w:pPr>
        <w:rPr>
          <w:rFonts w:ascii="Montserrat Medium" w:hAnsi="Montserrat Medium"/>
          <w:b/>
          <w:sz w:val="20"/>
          <w:szCs w:val="20"/>
          <w:lang w:eastAsia="ar-SA"/>
        </w:rPr>
      </w:pPr>
    </w:p>
    <w:p w:rsidR="005648FD" w:rsidRPr="00700583" w:rsidRDefault="0057276D" w:rsidP="00AA7C0C">
      <w:pPr>
        <w:ind w:right="49"/>
        <w:jc w:val="both"/>
        <w:rPr>
          <w:rFonts w:ascii="Montserrat Medium" w:hAnsi="Montserrat Medium" w:cs="Arial"/>
          <w:sz w:val="20"/>
          <w:szCs w:val="20"/>
          <w:lang w:val="es-ES_tradnl"/>
        </w:rPr>
      </w:pPr>
      <w:r>
        <w:rPr>
          <w:rFonts w:ascii="Montserrat Medium" w:hAnsi="Montserrat Medium" w:cs="Arial"/>
          <w:sz w:val="20"/>
          <w:szCs w:val="20"/>
          <w:lang w:val="es-ES_tradnl"/>
        </w:rPr>
        <w:t>No Aplica</w:t>
      </w:r>
    </w:p>
    <w:p w:rsidR="00E86ABB" w:rsidRPr="00700583" w:rsidRDefault="00E86ABB" w:rsidP="00AA7C0C">
      <w:pPr>
        <w:rPr>
          <w:rFonts w:ascii="Montserrat Medium" w:hAnsi="Montserrat Medium"/>
          <w:b/>
          <w:sz w:val="20"/>
          <w:szCs w:val="20"/>
          <w:lang w:eastAsia="ar-SA"/>
        </w:rPr>
      </w:pPr>
    </w:p>
    <w:p w:rsidR="00AC3F3C" w:rsidRPr="00700583" w:rsidRDefault="005648FD" w:rsidP="001014F5">
      <w:pPr>
        <w:pStyle w:val="Ttulo2"/>
        <w:numPr>
          <w:ilvl w:val="2"/>
          <w:numId w:val="44"/>
        </w:numPr>
        <w:spacing w:before="0" w:after="0"/>
        <w:ind w:right="49"/>
        <w:jc w:val="both"/>
        <w:rPr>
          <w:rFonts w:ascii="Montserrat Medium" w:hAnsi="Montserrat Medium" w:cs="Arial"/>
          <w:i w:val="0"/>
          <w:sz w:val="20"/>
          <w:lang w:val="es-ES_tradnl"/>
        </w:rPr>
      </w:pPr>
      <w:bookmarkStart w:id="122" w:name="_Toc83389336"/>
      <w:r w:rsidRPr="00700583">
        <w:rPr>
          <w:rFonts w:ascii="Montserrat Medium" w:hAnsi="Montserrat Medium" w:cs="Arial"/>
          <w:i w:val="0"/>
          <w:sz w:val="20"/>
          <w:lang w:val="es-ES_tradnl"/>
        </w:rPr>
        <w:t>Estratificación de las micro</w:t>
      </w:r>
      <w:r w:rsidR="00C62B9F" w:rsidRPr="00700583">
        <w:rPr>
          <w:rFonts w:ascii="Montserrat Medium" w:hAnsi="Montserrat Medium" w:cs="Arial"/>
          <w:i w:val="0"/>
          <w:sz w:val="20"/>
          <w:lang w:val="es-ES_tradnl"/>
        </w:rPr>
        <w:t xml:space="preserve">, pequeñas y medianas empresas </w:t>
      </w:r>
      <w:r w:rsidRPr="00700583">
        <w:rPr>
          <w:rFonts w:ascii="Montserrat Medium" w:hAnsi="Montserrat Medium" w:cs="Arial"/>
          <w:i w:val="0"/>
          <w:sz w:val="20"/>
          <w:lang w:val="es-ES_tradnl"/>
        </w:rPr>
        <w:t>(MIPYMES).</w:t>
      </w:r>
      <w:bookmarkEnd w:id="122"/>
    </w:p>
    <w:p w:rsidR="005648FD" w:rsidRPr="00700583" w:rsidRDefault="005648FD" w:rsidP="00AA7C0C">
      <w:pPr>
        <w:rPr>
          <w:rFonts w:ascii="Montserrat Medium" w:hAnsi="Montserrat Medium"/>
          <w:sz w:val="20"/>
          <w:szCs w:val="20"/>
          <w:lang w:val="es-ES_tradnl" w:eastAsia="ar-SA"/>
        </w:rPr>
      </w:pPr>
    </w:p>
    <w:p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Escrito </w:t>
      </w:r>
      <w:r w:rsidRPr="00700583">
        <w:rPr>
          <w:rFonts w:ascii="Montserrat Medium" w:hAnsi="Montserrat Medium" w:cs="Arial"/>
          <w:b/>
          <w:sz w:val="20"/>
          <w:szCs w:val="20"/>
          <w:lang w:val="es-ES_tradnl"/>
        </w:rPr>
        <w:t>Bajo Protesta de Decir Verdad</w:t>
      </w:r>
      <w:r w:rsidRPr="00700583">
        <w:rPr>
          <w:rFonts w:ascii="Montserrat Medium" w:hAnsi="Montserrat Medium" w:cs="Arial"/>
          <w:sz w:val="20"/>
          <w:szCs w:val="20"/>
          <w:lang w:val="es-ES_tradnl"/>
        </w:rPr>
        <w:t xml:space="preserve">, que el licitante cuenta con el carácter de micro, pequeña o mediana empresa, de acuerdo con el </w:t>
      </w:r>
      <w:r w:rsidRPr="00700583">
        <w:rPr>
          <w:rFonts w:ascii="Montserrat Medium" w:hAnsi="Montserrat Medium" w:cs="Arial"/>
          <w:b/>
          <w:sz w:val="20"/>
          <w:szCs w:val="20"/>
          <w:lang w:val="es-ES_tradnl"/>
        </w:rPr>
        <w:t xml:space="preserve">Anexo </w:t>
      </w:r>
      <w:r w:rsidR="00E86ABB" w:rsidRPr="00700583">
        <w:rPr>
          <w:rFonts w:ascii="Montserrat Medium" w:hAnsi="Montserrat Medium" w:cs="Arial"/>
          <w:b/>
          <w:sz w:val="20"/>
          <w:szCs w:val="20"/>
          <w:lang w:val="es-ES_tradnl"/>
        </w:rPr>
        <w:t>I</w:t>
      </w:r>
      <w:r w:rsidRPr="00700583">
        <w:rPr>
          <w:rFonts w:ascii="Montserrat Medium" w:hAnsi="Montserrat Medium" w:cs="Arial"/>
          <w:b/>
          <w:sz w:val="20"/>
          <w:szCs w:val="20"/>
          <w:lang w:val="es-ES_tradnl"/>
        </w:rPr>
        <w:t>X</w:t>
      </w:r>
      <w:r w:rsidRPr="00700583">
        <w:rPr>
          <w:rFonts w:ascii="Montserrat Medium" w:hAnsi="Montserrat Medium" w:cs="Arial"/>
          <w:sz w:val="20"/>
          <w:szCs w:val="20"/>
          <w:lang w:val="es-ES_tradnl"/>
        </w:rPr>
        <w:t xml:space="preserve"> de la Convocatori</w:t>
      </w:r>
      <w:r w:rsidR="00CC385D" w:rsidRPr="00700583">
        <w:rPr>
          <w:rFonts w:ascii="Montserrat Medium" w:hAnsi="Montserrat Medium" w:cs="Arial"/>
          <w:sz w:val="20"/>
          <w:szCs w:val="20"/>
          <w:lang w:val="es-ES_tradnl"/>
        </w:rPr>
        <w:t>a, sin embargo, tendrá la opción de presentar un escrito libre en el cual manifieste algún otro tipo de sector o estratificación al cual pertenezca.</w:t>
      </w:r>
    </w:p>
    <w:p w:rsidR="005648FD" w:rsidRPr="00700583" w:rsidRDefault="005648FD" w:rsidP="00AA7C0C">
      <w:pPr>
        <w:ind w:right="49"/>
        <w:jc w:val="both"/>
        <w:rPr>
          <w:rFonts w:ascii="Montserrat Medium" w:hAnsi="Montserrat Medium" w:cs="Arial"/>
          <w:sz w:val="20"/>
          <w:szCs w:val="20"/>
          <w:lang w:val="es-ES_tradnl"/>
        </w:rPr>
      </w:pPr>
    </w:p>
    <w:p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En caso de que el licitante no se ubique dentro de la estratificación de MIPYME, deberá integrar a su proposición el </w:t>
      </w:r>
      <w:r w:rsidRPr="00700583">
        <w:rPr>
          <w:rFonts w:ascii="Montserrat Medium" w:hAnsi="Montserrat Medium" w:cs="Arial"/>
          <w:b/>
          <w:sz w:val="20"/>
          <w:szCs w:val="20"/>
          <w:lang w:val="es-ES_tradnl"/>
        </w:rPr>
        <w:t xml:space="preserve">Anexo </w:t>
      </w:r>
      <w:r w:rsidR="00E86ABB" w:rsidRPr="00700583">
        <w:rPr>
          <w:rFonts w:ascii="Montserrat Medium" w:hAnsi="Montserrat Medium" w:cs="Arial"/>
          <w:b/>
          <w:sz w:val="20"/>
          <w:szCs w:val="20"/>
          <w:lang w:val="es-ES_tradnl"/>
        </w:rPr>
        <w:t>I</w:t>
      </w:r>
      <w:r w:rsidRPr="00700583">
        <w:rPr>
          <w:rFonts w:ascii="Montserrat Medium" w:hAnsi="Montserrat Medium" w:cs="Arial"/>
          <w:b/>
          <w:sz w:val="20"/>
          <w:szCs w:val="20"/>
          <w:lang w:val="es-ES_tradnl"/>
        </w:rPr>
        <w:t>X</w:t>
      </w:r>
      <w:r w:rsidRPr="00700583">
        <w:rPr>
          <w:rFonts w:ascii="Montserrat Medium" w:hAnsi="Montserrat Medium" w:cs="Arial"/>
          <w:sz w:val="20"/>
          <w:szCs w:val="20"/>
          <w:lang w:val="es-ES_tradnl"/>
        </w:rPr>
        <w:t xml:space="preserve">; con el cual manifieste </w:t>
      </w:r>
      <w:r w:rsidR="00676327" w:rsidRPr="00700583">
        <w:rPr>
          <w:rFonts w:ascii="Montserrat Medium" w:hAnsi="Montserrat Medium" w:cs="Arial"/>
          <w:sz w:val="20"/>
          <w:szCs w:val="20"/>
          <w:lang w:val="es-ES_tradnl"/>
        </w:rPr>
        <w:t xml:space="preserve">que no le aplica. </w:t>
      </w:r>
    </w:p>
    <w:p w:rsidR="00C56FC3" w:rsidRPr="00700583" w:rsidRDefault="00C56FC3" w:rsidP="00AA7C0C">
      <w:pPr>
        <w:ind w:right="49"/>
        <w:jc w:val="both"/>
        <w:rPr>
          <w:rFonts w:ascii="Montserrat Medium" w:hAnsi="Montserrat Medium" w:cs="Arial"/>
          <w:b/>
          <w:sz w:val="20"/>
          <w:szCs w:val="20"/>
          <w:lang w:val="es-ES_tradnl"/>
        </w:rPr>
      </w:pPr>
    </w:p>
    <w:p w:rsidR="00207A09" w:rsidRPr="00700583" w:rsidRDefault="00207A09" w:rsidP="001014F5">
      <w:pPr>
        <w:pStyle w:val="Ttulo2"/>
        <w:numPr>
          <w:ilvl w:val="2"/>
          <w:numId w:val="44"/>
        </w:numPr>
        <w:spacing w:before="0" w:after="0"/>
        <w:ind w:right="49"/>
        <w:rPr>
          <w:rFonts w:ascii="Montserrat Medium" w:hAnsi="Montserrat Medium"/>
          <w:i w:val="0"/>
          <w:sz w:val="20"/>
        </w:rPr>
      </w:pPr>
      <w:bookmarkStart w:id="123" w:name="_Toc83389337"/>
      <w:r w:rsidRPr="00700583">
        <w:rPr>
          <w:rFonts w:ascii="Montserrat Medium" w:hAnsi="Montserrat Medium"/>
          <w:i w:val="0"/>
          <w:sz w:val="20"/>
        </w:rPr>
        <w:t>Escrito de no conflicto de Interés.</w:t>
      </w:r>
      <w:bookmarkEnd w:id="123"/>
    </w:p>
    <w:p w:rsidR="00207A09" w:rsidRPr="00700583" w:rsidRDefault="00207A09" w:rsidP="00207A09">
      <w:pPr>
        <w:rPr>
          <w:rFonts w:ascii="Montserrat Medium" w:hAnsi="Montserrat Medium"/>
          <w:sz w:val="20"/>
          <w:szCs w:val="20"/>
          <w:lang w:val="es-ES_tradnl" w:eastAsia="ar-SA"/>
        </w:rPr>
      </w:pPr>
    </w:p>
    <w:p w:rsidR="00207A09" w:rsidRDefault="00207A09" w:rsidP="00207A09">
      <w:pPr>
        <w:ind w:right="49"/>
        <w:jc w:val="both"/>
        <w:rPr>
          <w:rFonts w:ascii="Montserrat Medium" w:hAnsi="Montserrat Medium" w:cs="Arial"/>
          <w:b/>
          <w:sz w:val="20"/>
          <w:szCs w:val="20"/>
          <w:lang w:val="es-ES_tradnl"/>
        </w:rPr>
      </w:pPr>
      <w:r w:rsidRPr="00700583">
        <w:rPr>
          <w:rFonts w:ascii="Montserrat Medium" w:hAnsi="Montserrat Medium" w:cs="Arial"/>
          <w:sz w:val="20"/>
          <w:szCs w:val="20"/>
          <w:lang w:val="es-ES_tradnl"/>
        </w:rPr>
        <w:t xml:space="preserve">A fin de dar cumplimiento al artículo </w:t>
      </w:r>
      <w:r w:rsidRPr="00700583">
        <w:rPr>
          <w:rFonts w:ascii="Montserrat Medium" w:hAnsi="Montserrat Medium" w:cs="Arial"/>
          <w:b/>
          <w:sz w:val="20"/>
          <w:szCs w:val="20"/>
          <w:lang w:val="es-ES_tradnl"/>
        </w:rPr>
        <w:t>49</w:t>
      </w:r>
      <w:r w:rsidRPr="00700583">
        <w:rPr>
          <w:rFonts w:ascii="Montserrat Medium" w:hAnsi="Montserrat Medium" w:cs="Arial"/>
          <w:sz w:val="20"/>
          <w:szCs w:val="20"/>
          <w:lang w:val="es-ES_tradnl"/>
        </w:rPr>
        <w:t xml:space="preserve"> fracción </w:t>
      </w:r>
      <w:r w:rsidRPr="00700583">
        <w:rPr>
          <w:rFonts w:ascii="Montserrat Medium" w:hAnsi="Montserrat Medium" w:cs="Arial"/>
          <w:b/>
          <w:sz w:val="20"/>
          <w:szCs w:val="20"/>
          <w:lang w:val="es-ES_tradnl"/>
        </w:rPr>
        <w:t>IX</w:t>
      </w:r>
      <w:r w:rsidRPr="00700583">
        <w:rPr>
          <w:rFonts w:ascii="Montserrat Medium" w:hAnsi="Montserrat Medium" w:cs="Arial"/>
          <w:sz w:val="20"/>
          <w:szCs w:val="20"/>
          <w:lang w:val="es-ES_tradnl"/>
        </w:rPr>
        <w:t xml:space="preserve"> de la Ley General de Responsabilidades Administrativas donde manifieste bajo protesta de decir verdad </w:t>
      </w:r>
      <w:r w:rsidRPr="00700583">
        <w:rPr>
          <w:rFonts w:ascii="Montserrat Medium" w:hAnsi="Montserrat Medium" w:cs="Arial"/>
          <w:sz w:val="20"/>
          <w:szCs w:val="20"/>
          <w:lang w:val="es-ES_tradnl"/>
        </w:rPr>
        <w:lastRenderedPageBreak/>
        <w:t xml:space="preserve">que no desempeña empleo, cargo o comisión en el servicio público o, en su caso, que a pesar de desempeñarlo, con la formalización del contrato correspondiente no se actualiza un conflicto de interés. </w:t>
      </w:r>
      <w:r w:rsidRPr="00700583">
        <w:rPr>
          <w:rFonts w:ascii="Montserrat Medium" w:hAnsi="Montserrat Medium" w:cs="Arial"/>
          <w:b/>
          <w:sz w:val="20"/>
          <w:szCs w:val="20"/>
          <w:lang w:val="es-ES_tradnl"/>
        </w:rPr>
        <w:t>Anexo XIII</w:t>
      </w:r>
    </w:p>
    <w:p w:rsidR="00E71FF8" w:rsidRDefault="00E71FF8" w:rsidP="00207A09">
      <w:pPr>
        <w:ind w:right="49"/>
        <w:jc w:val="both"/>
        <w:rPr>
          <w:rFonts w:ascii="Montserrat Medium" w:hAnsi="Montserrat Medium" w:cs="Arial"/>
          <w:b/>
          <w:sz w:val="20"/>
          <w:szCs w:val="20"/>
          <w:lang w:val="es-ES_tradnl"/>
        </w:rPr>
      </w:pPr>
    </w:p>
    <w:p w:rsidR="00E71FF8" w:rsidRDefault="00E71FF8" w:rsidP="00E71FF8">
      <w:pPr>
        <w:pStyle w:val="Prrafodelista"/>
        <w:ind w:left="0" w:right="49"/>
        <w:jc w:val="both"/>
        <w:rPr>
          <w:rFonts w:ascii="Montserrat Medium" w:hAnsi="Montserrat Medium" w:cs="Arial"/>
          <w:b/>
          <w:i/>
          <w:sz w:val="20"/>
          <w:szCs w:val="20"/>
          <w:u w:val="single"/>
          <w:lang w:val="es-ES_tradnl"/>
        </w:rPr>
      </w:pPr>
      <w:r w:rsidRPr="00700583">
        <w:rPr>
          <w:rFonts w:ascii="Montserrat Medium" w:hAnsi="Montserrat Medium" w:cs="Arial"/>
          <w:b/>
          <w:i/>
          <w:sz w:val="20"/>
          <w:szCs w:val="20"/>
          <w:u w:val="single"/>
          <w:lang w:val="es-ES_tradnl"/>
        </w:rPr>
        <w:t>La falta de algún documento que afecta la solvencia de la proposición legal-administrativa y motivara su desechamiento.</w:t>
      </w:r>
    </w:p>
    <w:p w:rsidR="00E71FF8" w:rsidRDefault="00E71FF8" w:rsidP="00E71FF8">
      <w:pPr>
        <w:pStyle w:val="Prrafodelista"/>
        <w:ind w:left="0" w:right="49"/>
        <w:jc w:val="both"/>
        <w:rPr>
          <w:rFonts w:ascii="Montserrat Medium" w:hAnsi="Montserrat Medium" w:cs="Arial"/>
          <w:b/>
          <w:i/>
          <w:sz w:val="20"/>
          <w:szCs w:val="20"/>
          <w:u w:val="single"/>
          <w:lang w:val="es-ES_tradnl"/>
        </w:rPr>
      </w:pPr>
    </w:p>
    <w:p w:rsidR="00E71FF8" w:rsidRPr="00700583" w:rsidRDefault="00E71FF8" w:rsidP="00E71FF8">
      <w:pPr>
        <w:ind w:right="49"/>
        <w:jc w:val="both"/>
        <w:rPr>
          <w:rFonts w:ascii="Montserrat Medium" w:hAnsi="Montserrat Medium" w:cs="Arial"/>
          <w:b/>
          <w:sz w:val="20"/>
          <w:szCs w:val="20"/>
          <w:lang w:val="es-ES_tradnl"/>
        </w:rPr>
      </w:pPr>
      <w:r w:rsidRPr="00700583">
        <w:rPr>
          <w:rFonts w:ascii="Montserrat Medium" w:hAnsi="Montserrat Medium" w:cs="Arial"/>
          <w:b/>
          <w:sz w:val="20"/>
          <w:szCs w:val="20"/>
          <w:lang w:val="es-ES_tradnl"/>
        </w:rPr>
        <w:t>DOCUMENTOS QUE NO AFECTAN LA SOLVENCIA DE LA PROPOSICIÓN. (Numerales 4.1.</w:t>
      </w:r>
      <w:r>
        <w:rPr>
          <w:rFonts w:ascii="Montserrat Medium" w:hAnsi="Montserrat Medium" w:cs="Arial"/>
          <w:b/>
          <w:sz w:val="20"/>
          <w:szCs w:val="20"/>
          <w:lang w:val="es-ES_tradnl"/>
        </w:rPr>
        <w:t>8</w:t>
      </w:r>
      <w:r w:rsidRPr="00700583">
        <w:rPr>
          <w:rFonts w:ascii="Montserrat Medium" w:hAnsi="Montserrat Medium" w:cs="Arial"/>
          <w:b/>
          <w:sz w:val="20"/>
          <w:szCs w:val="20"/>
          <w:lang w:val="es-ES_tradnl"/>
        </w:rPr>
        <w:t xml:space="preserve"> al 4.1.14)</w:t>
      </w:r>
    </w:p>
    <w:p w:rsidR="00207A09" w:rsidRPr="00700583" w:rsidRDefault="00207A09" w:rsidP="00AA7C0C">
      <w:pPr>
        <w:ind w:right="49"/>
        <w:jc w:val="both"/>
        <w:rPr>
          <w:rFonts w:ascii="Montserrat Medium" w:hAnsi="Montserrat Medium" w:cs="Arial"/>
          <w:b/>
          <w:sz w:val="20"/>
          <w:szCs w:val="20"/>
          <w:lang w:val="es-ES_tradnl"/>
        </w:rPr>
      </w:pPr>
    </w:p>
    <w:p w:rsidR="00C56FC3" w:rsidRPr="00700583" w:rsidRDefault="00C56FC3" w:rsidP="001014F5">
      <w:pPr>
        <w:pStyle w:val="Ttulo2"/>
        <w:numPr>
          <w:ilvl w:val="2"/>
          <w:numId w:val="44"/>
        </w:numPr>
        <w:spacing w:before="0" w:after="0"/>
        <w:ind w:right="49"/>
        <w:jc w:val="both"/>
        <w:rPr>
          <w:rFonts w:ascii="Montserrat Medium" w:hAnsi="Montserrat Medium"/>
          <w:i w:val="0"/>
          <w:sz w:val="20"/>
        </w:rPr>
      </w:pPr>
      <w:bookmarkStart w:id="124" w:name="_Toc83389338"/>
      <w:r w:rsidRPr="00700583">
        <w:rPr>
          <w:rFonts w:ascii="Montserrat Medium" w:hAnsi="Montserrat Medium"/>
          <w:i w:val="0"/>
          <w:sz w:val="20"/>
        </w:rPr>
        <w:t>Escrito de aceptación de las disposiciones del Sistema CompraNet</w:t>
      </w:r>
      <w:bookmarkEnd w:id="124"/>
    </w:p>
    <w:p w:rsidR="00C56FC3" w:rsidRPr="00700583" w:rsidRDefault="00C56FC3" w:rsidP="00C56FC3">
      <w:pPr>
        <w:rPr>
          <w:rFonts w:ascii="Montserrat Medium" w:hAnsi="Montserrat Medium"/>
          <w:sz w:val="20"/>
          <w:szCs w:val="20"/>
          <w:lang w:eastAsia="ar-SA"/>
        </w:rPr>
      </w:pPr>
    </w:p>
    <w:p w:rsidR="00C56FC3" w:rsidRPr="00700583" w:rsidRDefault="00C56FC3" w:rsidP="00C56FC3">
      <w:pPr>
        <w:ind w:right="49"/>
        <w:jc w:val="both"/>
        <w:rPr>
          <w:rFonts w:ascii="Montserrat Medium" w:hAnsi="Montserrat Medium" w:cs="Arial"/>
          <w:sz w:val="20"/>
          <w:szCs w:val="20"/>
          <w:lang w:val="es-ES_tradnl"/>
        </w:rPr>
      </w:pPr>
      <w:r w:rsidRPr="00700583">
        <w:rPr>
          <w:rFonts w:ascii="Montserrat Medium" w:hAnsi="Montserrat Medium" w:cs="Arial"/>
          <w:b/>
          <w:sz w:val="20"/>
          <w:szCs w:val="20"/>
          <w:lang w:val="es-ES_tradnl"/>
        </w:rPr>
        <w:t>Escrito libre</w:t>
      </w:r>
      <w:r w:rsidRPr="00700583">
        <w:rPr>
          <w:rFonts w:ascii="Montserrat Medium" w:hAnsi="Montserrat Medium" w:cs="Arial"/>
          <w:sz w:val="20"/>
          <w:szCs w:val="20"/>
          <w:lang w:val="es-ES_tradnl"/>
        </w:rPr>
        <w:t xml:space="preserv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29 del </w:t>
      </w:r>
      <w:r w:rsidRPr="00700583">
        <w:rPr>
          <w:rFonts w:ascii="Montserrat Medium" w:hAnsi="Montserrat Medium" w:cs="Arial"/>
          <w:i/>
          <w:sz w:val="20"/>
          <w:szCs w:val="20"/>
          <w:lang w:val="es-ES_tradnl"/>
        </w:rPr>
        <w:t>“Acuerdo por el que se establecen las disposiciones que deberán observar para la utilización del sistema electrónico de información pública gubernamental, denominado CompraNet”</w:t>
      </w:r>
      <w:r w:rsidRPr="00700583">
        <w:rPr>
          <w:rFonts w:ascii="Montserrat Medium" w:hAnsi="Montserrat Medium" w:cs="Arial"/>
          <w:sz w:val="20"/>
          <w:szCs w:val="20"/>
          <w:lang w:val="es-ES_tradnl"/>
        </w:rPr>
        <w:t>.</w:t>
      </w:r>
    </w:p>
    <w:p w:rsidR="00734214" w:rsidRPr="00700583" w:rsidRDefault="00734214" w:rsidP="00AA7C0C">
      <w:pPr>
        <w:ind w:right="49"/>
        <w:jc w:val="both"/>
        <w:rPr>
          <w:rFonts w:ascii="Montserrat Medium" w:hAnsi="Montserrat Medium" w:cs="Arial"/>
          <w:b/>
          <w:sz w:val="20"/>
          <w:szCs w:val="20"/>
          <w:lang w:val="es-ES_tradnl"/>
        </w:rPr>
      </w:pPr>
    </w:p>
    <w:p w:rsidR="00AC3F3C" w:rsidRPr="00700583" w:rsidRDefault="005648FD" w:rsidP="001014F5">
      <w:pPr>
        <w:pStyle w:val="Ttulo2"/>
        <w:numPr>
          <w:ilvl w:val="2"/>
          <w:numId w:val="44"/>
        </w:numPr>
        <w:spacing w:before="0" w:after="0"/>
        <w:ind w:right="49"/>
        <w:rPr>
          <w:rFonts w:ascii="Montserrat Medium" w:hAnsi="Montserrat Medium"/>
          <w:i w:val="0"/>
          <w:sz w:val="20"/>
        </w:rPr>
      </w:pPr>
      <w:bookmarkStart w:id="125" w:name="_Toc83389339"/>
      <w:r w:rsidRPr="00700583">
        <w:rPr>
          <w:rFonts w:ascii="Montserrat Medium" w:hAnsi="Montserrat Medium"/>
          <w:i w:val="0"/>
          <w:sz w:val="20"/>
        </w:rPr>
        <w:t>Información reservada y confidencial.</w:t>
      </w:r>
      <w:bookmarkEnd w:id="125"/>
    </w:p>
    <w:p w:rsidR="005648FD" w:rsidRPr="00700583" w:rsidRDefault="005648FD" w:rsidP="00AA7C0C">
      <w:pPr>
        <w:rPr>
          <w:rFonts w:ascii="Montserrat Medium" w:hAnsi="Montserrat Medium"/>
          <w:sz w:val="20"/>
          <w:szCs w:val="20"/>
          <w:lang w:val="es-ES_tradnl" w:eastAsia="ar-SA"/>
        </w:rPr>
      </w:pPr>
    </w:p>
    <w:p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w:t>
      </w:r>
      <w:r w:rsidR="00644D05" w:rsidRPr="00700583">
        <w:rPr>
          <w:rFonts w:ascii="Montserrat Medium" w:hAnsi="Montserrat Medium" w:cs="Arial"/>
          <w:sz w:val="20"/>
          <w:szCs w:val="20"/>
          <w:lang w:val="es-ES_tradnl"/>
        </w:rPr>
        <w:t>sidera que tengan ese carácter</w:t>
      </w:r>
      <w:r w:rsidRPr="00700583">
        <w:rPr>
          <w:rFonts w:ascii="Montserrat Medium" w:hAnsi="Montserrat Medium" w:cs="Arial"/>
          <w:sz w:val="20"/>
          <w:szCs w:val="20"/>
          <w:lang w:val="es-ES_tradnl"/>
        </w:rPr>
        <w:t xml:space="preserve">, para lo cual el licitante utilizará el </w:t>
      </w:r>
      <w:r w:rsidRPr="00700583">
        <w:rPr>
          <w:rFonts w:ascii="Montserrat Medium" w:hAnsi="Montserrat Medium" w:cs="Arial"/>
          <w:b/>
          <w:sz w:val="20"/>
          <w:szCs w:val="20"/>
          <w:lang w:val="es-ES_tradnl"/>
        </w:rPr>
        <w:t>Anexo X</w:t>
      </w:r>
      <w:r w:rsidRPr="00700583">
        <w:rPr>
          <w:rFonts w:ascii="Montserrat Medium" w:hAnsi="Montserrat Medium" w:cs="Arial"/>
          <w:sz w:val="20"/>
          <w:szCs w:val="20"/>
          <w:lang w:val="es-ES_tradnl"/>
        </w:rPr>
        <w:t xml:space="preserve"> Información Reservada y Confidencial. </w:t>
      </w:r>
    </w:p>
    <w:p w:rsidR="005648FD" w:rsidRPr="00700583" w:rsidRDefault="005648FD" w:rsidP="00AA7C0C">
      <w:pPr>
        <w:ind w:right="49"/>
        <w:jc w:val="both"/>
        <w:rPr>
          <w:rFonts w:ascii="Montserrat Medium" w:hAnsi="Montserrat Medium" w:cs="Arial"/>
          <w:sz w:val="20"/>
          <w:szCs w:val="20"/>
          <w:lang w:val="es-ES_tradnl"/>
        </w:rPr>
      </w:pPr>
    </w:p>
    <w:p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700583">
        <w:rPr>
          <w:rFonts w:ascii="Montserrat Medium" w:hAnsi="Montserrat Medium" w:cs="Arial"/>
          <w:b/>
          <w:sz w:val="20"/>
          <w:szCs w:val="20"/>
          <w:lang w:val="es-ES_tradnl"/>
        </w:rPr>
        <w:t>113</w:t>
      </w:r>
      <w:r w:rsidRPr="00700583">
        <w:rPr>
          <w:rFonts w:ascii="Montserrat Medium" w:hAnsi="Montserrat Medium" w:cs="Arial"/>
          <w:sz w:val="20"/>
          <w:szCs w:val="20"/>
          <w:lang w:val="es-ES_tradnl"/>
        </w:rPr>
        <w:t xml:space="preserve">, fracción </w:t>
      </w:r>
      <w:r w:rsidRPr="00700583">
        <w:rPr>
          <w:rFonts w:ascii="Montserrat Medium" w:hAnsi="Montserrat Medium" w:cs="Arial"/>
          <w:b/>
          <w:sz w:val="20"/>
          <w:szCs w:val="20"/>
          <w:lang w:val="es-ES_tradnl"/>
        </w:rPr>
        <w:t xml:space="preserve">III </w:t>
      </w:r>
      <w:r w:rsidRPr="00700583">
        <w:rPr>
          <w:rFonts w:ascii="Montserrat Medium" w:hAnsi="Montserrat Medium" w:cs="Arial"/>
          <w:sz w:val="20"/>
          <w:szCs w:val="20"/>
          <w:lang w:val="es-ES_tradnl"/>
        </w:rPr>
        <w:t xml:space="preserve">de la Ley Federal de Transparencia y Acceso a la Información Pública así como el numeral </w:t>
      </w:r>
      <w:r w:rsidRPr="00700583">
        <w:rPr>
          <w:rFonts w:ascii="Montserrat Medium" w:hAnsi="Montserrat Medium" w:cs="Arial"/>
          <w:b/>
          <w:sz w:val="20"/>
          <w:szCs w:val="20"/>
          <w:lang w:val="es-ES_tradnl"/>
        </w:rPr>
        <w:t>Cuadragésimo</w:t>
      </w:r>
      <w:r w:rsidRPr="00700583">
        <w:rPr>
          <w:rFonts w:ascii="Montserrat Medium" w:hAnsi="Montserrat Medium" w:cs="Arial"/>
          <w:sz w:val="20"/>
          <w:szCs w:val="20"/>
          <w:lang w:val="es-ES_tradnl"/>
        </w:rPr>
        <w:t xml:space="preserve"> del </w:t>
      </w:r>
      <w:r w:rsidRPr="00700583">
        <w:rPr>
          <w:rFonts w:ascii="Montserrat Medium" w:hAnsi="Montserrat Medium" w:cs="Arial"/>
          <w:i/>
          <w:sz w:val="20"/>
          <w:szCs w:val="20"/>
          <w:lang w:val="es-ES_tradnl"/>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700583">
        <w:rPr>
          <w:rFonts w:ascii="Montserrat Medium" w:hAnsi="Montserrat Medium" w:cs="Arial"/>
          <w:sz w:val="20"/>
          <w:szCs w:val="20"/>
          <w:lang w:val="es-ES_tradnl"/>
        </w:rPr>
        <w:t xml:space="preserve"> publicado en el Diario Oficial de la Federación el día 15 de abril del 2016. </w:t>
      </w:r>
    </w:p>
    <w:p w:rsidR="005648FD" w:rsidRPr="00700583" w:rsidRDefault="005648FD" w:rsidP="00AA7C0C">
      <w:pPr>
        <w:rPr>
          <w:rFonts w:ascii="Montserrat Medium" w:hAnsi="Montserrat Medium"/>
          <w:sz w:val="20"/>
          <w:szCs w:val="20"/>
          <w:lang w:val="es-ES_tradnl" w:eastAsia="ar-SA"/>
        </w:rPr>
      </w:pPr>
    </w:p>
    <w:p w:rsidR="00AC3F3C" w:rsidRPr="00700583" w:rsidRDefault="005648FD" w:rsidP="001014F5">
      <w:pPr>
        <w:pStyle w:val="Ttulo2"/>
        <w:numPr>
          <w:ilvl w:val="2"/>
          <w:numId w:val="44"/>
        </w:numPr>
        <w:spacing w:before="0" w:after="0"/>
        <w:ind w:right="49"/>
        <w:jc w:val="both"/>
        <w:rPr>
          <w:rFonts w:ascii="Montserrat Medium" w:hAnsi="Montserrat Medium" w:cs="Arial"/>
          <w:i w:val="0"/>
          <w:sz w:val="20"/>
          <w:lang w:val="es-ES_tradnl"/>
        </w:rPr>
      </w:pPr>
      <w:bookmarkStart w:id="126" w:name="_Toc83389340"/>
      <w:r w:rsidRPr="00700583">
        <w:rPr>
          <w:rFonts w:ascii="Montserrat Medium" w:hAnsi="Montserrat Medium" w:cs="Arial"/>
          <w:i w:val="0"/>
          <w:sz w:val="20"/>
          <w:lang w:val="es-ES_tradnl"/>
        </w:rPr>
        <w:t>Escrito de Integridad que conoce la Ley Federal de Competencia Económica.</w:t>
      </w:r>
      <w:bookmarkEnd w:id="126"/>
    </w:p>
    <w:p w:rsidR="005648FD" w:rsidRPr="00700583" w:rsidRDefault="005648FD" w:rsidP="00AA7C0C">
      <w:pPr>
        <w:rPr>
          <w:rFonts w:ascii="Montserrat Medium" w:hAnsi="Montserrat Medium"/>
          <w:sz w:val="20"/>
          <w:szCs w:val="20"/>
          <w:lang w:val="es-ES_tradnl" w:eastAsia="ar-SA"/>
        </w:rPr>
      </w:pPr>
    </w:p>
    <w:p w:rsidR="005648FD" w:rsidRPr="00700583" w:rsidRDefault="005648FD" w:rsidP="00AA7C0C">
      <w:pPr>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Escrito mediante el cual el licitante manifieste una declaración de integridad que conoce </w:t>
      </w:r>
      <w:r w:rsidRPr="00700583">
        <w:rPr>
          <w:rFonts w:ascii="Montserrat Medium" w:hAnsi="Montserrat Medium" w:cs="Arial"/>
          <w:sz w:val="20"/>
          <w:szCs w:val="20"/>
        </w:rPr>
        <w:t xml:space="preserve">la Ley Federal de Competencia Económica. </w:t>
      </w:r>
      <w:r w:rsidRPr="00700583">
        <w:rPr>
          <w:rFonts w:ascii="Montserrat Medium" w:hAnsi="Montserrat Medium" w:cs="Arial"/>
          <w:b/>
          <w:sz w:val="20"/>
          <w:szCs w:val="20"/>
        </w:rPr>
        <w:t>Anexo X</w:t>
      </w:r>
      <w:r w:rsidR="00E86ABB" w:rsidRPr="00700583">
        <w:rPr>
          <w:rFonts w:ascii="Montserrat Medium" w:hAnsi="Montserrat Medium" w:cs="Arial"/>
          <w:b/>
          <w:sz w:val="20"/>
          <w:szCs w:val="20"/>
        </w:rPr>
        <w:t>II</w:t>
      </w:r>
      <w:r w:rsidRPr="00700583">
        <w:rPr>
          <w:rFonts w:ascii="Montserrat Medium" w:hAnsi="Montserrat Medium" w:cs="Arial"/>
          <w:b/>
          <w:sz w:val="20"/>
          <w:szCs w:val="20"/>
        </w:rPr>
        <w:t>.</w:t>
      </w:r>
    </w:p>
    <w:p w:rsidR="005648FD" w:rsidRPr="00700583" w:rsidRDefault="005648FD" w:rsidP="00AA7C0C">
      <w:pPr>
        <w:ind w:right="49"/>
        <w:jc w:val="both"/>
        <w:rPr>
          <w:rFonts w:ascii="Montserrat Medium" w:hAnsi="Montserrat Medium" w:cs="Arial"/>
          <w:sz w:val="20"/>
          <w:szCs w:val="20"/>
          <w:lang w:val="es-ES_tradnl"/>
        </w:rPr>
      </w:pPr>
    </w:p>
    <w:p w:rsidR="005648FD" w:rsidRPr="00700583" w:rsidRDefault="005648FD" w:rsidP="00AA7C0C">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lastRenderedPageBreak/>
        <w:t>Este escrito es a sugerencia de la Comisión Federal de Competencia Económica, siendo optativa al licitante la presentación del mismo.</w:t>
      </w:r>
    </w:p>
    <w:p w:rsidR="005648FD" w:rsidRPr="00700583" w:rsidRDefault="005648FD" w:rsidP="00AA7C0C">
      <w:pPr>
        <w:rPr>
          <w:rFonts w:ascii="Montserrat Medium" w:hAnsi="Montserrat Medium"/>
          <w:sz w:val="20"/>
          <w:szCs w:val="20"/>
          <w:lang w:val="es-ES_tradnl" w:eastAsia="ar-SA"/>
        </w:rPr>
      </w:pPr>
    </w:p>
    <w:p w:rsidR="0050610A" w:rsidRPr="00700583" w:rsidRDefault="0050610A" w:rsidP="00AA7C0C">
      <w:pPr>
        <w:ind w:right="49"/>
        <w:jc w:val="both"/>
        <w:rPr>
          <w:rFonts w:ascii="Montserrat Medium" w:hAnsi="Montserrat Medium" w:cs="Arial"/>
          <w:sz w:val="20"/>
          <w:szCs w:val="20"/>
          <w:lang w:val="es-ES_tradnl"/>
        </w:rPr>
      </w:pPr>
    </w:p>
    <w:p w:rsidR="00AC3F3C" w:rsidRPr="00700583" w:rsidRDefault="005648FD" w:rsidP="001014F5">
      <w:pPr>
        <w:pStyle w:val="Ttulo2"/>
        <w:numPr>
          <w:ilvl w:val="2"/>
          <w:numId w:val="44"/>
        </w:numPr>
        <w:spacing w:before="0" w:after="0"/>
        <w:ind w:right="49"/>
        <w:jc w:val="both"/>
        <w:rPr>
          <w:rFonts w:ascii="Montserrat Medium" w:hAnsi="Montserrat Medium"/>
          <w:i w:val="0"/>
          <w:sz w:val="20"/>
        </w:rPr>
      </w:pPr>
      <w:bookmarkStart w:id="127" w:name="_Toc83389341"/>
      <w:r w:rsidRPr="00700583">
        <w:rPr>
          <w:rFonts w:ascii="Montserrat Medium" w:hAnsi="Montserrat Medium"/>
          <w:i w:val="0"/>
          <w:sz w:val="20"/>
        </w:rPr>
        <w:t>Protocolo de actuación en materia de contrataciones públicas y otorgamiento y prórroga de licencias, permisos, autorizaciones y concesiones.</w:t>
      </w:r>
      <w:bookmarkEnd w:id="127"/>
    </w:p>
    <w:p w:rsidR="005648FD" w:rsidRPr="00700583" w:rsidRDefault="005648FD" w:rsidP="00AA7C0C">
      <w:pPr>
        <w:rPr>
          <w:rFonts w:ascii="Montserrat Medium" w:hAnsi="Montserrat Medium"/>
          <w:sz w:val="20"/>
          <w:szCs w:val="20"/>
          <w:lang w:val="es-ES_tradnl" w:eastAsia="ar-SA"/>
        </w:rPr>
      </w:pPr>
    </w:p>
    <w:p w:rsidR="00E654A5" w:rsidRPr="00700583" w:rsidRDefault="005648FD" w:rsidP="00AA7C0C">
      <w:pPr>
        <w:jc w:val="both"/>
        <w:rPr>
          <w:rFonts w:ascii="Montserrat Medium" w:eastAsia="Times New Roman" w:hAnsi="Montserrat Medium" w:cs="Arial"/>
          <w:sz w:val="20"/>
          <w:szCs w:val="20"/>
          <w:lang w:val="es-ES" w:eastAsia="es-ES"/>
        </w:rPr>
      </w:pPr>
      <w:r w:rsidRPr="00700583">
        <w:rPr>
          <w:rFonts w:ascii="Montserrat Medium" w:eastAsia="Times New Roman" w:hAnsi="Montserrat Medium" w:cs="Arial"/>
          <w:sz w:val="20"/>
          <w:szCs w:val="20"/>
          <w:lang w:val="es-ES" w:eastAsia="es-ES"/>
        </w:rPr>
        <w:t xml:space="preserve">A fin de fomentar las mejores prácticas en la prevención de conflictos de interés, los particulares podrán formular el </w:t>
      </w:r>
      <w:r w:rsidRPr="00700583">
        <w:rPr>
          <w:rFonts w:ascii="Montserrat Medium" w:eastAsia="Times New Roman" w:hAnsi="Montserrat Medium" w:cs="Arial"/>
          <w:b/>
          <w:sz w:val="20"/>
          <w:szCs w:val="20"/>
          <w:lang w:val="es-ES" w:eastAsia="es-ES"/>
        </w:rPr>
        <w:t>manifies</w:t>
      </w:r>
      <w:r w:rsidR="001C2DFA" w:rsidRPr="00700583">
        <w:rPr>
          <w:rFonts w:ascii="Montserrat Medium" w:eastAsia="Times New Roman" w:hAnsi="Montserrat Medium" w:cs="Arial"/>
          <w:b/>
          <w:sz w:val="20"/>
          <w:szCs w:val="20"/>
          <w:lang w:val="es-ES" w:eastAsia="es-ES"/>
        </w:rPr>
        <w:t>to señalado en los numerales 2,</w:t>
      </w:r>
      <w:r w:rsidRPr="00700583">
        <w:rPr>
          <w:rFonts w:ascii="Montserrat Medium" w:eastAsia="Times New Roman" w:hAnsi="Montserrat Medium" w:cs="Arial"/>
          <w:b/>
          <w:sz w:val="20"/>
          <w:szCs w:val="20"/>
          <w:lang w:val="es-ES" w:eastAsia="es-ES"/>
        </w:rPr>
        <w:t xml:space="preserve"> 3</w:t>
      </w:r>
      <w:r w:rsidR="001C2DFA" w:rsidRPr="00700583">
        <w:rPr>
          <w:rFonts w:ascii="Montserrat Medium" w:eastAsia="Times New Roman" w:hAnsi="Montserrat Medium" w:cs="Arial"/>
          <w:b/>
          <w:sz w:val="20"/>
          <w:szCs w:val="20"/>
          <w:lang w:val="es-ES" w:eastAsia="es-ES"/>
        </w:rPr>
        <w:t xml:space="preserve">, 4, 5 y 6 </w:t>
      </w:r>
      <w:r w:rsidRPr="00700583">
        <w:rPr>
          <w:rFonts w:ascii="Montserrat Medium" w:eastAsia="Times New Roman" w:hAnsi="Montserrat Medium" w:cs="Arial"/>
          <w:b/>
          <w:sz w:val="20"/>
          <w:szCs w:val="20"/>
          <w:lang w:val="es-ES" w:eastAsia="es-ES"/>
        </w:rPr>
        <w:t>del Anexo Segundo del Acuerdo por el que se expide el “Protocolo de Actuación en materia de Contrataciones Públicas y Otorgamiento y Prórroga de Licencias, Permisos, Autorizaciones y Concesiones”</w:t>
      </w:r>
      <w:r w:rsidRPr="00700583">
        <w:rPr>
          <w:rFonts w:ascii="Montserrat Medium" w:eastAsia="Times New Roman" w:hAnsi="Montserrat Medium" w:cs="Arial"/>
          <w:sz w:val="20"/>
          <w:szCs w:val="20"/>
          <w:lang w:val="es-ES" w:eastAsia="es-ES"/>
        </w:rPr>
        <w:t xml:space="preserve">, para personas físicas o, en su caso, para personas morales, el cual podrá realizarse a través de la dirección electrónica </w:t>
      </w:r>
      <w:hyperlink r:id="rId15" w:history="1">
        <w:r w:rsidRPr="00700583">
          <w:rPr>
            <w:rStyle w:val="Hipervnculo"/>
            <w:rFonts w:ascii="Montserrat Medium" w:eastAsia="Times New Roman" w:hAnsi="Montserrat Medium" w:cs="Arial"/>
            <w:color w:val="auto"/>
            <w:sz w:val="20"/>
            <w:szCs w:val="20"/>
            <w:lang w:val="es-ES" w:eastAsia="es-ES"/>
          </w:rPr>
          <w:t>www.gob.mx/sfp</w:t>
        </w:r>
      </w:hyperlink>
      <w:r w:rsidR="005E4200" w:rsidRPr="00700583">
        <w:rPr>
          <w:rFonts w:ascii="Montserrat Medium" w:eastAsia="Times New Roman" w:hAnsi="Montserrat Medium" w:cs="Arial"/>
          <w:sz w:val="20"/>
          <w:szCs w:val="20"/>
          <w:lang w:val="es-ES" w:eastAsia="es-ES"/>
        </w:rPr>
        <w:t xml:space="preserve"> y/o </w:t>
      </w:r>
      <w:hyperlink r:id="rId16" w:history="1">
        <w:r w:rsidR="005E4200" w:rsidRPr="00700583">
          <w:rPr>
            <w:rStyle w:val="Hipervnculo"/>
            <w:rFonts w:ascii="Montserrat Medium" w:eastAsia="Times New Roman" w:hAnsi="Montserrat Medium" w:cs="Arial"/>
            <w:color w:val="auto"/>
            <w:sz w:val="20"/>
            <w:szCs w:val="20"/>
            <w:lang w:val="es-ES" w:eastAsia="es-ES"/>
          </w:rPr>
          <w:t>https://manifiesto.funcionpublica.gob.mx/SMP-web/loginPage.jsf</w:t>
        </w:r>
      </w:hyperlink>
      <w:r w:rsidR="005E4200" w:rsidRPr="00700583">
        <w:rPr>
          <w:rFonts w:ascii="Montserrat Medium" w:eastAsia="Times New Roman" w:hAnsi="Montserrat Medium" w:cs="Arial"/>
          <w:sz w:val="20"/>
          <w:szCs w:val="20"/>
          <w:lang w:val="es-ES" w:eastAsia="es-ES"/>
        </w:rPr>
        <w:t xml:space="preserve"> </w:t>
      </w:r>
      <w:r w:rsidRPr="00700583">
        <w:rPr>
          <w:rFonts w:ascii="Montserrat Medium" w:eastAsia="Times New Roman" w:hAnsi="Montserrat Medium" w:cs="Arial"/>
          <w:sz w:val="20"/>
          <w:szCs w:val="20"/>
          <w:lang w:val="es-ES" w:eastAsia="es-ES"/>
        </w:rPr>
        <w:t xml:space="preserve">siendo este medio electrónico de comunicación el único para presentarlo. </w:t>
      </w:r>
    </w:p>
    <w:p w:rsidR="00E654A5" w:rsidRPr="00700583" w:rsidRDefault="00E654A5" w:rsidP="00AA7C0C">
      <w:pPr>
        <w:jc w:val="both"/>
        <w:rPr>
          <w:rFonts w:ascii="Montserrat Medium" w:eastAsia="Times New Roman" w:hAnsi="Montserrat Medium" w:cs="Arial"/>
          <w:sz w:val="20"/>
          <w:szCs w:val="20"/>
          <w:lang w:val="es-ES" w:eastAsia="es-ES"/>
        </w:rPr>
      </w:pPr>
    </w:p>
    <w:p w:rsidR="00207A09" w:rsidRPr="00700583" w:rsidRDefault="005648FD" w:rsidP="00AA7C0C">
      <w:pPr>
        <w:jc w:val="both"/>
        <w:rPr>
          <w:rFonts w:ascii="Montserrat Medium" w:eastAsia="Times New Roman" w:hAnsi="Montserrat Medium" w:cs="Arial"/>
          <w:sz w:val="20"/>
          <w:szCs w:val="20"/>
          <w:lang w:val="es-ES" w:eastAsia="es-ES"/>
        </w:rPr>
      </w:pPr>
      <w:r w:rsidRPr="00700583">
        <w:rPr>
          <w:rFonts w:ascii="Montserrat Medium" w:eastAsia="Times New Roman" w:hAnsi="Montserrat Medium" w:cs="Arial"/>
          <w:sz w:val="20"/>
          <w:szCs w:val="20"/>
          <w:lang w:val="es-ES" w:eastAsia="es-ES"/>
        </w:rPr>
        <w:t>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13 de la presente Convocatoria</w:t>
      </w:r>
      <w:r w:rsidR="00207A09" w:rsidRPr="00700583">
        <w:rPr>
          <w:rFonts w:ascii="Montserrat Medium" w:eastAsia="Times New Roman" w:hAnsi="Montserrat Medium" w:cs="Arial"/>
          <w:sz w:val="20"/>
          <w:szCs w:val="20"/>
          <w:lang w:val="es-ES" w:eastAsia="es-ES"/>
        </w:rPr>
        <w:t>.</w:t>
      </w:r>
    </w:p>
    <w:p w:rsidR="005648FD" w:rsidRPr="00700583" w:rsidRDefault="005648FD" w:rsidP="00AA7C0C">
      <w:pPr>
        <w:rPr>
          <w:rFonts w:ascii="Montserrat Medium" w:hAnsi="Montserrat Medium"/>
          <w:sz w:val="20"/>
          <w:szCs w:val="20"/>
          <w:lang w:val="es-ES_tradnl" w:eastAsia="ar-SA"/>
        </w:rPr>
      </w:pPr>
    </w:p>
    <w:p w:rsidR="005648FD" w:rsidRPr="00700583" w:rsidRDefault="005648FD" w:rsidP="001014F5">
      <w:pPr>
        <w:pStyle w:val="Ttulo2"/>
        <w:numPr>
          <w:ilvl w:val="2"/>
          <w:numId w:val="44"/>
        </w:numPr>
        <w:spacing w:before="0" w:after="0"/>
        <w:ind w:right="49"/>
        <w:jc w:val="both"/>
        <w:rPr>
          <w:rFonts w:ascii="Montserrat Medium" w:hAnsi="Montserrat Medium"/>
          <w:i w:val="0"/>
          <w:sz w:val="20"/>
        </w:rPr>
      </w:pPr>
      <w:bookmarkStart w:id="128" w:name="_Toc83389342"/>
      <w:r w:rsidRPr="00700583">
        <w:rPr>
          <w:rFonts w:ascii="Montserrat Medium" w:hAnsi="Montserrat Medium"/>
          <w:i w:val="0"/>
          <w:sz w:val="20"/>
        </w:rPr>
        <w:t>Relación de entrega de documentación que debe presentar el licitante.</w:t>
      </w:r>
      <w:bookmarkEnd w:id="128"/>
    </w:p>
    <w:p w:rsidR="005648FD" w:rsidRPr="00700583" w:rsidRDefault="005648FD" w:rsidP="00AA7C0C">
      <w:pPr>
        <w:rPr>
          <w:rFonts w:ascii="Montserrat Medium" w:hAnsi="Montserrat Medium"/>
          <w:sz w:val="20"/>
          <w:szCs w:val="20"/>
          <w:lang w:eastAsia="ar-SA"/>
        </w:rPr>
      </w:pPr>
    </w:p>
    <w:p w:rsidR="005648FD" w:rsidRPr="00700583" w:rsidRDefault="005648FD" w:rsidP="00AA7C0C">
      <w:pPr>
        <w:ind w:right="49"/>
        <w:jc w:val="both"/>
        <w:rPr>
          <w:rFonts w:ascii="Montserrat Medium" w:hAnsi="Montserrat Medium" w:cs="Arial"/>
          <w:sz w:val="20"/>
          <w:szCs w:val="20"/>
        </w:rPr>
      </w:pPr>
      <w:r w:rsidRPr="00700583">
        <w:rPr>
          <w:rFonts w:ascii="Montserrat Medium" w:hAnsi="Montserrat Medium" w:cs="Arial"/>
          <w:sz w:val="20"/>
          <w:szCs w:val="20"/>
        </w:rPr>
        <w:t xml:space="preserve">En el </w:t>
      </w:r>
      <w:r w:rsidRPr="00700583">
        <w:rPr>
          <w:rFonts w:ascii="Montserrat Medium" w:hAnsi="Montserrat Medium" w:cs="Arial"/>
          <w:b/>
          <w:sz w:val="20"/>
          <w:szCs w:val="20"/>
        </w:rPr>
        <w:t>Anexo X</w:t>
      </w:r>
      <w:r w:rsidR="00E86ABB" w:rsidRPr="00700583">
        <w:rPr>
          <w:rFonts w:ascii="Montserrat Medium" w:hAnsi="Montserrat Medium" w:cs="Arial"/>
          <w:b/>
          <w:sz w:val="20"/>
          <w:szCs w:val="20"/>
        </w:rPr>
        <w:t>I</w:t>
      </w:r>
      <w:r w:rsidRPr="00700583">
        <w:rPr>
          <w:rFonts w:ascii="Montserrat Medium" w:hAnsi="Montserrat Medium" w:cs="Arial"/>
          <w:b/>
          <w:sz w:val="20"/>
          <w:szCs w:val="20"/>
        </w:rPr>
        <w:t>V</w:t>
      </w:r>
      <w:r w:rsidRPr="00700583">
        <w:rPr>
          <w:rFonts w:ascii="Montserrat Medium" w:hAnsi="Montserrat Medium" w:cs="Arial"/>
          <w:sz w:val="20"/>
          <w:szCs w:val="20"/>
        </w:rPr>
        <w:t xml:space="preserve"> de la Convocatoria se relacionan los documentos que deben presentar los licitantes; se deberán numera</w:t>
      </w:r>
      <w:r w:rsidR="004F447F" w:rsidRPr="00700583">
        <w:rPr>
          <w:rFonts w:ascii="Montserrat Medium" w:hAnsi="Montserrat Medium" w:cs="Arial"/>
          <w:sz w:val="20"/>
          <w:szCs w:val="20"/>
        </w:rPr>
        <w:t>r de manera individual las proposiciones</w:t>
      </w:r>
      <w:r w:rsidRPr="00700583">
        <w:rPr>
          <w:rFonts w:ascii="Montserrat Medium" w:hAnsi="Montserrat Medium" w:cs="Arial"/>
          <w:sz w:val="20"/>
          <w:szCs w:val="20"/>
        </w:rPr>
        <w:t xml:space="preserve"> técnica y económica, así como el resto de los documentos que entregue el licitante.</w:t>
      </w:r>
    </w:p>
    <w:p w:rsidR="005648FD" w:rsidRPr="00700583" w:rsidRDefault="005648FD" w:rsidP="00AA7C0C">
      <w:pPr>
        <w:jc w:val="both"/>
        <w:rPr>
          <w:rFonts w:ascii="Montserrat Medium" w:hAnsi="Montserrat Medium"/>
          <w:b/>
          <w:sz w:val="20"/>
          <w:szCs w:val="20"/>
          <w:lang w:eastAsia="ar-SA"/>
        </w:rPr>
      </w:pPr>
    </w:p>
    <w:p w:rsidR="005648FD" w:rsidRPr="00700583" w:rsidRDefault="005648FD" w:rsidP="001014F5">
      <w:pPr>
        <w:pStyle w:val="Ttulo2"/>
        <w:numPr>
          <w:ilvl w:val="2"/>
          <w:numId w:val="44"/>
        </w:numPr>
        <w:spacing w:before="0" w:after="0"/>
        <w:ind w:right="49"/>
        <w:jc w:val="both"/>
        <w:rPr>
          <w:rFonts w:ascii="Montserrat Medium" w:hAnsi="Montserrat Medium"/>
          <w:i w:val="0"/>
          <w:sz w:val="20"/>
        </w:rPr>
      </w:pPr>
      <w:bookmarkStart w:id="129" w:name="_Toc83389343"/>
      <w:r w:rsidRPr="00700583">
        <w:rPr>
          <w:rFonts w:ascii="Montserrat Medium" w:hAnsi="Montserrat Medium"/>
          <w:i w:val="0"/>
          <w:sz w:val="20"/>
        </w:rPr>
        <w:t>Aviso de privacidad simplificado de los procedimientos de adquisiciones de bienes, arrendamientos y contratación de servicios</w:t>
      </w:r>
      <w:bookmarkEnd w:id="129"/>
    </w:p>
    <w:p w:rsidR="005648FD" w:rsidRPr="00700583" w:rsidRDefault="005648FD" w:rsidP="00AA7C0C">
      <w:pPr>
        <w:rPr>
          <w:rFonts w:ascii="Montserrat Medium" w:hAnsi="Montserrat Medium"/>
          <w:sz w:val="20"/>
          <w:szCs w:val="20"/>
          <w:lang w:eastAsia="ar-SA"/>
        </w:rPr>
      </w:pPr>
    </w:p>
    <w:p w:rsidR="005648FD" w:rsidRPr="00700583" w:rsidRDefault="005648FD" w:rsidP="00AA7C0C">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Se informa a los licitantes el Aviso de Privacidad Simplificado, el cual se encuentra en el </w:t>
      </w:r>
      <w:r w:rsidRPr="00700583">
        <w:rPr>
          <w:rFonts w:ascii="Montserrat Medium" w:hAnsi="Montserrat Medium" w:cs="Arial"/>
          <w:b/>
          <w:sz w:val="20"/>
          <w:szCs w:val="20"/>
          <w:lang w:eastAsia="ar-SA"/>
        </w:rPr>
        <w:t>Anexo XV</w:t>
      </w:r>
      <w:r w:rsidRPr="00700583">
        <w:rPr>
          <w:rFonts w:ascii="Montserrat Medium" w:hAnsi="Montserrat Medium" w:cs="Arial"/>
          <w:sz w:val="20"/>
          <w:szCs w:val="20"/>
          <w:lang w:eastAsia="ar-SA"/>
        </w:rPr>
        <w:t xml:space="preserve">, dicho anexo únicamente es de </w:t>
      </w:r>
      <w:r w:rsidRPr="00700583">
        <w:rPr>
          <w:rFonts w:ascii="Montserrat Medium" w:hAnsi="Montserrat Medium" w:cs="Arial"/>
          <w:b/>
          <w:sz w:val="20"/>
          <w:szCs w:val="20"/>
          <w:lang w:eastAsia="ar-SA"/>
        </w:rPr>
        <w:t>carácter informativo</w:t>
      </w:r>
      <w:r w:rsidRPr="00700583">
        <w:rPr>
          <w:rFonts w:ascii="Montserrat Medium" w:hAnsi="Montserrat Medium" w:cs="Arial"/>
          <w:sz w:val="20"/>
          <w:szCs w:val="20"/>
          <w:lang w:eastAsia="ar-SA"/>
        </w:rPr>
        <w:t xml:space="preserve"> por lo que no deberá incluirse en la proposición y no será causal de desechamiento la no presentación del mismo. </w:t>
      </w:r>
    </w:p>
    <w:p w:rsidR="005648FD" w:rsidRPr="00700583" w:rsidRDefault="005648FD" w:rsidP="00AA7C0C">
      <w:pPr>
        <w:rPr>
          <w:rFonts w:ascii="Montserrat Medium" w:hAnsi="Montserrat Medium"/>
          <w:sz w:val="20"/>
          <w:szCs w:val="20"/>
          <w:lang w:eastAsia="ar-SA"/>
        </w:rPr>
      </w:pPr>
    </w:p>
    <w:p w:rsidR="005648FD" w:rsidRPr="00700583" w:rsidRDefault="005648FD" w:rsidP="001014F5">
      <w:pPr>
        <w:pStyle w:val="Ttulo2"/>
        <w:numPr>
          <w:ilvl w:val="2"/>
          <w:numId w:val="44"/>
        </w:numPr>
        <w:spacing w:before="0" w:after="0"/>
        <w:ind w:right="49"/>
        <w:jc w:val="both"/>
        <w:rPr>
          <w:rFonts w:ascii="Montserrat Medium" w:hAnsi="Montserrat Medium"/>
          <w:i w:val="0"/>
          <w:sz w:val="20"/>
        </w:rPr>
      </w:pPr>
      <w:bookmarkStart w:id="130" w:name="_Toc83389344"/>
      <w:r w:rsidRPr="00700583">
        <w:rPr>
          <w:rFonts w:ascii="Montserrat Medium" w:hAnsi="Montserrat Medium"/>
          <w:i w:val="0"/>
          <w:sz w:val="20"/>
        </w:rPr>
        <w:t>Nota informativa para participantes de países miembros de la Organización para la Cooperación y el Desarrollo Económico (OCDE)</w:t>
      </w:r>
      <w:bookmarkEnd w:id="130"/>
    </w:p>
    <w:p w:rsidR="005648FD" w:rsidRPr="00700583" w:rsidRDefault="005648FD" w:rsidP="00AA7C0C">
      <w:pPr>
        <w:rPr>
          <w:rFonts w:ascii="Montserrat Medium" w:hAnsi="Montserrat Medium"/>
          <w:sz w:val="20"/>
          <w:szCs w:val="20"/>
          <w:lang w:eastAsia="ar-SA"/>
        </w:rPr>
      </w:pPr>
    </w:p>
    <w:p w:rsidR="005648FD" w:rsidRPr="00700583" w:rsidRDefault="005648FD" w:rsidP="00AA7C0C">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Escrito mediante el cual el licitante manifieste lo referente a la Nota informativa para participantes de países miembros de la OCDE. </w:t>
      </w:r>
      <w:r w:rsidRPr="00700583">
        <w:rPr>
          <w:rFonts w:ascii="Montserrat Medium" w:hAnsi="Montserrat Medium" w:cs="Arial"/>
          <w:b/>
          <w:sz w:val="20"/>
          <w:szCs w:val="20"/>
          <w:lang w:eastAsia="ar-SA"/>
        </w:rPr>
        <w:t>Anexo XI</w:t>
      </w:r>
      <w:r w:rsidRPr="00700583">
        <w:rPr>
          <w:rFonts w:ascii="Montserrat Medium" w:hAnsi="Montserrat Medium" w:cs="Arial"/>
          <w:sz w:val="20"/>
          <w:szCs w:val="20"/>
          <w:lang w:eastAsia="ar-SA"/>
        </w:rPr>
        <w:t>.</w:t>
      </w:r>
    </w:p>
    <w:p w:rsidR="00700583" w:rsidRPr="00700583" w:rsidRDefault="00700583" w:rsidP="00AA7C0C">
      <w:pPr>
        <w:ind w:right="49"/>
        <w:jc w:val="both"/>
        <w:rPr>
          <w:rFonts w:ascii="Montserrat Medium" w:hAnsi="Montserrat Medium" w:cs="Arial"/>
          <w:sz w:val="20"/>
          <w:szCs w:val="20"/>
          <w:lang w:eastAsia="ar-SA"/>
        </w:rPr>
      </w:pPr>
    </w:p>
    <w:p w:rsidR="00E11DAD" w:rsidRPr="00700583" w:rsidRDefault="00F701B3" w:rsidP="001014F5">
      <w:pPr>
        <w:pStyle w:val="Ttulo2"/>
        <w:numPr>
          <w:ilvl w:val="2"/>
          <w:numId w:val="44"/>
        </w:numPr>
        <w:spacing w:before="0" w:after="0"/>
        <w:ind w:right="49"/>
        <w:jc w:val="both"/>
        <w:rPr>
          <w:rFonts w:ascii="Montserrat Medium" w:hAnsi="Montserrat Medium"/>
          <w:i w:val="0"/>
          <w:sz w:val="20"/>
        </w:rPr>
      </w:pPr>
      <w:bookmarkStart w:id="131" w:name="_Toc83389345"/>
      <w:r w:rsidRPr="00700583">
        <w:rPr>
          <w:rFonts w:ascii="Montserrat Medium" w:hAnsi="Montserrat Medium"/>
          <w:i w:val="0"/>
          <w:sz w:val="20"/>
        </w:rPr>
        <w:t>Opiniones positivas de cumplimiento.</w:t>
      </w:r>
      <w:bookmarkEnd w:id="131"/>
      <w:r w:rsidRPr="00700583">
        <w:rPr>
          <w:rFonts w:ascii="Montserrat Medium" w:hAnsi="Montserrat Medium"/>
          <w:i w:val="0"/>
          <w:sz w:val="20"/>
        </w:rPr>
        <w:t xml:space="preserve"> </w:t>
      </w:r>
    </w:p>
    <w:p w:rsidR="00E11DAD" w:rsidRPr="00700583" w:rsidRDefault="00E11DAD" w:rsidP="00AA7C0C">
      <w:pPr>
        <w:ind w:right="49"/>
        <w:jc w:val="both"/>
        <w:rPr>
          <w:rFonts w:ascii="Montserrat Medium" w:hAnsi="Montserrat Medium" w:cs="Arial"/>
          <w:sz w:val="20"/>
          <w:szCs w:val="20"/>
          <w:lang w:eastAsia="ar-SA"/>
        </w:rPr>
      </w:pPr>
    </w:p>
    <w:p w:rsidR="00F701B3" w:rsidRPr="00700583" w:rsidRDefault="00F701B3" w:rsidP="00F701B3">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lastRenderedPageBreak/>
        <w:t>Opinión positiva de cumplimiento de obligaciones fiscales emitida por el SAT vigente a al acto de presentación y apertura de proposiciones, en términos del artículo 32-D del Código Fiscal de la Federación.</w:t>
      </w:r>
    </w:p>
    <w:p w:rsidR="00F701B3" w:rsidRPr="00700583" w:rsidRDefault="00F701B3" w:rsidP="00F701B3">
      <w:pPr>
        <w:ind w:right="49"/>
        <w:jc w:val="both"/>
        <w:rPr>
          <w:rFonts w:ascii="Montserrat Medium" w:hAnsi="Montserrat Medium" w:cs="Arial"/>
          <w:sz w:val="20"/>
          <w:szCs w:val="20"/>
          <w:lang w:eastAsia="ar-SA"/>
        </w:rPr>
      </w:pPr>
    </w:p>
    <w:p w:rsidR="00F701B3" w:rsidRDefault="00F701B3" w:rsidP="00F701B3">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Opinión positiva de cumplimiento de obligaciones en materia de seguridad social vigente a la firma del contrato emitida por el IMSS, en términos del artículo 32-D del Código Fiscal de la Federación, del Acuerdo ACDO.SAl.HCT.107214/281.P.DIR publicado en el DOF el 27 de febrero de 2015 y el acuerdo ACDO.ASl.HCT.260220/64.P.DIR, referente a las reglas para la obtención de la citada opinión, publicadas el 30 de marzo de 2020 en el Diario Oficial de la Federación. </w:t>
      </w:r>
    </w:p>
    <w:p w:rsidR="008C526E" w:rsidRPr="00700583" w:rsidRDefault="008C526E" w:rsidP="00F701B3">
      <w:pPr>
        <w:ind w:right="49"/>
        <w:jc w:val="both"/>
        <w:rPr>
          <w:rFonts w:ascii="Montserrat Medium" w:hAnsi="Montserrat Medium" w:cs="Arial"/>
          <w:sz w:val="20"/>
          <w:szCs w:val="20"/>
          <w:lang w:eastAsia="ar-SA"/>
        </w:rPr>
      </w:pPr>
    </w:p>
    <w:p w:rsidR="00F701B3" w:rsidRPr="00700583" w:rsidRDefault="00F701B3" w:rsidP="00F701B3">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Opinión en el que conste que se encuentra al corriente de cumplimiento de obligaciones en materia de aportaciones patronales y entero de descuentos del Instituto del Fondo Nacional de la Vivienda para los Trabajadores. </w:t>
      </w:r>
    </w:p>
    <w:p w:rsidR="008C526E" w:rsidRPr="00700583" w:rsidRDefault="008C526E" w:rsidP="008C526E">
      <w:pPr>
        <w:ind w:right="49"/>
        <w:jc w:val="both"/>
        <w:rPr>
          <w:rFonts w:ascii="Montserrat Medium" w:hAnsi="Montserrat Medium" w:cs="Arial"/>
          <w:sz w:val="20"/>
          <w:szCs w:val="20"/>
          <w:lang w:eastAsia="ar-SA"/>
        </w:rPr>
      </w:pPr>
    </w:p>
    <w:p w:rsidR="008C526E" w:rsidRPr="00700583" w:rsidRDefault="008C526E" w:rsidP="008C526E">
      <w:pPr>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Los documentos solicitados en los n</w:t>
      </w:r>
      <w:r w:rsidR="001B7C70">
        <w:rPr>
          <w:rFonts w:ascii="Montserrat Medium" w:hAnsi="Montserrat Medium" w:cs="Arial"/>
          <w:sz w:val="20"/>
          <w:szCs w:val="20"/>
          <w:lang w:eastAsia="ar-SA"/>
        </w:rPr>
        <w:t>umerales</w:t>
      </w:r>
      <w:r>
        <w:rPr>
          <w:rFonts w:ascii="Montserrat Medium" w:hAnsi="Montserrat Medium" w:cs="Arial"/>
          <w:sz w:val="20"/>
          <w:szCs w:val="20"/>
          <w:lang w:eastAsia="ar-SA"/>
        </w:rPr>
        <w:t xml:space="preserve"> </w:t>
      </w:r>
      <w:r w:rsidRPr="00700583">
        <w:rPr>
          <w:rFonts w:ascii="Montserrat Medium" w:hAnsi="Montserrat Medium" w:cs="Arial"/>
          <w:b/>
          <w:sz w:val="20"/>
          <w:szCs w:val="20"/>
          <w:lang w:eastAsia="ar-SA"/>
        </w:rPr>
        <w:t>4.1.8, 4.1.9, 4.1.10, 4.1.11, 4.1.12, 4.1.13</w:t>
      </w:r>
      <w:r w:rsidR="006D2346">
        <w:rPr>
          <w:rFonts w:ascii="Montserrat Medium" w:hAnsi="Montserrat Medium" w:cs="Arial"/>
          <w:sz w:val="20"/>
          <w:szCs w:val="20"/>
          <w:lang w:eastAsia="ar-SA"/>
        </w:rPr>
        <w:t>,</w:t>
      </w:r>
      <w:r w:rsidR="006D2346">
        <w:rPr>
          <w:rFonts w:ascii="Montserrat Medium" w:hAnsi="Montserrat Medium" w:cs="Arial"/>
          <w:b/>
          <w:sz w:val="20"/>
          <w:szCs w:val="20"/>
          <w:lang w:eastAsia="ar-SA"/>
        </w:rPr>
        <w:t xml:space="preserve"> 4.1.14 y 4.1.15</w:t>
      </w:r>
      <w:r w:rsidRPr="00700583">
        <w:rPr>
          <w:rFonts w:ascii="Montserrat Medium" w:hAnsi="Montserrat Medium" w:cs="Arial"/>
          <w:b/>
          <w:sz w:val="20"/>
          <w:szCs w:val="20"/>
          <w:lang w:eastAsia="ar-SA"/>
        </w:rPr>
        <w:t xml:space="preserve"> </w:t>
      </w:r>
      <w:r w:rsidRPr="00700583">
        <w:rPr>
          <w:rFonts w:ascii="Montserrat Medium" w:hAnsi="Montserrat Medium" w:cs="Arial"/>
          <w:sz w:val="20"/>
          <w:szCs w:val="20"/>
          <w:lang w:eastAsia="ar-SA"/>
        </w:rPr>
        <w:t>son de carácter informativo y su presentación no es obligatoria por lo que su omisión o ausencia no es causal de desechamiento.</w:t>
      </w:r>
    </w:p>
    <w:p w:rsidR="008C526E" w:rsidRPr="00700583" w:rsidRDefault="008C526E" w:rsidP="00AA7C0C">
      <w:pPr>
        <w:rPr>
          <w:rFonts w:ascii="Montserrat Medium" w:hAnsi="Montserrat Medium"/>
          <w:b/>
          <w:sz w:val="20"/>
          <w:szCs w:val="20"/>
          <w:lang w:eastAsia="ar-SA"/>
        </w:rPr>
      </w:pPr>
    </w:p>
    <w:p w:rsidR="008F6777" w:rsidRPr="00700583" w:rsidRDefault="008F6777" w:rsidP="001014F5">
      <w:pPr>
        <w:pStyle w:val="Ttulo2"/>
        <w:numPr>
          <w:ilvl w:val="1"/>
          <w:numId w:val="44"/>
        </w:numPr>
        <w:spacing w:before="0" w:after="0"/>
        <w:ind w:left="0" w:right="49" w:firstLine="0"/>
        <w:rPr>
          <w:rFonts w:ascii="Montserrat Medium" w:hAnsi="Montserrat Medium" w:cs="Arial"/>
          <w:i w:val="0"/>
          <w:sz w:val="20"/>
          <w:lang w:val="es-ES_tradnl"/>
        </w:rPr>
      </w:pPr>
      <w:bookmarkStart w:id="132" w:name="_Toc83389346"/>
      <w:bookmarkEnd w:id="116"/>
      <w:r w:rsidRPr="00700583">
        <w:rPr>
          <w:rFonts w:ascii="Montserrat Medium" w:hAnsi="Montserrat Medium" w:cs="Arial"/>
          <w:i w:val="0"/>
          <w:sz w:val="20"/>
          <w:lang w:val="es-ES_tradnl"/>
        </w:rPr>
        <w:t>Propuesta técnic</w:t>
      </w:r>
      <w:bookmarkEnd w:id="114"/>
      <w:r w:rsidRPr="00700583">
        <w:rPr>
          <w:rFonts w:ascii="Montserrat Medium" w:hAnsi="Montserrat Medium" w:cs="Arial"/>
          <w:i w:val="0"/>
          <w:sz w:val="20"/>
          <w:lang w:val="es-ES_tradnl"/>
        </w:rPr>
        <w:t>a</w:t>
      </w:r>
      <w:r w:rsidR="000F5AEA" w:rsidRPr="00700583">
        <w:rPr>
          <w:rFonts w:ascii="Montserrat Medium" w:hAnsi="Montserrat Medium" w:cs="Arial"/>
          <w:i w:val="0"/>
          <w:sz w:val="20"/>
          <w:lang w:val="es-ES_tradnl"/>
        </w:rPr>
        <w:t>.</w:t>
      </w:r>
      <w:bookmarkEnd w:id="132"/>
    </w:p>
    <w:p w:rsidR="00D36043" w:rsidRPr="00700583" w:rsidRDefault="00D36043" w:rsidP="00AA7C0C">
      <w:pPr>
        <w:tabs>
          <w:tab w:val="left" w:pos="3909"/>
        </w:tabs>
        <w:suppressAutoHyphens/>
        <w:ind w:right="49"/>
        <w:jc w:val="both"/>
        <w:rPr>
          <w:rFonts w:ascii="Montserrat Medium" w:hAnsi="Montserrat Medium" w:cs="Arial"/>
          <w:sz w:val="20"/>
          <w:szCs w:val="20"/>
          <w:lang w:eastAsia="ar-SA"/>
        </w:rPr>
      </w:pPr>
    </w:p>
    <w:p w:rsidR="00CD448E" w:rsidRPr="00700583" w:rsidRDefault="00D36043" w:rsidP="00AA7C0C">
      <w:pPr>
        <w:tabs>
          <w:tab w:val="left" w:pos="3909"/>
        </w:tabs>
        <w:suppressAutoHyphens/>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P</w:t>
      </w:r>
      <w:r w:rsidR="00407728" w:rsidRPr="00700583">
        <w:rPr>
          <w:rFonts w:ascii="Montserrat Medium" w:hAnsi="Montserrat Medium" w:cs="Arial"/>
          <w:sz w:val="20"/>
          <w:szCs w:val="20"/>
          <w:lang w:eastAsia="ar-SA"/>
        </w:rPr>
        <w:t xml:space="preserve">ara la presentación de su </w:t>
      </w:r>
      <w:r w:rsidR="00A165AB" w:rsidRPr="00700583">
        <w:rPr>
          <w:rFonts w:ascii="Montserrat Medium" w:hAnsi="Montserrat Medium" w:cs="Arial"/>
          <w:sz w:val="20"/>
          <w:szCs w:val="20"/>
          <w:lang w:eastAsia="ar-SA"/>
        </w:rPr>
        <w:t xml:space="preserve">propuesta, </w:t>
      </w:r>
      <w:r w:rsidR="00407728" w:rsidRPr="00700583">
        <w:rPr>
          <w:rFonts w:ascii="Montserrat Medium" w:hAnsi="Montserrat Medium" w:cs="Arial"/>
          <w:sz w:val="20"/>
          <w:szCs w:val="20"/>
          <w:lang w:eastAsia="ar-SA"/>
        </w:rPr>
        <w:t>deberá</w:t>
      </w:r>
      <w:r w:rsidRPr="00700583">
        <w:rPr>
          <w:rFonts w:ascii="Montserrat Medium" w:hAnsi="Montserrat Medium" w:cs="Arial"/>
          <w:sz w:val="20"/>
          <w:szCs w:val="20"/>
          <w:lang w:eastAsia="ar-SA"/>
        </w:rPr>
        <w:t>n</w:t>
      </w:r>
      <w:r w:rsidR="00CD448E" w:rsidRPr="00700583">
        <w:rPr>
          <w:rFonts w:ascii="Montserrat Medium" w:hAnsi="Montserrat Medium" w:cs="Arial"/>
          <w:sz w:val="20"/>
          <w:szCs w:val="20"/>
          <w:lang w:eastAsia="ar-SA"/>
        </w:rPr>
        <w:t xml:space="preserve"> ajustarse estrictamente a los requisitos y especificaciones previstas en el </w:t>
      </w:r>
      <w:r w:rsidR="00CD448E" w:rsidRPr="00700583">
        <w:rPr>
          <w:rFonts w:ascii="Montserrat Medium" w:hAnsi="Montserrat Medium" w:cs="Arial"/>
          <w:b/>
          <w:sz w:val="20"/>
          <w:szCs w:val="20"/>
          <w:lang w:eastAsia="ar-SA"/>
        </w:rPr>
        <w:t>“</w:t>
      </w:r>
      <w:r w:rsidR="001F30CD" w:rsidRPr="00700583">
        <w:rPr>
          <w:rFonts w:ascii="Montserrat Medium" w:hAnsi="Montserrat Medium" w:cs="Arial"/>
          <w:b/>
          <w:sz w:val="20"/>
          <w:szCs w:val="20"/>
          <w:lang w:eastAsia="ar-SA"/>
        </w:rPr>
        <w:t>ANEXO TÉCNICO</w:t>
      </w:r>
      <w:r w:rsidR="00CD448E" w:rsidRPr="00700583">
        <w:rPr>
          <w:rFonts w:ascii="Montserrat Medium" w:hAnsi="Montserrat Medium" w:cs="Arial"/>
          <w:b/>
          <w:sz w:val="20"/>
          <w:szCs w:val="20"/>
          <w:lang w:eastAsia="ar-SA"/>
        </w:rPr>
        <w:t>”</w:t>
      </w:r>
      <w:r w:rsidR="00183327" w:rsidRPr="00700583">
        <w:rPr>
          <w:rFonts w:ascii="Montserrat Medium" w:hAnsi="Montserrat Medium" w:cs="Arial"/>
          <w:sz w:val="20"/>
          <w:szCs w:val="20"/>
          <w:lang w:eastAsia="ar-SA"/>
        </w:rPr>
        <w:t xml:space="preserve">, </w:t>
      </w:r>
      <w:r w:rsidR="00CD448E" w:rsidRPr="00700583">
        <w:rPr>
          <w:rFonts w:ascii="Montserrat Medium" w:hAnsi="Montserrat Medium" w:cs="Arial"/>
          <w:b/>
          <w:sz w:val="20"/>
          <w:szCs w:val="20"/>
          <w:lang w:eastAsia="ar-SA"/>
        </w:rPr>
        <w:t>“</w:t>
      </w:r>
      <w:r w:rsidR="001F30CD" w:rsidRPr="00700583">
        <w:rPr>
          <w:rFonts w:ascii="Montserrat Medium" w:hAnsi="Montserrat Medium" w:cs="Arial"/>
          <w:b/>
          <w:sz w:val="20"/>
          <w:szCs w:val="20"/>
          <w:lang w:eastAsia="ar-SA"/>
        </w:rPr>
        <w:t>TÉRMINOS Y CONDICIONES</w:t>
      </w:r>
      <w:r w:rsidR="00CD448E" w:rsidRPr="00700583">
        <w:rPr>
          <w:rFonts w:ascii="Montserrat Medium" w:hAnsi="Montserrat Medium" w:cs="Arial"/>
          <w:b/>
          <w:sz w:val="20"/>
          <w:szCs w:val="20"/>
          <w:lang w:eastAsia="ar-SA"/>
        </w:rPr>
        <w:t>”</w:t>
      </w:r>
      <w:r w:rsidR="00183327" w:rsidRPr="00700583">
        <w:rPr>
          <w:rFonts w:ascii="Montserrat Medium" w:hAnsi="Montserrat Medium" w:cs="Arial"/>
          <w:sz w:val="20"/>
          <w:szCs w:val="20"/>
          <w:lang w:eastAsia="ar-SA"/>
        </w:rPr>
        <w:t xml:space="preserve"> y demás Anexos</w:t>
      </w:r>
      <w:r w:rsidR="00CD448E" w:rsidRPr="00700583">
        <w:rPr>
          <w:rFonts w:ascii="Montserrat Medium" w:hAnsi="Montserrat Medium" w:cs="Arial"/>
          <w:sz w:val="20"/>
          <w:szCs w:val="20"/>
          <w:lang w:eastAsia="ar-SA"/>
        </w:rPr>
        <w:t>, describiendo en forma</w:t>
      </w:r>
      <w:r w:rsidR="00183327" w:rsidRPr="00700583">
        <w:rPr>
          <w:rFonts w:ascii="Montserrat Medium" w:hAnsi="Montserrat Medium" w:cs="Arial"/>
          <w:sz w:val="20"/>
          <w:szCs w:val="20"/>
          <w:lang w:eastAsia="ar-SA"/>
        </w:rPr>
        <w:t xml:space="preserve"> clara, </w:t>
      </w:r>
      <w:r w:rsidR="00CD448E" w:rsidRPr="00700583">
        <w:rPr>
          <w:rFonts w:ascii="Montserrat Medium" w:hAnsi="Montserrat Medium" w:cs="Arial"/>
          <w:sz w:val="20"/>
          <w:szCs w:val="20"/>
          <w:lang w:eastAsia="ar-SA"/>
        </w:rPr>
        <w:t xml:space="preserve">amplia y detallada las características </w:t>
      </w:r>
      <w:r w:rsidR="00183327" w:rsidRPr="00700583">
        <w:rPr>
          <w:rFonts w:ascii="Montserrat Medium" w:hAnsi="Montserrat Medium" w:cs="Arial"/>
          <w:sz w:val="20"/>
          <w:szCs w:val="20"/>
          <w:lang w:eastAsia="ar-SA"/>
        </w:rPr>
        <w:t xml:space="preserve">técnicas </w:t>
      </w:r>
      <w:r w:rsidR="00CD448E" w:rsidRPr="00700583">
        <w:rPr>
          <w:rFonts w:ascii="Montserrat Medium" w:hAnsi="Montserrat Medium" w:cs="Arial"/>
          <w:sz w:val="20"/>
          <w:szCs w:val="20"/>
          <w:lang w:eastAsia="ar-SA"/>
        </w:rPr>
        <w:t xml:space="preserve">del servicio </w:t>
      </w:r>
      <w:r w:rsidRPr="00700583">
        <w:rPr>
          <w:rFonts w:ascii="Montserrat Medium" w:hAnsi="Montserrat Medium" w:cs="Arial"/>
          <w:sz w:val="20"/>
          <w:szCs w:val="20"/>
          <w:lang w:eastAsia="ar-SA"/>
        </w:rPr>
        <w:t>ofertado</w:t>
      </w:r>
      <w:r w:rsidR="00CD448E" w:rsidRPr="00700583">
        <w:rPr>
          <w:rFonts w:ascii="Montserrat Medium" w:hAnsi="Montserrat Medium" w:cs="Arial"/>
          <w:sz w:val="20"/>
          <w:szCs w:val="20"/>
          <w:lang w:eastAsia="ar-SA"/>
        </w:rPr>
        <w:t xml:space="preserve">, </w:t>
      </w:r>
      <w:r w:rsidRPr="00700583">
        <w:rPr>
          <w:rFonts w:ascii="Montserrat Medium" w:hAnsi="Montserrat Medium" w:cs="Arial"/>
          <w:sz w:val="20"/>
          <w:szCs w:val="20"/>
          <w:lang w:eastAsia="ar-SA"/>
        </w:rPr>
        <w:t>garantizando</w:t>
      </w:r>
      <w:r w:rsidR="00CD448E" w:rsidRPr="00700583">
        <w:rPr>
          <w:rFonts w:ascii="Montserrat Medium" w:hAnsi="Montserrat Medium" w:cs="Arial"/>
          <w:sz w:val="20"/>
          <w:szCs w:val="20"/>
          <w:lang w:eastAsia="ar-SA"/>
        </w:rPr>
        <w:t xml:space="preserve"> la correcta prestación del servicio.</w:t>
      </w:r>
    </w:p>
    <w:p w:rsidR="00CD448E" w:rsidRPr="00700583" w:rsidRDefault="00CD448E" w:rsidP="00AA7C0C">
      <w:pPr>
        <w:tabs>
          <w:tab w:val="left" w:pos="3909"/>
        </w:tabs>
        <w:suppressAutoHyphens/>
        <w:ind w:right="49"/>
        <w:jc w:val="both"/>
        <w:rPr>
          <w:rFonts w:ascii="Montserrat Medium" w:hAnsi="Montserrat Medium" w:cs="Arial"/>
          <w:sz w:val="20"/>
          <w:szCs w:val="20"/>
          <w:lang w:eastAsia="ar-SA"/>
        </w:rPr>
      </w:pPr>
    </w:p>
    <w:p w:rsidR="00651074" w:rsidRPr="00700583" w:rsidRDefault="00E32088" w:rsidP="00AA7C0C">
      <w:pPr>
        <w:tabs>
          <w:tab w:val="left" w:pos="3909"/>
        </w:tabs>
        <w:suppressAutoHyphens/>
        <w:ind w:right="49"/>
        <w:jc w:val="both"/>
        <w:rPr>
          <w:rFonts w:ascii="Montserrat Medium" w:hAnsi="Montserrat Medium" w:cs="Arial"/>
          <w:sz w:val="20"/>
          <w:szCs w:val="20"/>
          <w:lang w:eastAsia="ar-SA"/>
        </w:rPr>
      </w:pPr>
      <w:r w:rsidRPr="00700583">
        <w:rPr>
          <w:rFonts w:ascii="Montserrat Medium" w:hAnsi="Montserrat Medium" w:cs="Arial"/>
          <w:sz w:val="20"/>
          <w:szCs w:val="20"/>
          <w:lang w:eastAsia="ar-SA"/>
        </w:rPr>
        <w:t>La propuesta técnica enviada a través de CompraNet podrá ser pre</w:t>
      </w:r>
      <w:r w:rsidR="00CC385D" w:rsidRPr="00700583">
        <w:rPr>
          <w:rFonts w:ascii="Montserrat Medium" w:hAnsi="Montserrat Medium" w:cs="Arial"/>
          <w:sz w:val="20"/>
          <w:szCs w:val="20"/>
          <w:lang w:eastAsia="ar-SA"/>
        </w:rPr>
        <w:t>sentada en formato PDF (utilizando</w:t>
      </w:r>
      <w:r w:rsidRPr="00700583">
        <w:rPr>
          <w:rFonts w:ascii="Montserrat Medium" w:hAnsi="Montserrat Medium" w:cs="Arial"/>
          <w:sz w:val="20"/>
          <w:szCs w:val="20"/>
          <w:lang w:eastAsia="ar-SA"/>
        </w:rPr>
        <w:t xml:space="preserve"> </w:t>
      </w:r>
      <w:r w:rsidR="00943CA0" w:rsidRPr="00700583">
        <w:rPr>
          <w:rFonts w:ascii="Montserrat Medium" w:hAnsi="Montserrat Medium" w:cs="Arial"/>
          <w:sz w:val="20"/>
          <w:szCs w:val="20"/>
          <w:lang w:eastAsia="ar-SA"/>
        </w:rPr>
        <w:t>alta</w:t>
      </w:r>
      <w:r w:rsidRPr="00700583">
        <w:rPr>
          <w:rFonts w:ascii="Montserrat Medium" w:hAnsi="Montserrat Medium" w:cs="Arial"/>
          <w:sz w:val="20"/>
          <w:szCs w:val="20"/>
          <w:lang w:eastAsia="ar-SA"/>
        </w:rPr>
        <w:t xml:space="preserve"> resolución), formato imagen o equivalente. En caso de comprimir archivos, no deberá depender de otro (s) programa (s) y/o procedimiento (s) para realizar la apertura de los mismos.</w:t>
      </w:r>
    </w:p>
    <w:p w:rsidR="002875D7" w:rsidRPr="00700583" w:rsidRDefault="002875D7" w:rsidP="00AA7C0C">
      <w:pPr>
        <w:tabs>
          <w:tab w:val="left" w:pos="3909"/>
        </w:tabs>
        <w:suppressAutoHyphens/>
        <w:ind w:right="49"/>
        <w:jc w:val="both"/>
        <w:rPr>
          <w:rFonts w:ascii="Montserrat Medium" w:hAnsi="Montserrat Medium" w:cs="Arial"/>
          <w:sz w:val="20"/>
          <w:szCs w:val="20"/>
          <w:lang w:val="es-ES_tradnl" w:eastAsia="ar-SA"/>
        </w:rPr>
      </w:pPr>
    </w:p>
    <w:p w:rsidR="002875D7" w:rsidRPr="00700583" w:rsidRDefault="002875D7" w:rsidP="00993B9D">
      <w:pPr>
        <w:pStyle w:val="Ttulo2"/>
        <w:numPr>
          <w:ilvl w:val="0"/>
          <w:numId w:val="0"/>
        </w:numPr>
        <w:spacing w:before="0" w:after="0"/>
        <w:ind w:left="576" w:right="49" w:hanging="576"/>
        <w:rPr>
          <w:rFonts w:ascii="Montserrat Medium" w:hAnsi="Montserrat Medium" w:cs="Arial"/>
          <w:i w:val="0"/>
          <w:sz w:val="20"/>
          <w:lang w:val="es-ES_tradnl"/>
        </w:rPr>
      </w:pPr>
      <w:bookmarkStart w:id="133" w:name="_Toc58836847"/>
      <w:bookmarkStart w:id="134" w:name="_Toc83389347"/>
      <w:r w:rsidRPr="00700583">
        <w:rPr>
          <w:rFonts w:ascii="Montserrat Medium" w:hAnsi="Montserrat Medium" w:cs="Arial"/>
          <w:i w:val="0"/>
          <w:sz w:val="20"/>
          <w:lang w:val="es-ES_tradnl"/>
        </w:rPr>
        <w:t>4.2.1</w:t>
      </w:r>
      <w:r w:rsidR="002B25AC">
        <w:rPr>
          <w:rFonts w:ascii="Montserrat Medium" w:hAnsi="Montserrat Medium" w:cs="Arial"/>
          <w:i w:val="0"/>
          <w:sz w:val="20"/>
          <w:lang w:val="es-ES_tradnl"/>
        </w:rPr>
        <w:t xml:space="preserve">  </w:t>
      </w:r>
      <w:r w:rsidR="00857FB3" w:rsidRPr="00700583">
        <w:rPr>
          <w:rFonts w:ascii="Montserrat Medium" w:hAnsi="Montserrat Medium" w:cs="Arial"/>
          <w:i w:val="0"/>
          <w:sz w:val="20"/>
          <w:lang w:val="es-ES_tradnl"/>
        </w:rPr>
        <w:t>Propuesta Técnica</w:t>
      </w:r>
      <w:r w:rsidRPr="00700583">
        <w:rPr>
          <w:rFonts w:ascii="Montserrat Medium" w:hAnsi="Montserrat Medium" w:cs="Arial"/>
          <w:i w:val="0"/>
          <w:sz w:val="20"/>
          <w:lang w:val="es-ES_tradnl"/>
        </w:rPr>
        <w:t>.</w:t>
      </w:r>
      <w:bookmarkEnd w:id="133"/>
      <w:bookmarkEnd w:id="134"/>
    </w:p>
    <w:p w:rsidR="002875D7" w:rsidRPr="00700583" w:rsidRDefault="002875D7" w:rsidP="00AA7C0C">
      <w:pPr>
        <w:rPr>
          <w:rFonts w:ascii="Montserrat Medium" w:hAnsi="Montserrat Medium"/>
          <w:sz w:val="20"/>
          <w:szCs w:val="20"/>
          <w:lang w:val="es-ES_tradnl" w:eastAsia="ar-SA"/>
        </w:rPr>
      </w:pPr>
    </w:p>
    <w:p w:rsidR="00A80759" w:rsidRPr="00700583" w:rsidRDefault="00857FB3" w:rsidP="00AA7C0C">
      <w:pPr>
        <w:jc w:val="both"/>
        <w:rPr>
          <w:rFonts w:ascii="Montserrat Medium" w:hAnsi="Montserrat Medium"/>
          <w:sz w:val="20"/>
          <w:szCs w:val="20"/>
          <w:lang w:val="es-ES_tradnl" w:eastAsia="ar-SA"/>
        </w:rPr>
      </w:pPr>
      <w:r w:rsidRPr="00700583">
        <w:rPr>
          <w:rFonts w:ascii="Montserrat Medium" w:hAnsi="Montserrat Medium"/>
          <w:sz w:val="20"/>
          <w:szCs w:val="20"/>
          <w:lang w:val="es-ES_tradnl" w:eastAsia="ar-SA"/>
        </w:rPr>
        <w:t>Propuesta técnica que incluya las especificaciones técnicas y características de los bienes y servicios ofertados especificad</w:t>
      </w:r>
      <w:r w:rsidR="00D9646B" w:rsidRPr="00700583">
        <w:rPr>
          <w:rFonts w:ascii="Montserrat Medium" w:hAnsi="Montserrat Medium"/>
          <w:sz w:val="20"/>
          <w:szCs w:val="20"/>
          <w:lang w:val="es-ES_tradnl" w:eastAsia="ar-SA"/>
        </w:rPr>
        <w:t xml:space="preserve">as en el anexo técnico y en los </w:t>
      </w:r>
      <w:r w:rsidRPr="00700583">
        <w:rPr>
          <w:rFonts w:ascii="Montserrat Medium" w:hAnsi="Montserrat Medium"/>
          <w:sz w:val="20"/>
          <w:szCs w:val="20"/>
          <w:lang w:val="es-ES_tradnl" w:eastAsia="ar-SA"/>
        </w:rPr>
        <w:t>términos y condiciones;</w:t>
      </w:r>
    </w:p>
    <w:p w:rsidR="00857FB3" w:rsidRPr="00700583" w:rsidRDefault="00857FB3" w:rsidP="00AA7C0C">
      <w:pPr>
        <w:jc w:val="both"/>
        <w:rPr>
          <w:rFonts w:ascii="Montserrat Medium" w:hAnsi="Montserrat Medium" w:cs="Arial"/>
          <w:sz w:val="20"/>
          <w:szCs w:val="20"/>
        </w:rPr>
      </w:pPr>
    </w:p>
    <w:p w:rsidR="00AE64D6" w:rsidRPr="00353EFE" w:rsidRDefault="00580C8C" w:rsidP="00993B9D">
      <w:pPr>
        <w:pStyle w:val="Ttulo2"/>
        <w:numPr>
          <w:ilvl w:val="0"/>
          <w:numId w:val="0"/>
        </w:numPr>
        <w:spacing w:before="0" w:after="0"/>
        <w:ind w:left="576" w:right="49" w:hanging="576"/>
        <w:jc w:val="both"/>
        <w:rPr>
          <w:rFonts w:ascii="Montserrat Medium" w:hAnsi="Montserrat Medium" w:cs="Arial"/>
          <w:i w:val="0"/>
          <w:sz w:val="20"/>
          <w:lang w:val="es-ES_tradnl"/>
        </w:rPr>
      </w:pPr>
      <w:bookmarkStart w:id="135" w:name="_Toc83389348"/>
      <w:r w:rsidRPr="00353EFE">
        <w:rPr>
          <w:rFonts w:ascii="Montserrat Medium" w:hAnsi="Montserrat Medium" w:cs="Arial"/>
          <w:i w:val="0"/>
          <w:sz w:val="20"/>
          <w:lang w:val="es-ES_tradnl"/>
        </w:rPr>
        <w:t>4.2.2</w:t>
      </w:r>
      <w:r w:rsidR="00A80759" w:rsidRPr="00353EFE">
        <w:rPr>
          <w:rFonts w:ascii="Montserrat Medium" w:hAnsi="Montserrat Medium" w:cs="Arial"/>
          <w:i w:val="0"/>
          <w:sz w:val="20"/>
          <w:lang w:val="es-ES_tradnl"/>
        </w:rPr>
        <w:t xml:space="preserve"> </w:t>
      </w:r>
      <w:r w:rsidR="00353EFE">
        <w:rPr>
          <w:rFonts w:ascii="Montserrat Medium" w:hAnsi="Montserrat Medium" w:cs="Arial"/>
          <w:i w:val="0"/>
          <w:sz w:val="20"/>
          <w:lang w:val="es-ES_tradnl"/>
        </w:rPr>
        <w:t>Centros de Servicio</w:t>
      </w:r>
      <w:bookmarkEnd w:id="135"/>
    </w:p>
    <w:p w:rsidR="00AE64D6" w:rsidRPr="00700583" w:rsidRDefault="00AE64D6" w:rsidP="00AE64D6">
      <w:pPr>
        <w:widowControl w:val="0"/>
        <w:tabs>
          <w:tab w:val="left" w:pos="220"/>
        </w:tabs>
        <w:autoSpaceDE w:val="0"/>
        <w:autoSpaceDN w:val="0"/>
        <w:adjustRightInd w:val="0"/>
        <w:contextualSpacing/>
        <w:jc w:val="both"/>
        <w:rPr>
          <w:rFonts w:ascii="Montserrat Medium" w:hAnsi="Montserrat Medium"/>
          <w:sz w:val="20"/>
          <w:szCs w:val="20"/>
          <w:lang w:val="es-ES_tradnl" w:eastAsia="ar-SA"/>
        </w:rPr>
      </w:pPr>
    </w:p>
    <w:p w:rsidR="00700583" w:rsidRPr="00700583" w:rsidRDefault="00353EFE" w:rsidP="00700583">
      <w:pPr>
        <w:rPr>
          <w:lang w:val="es-ES_tradnl" w:eastAsia="ar-SA"/>
        </w:rPr>
      </w:pPr>
      <w:r w:rsidRPr="00017585">
        <w:rPr>
          <w:rFonts w:ascii="Montserrat Medium" w:hAnsi="Montserrat Medium"/>
          <w:sz w:val="20"/>
          <w:lang w:val="es-ES_tradnl"/>
        </w:rPr>
        <w:t>El licitante mediante escrito libre en papel membretado y firmado en forma autógrafa por el representante legal, indicará los centros de servicio, números telefónicos y correo electrónico del personal responsable de los servicios</w:t>
      </w:r>
    </w:p>
    <w:p w:rsidR="00353EFE" w:rsidRDefault="00353EFE" w:rsidP="00993B9D">
      <w:pPr>
        <w:pStyle w:val="Ttulo2"/>
        <w:numPr>
          <w:ilvl w:val="0"/>
          <w:numId w:val="0"/>
        </w:numPr>
        <w:spacing w:before="0" w:after="0"/>
        <w:ind w:left="576" w:right="49" w:hanging="576"/>
        <w:jc w:val="both"/>
        <w:rPr>
          <w:rFonts w:ascii="Montserrat Medium" w:hAnsi="Montserrat Medium" w:cs="Arial"/>
          <w:i w:val="0"/>
          <w:sz w:val="20"/>
          <w:lang w:val="es-ES_tradnl"/>
        </w:rPr>
      </w:pPr>
    </w:p>
    <w:p w:rsidR="00017585" w:rsidRDefault="00580C8C" w:rsidP="00993B9D">
      <w:pPr>
        <w:pStyle w:val="Ttulo2"/>
        <w:numPr>
          <w:ilvl w:val="0"/>
          <w:numId w:val="0"/>
        </w:numPr>
        <w:spacing w:before="0" w:after="0"/>
        <w:ind w:left="576" w:right="49" w:hanging="576"/>
        <w:jc w:val="both"/>
        <w:rPr>
          <w:rFonts w:ascii="Montserrat Medium" w:hAnsi="Montserrat Medium" w:cs="Arial"/>
          <w:i w:val="0"/>
          <w:sz w:val="20"/>
          <w:lang w:val="es-ES_tradnl"/>
        </w:rPr>
      </w:pPr>
      <w:bookmarkStart w:id="136" w:name="_Toc83389349"/>
      <w:r w:rsidRPr="00017585">
        <w:rPr>
          <w:rFonts w:ascii="Montserrat Medium" w:hAnsi="Montserrat Medium" w:cs="Arial"/>
          <w:i w:val="0"/>
          <w:sz w:val="20"/>
          <w:lang w:val="es-ES_tradnl"/>
        </w:rPr>
        <w:t>4.2.3</w:t>
      </w:r>
      <w:r w:rsidR="00716906" w:rsidRPr="00017585">
        <w:rPr>
          <w:rFonts w:ascii="Montserrat Medium" w:hAnsi="Montserrat Medium" w:cs="Arial"/>
          <w:i w:val="0"/>
          <w:sz w:val="20"/>
          <w:lang w:val="es-ES_tradnl"/>
        </w:rPr>
        <w:t xml:space="preserve"> </w:t>
      </w:r>
      <w:r w:rsidR="00C00694" w:rsidRPr="00017585">
        <w:rPr>
          <w:rFonts w:ascii="Montserrat Medium" w:hAnsi="Montserrat Medium" w:cs="Arial"/>
          <w:i w:val="0"/>
          <w:sz w:val="20"/>
          <w:lang w:val="es-ES_tradnl"/>
        </w:rPr>
        <w:t xml:space="preserve"> </w:t>
      </w:r>
      <w:r w:rsidR="00353EFE" w:rsidRPr="00700583">
        <w:rPr>
          <w:rFonts w:ascii="Montserrat Medium" w:hAnsi="Montserrat Medium" w:cs="Arial"/>
          <w:i w:val="0"/>
          <w:sz w:val="20"/>
          <w:lang w:val="es-ES_tradnl"/>
        </w:rPr>
        <w:t>Escrito de confidencialidad</w:t>
      </w:r>
      <w:bookmarkEnd w:id="136"/>
    </w:p>
    <w:p w:rsidR="00017585" w:rsidRDefault="00017585" w:rsidP="00C00694">
      <w:pPr>
        <w:pStyle w:val="Ttulo2"/>
        <w:numPr>
          <w:ilvl w:val="0"/>
          <w:numId w:val="0"/>
        </w:numPr>
        <w:spacing w:before="0" w:after="0"/>
        <w:ind w:left="709" w:right="49" w:hanging="142"/>
        <w:jc w:val="both"/>
        <w:rPr>
          <w:rFonts w:ascii="Montserrat Medium" w:hAnsi="Montserrat Medium" w:cs="Arial"/>
          <w:i w:val="0"/>
          <w:sz w:val="20"/>
          <w:lang w:val="es-ES_tradnl"/>
        </w:rPr>
      </w:pPr>
    </w:p>
    <w:p w:rsidR="00353EFE" w:rsidRPr="00700583" w:rsidRDefault="00353EFE" w:rsidP="00353EFE">
      <w:pPr>
        <w:jc w:val="both"/>
        <w:rPr>
          <w:rFonts w:ascii="Montserrat Medium" w:hAnsi="Montserrat Medium"/>
          <w:sz w:val="20"/>
          <w:szCs w:val="20"/>
          <w:lang w:val="es-ES_tradnl" w:eastAsia="ar-SA"/>
        </w:rPr>
      </w:pPr>
      <w:r w:rsidRPr="00700583">
        <w:rPr>
          <w:rFonts w:ascii="Montserrat Medium" w:hAnsi="Montserrat Medium"/>
          <w:sz w:val="20"/>
          <w:szCs w:val="20"/>
          <w:lang w:val="es-ES_tradnl" w:eastAsia="ar-SA"/>
        </w:rPr>
        <w:t>Escrito de confidencialidad en el que manifieste que la información proporcionada por la convocante, y aquella que recopile en el proceso de la prestación del servicio, será resguardada con estricta confidencialidad y bajo la responsabilidad absoluta de la persona moral, en perjuicio de las sanciones administrativas y penales que se apliquen por violación, en caso de divulgación, publicación de la misma, dar a conocer a terceros a través de interpósita persona o cualquier otro uso no autorizado por el convocante o quien tenga derecho a ello, toda vez que dicha información es propiedad del convocante en forma permanente.</w:t>
      </w:r>
    </w:p>
    <w:p w:rsidR="00C00694" w:rsidRDefault="00C00694" w:rsidP="00A80759">
      <w:pPr>
        <w:pStyle w:val="Ttulo2"/>
        <w:numPr>
          <w:ilvl w:val="0"/>
          <w:numId w:val="0"/>
        </w:numPr>
        <w:spacing w:before="0" w:after="0"/>
        <w:ind w:left="709" w:right="49" w:hanging="142"/>
        <w:jc w:val="both"/>
        <w:rPr>
          <w:rFonts w:ascii="Montserrat Medium" w:hAnsi="Montserrat Medium" w:cs="Arial"/>
          <w:i w:val="0"/>
          <w:sz w:val="20"/>
          <w:lang w:val="es-ES_tradnl"/>
        </w:rPr>
      </w:pPr>
    </w:p>
    <w:p w:rsidR="00A80759" w:rsidRPr="00700583" w:rsidRDefault="00580C8C" w:rsidP="00993B9D">
      <w:pPr>
        <w:pStyle w:val="Ttulo2"/>
        <w:numPr>
          <w:ilvl w:val="0"/>
          <w:numId w:val="0"/>
        </w:numPr>
        <w:spacing w:before="0" w:after="0"/>
        <w:ind w:left="576" w:right="49" w:hanging="576"/>
        <w:jc w:val="both"/>
        <w:rPr>
          <w:rFonts w:ascii="Montserrat Medium" w:hAnsi="Montserrat Medium" w:cs="Arial"/>
          <w:i w:val="0"/>
          <w:sz w:val="20"/>
          <w:lang w:val="es-ES_tradnl"/>
        </w:rPr>
      </w:pPr>
      <w:bookmarkStart w:id="137" w:name="_Toc83389350"/>
      <w:r w:rsidRPr="00700583">
        <w:rPr>
          <w:rFonts w:ascii="Montserrat Medium" w:hAnsi="Montserrat Medium" w:cs="Arial"/>
          <w:i w:val="0"/>
          <w:sz w:val="20"/>
          <w:lang w:val="es-ES_tradnl"/>
        </w:rPr>
        <w:t>4.2.4</w:t>
      </w:r>
      <w:r w:rsidR="00A80759" w:rsidRPr="00700583">
        <w:rPr>
          <w:rFonts w:ascii="Montserrat Medium" w:hAnsi="Montserrat Medium" w:cs="Arial"/>
          <w:i w:val="0"/>
          <w:sz w:val="20"/>
          <w:lang w:val="es-ES_tradnl"/>
        </w:rPr>
        <w:t>.</w:t>
      </w:r>
      <w:r w:rsidR="00353EFE">
        <w:rPr>
          <w:rFonts w:ascii="Montserrat Medium" w:hAnsi="Montserrat Medium" w:cs="Arial"/>
          <w:i w:val="0"/>
          <w:sz w:val="20"/>
          <w:lang w:val="es-ES_tradnl"/>
        </w:rPr>
        <w:t xml:space="preserve"> Garantía del Servicio.</w:t>
      </w:r>
      <w:bookmarkEnd w:id="137"/>
    </w:p>
    <w:p w:rsidR="005A0018" w:rsidRDefault="005A0018" w:rsidP="005A0018">
      <w:pPr>
        <w:rPr>
          <w:sz w:val="20"/>
          <w:szCs w:val="20"/>
          <w:lang w:val="es-ES_tradnl" w:eastAsia="ar-SA"/>
        </w:rPr>
      </w:pPr>
    </w:p>
    <w:p w:rsidR="00353EFE" w:rsidRPr="002C4432" w:rsidRDefault="00353EFE" w:rsidP="00353EFE">
      <w:pPr>
        <w:jc w:val="both"/>
        <w:rPr>
          <w:lang w:val="es-ES_tradnl" w:eastAsia="ar-SA"/>
        </w:rPr>
      </w:pPr>
      <w:r w:rsidRPr="002C4432">
        <w:rPr>
          <w:rFonts w:ascii="Montserrat Medium" w:hAnsi="Montserrat Medium"/>
          <w:sz w:val="20"/>
          <w:szCs w:val="20"/>
          <w:lang w:val="es-ES_tradnl" w:eastAsia="ar-SA"/>
        </w:rPr>
        <w:t>El prestador del servicio deberá garantizar que el servicio prestado y su óptimo funcionamiento por un periodo de al menos 12 meses siguientes</w:t>
      </w:r>
      <w:r>
        <w:rPr>
          <w:rFonts w:ascii="Montserrat Medium" w:hAnsi="Montserrat Medium"/>
          <w:sz w:val="20"/>
          <w:szCs w:val="20"/>
          <w:lang w:val="es-ES_tradnl" w:eastAsia="ar-SA"/>
        </w:rPr>
        <w:t xml:space="preserve"> a la fecha de entrega recepción del servicio</w:t>
      </w:r>
      <w:r w:rsidRPr="002C4432">
        <w:rPr>
          <w:rFonts w:ascii="Montserrat Medium" w:hAnsi="Montserrat Medium"/>
          <w:sz w:val="20"/>
          <w:szCs w:val="20"/>
          <w:lang w:val="es-ES_tradnl" w:eastAsia="ar-SA"/>
        </w:rPr>
        <w:t>. El proveedor deberá presentar la correspondiente carta de garantía de los servicios y su óptimo funcionamiento, en papel membretado de la empresa y firmado en forma autógrafa por el representante legal</w:t>
      </w:r>
    </w:p>
    <w:p w:rsidR="00353EFE" w:rsidRPr="00700583" w:rsidRDefault="00353EFE" w:rsidP="005A0018">
      <w:pPr>
        <w:rPr>
          <w:sz w:val="20"/>
          <w:szCs w:val="20"/>
          <w:lang w:val="es-ES_tradnl" w:eastAsia="ar-SA"/>
        </w:rPr>
      </w:pPr>
    </w:p>
    <w:p w:rsidR="005A0018" w:rsidRDefault="005A0018" w:rsidP="005A0018">
      <w:pPr>
        <w:jc w:val="both"/>
        <w:rPr>
          <w:rFonts w:ascii="Montserrat Medium" w:hAnsi="Montserrat Medium"/>
          <w:sz w:val="20"/>
          <w:szCs w:val="20"/>
          <w:lang w:val="es-ES_tradnl" w:eastAsia="ar-SA"/>
        </w:rPr>
      </w:pPr>
    </w:p>
    <w:p w:rsidR="00353EFE" w:rsidRPr="00700583" w:rsidRDefault="005A0018" w:rsidP="00353EFE">
      <w:pPr>
        <w:pStyle w:val="Ttulo2"/>
        <w:numPr>
          <w:ilvl w:val="0"/>
          <w:numId w:val="0"/>
        </w:numPr>
        <w:spacing w:before="0" w:after="0"/>
        <w:ind w:left="576" w:right="49" w:hanging="576"/>
        <w:jc w:val="both"/>
        <w:rPr>
          <w:rFonts w:ascii="Montserrat Medium" w:hAnsi="Montserrat Medium" w:cs="Arial"/>
          <w:i w:val="0"/>
          <w:sz w:val="20"/>
          <w:lang w:val="es-ES_tradnl"/>
        </w:rPr>
      </w:pPr>
      <w:bookmarkStart w:id="138" w:name="_Toc83389351"/>
      <w:r w:rsidRPr="00700583">
        <w:rPr>
          <w:rFonts w:ascii="Montserrat Medium" w:hAnsi="Montserrat Medium" w:cs="Arial"/>
          <w:i w:val="0"/>
          <w:sz w:val="20"/>
          <w:lang w:val="es-ES_tradnl"/>
        </w:rPr>
        <w:t xml:space="preserve">4.2.5 </w:t>
      </w:r>
      <w:r w:rsidR="00353EFE" w:rsidRPr="00700583">
        <w:rPr>
          <w:rFonts w:ascii="Montserrat Medium" w:hAnsi="Montserrat Medium" w:cs="Arial"/>
          <w:i w:val="0"/>
          <w:sz w:val="20"/>
          <w:lang w:val="es-ES_tradnl"/>
        </w:rPr>
        <w:t>Carta de liberación de responsabilidad.</w:t>
      </w:r>
      <w:bookmarkEnd w:id="138"/>
    </w:p>
    <w:p w:rsidR="00353EFE" w:rsidRPr="00700583" w:rsidRDefault="00353EFE" w:rsidP="00353EFE">
      <w:pPr>
        <w:jc w:val="both"/>
        <w:rPr>
          <w:rFonts w:ascii="Montserrat Medium" w:hAnsi="Montserrat Medium"/>
          <w:sz w:val="20"/>
          <w:szCs w:val="20"/>
          <w:lang w:val="es-ES_tradnl" w:eastAsia="ar-SA"/>
        </w:rPr>
      </w:pPr>
    </w:p>
    <w:p w:rsidR="00353EFE" w:rsidRPr="00700583" w:rsidRDefault="00353EFE" w:rsidP="00353EFE">
      <w:pPr>
        <w:jc w:val="both"/>
        <w:rPr>
          <w:rFonts w:ascii="Montserrat Medium" w:hAnsi="Montserrat Medium"/>
          <w:sz w:val="20"/>
          <w:szCs w:val="20"/>
          <w:lang w:val="es-ES_tradnl" w:eastAsia="ar-SA"/>
        </w:rPr>
      </w:pPr>
      <w:r w:rsidRPr="002C4432">
        <w:rPr>
          <w:rFonts w:ascii="Montserrat Medium" w:hAnsi="Montserrat Medium"/>
          <w:sz w:val="20"/>
          <w:szCs w:val="20"/>
          <w:lang w:val="es-ES_tradnl" w:eastAsia="ar-SA"/>
        </w:rPr>
        <w:t>Escrito en el que se manifieste que el personal asignado por el licitante para la prestación del servicio señalado en el Anexo Técnico y Términos y Condiciones, no tendrá ninguna relación laboral con el IMSS por lo que el prestador del servicio será el único obligado para afrontar las obligaciones laborales, fiscales, de seguridad social o de cualquier otra naturaleza que pudiera surgir con motivo de los pactos y/o contratos que celebre con sus empleados. Por lo tanto, se obliga a responsabilizarse de las consecuencias jurídicas que pudieran derivarse de la interposición de cualquier juicio que los trabajadores del prestador del servicio llegaren a intentar en contra del Instituto, así como de la responsabilidad en que pudiera haber incurrido ante terceros, el prestador de servicio deberá resarcir al IMSS, de todo daño o perjuicio que éste pudiera sufrir por las relaciones antes descritas.</w:t>
      </w:r>
    </w:p>
    <w:p w:rsidR="00EF4BC5" w:rsidRDefault="00EF4BC5" w:rsidP="00EF4BC5">
      <w:pPr>
        <w:rPr>
          <w:lang w:val="es-ES_tradnl" w:eastAsia="ar-SA"/>
        </w:rPr>
      </w:pPr>
    </w:p>
    <w:p w:rsidR="00353EFE" w:rsidRPr="00700583" w:rsidRDefault="00353EFE" w:rsidP="00353EFE">
      <w:pPr>
        <w:ind w:right="49"/>
        <w:jc w:val="both"/>
        <w:rPr>
          <w:rFonts w:ascii="Montserrat Medium" w:hAnsi="Montserrat Medium" w:cs="Arial"/>
          <w:sz w:val="20"/>
          <w:szCs w:val="20"/>
          <w:lang w:val="es-ES_tradnl"/>
        </w:rPr>
      </w:pPr>
      <w:r w:rsidRPr="00700583">
        <w:rPr>
          <w:rFonts w:ascii="Montserrat Medium" w:hAnsi="Montserrat Medium" w:cs="Arial"/>
          <w:b/>
          <w:i/>
          <w:sz w:val="20"/>
          <w:szCs w:val="20"/>
          <w:u w:val="single"/>
          <w:lang w:val="es-ES_tradnl"/>
        </w:rPr>
        <w:t>La falta de algún documento que afecta la solvencia de la proposición técnica motivara su desechamiento.</w:t>
      </w:r>
    </w:p>
    <w:p w:rsidR="00EF4BC5" w:rsidRDefault="00EF4BC5" w:rsidP="005A0018">
      <w:pPr>
        <w:pStyle w:val="Ttulo2"/>
        <w:numPr>
          <w:ilvl w:val="0"/>
          <w:numId w:val="0"/>
        </w:numPr>
        <w:spacing w:before="0" w:after="0"/>
        <w:ind w:left="709" w:right="49" w:hanging="142"/>
        <w:jc w:val="both"/>
        <w:rPr>
          <w:rFonts w:ascii="Montserrat Medium" w:hAnsi="Montserrat Medium" w:cs="Arial"/>
          <w:i w:val="0"/>
          <w:sz w:val="20"/>
          <w:lang w:val="es-ES_tradnl"/>
        </w:rPr>
      </w:pPr>
    </w:p>
    <w:p w:rsidR="00A80759" w:rsidRPr="00700583" w:rsidRDefault="00EF4BC5" w:rsidP="00353EFE">
      <w:pPr>
        <w:pStyle w:val="Ttulo2"/>
        <w:numPr>
          <w:ilvl w:val="0"/>
          <w:numId w:val="0"/>
        </w:numPr>
        <w:spacing w:before="0" w:after="0"/>
        <w:ind w:left="576" w:right="49" w:hanging="576"/>
        <w:jc w:val="both"/>
        <w:rPr>
          <w:rFonts w:ascii="Montserrat Medium" w:hAnsi="Montserrat Medium"/>
          <w:sz w:val="20"/>
          <w:lang w:val="es-ES_tradnl"/>
        </w:rPr>
      </w:pPr>
      <w:bookmarkStart w:id="139" w:name="_Toc83389352"/>
      <w:r>
        <w:rPr>
          <w:rFonts w:ascii="Montserrat Medium" w:hAnsi="Montserrat Medium" w:cs="Arial"/>
          <w:i w:val="0"/>
          <w:sz w:val="20"/>
          <w:lang w:val="es-ES_tradnl"/>
        </w:rPr>
        <w:t xml:space="preserve">4.2.6 </w:t>
      </w:r>
      <w:r w:rsidR="00353EFE">
        <w:rPr>
          <w:rFonts w:ascii="Montserrat Medium" w:hAnsi="Montserrat Medium" w:cs="Arial"/>
          <w:i w:val="0"/>
          <w:sz w:val="20"/>
          <w:lang w:val="es-ES_tradnl"/>
        </w:rPr>
        <w:t xml:space="preserve"> </w:t>
      </w:r>
      <w:r w:rsidR="00353EFE" w:rsidRPr="00700583">
        <w:rPr>
          <w:rFonts w:ascii="Montserrat Medium" w:hAnsi="Montserrat Medium" w:cs="Arial"/>
          <w:i w:val="0"/>
          <w:sz w:val="20"/>
          <w:lang w:val="es-ES_tradnl"/>
        </w:rPr>
        <w:t>Evaluación de puntos y porcentajes</w:t>
      </w:r>
      <w:bookmarkEnd w:id="139"/>
    </w:p>
    <w:p w:rsidR="000572FB" w:rsidRPr="00700583" w:rsidRDefault="000572FB" w:rsidP="005A0018">
      <w:pPr>
        <w:jc w:val="both"/>
        <w:rPr>
          <w:rFonts w:ascii="Montserrat Medium" w:hAnsi="Montserrat Medium"/>
          <w:sz w:val="20"/>
          <w:szCs w:val="20"/>
          <w:lang w:val="es-ES_tradnl" w:eastAsia="ar-SA"/>
        </w:rPr>
      </w:pPr>
    </w:p>
    <w:p w:rsidR="002875D7" w:rsidRPr="00700583" w:rsidRDefault="002B0498" w:rsidP="00993B9D">
      <w:pPr>
        <w:pStyle w:val="Ttulo2"/>
        <w:numPr>
          <w:ilvl w:val="0"/>
          <w:numId w:val="0"/>
        </w:numPr>
        <w:spacing w:before="0" w:after="0"/>
        <w:ind w:left="576" w:right="49" w:hanging="576"/>
        <w:rPr>
          <w:rFonts w:ascii="Montserrat Medium" w:hAnsi="Montserrat Medium" w:cs="Arial"/>
          <w:i w:val="0"/>
          <w:sz w:val="20"/>
          <w:lang w:val="es-ES_tradnl"/>
        </w:rPr>
      </w:pPr>
      <w:bookmarkStart w:id="140" w:name="_Toc58836848"/>
      <w:bookmarkStart w:id="141" w:name="_Toc83389353"/>
      <w:r w:rsidRPr="00700583">
        <w:rPr>
          <w:rFonts w:ascii="Montserrat Medium" w:hAnsi="Montserrat Medium" w:cs="Arial"/>
          <w:i w:val="0"/>
          <w:sz w:val="20"/>
          <w:lang w:val="es-ES_tradnl"/>
        </w:rPr>
        <w:t>4.2.</w:t>
      </w:r>
      <w:r w:rsidR="00353EFE">
        <w:rPr>
          <w:rFonts w:ascii="Montserrat Medium" w:hAnsi="Montserrat Medium" w:cs="Arial"/>
          <w:i w:val="0"/>
          <w:sz w:val="20"/>
          <w:lang w:val="es-ES_tradnl"/>
        </w:rPr>
        <w:t>6</w:t>
      </w:r>
      <w:r w:rsidR="00A80759" w:rsidRPr="00700583">
        <w:rPr>
          <w:rFonts w:ascii="Montserrat Medium" w:hAnsi="Montserrat Medium" w:cs="Arial"/>
          <w:i w:val="0"/>
          <w:sz w:val="20"/>
          <w:lang w:val="es-ES_tradnl"/>
        </w:rPr>
        <w:t>.1</w:t>
      </w:r>
      <w:r w:rsidR="002875D7" w:rsidRPr="00700583">
        <w:rPr>
          <w:rFonts w:ascii="Montserrat Medium" w:hAnsi="Montserrat Medium" w:cs="Arial"/>
          <w:i w:val="0"/>
          <w:sz w:val="20"/>
          <w:lang w:val="es-ES_tradnl"/>
        </w:rPr>
        <w:t xml:space="preserve">  </w:t>
      </w:r>
      <w:bookmarkEnd w:id="140"/>
      <w:r w:rsidR="00EF6BF5">
        <w:rPr>
          <w:rFonts w:ascii="Montserrat Medium" w:hAnsi="Montserrat Medium" w:cs="Arial"/>
          <w:i w:val="0"/>
          <w:sz w:val="20"/>
          <w:lang w:val="es-ES_tradnl"/>
        </w:rPr>
        <w:t>C</w:t>
      </w:r>
      <w:r w:rsidR="00EF6BF5" w:rsidRPr="00EF6BF5">
        <w:rPr>
          <w:rFonts w:ascii="Montserrat Medium" w:hAnsi="Montserrat Medium" w:cs="Arial"/>
          <w:i w:val="0"/>
          <w:sz w:val="20"/>
          <w:lang w:val="es-ES_tradnl"/>
        </w:rPr>
        <w:t>apacidad de los recursos humanos.</w:t>
      </w:r>
      <w:bookmarkEnd w:id="141"/>
    </w:p>
    <w:p w:rsidR="002875D7" w:rsidRPr="00700583" w:rsidRDefault="002875D7" w:rsidP="00AA7C0C">
      <w:pPr>
        <w:autoSpaceDE w:val="0"/>
        <w:ind w:right="51"/>
        <w:jc w:val="both"/>
        <w:rPr>
          <w:rFonts w:ascii="Montserrat Medium" w:hAnsi="Montserrat Medium" w:cs="Arial"/>
          <w:sz w:val="20"/>
          <w:szCs w:val="20"/>
          <w:lang w:val="es-ES"/>
        </w:rPr>
      </w:pPr>
    </w:p>
    <w:p w:rsidR="00EF6BF5" w:rsidRPr="00EF6BF5" w:rsidRDefault="00EF6BF5" w:rsidP="00EF6BF5">
      <w:pPr>
        <w:rPr>
          <w:rFonts w:ascii="Montserrat Medium" w:eastAsia="Times New Roman" w:hAnsi="Montserrat Medium" w:cs="Arial"/>
          <w:sz w:val="20"/>
          <w:szCs w:val="20"/>
          <w:lang w:val="es-ES" w:eastAsia="ar-SA"/>
        </w:rPr>
      </w:pPr>
      <w:r w:rsidRPr="00EF6BF5">
        <w:rPr>
          <w:rFonts w:ascii="Montserrat Medium" w:eastAsia="Times New Roman" w:hAnsi="Montserrat Medium" w:cs="Arial"/>
          <w:sz w:val="20"/>
          <w:szCs w:val="20"/>
          <w:lang w:val="es-ES" w:eastAsia="ar-SA"/>
        </w:rPr>
        <w:t xml:space="preserve">Como parte de su propuesta, el licitante deberá entregar Currículum individualizado firmado por cada uno de los empleados que participarán en servicio, con base en los perfiles definidos en el numeral 5, incluyendo: nombre del empleado; escolaridad de acuerdo con el perfil del personal propuesto establecido en el Anexo Técnico; </w:t>
      </w:r>
      <w:r w:rsidRPr="00EF6BF5">
        <w:rPr>
          <w:rFonts w:ascii="Montserrat Medium" w:eastAsia="Times New Roman" w:hAnsi="Montserrat Medium" w:cs="Arial"/>
          <w:sz w:val="20"/>
          <w:szCs w:val="20"/>
          <w:lang w:val="es-ES" w:eastAsia="ar-SA"/>
        </w:rPr>
        <w:lastRenderedPageBreak/>
        <w:t>experiencia laboral (descripción y periodo del servicio prestado) en proyectos iguales o similares al de la presente contratación.</w:t>
      </w:r>
    </w:p>
    <w:p w:rsidR="00EF6BF5" w:rsidRPr="00EF6BF5" w:rsidRDefault="00EF6BF5" w:rsidP="00EF6BF5">
      <w:pPr>
        <w:rPr>
          <w:rFonts w:ascii="Montserrat Medium" w:eastAsia="Times New Roman" w:hAnsi="Montserrat Medium" w:cs="Arial"/>
          <w:sz w:val="20"/>
          <w:szCs w:val="20"/>
          <w:lang w:val="es-ES" w:eastAsia="ar-SA"/>
        </w:rPr>
      </w:pPr>
    </w:p>
    <w:p w:rsidR="00B7096E" w:rsidRDefault="00EF6BF5" w:rsidP="00EF6BF5">
      <w:pPr>
        <w:rPr>
          <w:rFonts w:ascii="Montserrat Medium" w:eastAsia="Times New Roman" w:hAnsi="Montserrat Medium" w:cs="Arial"/>
          <w:sz w:val="20"/>
          <w:szCs w:val="20"/>
          <w:lang w:val="es-ES" w:eastAsia="ar-SA"/>
        </w:rPr>
      </w:pPr>
      <w:r w:rsidRPr="00EF6BF5">
        <w:rPr>
          <w:rFonts w:ascii="Montserrat Medium" w:eastAsia="Times New Roman" w:hAnsi="Montserrat Medium" w:cs="Arial"/>
          <w:sz w:val="20"/>
          <w:szCs w:val="20"/>
          <w:lang w:val="es-ES" w:eastAsia="ar-SA"/>
        </w:rPr>
        <w:t>Deberán entregar copia de certificado, carta de pasante, título y/o cédula profesional; asimismo, copia de constancias de certificados ISO 9001 e ISO 27001, del personal y de la empresa.</w:t>
      </w:r>
    </w:p>
    <w:p w:rsidR="001224C0" w:rsidRPr="00700583" w:rsidRDefault="001224C0" w:rsidP="00EF6BF5">
      <w:pPr>
        <w:rPr>
          <w:rFonts w:ascii="Montserrat Medium" w:hAnsi="Montserrat Medium" w:cs="Arial"/>
          <w:sz w:val="20"/>
          <w:szCs w:val="20"/>
        </w:rPr>
      </w:pPr>
    </w:p>
    <w:p w:rsidR="002875D7" w:rsidRPr="00700583" w:rsidRDefault="002C4432" w:rsidP="00993B9D">
      <w:pPr>
        <w:pStyle w:val="Ttulo2"/>
        <w:numPr>
          <w:ilvl w:val="0"/>
          <w:numId w:val="0"/>
        </w:numPr>
        <w:spacing w:before="0" w:after="0"/>
        <w:ind w:left="576" w:right="49" w:hanging="576"/>
        <w:jc w:val="both"/>
        <w:rPr>
          <w:rFonts w:ascii="Montserrat Medium" w:hAnsi="Montserrat Medium" w:cs="Arial"/>
          <w:i w:val="0"/>
          <w:sz w:val="20"/>
          <w:lang w:val="es-ES_tradnl"/>
        </w:rPr>
      </w:pPr>
      <w:bookmarkStart w:id="142" w:name="_Toc58836850"/>
      <w:bookmarkStart w:id="143" w:name="_Toc83389354"/>
      <w:r>
        <w:rPr>
          <w:rFonts w:ascii="Montserrat Medium" w:hAnsi="Montserrat Medium" w:cs="Arial"/>
          <w:i w:val="0"/>
          <w:sz w:val="20"/>
          <w:lang w:val="es-ES_tradnl"/>
        </w:rPr>
        <w:t>4.2.</w:t>
      </w:r>
      <w:r w:rsidR="00353EFE">
        <w:rPr>
          <w:rFonts w:ascii="Montserrat Medium" w:hAnsi="Montserrat Medium" w:cs="Arial"/>
          <w:i w:val="0"/>
          <w:sz w:val="20"/>
          <w:lang w:val="es-ES_tradnl"/>
        </w:rPr>
        <w:t>6</w:t>
      </w:r>
      <w:r w:rsidR="00E15823" w:rsidRPr="00700583">
        <w:rPr>
          <w:rFonts w:ascii="Montserrat Medium" w:hAnsi="Montserrat Medium" w:cs="Arial"/>
          <w:i w:val="0"/>
          <w:sz w:val="20"/>
          <w:lang w:val="es-ES_tradnl"/>
        </w:rPr>
        <w:t>.2</w:t>
      </w:r>
      <w:r w:rsidR="002875D7" w:rsidRPr="00700583">
        <w:rPr>
          <w:rFonts w:ascii="Montserrat Medium" w:hAnsi="Montserrat Medium" w:cs="Arial"/>
          <w:i w:val="0"/>
          <w:sz w:val="20"/>
          <w:lang w:val="es-ES_tradnl"/>
        </w:rPr>
        <w:t xml:space="preserve"> </w:t>
      </w:r>
      <w:bookmarkEnd w:id="142"/>
      <w:r w:rsidR="001224C0" w:rsidRPr="001224C0">
        <w:rPr>
          <w:rFonts w:ascii="Montserrat Medium" w:hAnsi="Montserrat Medium" w:cs="Arial"/>
          <w:i w:val="0"/>
          <w:sz w:val="20"/>
          <w:lang w:val="es-ES_tradnl"/>
        </w:rPr>
        <w:t>Capacidad de recursos económicos</w:t>
      </w:r>
      <w:r w:rsidR="00361968" w:rsidRPr="00700583">
        <w:rPr>
          <w:rFonts w:ascii="Montserrat Medium" w:hAnsi="Montserrat Medium" w:cs="Arial"/>
          <w:i w:val="0"/>
          <w:sz w:val="20"/>
          <w:lang w:val="es-ES_tradnl"/>
        </w:rPr>
        <w:t>.</w:t>
      </w:r>
      <w:bookmarkEnd w:id="143"/>
    </w:p>
    <w:p w:rsidR="002875D7" w:rsidRPr="00700583" w:rsidRDefault="002875D7" w:rsidP="00AA7C0C">
      <w:pPr>
        <w:pStyle w:val="Prrafodelista"/>
        <w:rPr>
          <w:rFonts w:ascii="Montserrat Medium" w:hAnsi="Montserrat Medium" w:cs="Arial"/>
          <w:sz w:val="20"/>
          <w:szCs w:val="20"/>
        </w:rPr>
      </w:pPr>
    </w:p>
    <w:p w:rsidR="003779A3" w:rsidRDefault="001224C0" w:rsidP="00AA7C0C">
      <w:pPr>
        <w:autoSpaceDE w:val="0"/>
        <w:ind w:right="51"/>
        <w:jc w:val="both"/>
        <w:rPr>
          <w:rFonts w:ascii="Montserrat Medium" w:hAnsi="Montserrat Medium" w:cs="Arial"/>
          <w:sz w:val="20"/>
          <w:szCs w:val="20"/>
          <w:lang w:eastAsia="es-ES_tradnl"/>
        </w:rPr>
      </w:pPr>
      <w:r w:rsidRPr="001224C0">
        <w:rPr>
          <w:rFonts w:ascii="Montserrat Medium" w:hAnsi="Montserrat Medium" w:cs="Arial"/>
          <w:sz w:val="20"/>
          <w:szCs w:val="20"/>
          <w:lang w:eastAsia="es-ES_tradnl"/>
        </w:rPr>
        <w:t>Como parte de su propuesta, el licitante deberá entregar: Copia de la última declaración fiscal anual y última declaración fiscal provisional del impuesto sobre la renta. Ambas presentadas ante el Servicio de Administración Tributaria. Así como presentar Estado de Resultados del último ejercicio fiscal, avalado por contador público certificado.</w:t>
      </w:r>
    </w:p>
    <w:p w:rsidR="001224C0" w:rsidRPr="00700583" w:rsidRDefault="001224C0" w:rsidP="00AA7C0C">
      <w:pPr>
        <w:autoSpaceDE w:val="0"/>
        <w:ind w:right="51"/>
        <w:jc w:val="both"/>
        <w:rPr>
          <w:rFonts w:ascii="Montserrat Medium" w:hAnsi="Montserrat Medium" w:cs="Arial"/>
          <w:sz w:val="20"/>
          <w:szCs w:val="20"/>
        </w:rPr>
      </w:pPr>
    </w:p>
    <w:p w:rsidR="007810D0" w:rsidRPr="00700583" w:rsidRDefault="002C4432" w:rsidP="00993B9D">
      <w:pPr>
        <w:pStyle w:val="Ttulo2"/>
        <w:numPr>
          <w:ilvl w:val="0"/>
          <w:numId w:val="0"/>
        </w:numPr>
        <w:spacing w:before="0" w:after="0"/>
        <w:ind w:left="576" w:right="49" w:hanging="576"/>
        <w:jc w:val="both"/>
        <w:rPr>
          <w:rFonts w:ascii="Montserrat Medium" w:hAnsi="Montserrat Medium" w:cs="Arial"/>
          <w:i w:val="0"/>
          <w:sz w:val="20"/>
          <w:lang w:val="es-ES_tradnl"/>
        </w:rPr>
      </w:pPr>
      <w:bookmarkStart w:id="144" w:name="_Toc58836851"/>
      <w:bookmarkStart w:id="145" w:name="_Toc58836852"/>
      <w:bookmarkStart w:id="146" w:name="_Toc83389355"/>
      <w:r>
        <w:rPr>
          <w:rFonts w:ascii="Montserrat Medium" w:hAnsi="Montserrat Medium" w:cs="Arial"/>
          <w:i w:val="0"/>
          <w:sz w:val="20"/>
          <w:lang w:val="es-ES_tradnl"/>
        </w:rPr>
        <w:t>4.2.</w:t>
      </w:r>
      <w:r w:rsidR="00353EFE">
        <w:rPr>
          <w:rFonts w:ascii="Montserrat Medium" w:hAnsi="Montserrat Medium" w:cs="Arial"/>
          <w:i w:val="0"/>
          <w:sz w:val="20"/>
          <w:lang w:val="es-ES_tradnl"/>
        </w:rPr>
        <w:t>6</w:t>
      </w:r>
      <w:r w:rsidR="00E15823" w:rsidRPr="00700583">
        <w:rPr>
          <w:rFonts w:ascii="Montserrat Medium" w:hAnsi="Montserrat Medium" w:cs="Arial"/>
          <w:i w:val="0"/>
          <w:sz w:val="20"/>
          <w:lang w:val="es-ES_tradnl"/>
        </w:rPr>
        <w:t>.3</w:t>
      </w:r>
      <w:r w:rsidR="007810D0" w:rsidRPr="00700583">
        <w:rPr>
          <w:rFonts w:ascii="Montserrat Medium" w:hAnsi="Montserrat Medium" w:cs="Arial"/>
          <w:i w:val="0"/>
          <w:sz w:val="20"/>
          <w:lang w:val="es-ES_tradnl"/>
        </w:rPr>
        <w:t xml:space="preserve"> </w:t>
      </w:r>
      <w:bookmarkEnd w:id="144"/>
      <w:r w:rsidR="001224C0" w:rsidRPr="001224C0">
        <w:rPr>
          <w:rFonts w:ascii="Montserrat Medium" w:hAnsi="Montserrat Medium" w:cs="Arial"/>
          <w:i w:val="0"/>
          <w:sz w:val="20"/>
          <w:lang w:val="es-ES_tradnl"/>
        </w:rPr>
        <w:t>Participación de trabajadores con discapacidad</w:t>
      </w:r>
      <w:r w:rsidR="00F14994" w:rsidRPr="00700583">
        <w:rPr>
          <w:rFonts w:ascii="Montserrat Medium" w:hAnsi="Montserrat Medium" w:cs="Arial"/>
          <w:i w:val="0"/>
          <w:sz w:val="20"/>
          <w:lang w:val="es-ES_tradnl"/>
        </w:rPr>
        <w:t>.</w:t>
      </w:r>
      <w:bookmarkEnd w:id="146"/>
      <w:r w:rsidR="00F14994" w:rsidRPr="00700583">
        <w:rPr>
          <w:rFonts w:ascii="Montserrat Medium" w:hAnsi="Montserrat Medium" w:cs="Arial"/>
          <w:i w:val="0"/>
          <w:sz w:val="20"/>
          <w:lang w:val="es-ES_tradnl"/>
        </w:rPr>
        <w:t xml:space="preserve">  </w:t>
      </w:r>
    </w:p>
    <w:p w:rsidR="007810D0" w:rsidRPr="00700583" w:rsidRDefault="007810D0" w:rsidP="00AA7C0C">
      <w:pPr>
        <w:pStyle w:val="Prrafodelista"/>
        <w:autoSpaceDE w:val="0"/>
        <w:ind w:left="0" w:right="51"/>
        <w:jc w:val="both"/>
        <w:rPr>
          <w:rFonts w:ascii="Montserrat Medium" w:hAnsi="Montserrat Medium" w:cs="Arial"/>
          <w:sz w:val="20"/>
          <w:szCs w:val="20"/>
          <w:lang w:val="es-ES_tradnl"/>
        </w:rPr>
      </w:pPr>
    </w:p>
    <w:p w:rsidR="00361968" w:rsidRDefault="001224C0" w:rsidP="00AA7C0C">
      <w:pPr>
        <w:autoSpaceDE w:val="0"/>
        <w:ind w:right="51"/>
        <w:jc w:val="both"/>
        <w:rPr>
          <w:rFonts w:ascii="Montserrat Medium" w:hAnsi="Montserrat Medium" w:cs="Arial"/>
          <w:noProof/>
          <w:sz w:val="20"/>
          <w:szCs w:val="20"/>
          <w:lang w:eastAsia="es-ES_tradnl"/>
        </w:rPr>
      </w:pPr>
      <w:r w:rsidRPr="001224C0">
        <w:rPr>
          <w:rFonts w:ascii="Montserrat Medium" w:hAnsi="Montserrat Medium" w:cs="Arial"/>
          <w:noProof/>
          <w:sz w:val="20"/>
          <w:szCs w:val="20"/>
          <w:lang w:eastAsia="es-ES_tradnl"/>
        </w:rPr>
        <w:t>El licitante deberá manifestar por escrito que la empresa a la que representa cuenta o no, con trabajadores con discapacidad, presentando constancia médica que lo acredite.</w:t>
      </w:r>
    </w:p>
    <w:p w:rsidR="001224C0" w:rsidRPr="00700583" w:rsidRDefault="001224C0" w:rsidP="00AA7C0C">
      <w:pPr>
        <w:autoSpaceDE w:val="0"/>
        <w:ind w:right="51"/>
        <w:jc w:val="both"/>
        <w:rPr>
          <w:rFonts w:ascii="Montserrat Medium" w:hAnsi="Montserrat Medium" w:cs="Arial"/>
          <w:sz w:val="20"/>
          <w:szCs w:val="20"/>
        </w:rPr>
      </w:pPr>
    </w:p>
    <w:p w:rsidR="002875D7" w:rsidRPr="00700583" w:rsidRDefault="002B0498" w:rsidP="00993B9D">
      <w:pPr>
        <w:pStyle w:val="Ttulo2"/>
        <w:numPr>
          <w:ilvl w:val="0"/>
          <w:numId w:val="0"/>
        </w:numPr>
        <w:spacing w:before="0" w:after="0"/>
        <w:ind w:left="576" w:right="49" w:hanging="576"/>
        <w:jc w:val="both"/>
        <w:rPr>
          <w:rFonts w:ascii="Montserrat Medium" w:hAnsi="Montserrat Medium" w:cs="Arial"/>
          <w:i w:val="0"/>
          <w:sz w:val="20"/>
          <w:lang w:val="es-ES_tradnl"/>
        </w:rPr>
      </w:pPr>
      <w:bookmarkStart w:id="147" w:name="_Toc83389356"/>
      <w:r w:rsidRPr="00700583">
        <w:rPr>
          <w:rFonts w:ascii="Montserrat Medium" w:hAnsi="Montserrat Medium" w:cs="Arial"/>
          <w:i w:val="0"/>
          <w:sz w:val="20"/>
          <w:lang w:val="es-ES_tradnl"/>
        </w:rPr>
        <w:t>4.2.</w:t>
      </w:r>
      <w:r w:rsidR="00353EFE">
        <w:rPr>
          <w:rFonts w:ascii="Montserrat Medium" w:hAnsi="Montserrat Medium" w:cs="Arial"/>
          <w:i w:val="0"/>
          <w:sz w:val="20"/>
          <w:lang w:val="es-ES_tradnl"/>
        </w:rPr>
        <w:t>6</w:t>
      </w:r>
      <w:r w:rsidR="00E15823" w:rsidRPr="00700583">
        <w:rPr>
          <w:rFonts w:ascii="Montserrat Medium" w:hAnsi="Montserrat Medium" w:cs="Arial"/>
          <w:i w:val="0"/>
          <w:sz w:val="20"/>
          <w:lang w:val="es-ES_tradnl"/>
        </w:rPr>
        <w:t>.4</w:t>
      </w:r>
      <w:r w:rsidR="002875D7" w:rsidRPr="00700583">
        <w:rPr>
          <w:rFonts w:ascii="Montserrat Medium" w:hAnsi="Montserrat Medium" w:cs="Arial"/>
          <w:i w:val="0"/>
          <w:sz w:val="20"/>
          <w:lang w:val="es-ES_tradnl"/>
        </w:rPr>
        <w:t xml:space="preserve"> </w:t>
      </w:r>
      <w:bookmarkEnd w:id="145"/>
      <w:r w:rsidR="001224C0" w:rsidRPr="001224C0">
        <w:rPr>
          <w:rFonts w:ascii="Montserrat Medium" w:hAnsi="Montserrat Medium" w:cs="Arial"/>
          <w:i w:val="0"/>
          <w:sz w:val="20"/>
          <w:lang w:val="es-ES_tradnl"/>
        </w:rPr>
        <w:t>Equidad de Género.</w:t>
      </w:r>
      <w:bookmarkEnd w:id="147"/>
    </w:p>
    <w:p w:rsidR="002875D7" w:rsidRPr="00700583" w:rsidRDefault="002875D7" w:rsidP="00AA7C0C">
      <w:pPr>
        <w:pStyle w:val="Prrafodelista"/>
        <w:autoSpaceDE w:val="0"/>
        <w:ind w:left="0" w:right="51"/>
        <w:jc w:val="both"/>
        <w:rPr>
          <w:rFonts w:ascii="Montserrat Medium" w:hAnsi="Montserrat Medium" w:cs="Arial"/>
          <w:sz w:val="20"/>
          <w:szCs w:val="20"/>
        </w:rPr>
      </w:pPr>
    </w:p>
    <w:p w:rsidR="00361968" w:rsidRDefault="0034713A" w:rsidP="00361968">
      <w:pPr>
        <w:autoSpaceDE w:val="0"/>
        <w:ind w:right="51"/>
        <w:jc w:val="both"/>
        <w:rPr>
          <w:rFonts w:ascii="Montserrat Medium" w:hAnsi="Montserrat Medium" w:cs="Arial"/>
          <w:sz w:val="20"/>
          <w:szCs w:val="20"/>
          <w:lang w:eastAsia="es-ES_tradnl"/>
        </w:rPr>
      </w:pPr>
      <w:r>
        <w:rPr>
          <w:rFonts w:ascii="Montserrat Medium" w:hAnsi="Montserrat Medium" w:cs="Arial"/>
          <w:sz w:val="20"/>
          <w:szCs w:val="20"/>
          <w:lang w:eastAsia="es-ES_tradnl"/>
        </w:rPr>
        <w:t>El</w:t>
      </w:r>
      <w:r w:rsidR="001224C0" w:rsidRPr="001224C0">
        <w:rPr>
          <w:rFonts w:ascii="Montserrat Medium" w:hAnsi="Montserrat Medium" w:cs="Arial"/>
          <w:sz w:val="20"/>
          <w:szCs w:val="20"/>
          <w:lang w:eastAsia="es-ES_tradnl"/>
        </w:rPr>
        <w:t xml:space="preserve"> licitante deberá presentar Certificado con el que se acredite o no, que su personal tomó curso de capacitación en términos de igualdad laboral y no discriminación</w:t>
      </w:r>
      <w:r>
        <w:rPr>
          <w:rFonts w:ascii="Montserrat Medium" w:hAnsi="Montserrat Medium" w:cs="Arial"/>
          <w:sz w:val="20"/>
          <w:szCs w:val="20"/>
          <w:lang w:eastAsia="es-ES_tradnl"/>
        </w:rPr>
        <w:t>.</w:t>
      </w:r>
    </w:p>
    <w:p w:rsidR="001224C0" w:rsidRPr="00700583" w:rsidRDefault="001224C0" w:rsidP="00361968">
      <w:pPr>
        <w:autoSpaceDE w:val="0"/>
        <w:ind w:right="51"/>
        <w:jc w:val="both"/>
        <w:rPr>
          <w:rFonts w:ascii="Montserrat Medium" w:hAnsi="Montserrat Medium" w:cs="Arial"/>
          <w:i/>
          <w:sz w:val="20"/>
          <w:szCs w:val="20"/>
        </w:rPr>
      </w:pPr>
    </w:p>
    <w:p w:rsidR="002875D7" w:rsidRPr="00700583" w:rsidRDefault="002B0498" w:rsidP="005C444C">
      <w:pPr>
        <w:pStyle w:val="Ttulo2"/>
        <w:numPr>
          <w:ilvl w:val="0"/>
          <w:numId w:val="0"/>
        </w:numPr>
        <w:spacing w:before="0" w:after="0"/>
        <w:ind w:left="576" w:right="49" w:hanging="576"/>
        <w:jc w:val="both"/>
        <w:rPr>
          <w:rFonts w:ascii="Montserrat Medium" w:hAnsi="Montserrat Medium" w:cs="Arial"/>
          <w:i w:val="0"/>
          <w:sz w:val="20"/>
          <w:lang w:val="es-ES_tradnl"/>
        </w:rPr>
      </w:pPr>
      <w:bookmarkStart w:id="148" w:name="_Toc58836853"/>
      <w:bookmarkStart w:id="149" w:name="_Toc83389357"/>
      <w:r w:rsidRPr="00700583">
        <w:rPr>
          <w:rFonts w:ascii="Montserrat Medium" w:hAnsi="Montserrat Medium" w:cs="Arial"/>
          <w:i w:val="0"/>
          <w:sz w:val="20"/>
          <w:lang w:val="es-ES_tradnl"/>
        </w:rPr>
        <w:t>4.2.</w:t>
      </w:r>
      <w:r w:rsidR="00353EFE">
        <w:rPr>
          <w:rFonts w:ascii="Montserrat Medium" w:hAnsi="Montserrat Medium" w:cs="Arial"/>
          <w:i w:val="0"/>
          <w:sz w:val="20"/>
          <w:lang w:val="es-ES_tradnl"/>
        </w:rPr>
        <w:t>6</w:t>
      </w:r>
      <w:r w:rsidR="00E15823" w:rsidRPr="00700583">
        <w:rPr>
          <w:rFonts w:ascii="Montserrat Medium" w:hAnsi="Montserrat Medium" w:cs="Arial"/>
          <w:i w:val="0"/>
          <w:sz w:val="20"/>
          <w:lang w:val="es-ES_tradnl"/>
        </w:rPr>
        <w:t>.5</w:t>
      </w:r>
      <w:r w:rsidR="002875D7" w:rsidRPr="00700583">
        <w:rPr>
          <w:rFonts w:ascii="Montserrat Medium" w:hAnsi="Montserrat Medium" w:cs="Arial"/>
          <w:i w:val="0"/>
          <w:sz w:val="20"/>
          <w:lang w:val="es-ES_tradnl"/>
        </w:rPr>
        <w:t xml:space="preserve">  </w:t>
      </w:r>
      <w:bookmarkEnd w:id="148"/>
      <w:r w:rsidR="001224C0" w:rsidRPr="001224C0">
        <w:rPr>
          <w:rFonts w:ascii="Montserrat Medium" w:hAnsi="Montserrat Medium" w:cs="Arial"/>
          <w:i w:val="0"/>
          <w:sz w:val="20"/>
          <w:lang w:val="es-ES_tradnl"/>
        </w:rPr>
        <w:t>Experiencia y especialidad del licitante</w:t>
      </w:r>
      <w:r w:rsidR="000861BB" w:rsidRPr="001224C0">
        <w:rPr>
          <w:rFonts w:ascii="Montserrat Medium" w:hAnsi="Montserrat Medium" w:cs="Arial"/>
          <w:i w:val="0"/>
          <w:sz w:val="20"/>
          <w:lang w:val="es-ES_tradnl"/>
        </w:rPr>
        <w:t>.</w:t>
      </w:r>
      <w:bookmarkEnd w:id="149"/>
      <w:r w:rsidR="00707C83" w:rsidRPr="00700583">
        <w:rPr>
          <w:rFonts w:ascii="Montserrat Medium" w:hAnsi="Montserrat Medium" w:cs="Arial"/>
          <w:i w:val="0"/>
          <w:sz w:val="20"/>
          <w:lang w:val="es-ES_tradnl"/>
        </w:rPr>
        <w:t xml:space="preserve"> </w:t>
      </w:r>
    </w:p>
    <w:p w:rsidR="002875D7" w:rsidRPr="00700583" w:rsidRDefault="002875D7" w:rsidP="00AA7C0C">
      <w:pPr>
        <w:pStyle w:val="Prrafodelista"/>
        <w:autoSpaceDE w:val="0"/>
        <w:ind w:left="0" w:right="51"/>
        <w:jc w:val="both"/>
        <w:rPr>
          <w:rFonts w:ascii="Montserrat Medium" w:hAnsi="Montserrat Medium" w:cs="Arial"/>
          <w:b/>
          <w:sz w:val="20"/>
          <w:szCs w:val="20"/>
        </w:rPr>
      </w:pPr>
    </w:p>
    <w:p w:rsidR="001224C0" w:rsidRPr="001224C0" w:rsidRDefault="001224C0" w:rsidP="001224C0">
      <w:pPr>
        <w:autoSpaceDE w:val="0"/>
        <w:ind w:right="51"/>
        <w:jc w:val="both"/>
        <w:rPr>
          <w:rFonts w:ascii="Montserrat Medium" w:hAnsi="Montserrat Medium" w:cs="Arial"/>
          <w:sz w:val="20"/>
          <w:szCs w:val="20"/>
          <w:lang w:eastAsia="es-ES_tradnl"/>
        </w:rPr>
      </w:pPr>
      <w:r w:rsidRPr="001224C0">
        <w:rPr>
          <w:rFonts w:ascii="Montserrat Medium" w:hAnsi="Montserrat Medium" w:cs="Arial"/>
          <w:sz w:val="20"/>
          <w:szCs w:val="20"/>
          <w:lang w:eastAsia="es-ES_tradnl"/>
        </w:rPr>
        <w:t>Experiencia:</w:t>
      </w:r>
    </w:p>
    <w:p w:rsidR="001224C0" w:rsidRPr="001224C0" w:rsidRDefault="001224C0" w:rsidP="001224C0">
      <w:pPr>
        <w:autoSpaceDE w:val="0"/>
        <w:ind w:right="51"/>
        <w:jc w:val="both"/>
        <w:rPr>
          <w:rFonts w:ascii="Montserrat Medium" w:hAnsi="Montserrat Medium" w:cs="Arial"/>
          <w:sz w:val="20"/>
          <w:szCs w:val="20"/>
          <w:lang w:eastAsia="es-ES_tradnl"/>
        </w:rPr>
      </w:pPr>
    </w:p>
    <w:p w:rsidR="001224C0" w:rsidRPr="001224C0" w:rsidRDefault="001224C0" w:rsidP="001224C0">
      <w:pPr>
        <w:autoSpaceDE w:val="0"/>
        <w:ind w:right="51"/>
        <w:jc w:val="both"/>
        <w:rPr>
          <w:rFonts w:ascii="Montserrat Medium" w:hAnsi="Montserrat Medium" w:cs="Arial"/>
          <w:sz w:val="20"/>
          <w:szCs w:val="20"/>
          <w:lang w:eastAsia="es-ES_tradnl"/>
        </w:rPr>
      </w:pPr>
      <w:r w:rsidRPr="001224C0">
        <w:rPr>
          <w:rFonts w:ascii="Montserrat Medium" w:hAnsi="Montserrat Medium" w:cs="Arial"/>
          <w:sz w:val="20"/>
          <w:szCs w:val="20"/>
          <w:lang w:eastAsia="es-ES_tradnl"/>
        </w:rPr>
        <w:t xml:space="preserve">El licitante deberá demostrar contar con experiencia en el sector público a través de contratos cuyo objeto haya sido los servicios de clasificación y registro de documentos, debiendo acreditar en cada contrato al menos una experiencia mínima de 1 año, señalando su vigencia, para lo cual deberá presentar copia del clausulado del contrato(s) correspondiente(s).  </w:t>
      </w:r>
    </w:p>
    <w:p w:rsidR="001224C0" w:rsidRPr="001224C0" w:rsidRDefault="001224C0" w:rsidP="001224C0">
      <w:pPr>
        <w:autoSpaceDE w:val="0"/>
        <w:ind w:right="51"/>
        <w:jc w:val="both"/>
        <w:rPr>
          <w:rFonts w:ascii="Montserrat Medium" w:hAnsi="Montserrat Medium" w:cs="Arial"/>
          <w:sz w:val="20"/>
          <w:szCs w:val="20"/>
          <w:lang w:eastAsia="es-ES_tradnl"/>
        </w:rPr>
      </w:pPr>
    </w:p>
    <w:p w:rsidR="001224C0" w:rsidRPr="001224C0" w:rsidRDefault="001224C0" w:rsidP="001224C0">
      <w:pPr>
        <w:autoSpaceDE w:val="0"/>
        <w:ind w:right="51"/>
        <w:jc w:val="both"/>
        <w:rPr>
          <w:rFonts w:ascii="Montserrat Medium" w:hAnsi="Montserrat Medium" w:cs="Arial"/>
          <w:sz w:val="20"/>
          <w:szCs w:val="20"/>
          <w:lang w:eastAsia="es-ES_tradnl"/>
        </w:rPr>
      </w:pPr>
      <w:r w:rsidRPr="001224C0">
        <w:rPr>
          <w:rFonts w:ascii="Montserrat Medium" w:hAnsi="Montserrat Medium" w:cs="Arial"/>
          <w:sz w:val="20"/>
          <w:szCs w:val="20"/>
          <w:lang w:eastAsia="es-ES_tradnl"/>
        </w:rPr>
        <w:t>Especialidad:</w:t>
      </w:r>
    </w:p>
    <w:p w:rsidR="001224C0" w:rsidRPr="001224C0" w:rsidRDefault="001224C0" w:rsidP="001224C0">
      <w:pPr>
        <w:autoSpaceDE w:val="0"/>
        <w:ind w:right="51"/>
        <w:jc w:val="both"/>
        <w:rPr>
          <w:rFonts w:ascii="Montserrat Medium" w:hAnsi="Montserrat Medium" w:cs="Arial"/>
          <w:sz w:val="20"/>
          <w:szCs w:val="20"/>
          <w:lang w:eastAsia="es-ES_tradnl"/>
        </w:rPr>
      </w:pPr>
    </w:p>
    <w:p w:rsidR="001224C0" w:rsidRDefault="001224C0" w:rsidP="001224C0">
      <w:pPr>
        <w:autoSpaceDE w:val="0"/>
        <w:ind w:right="51"/>
        <w:jc w:val="both"/>
        <w:rPr>
          <w:rFonts w:ascii="Montserrat Medium" w:hAnsi="Montserrat Medium" w:cs="Arial"/>
          <w:sz w:val="20"/>
          <w:szCs w:val="20"/>
          <w:lang w:eastAsia="es-ES_tradnl"/>
        </w:rPr>
      </w:pPr>
      <w:r w:rsidRPr="001224C0">
        <w:rPr>
          <w:rFonts w:ascii="Montserrat Medium" w:hAnsi="Montserrat Medium" w:cs="Arial"/>
          <w:sz w:val="20"/>
          <w:szCs w:val="20"/>
          <w:lang w:eastAsia="es-ES_tradnl"/>
        </w:rPr>
        <w:t xml:space="preserve">Contar con personal con experiencia en la prestación de servicios similares cuyo objeto haya sido los servicios de clasificación y registro de documentos, debiendo acreditar para cada persona al menos una experiencia mínima de 1 año. </w:t>
      </w:r>
    </w:p>
    <w:p w:rsidR="00707C83" w:rsidRPr="001224C0" w:rsidRDefault="001224C0" w:rsidP="001224C0">
      <w:pPr>
        <w:pStyle w:val="Prrafodelista"/>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 xml:space="preserve"> </w:t>
      </w:r>
    </w:p>
    <w:p w:rsidR="002875D7" w:rsidRPr="00700583" w:rsidRDefault="002B0498" w:rsidP="003721DA">
      <w:pPr>
        <w:pStyle w:val="Ttulo2"/>
        <w:numPr>
          <w:ilvl w:val="0"/>
          <w:numId w:val="0"/>
        </w:numPr>
        <w:spacing w:before="0" w:after="0"/>
        <w:ind w:left="576" w:right="49" w:hanging="576"/>
        <w:jc w:val="both"/>
        <w:rPr>
          <w:rFonts w:ascii="Montserrat Medium" w:hAnsi="Montserrat Medium" w:cs="Arial"/>
          <w:i w:val="0"/>
          <w:sz w:val="20"/>
          <w:lang w:val="es-ES_tradnl"/>
        </w:rPr>
      </w:pPr>
      <w:bookmarkStart w:id="150" w:name="_Toc58836854"/>
      <w:bookmarkStart w:id="151" w:name="_Toc83389358"/>
      <w:r w:rsidRPr="00700583">
        <w:rPr>
          <w:rFonts w:ascii="Montserrat Medium" w:hAnsi="Montserrat Medium" w:cs="Arial"/>
          <w:i w:val="0"/>
          <w:sz w:val="20"/>
          <w:lang w:val="es-ES_tradnl"/>
        </w:rPr>
        <w:t>4.2.</w:t>
      </w:r>
      <w:r w:rsidR="00353EFE">
        <w:rPr>
          <w:rFonts w:ascii="Montserrat Medium" w:hAnsi="Montserrat Medium" w:cs="Arial"/>
          <w:i w:val="0"/>
          <w:sz w:val="20"/>
          <w:lang w:val="es-ES_tradnl"/>
        </w:rPr>
        <w:t>6</w:t>
      </w:r>
      <w:r w:rsidR="00E15823" w:rsidRPr="00700583">
        <w:rPr>
          <w:rFonts w:ascii="Montserrat Medium" w:hAnsi="Montserrat Medium" w:cs="Arial"/>
          <w:i w:val="0"/>
          <w:sz w:val="20"/>
          <w:lang w:val="es-ES_tradnl"/>
        </w:rPr>
        <w:t>.6</w:t>
      </w:r>
      <w:r w:rsidR="002875D7" w:rsidRPr="00700583">
        <w:rPr>
          <w:rFonts w:ascii="Montserrat Medium" w:hAnsi="Montserrat Medium" w:cs="Arial"/>
          <w:i w:val="0"/>
          <w:sz w:val="20"/>
          <w:lang w:val="es-ES_tradnl"/>
        </w:rPr>
        <w:t xml:space="preserve"> </w:t>
      </w:r>
      <w:bookmarkEnd w:id="150"/>
      <w:r w:rsidR="001224C0" w:rsidRPr="001224C0">
        <w:rPr>
          <w:rFonts w:ascii="Montserrat Medium" w:hAnsi="Montserrat Medium" w:cs="Arial"/>
          <w:i w:val="0"/>
          <w:sz w:val="20"/>
          <w:lang w:val="es-ES_tradnl"/>
        </w:rPr>
        <w:t>Propuesta de trabajo.</w:t>
      </w:r>
      <w:bookmarkEnd w:id="151"/>
    </w:p>
    <w:p w:rsidR="002875D7" w:rsidRPr="00700583" w:rsidRDefault="002875D7" w:rsidP="00AA7C0C">
      <w:pPr>
        <w:pStyle w:val="Prrafodelista"/>
        <w:autoSpaceDE w:val="0"/>
        <w:ind w:left="0" w:right="51"/>
        <w:jc w:val="both"/>
        <w:rPr>
          <w:rFonts w:ascii="Montserrat Medium" w:hAnsi="Montserrat Medium" w:cs="Arial"/>
          <w:sz w:val="20"/>
          <w:szCs w:val="20"/>
        </w:rPr>
      </w:pPr>
    </w:p>
    <w:p w:rsidR="001224C0" w:rsidRPr="003721DA" w:rsidRDefault="001224C0" w:rsidP="003721DA">
      <w:pPr>
        <w:jc w:val="both"/>
        <w:rPr>
          <w:rFonts w:ascii="Montserrat Medium" w:hAnsi="Montserrat Medium" w:cs="Arial"/>
          <w:sz w:val="20"/>
          <w:szCs w:val="20"/>
          <w:lang w:eastAsia="es-ES_tradnl"/>
        </w:rPr>
      </w:pPr>
      <w:r w:rsidRPr="003721DA">
        <w:rPr>
          <w:rFonts w:ascii="Montserrat Medium" w:hAnsi="Montserrat Medium" w:cs="Arial"/>
          <w:sz w:val="20"/>
          <w:szCs w:val="20"/>
          <w:lang w:eastAsia="es-ES_tradnl"/>
        </w:rPr>
        <w:t xml:space="preserve">El licitante en su propuesta deberá incluir documento en el que detalle la metodología (procedimiento y diagrama de flujo) que empleará en la prestación del servicio en caso </w:t>
      </w:r>
      <w:r w:rsidRPr="003721DA">
        <w:rPr>
          <w:rFonts w:ascii="Montserrat Medium" w:hAnsi="Montserrat Medium" w:cs="Arial"/>
          <w:sz w:val="20"/>
          <w:szCs w:val="20"/>
          <w:lang w:eastAsia="es-ES_tradnl"/>
        </w:rPr>
        <w:lastRenderedPageBreak/>
        <w:t>de serle adjudicado, describiendo en forma amplia los diversos rubros de esta y estar claramente definidos e identificados con respecto al servicio ofertado, incluyendo los diversos aspectos del servicio; lo anterior con la finalidad de que la Convocante puede conocer a detalle la propuesta y tenga los elementos suficientes de valoración. La metodología deberá incluir, entre otros, lo siguiente:</w:t>
      </w:r>
    </w:p>
    <w:p w:rsidR="001224C0" w:rsidRPr="001224C0" w:rsidRDefault="001224C0" w:rsidP="001224C0">
      <w:pPr>
        <w:pStyle w:val="Prrafodelista"/>
        <w:jc w:val="both"/>
        <w:rPr>
          <w:rFonts w:ascii="Montserrat Medium" w:eastAsiaTheme="minorHAnsi" w:hAnsi="Montserrat Medium" w:cs="Arial"/>
          <w:sz w:val="20"/>
          <w:szCs w:val="20"/>
          <w:lang w:val="es-MX" w:eastAsia="es-ES_tradnl"/>
        </w:rPr>
      </w:pPr>
    </w:p>
    <w:p w:rsidR="001224C0" w:rsidRPr="001224C0" w:rsidRDefault="001224C0" w:rsidP="001224C0">
      <w:pPr>
        <w:pStyle w:val="Prrafodelista"/>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A.</w:t>
      </w:r>
      <w:r w:rsidRPr="001224C0">
        <w:rPr>
          <w:rFonts w:ascii="Montserrat Medium" w:eastAsiaTheme="minorHAnsi" w:hAnsi="Montserrat Medium" w:cs="Arial"/>
          <w:sz w:val="20"/>
          <w:szCs w:val="20"/>
          <w:lang w:val="es-MX" w:eastAsia="es-ES_tradnl"/>
        </w:rPr>
        <w:tab/>
        <w:t>Habilitación de las áreas de transformación.</w:t>
      </w:r>
    </w:p>
    <w:p w:rsidR="001224C0" w:rsidRPr="001224C0" w:rsidRDefault="001224C0" w:rsidP="001224C0">
      <w:pPr>
        <w:pStyle w:val="Prrafodelista"/>
        <w:ind w:left="1418" w:hanging="710"/>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B.</w:t>
      </w:r>
      <w:r w:rsidRPr="001224C0">
        <w:rPr>
          <w:rFonts w:ascii="Montserrat Medium" w:eastAsiaTheme="minorHAnsi" w:hAnsi="Montserrat Medium" w:cs="Arial"/>
          <w:sz w:val="20"/>
          <w:szCs w:val="20"/>
          <w:lang w:val="es-MX" w:eastAsia="es-ES_tradnl"/>
        </w:rPr>
        <w:tab/>
        <w:t>Identificación, clasificación y organización de los expedientes jurisdiccionales.</w:t>
      </w:r>
    </w:p>
    <w:p w:rsidR="001224C0" w:rsidRPr="001224C0" w:rsidRDefault="001224C0" w:rsidP="001224C0">
      <w:pPr>
        <w:pStyle w:val="Prrafodelista"/>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C.</w:t>
      </w:r>
      <w:r w:rsidRPr="001224C0">
        <w:rPr>
          <w:rFonts w:ascii="Montserrat Medium" w:eastAsiaTheme="minorHAnsi" w:hAnsi="Montserrat Medium" w:cs="Arial"/>
          <w:sz w:val="20"/>
          <w:szCs w:val="20"/>
          <w:lang w:val="es-MX" w:eastAsia="es-ES_tradnl"/>
        </w:rPr>
        <w:tab/>
        <w:t>Preparación del expediente jurisdiccional en forma física.</w:t>
      </w:r>
    </w:p>
    <w:p w:rsidR="001224C0" w:rsidRPr="001224C0" w:rsidRDefault="001224C0" w:rsidP="001224C0">
      <w:pPr>
        <w:pStyle w:val="Prrafodelista"/>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D.</w:t>
      </w:r>
      <w:r w:rsidRPr="001224C0">
        <w:rPr>
          <w:rFonts w:ascii="Montserrat Medium" w:eastAsiaTheme="minorHAnsi" w:hAnsi="Montserrat Medium" w:cs="Arial"/>
          <w:sz w:val="20"/>
          <w:szCs w:val="20"/>
          <w:lang w:val="es-MX" w:eastAsia="es-ES_tradnl"/>
        </w:rPr>
        <w:tab/>
        <w:t>Registro del expediente jurisdiccional.</w:t>
      </w:r>
    </w:p>
    <w:p w:rsidR="001224C0" w:rsidRPr="001224C0" w:rsidRDefault="001224C0" w:rsidP="001224C0">
      <w:pPr>
        <w:pStyle w:val="Prrafodelista"/>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E.</w:t>
      </w:r>
      <w:r w:rsidRPr="001224C0">
        <w:rPr>
          <w:rFonts w:ascii="Montserrat Medium" w:eastAsiaTheme="minorHAnsi" w:hAnsi="Montserrat Medium" w:cs="Arial"/>
          <w:sz w:val="20"/>
          <w:szCs w:val="20"/>
          <w:lang w:val="es-MX" w:eastAsia="es-ES_tradnl"/>
        </w:rPr>
        <w:tab/>
        <w:t>Validación del expediente jurisdiccional registrado.</w:t>
      </w:r>
    </w:p>
    <w:p w:rsidR="001224C0" w:rsidRPr="001224C0" w:rsidRDefault="001224C0" w:rsidP="003721DA">
      <w:pPr>
        <w:pStyle w:val="Prrafodelista"/>
        <w:ind w:left="1418" w:hanging="710"/>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F.</w:t>
      </w:r>
      <w:r w:rsidRPr="001224C0">
        <w:rPr>
          <w:rFonts w:ascii="Montserrat Medium" w:eastAsiaTheme="minorHAnsi" w:hAnsi="Montserrat Medium" w:cs="Arial"/>
          <w:sz w:val="20"/>
          <w:szCs w:val="20"/>
          <w:lang w:val="es-MX" w:eastAsia="es-ES_tradnl"/>
        </w:rPr>
        <w:tab/>
        <w:t xml:space="preserve">Elaboración de reporte de contenidos de cada expediente </w:t>
      </w:r>
      <w:r w:rsidR="008E7A6B">
        <w:rPr>
          <w:rFonts w:ascii="Montserrat Medium" w:eastAsiaTheme="minorHAnsi" w:hAnsi="Montserrat Medium" w:cs="Arial"/>
          <w:sz w:val="20"/>
          <w:szCs w:val="20"/>
          <w:lang w:val="es-MX" w:eastAsia="es-ES_tradnl"/>
        </w:rPr>
        <w:t xml:space="preserve">   </w:t>
      </w:r>
      <w:r w:rsidR="003721DA">
        <w:rPr>
          <w:rFonts w:ascii="Montserrat Medium" w:eastAsiaTheme="minorHAnsi" w:hAnsi="Montserrat Medium" w:cs="Arial"/>
          <w:sz w:val="20"/>
          <w:szCs w:val="20"/>
          <w:lang w:val="es-MX" w:eastAsia="es-ES_tradnl"/>
        </w:rPr>
        <w:t xml:space="preserve">  </w:t>
      </w:r>
      <w:r w:rsidRPr="001224C0">
        <w:rPr>
          <w:rFonts w:ascii="Montserrat Medium" w:eastAsiaTheme="minorHAnsi" w:hAnsi="Montserrat Medium" w:cs="Arial"/>
          <w:sz w:val="20"/>
          <w:szCs w:val="20"/>
          <w:lang w:val="es-MX" w:eastAsia="es-ES_tradnl"/>
        </w:rPr>
        <w:t>jurisdiccional.</w:t>
      </w:r>
    </w:p>
    <w:p w:rsidR="001224C0" w:rsidRPr="001224C0" w:rsidRDefault="001224C0" w:rsidP="001224C0">
      <w:pPr>
        <w:pStyle w:val="Prrafodelista"/>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G.</w:t>
      </w:r>
      <w:r w:rsidRPr="001224C0">
        <w:rPr>
          <w:rFonts w:ascii="Montserrat Medium" w:eastAsiaTheme="minorHAnsi" w:hAnsi="Montserrat Medium" w:cs="Arial"/>
          <w:sz w:val="20"/>
          <w:szCs w:val="20"/>
          <w:lang w:val="es-MX" w:eastAsia="es-ES_tradnl"/>
        </w:rPr>
        <w:tab/>
        <w:t>Reintegración del expediente jurisdiccional en forma física.</w:t>
      </w:r>
    </w:p>
    <w:p w:rsidR="001224C0" w:rsidRPr="001224C0" w:rsidRDefault="001224C0" w:rsidP="001224C0">
      <w:pPr>
        <w:pStyle w:val="Prrafodelista"/>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H.</w:t>
      </w:r>
      <w:r w:rsidRPr="001224C0">
        <w:rPr>
          <w:rFonts w:ascii="Montserrat Medium" w:eastAsiaTheme="minorHAnsi" w:hAnsi="Montserrat Medium" w:cs="Arial"/>
          <w:sz w:val="20"/>
          <w:szCs w:val="20"/>
          <w:lang w:val="es-MX" w:eastAsia="es-ES_tradnl"/>
        </w:rPr>
        <w:tab/>
        <w:t>Control de calidad.</w:t>
      </w:r>
    </w:p>
    <w:p w:rsidR="001224C0" w:rsidRPr="001224C0" w:rsidRDefault="001224C0" w:rsidP="001224C0">
      <w:pPr>
        <w:pStyle w:val="Prrafodelista"/>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I.</w:t>
      </w:r>
      <w:r w:rsidRPr="001224C0">
        <w:rPr>
          <w:rFonts w:ascii="Montserrat Medium" w:eastAsiaTheme="minorHAnsi" w:hAnsi="Montserrat Medium" w:cs="Arial"/>
          <w:sz w:val="20"/>
          <w:szCs w:val="20"/>
          <w:lang w:val="es-MX" w:eastAsia="es-ES_tradnl"/>
        </w:rPr>
        <w:tab/>
        <w:t>Registro de la información en el sistema institucional.</w:t>
      </w:r>
    </w:p>
    <w:p w:rsidR="001224C0" w:rsidRPr="001224C0" w:rsidRDefault="001224C0" w:rsidP="001224C0">
      <w:pPr>
        <w:pStyle w:val="Prrafodelista"/>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J.</w:t>
      </w:r>
      <w:r w:rsidRPr="001224C0">
        <w:rPr>
          <w:rFonts w:ascii="Montserrat Medium" w:eastAsiaTheme="minorHAnsi" w:hAnsi="Montserrat Medium" w:cs="Arial"/>
          <w:sz w:val="20"/>
          <w:szCs w:val="20"/>
          <w:lang w:val="es-MX" w:eastAsia="es-ES_tradnl"/>
        </w:rPr>
        <w:tab/>
        <w:t>Elaboración de archivo de registro.</w:t>
      </w:r>
    </w:p>
    <w:p w:rsidR="00707C83" w:rsidRDefault="001224C0" w:rsidP="001224C0">
      <w:pPr>
        <w:pStyle w:val="Prrafodelista"/>
        <w:jc w:val="both"/>
        <w:rPr>
          <w:rFonts w:ascii="Montserrat Medium" w:eastAsiaTheme="minorHAnsi" w:hAnsi="Montserrat Medium" w:cs="Arial"/>
          <w:sz w:val="20"/>
          <w:szCs w:val="20"/>
          <w:lang w:val="es-MX" w:eastAsia="es-ES_tradnl"/>
        </w:rPr>
      </w:pPr>
      <w:r w:rsidRPr="001224C0">
        <w:rPr>
          <w:rFonts w:ascii="Montserrat Medium" w:eastAsiaTheme="minorHAnsi" w:hAnsi="Montserrat Medium" w:cs="Arial"/>
          <w:sz w:val="20"/>
          <w:szCs w:val="20"/>
          <w:lang w:val="es-MX" w:eastAsia="es-ES_tradnl"/>
        </w:rPr>
        <w:t>K.</w:t>
      </w:r>
      <w:r w:rsidRPr="001224C0">
        <w:rPr>
          <w:rFonts w:ascii="Montserrat Medium" w:eastAsiaTheme="minorHAnsi" w:hAnsi="Montserrat Medium" w:cs="Arial"/>
          <w:sz w:val="20"/>
          <w:szCs w:val="20"/>
          <w:lang w:val="es-MX" w:eastAsia="es-ES_tradnl"/>
        </w:rPr>
        <w:tab/>
        <w:t>Asistencia técnica.</w:t>
      </w:r>
    </w:p>
    <w:p w:rsidR="001224C0" w:rsidRDefault="001224C0" w:rsidP="001224C0">
      <w:pPr>
        <w:pStyle w:val="Prrafodelista"/>
        <w:ind w:left="0"/>
        <w:jc w:val="both"/>
        <w:rPr>
          <w:rFonts w:ascii="Montserrat Medium" w:eastAsiaTheme="minorHAnsi" w:hAnsi="Montserrat Medium" w:cs="Arial"/>
          <w:sz w:val="20"/>
          <w:szCs w:val="20"/>
          <w:lang w:val="es-MX" w:eastAsia="es-ES_tradnl"/>
        </w:rPr>
      </w:pPr>
    </w:p>
    <w:p w:rsidR="001224C0" w:rsidRPr="00700583" w:rsidRDefault="001224C0" w:rsidP="001224C0">
      <w:pPr>
        <w:pStyle w:val="Prrafodelista"/>
        <w:ind w:left="0"/>
        <w:jc w:val="both"/>
        <w:rPr>
          <w:rFonts w:ascii="Montserrat Medium" w:hAnsi="Montserrat Medium" w:cs="Arial"/>
          <w:b/>
          <w:sz w:val="20"/>
          <w:szCs w:val="20"/>
          <w:lang w:val="es-MX"/>
        </w:rPr>
      </w:pPr>
    </w:p>
    <w:p w:rsidR="002875D7" w:rsidRPr="00700583" w:rsidRDefault="002B0498" w:rsidP="00993B9D">
      <w:pPr>
        <w:pStyle w:val="Ttulo2"/>
        <w:numPr>
          <w:ilvl w:val="0"/>
          <w:numId w:val="0"/>
        </w:numPr>
        <w:spacing w:before="0" w:after="0"/>
        <w:ind w:left="576" w:right="49" w:hanging="576"/>
        <w:jc w:val="both"/>
        <w:rPr>
          <w:rFonts w:ascii="Montserrat Medium" w:hAnsi="Montserrat Medium" w:cs="Arial"/>
          <w:i w:val="0"/>
          <w:sz w:val="20"/>
          <w:lang w:val="es-ES_tradnl"/>
        </w:rPr>
      </w:pPr>
      <w:bookmarkStart w:id="152" w:name="_Toc58836855"/>
      <w:bookmarkStart w:id="153" w:name="_Toc83389359"/>
      <w:r w:rsidRPr="00700583">
        <w:rPr>
          <w:rFonts w:ascii="Montserrat Medium" w:hAnsi="Montserrat Medium" w:cs="Arial"/>
          <w:i w:val="0"/>
          <w:sz w:val="20"/>
          <w:lang w:val="es-ES_tradnl"/>
        </w:rPr>
        <w:t>4.2.</w:t>
      </w:r>
      <w:r w:rsidR="00353EFE">
        <w:rPr>
          <w:rFonts w:ascii="Montserrat Medium" w:hAnsi="Montserrat Medium" w:cs="Arial"/>
          <w:i w:val="0"/>
          <w:sz w:val="20"/>
          <w:lang w:val="es-ES_tradnl"/>
        </w:rPr>
        <w:t>6</w:t>
      </w:r>
      <w:r w:rsidR="00E15823" w:rsidRPr="00700583">
        <w:rPr>
          <w:rFonts w:ascii="Montserrat Medium" w:hAnsi="Montserrat Medium" w:cs="Arial"/>
          <w:i w:val="0"/>
          <w:sz w:val="20"/>
          <w:lang w:val="es-ES_tradnl"/>
        </w:rPr>
        <w:t>.7</w:t>
      </w:r>
      <w:bookmarkEnd w:id="152"/>
      <w:r w:rsidR="008E7A6B">
        <w:rPr>
          <w:rFonts w:ascii="Montserrat Medium" w:hAnsi="Montserrat Medium" w:cs="Arial"/>
          <w:i w:val="0"/>
          <w:sz w:val="20"/>
          <w:lang w:val="es-ES_tradnl"/>
        </w:rPr>
        <w:t xml:space="preserve"> </w:t>
      </w:r>
      <w:r w:rsidR="008E7A6B" w:rsidRPr="008E7A6B">
        <w:rPr>
          <w:rFonts w:ascii="Montserrat Medium" w:hAnsi="Montserrat Medium" w:cs="Arial"/>
          <w:i w:val="0"/>
          <w:sz w:val="20"/>
          <w:lang w:val="es-ES_tradnl"/>
        </w:rPr>
        <w:t>Plan de trabajo</w:t>
      </w:r>
      <w:r w:rsidR="00707C83" w:rsidRPr="00700583">
        <w:rPr>
          <w:rFonts w:ascii="Montserrat Medium" w:hAnsi="Montserrat Medium" w:cs="Arial"/>
          <w:i w:val="0"/>
          <w:sz w:val="20"/>
          <w:lang w:val="es-ES_tradnl"/>
        </w:rPr>
        <w:t>.</w:t>
      </w:r>
      <w:bookmarkEnd w:id="153"/>
      <w:r w:rsidR="00707C83" w:rsidRPr="00700583">
        <w:rPr>
          <w:rFonts w:ascii="Montserrat Medium" w:hAnsi="Montserrat Medium" w:cs="Arial"/>
          <w:i w:val="0"/>
          <w:sz w:val="20"/>
          <w:lang w:val="es-ES_tradnl"/>
        </w:rPr>
        <w:t xml:space="preserve"> </w:t>
      </w:r>
    </w:p>
    <w:p w:rsidR="002875D7" w:rsidRPr="00700583" w:rsidRDefault="002875D7" w:rsidP="00AA7C0C">
      <w:pPr>
        <w:pStyle w:val="Prrafodelista"/>
        <w:autoSpaceDE w:val="0"/>
        <w:ind w:left="0" w:right="51"/>
        <w:jc w:val="both"/>
        <w:rPr>
          <w:rFonts w:ascii="Montserrat Medium" w:hAnsi="Montserrat Medium" w:cs="Arial"/>
          <w:sz w:val="20"/>
          <w:szCs w:val="20"/>
        </w:rPr>
      </w:pPr>
    </w:p>
    <w:p w:rsidR="00707C83" w:rsidRPr="00700583" w:rsidRDefault="008E7A6B" w:rsidP="009E7F96">
      <w:pPr>
        <w:jc w:val="both"/>
        <w:rPr>
          <w:rFonts w:ascii="Montserrat Medium" w:hAnsi="Montserrat Medium" w:cs="Arial"/>
          <w:sz w:val="20"/>
          <w:szCs w:val="20"/>
          <w:lang w:eastAsia="es-ES_tradnl"/>
        </w:rPr>
      </w:pPr>
      <w:r w:rsidRPr="008E7A6B">
        <w:rPr>
          <w:rFonts w:ascii="Montserrat Medium" w:hAnsi="Montserrat Medium" w:cs="Arial"/>
          <w:sz w:val="20"/>
          <w:szCs w:val="20"/>
          <w:lang w:eastAsia="es-ES_tradnl"/>
        </w:rPr>
        <w:t xml:space="preserve">El Licitante deberá presentar el cronograma o diagrama de Gantt para la prestación del servicio, el cual deberá ser congruente con la metodología propuesta, e incluir matriz de </w:t>
      </w:r>
      <w:proofErr w:type="spellStart"/>
      <w:r w:rsidRPr="008E7A6B">
        <w:rPr>
          <w:rFonts w:ascii="Montserrat Medium" w:hAnsi="Montserrat Medium" w:cs="Arial"/>
          <w:sz w:val="20"/>
          <w:szCs w:val="20"/>
          <w:lang w:eastAsia="es-ES_tradnl"/>
        </w:rPr>
        <w:t>escalación</w:t>
      </w:r>
      <w:proofErr w:type="spellEnd"/>
      <w:r w:rsidRPr="008E7A6B">
        <w:rPr>
          <w:rFonts w:ascii="Montserrat Medium" w:hAnsi="Montserrat Medium" w:cs="Arial"/>
          <w:sz w:val="20"/>
          <w:szCs w:val="20"/>
          <w:lang w:eastAsia="es-ES_tradnl"/>
        </w:rPr>
        <w:t>, detallando los datos del líder de proyecto y los responsables de cada actividad.</w:t>
      </w:r>
    </w:p>
    <w:p w:rsidR="00B66308" w:rsidRPr="00700583" w:rsidRDefault="00B66308" w:rsidP="00AA7C0C">
      <w:pPr>
        <w:pStyle w:val="Prrafodelista"/>
        <w:ind w:left="0"/>
        <w:rPr>
          <w:rFonts w:ascii="Montserrat Medium" w:hAnsi="Montserrat Medium" w:cs="Arial"/>
          <w:b/>
          <w:sz w:val="20"/>
          <w:szCs w:val="20"/>
          <w:lang w:val="es-MX"/>
        </w:rPr>
      </w:pPr>
    </w:p>
    <w:p w:rsidR="002875D7" w:rsidRPr="00700583" w:rsidRDefault="00C56FC3" w:rsidP="00993B9D">
      <w:pPr>
        <w:pStyle w:val="Ttulo2"/>
        <w:numPr>
          <w:ilvl w:val="0"/>
          <w:numId w:val="0"/>
        </w:numPr>
        <w:spacing w:before="0" w:after="0"/>
        <w:ind w:left="576" w:right="49" w:hanging="576"/>
        <w:jc w:val="both"/>
        <w:rPr>
          <w:rFonts w:ascii="Montserrat Medium" w:hAnsi="Montserrat Medium" w:cs="Arial"/>
          <w:i w:val="0"/>
          <w:sz w:val="20"/>
          <w:lang w:val="es-ES_tradnl"/>
        </w:rPr>
      </w:pPr>
      <w:bookmarkStart w:id="154" w:name="_Toc58836857"/>
      <w:bookmarkStart w:id="155" w:name="_Toc83389360"/>
      <w:r w:rsidRPr="00700583">
        <w:rPr>
          <w:rFonts w:ascii="Montserrat Medium" w:hAnsi="Montserrat Medium" w:cs="Arial"/>
          <w:i w:val="0"/>
          <w:sz w:val="20"/>
          <w:lang w:val="es-ES_tradnl"/>
        </w:rPr>
        <w:t>4.</w:t>
      </w:r>
      <w:r w:rsidR="002B0498" w:rsidRPr="00700583">
        <w:rPr>
          <w:rFonts w:ascii="Montserrat Medium" w:hAnsi="Montserrat Medium" w:cs="Arial"/>
          <w:i w:val="0"/>
          <w:sz w:val="20"/>
          <w:lang w:val="es-ES_tradnl"/>
        </w:rPr>
        <w:t>2.</w:t>
      </w:r>
      <w:r w:rsidR="00353EFE">
        <w:rPr>
          <w:rFonts w:ascii="Montserrat Medium" w:hAnsi="Montserrat Medium" w:cs="Arial"/>
          <w:i w:val="0"/>
          <w:sz w:val="20"/>
          <w:lang w:val="es-ES_tradnl"/>
        </w:rPr>
        <w:t>6</w:t>
      </w:r>
      <w:r w:rsidR="00E15823" w:rsidRPr="00700583">
        <w:rPr>
          <w:rFonts w:ascii="Montserrat Medium" w:hAnsi="Montserrat Medium" w:cs="Arial"/>
          <w:i w:val="0"/>
          <w:sz w:val="20"/>
          <w:lang w:val="es-ES_tradnl"/>
        </w:rPr>
        <w:t>.8</w:t>
      </w:r>
      <w:r w:rsidR="002875D7" w:rsidRPr="00700583">
        <w:rPr>
          <w:rFonts w:ascii="Montserrat Medium" w:hAnsi="Montserrat Medium" w:cs="Arial"/>
          <w:i w:val="0"/>
          <w:sz w:val="20"/>
          <w:lang w:val="es-ES_tradnl"/>
        </w:rPr>
        <w:t xml:space="preserve"> </w:t>
      </w:r>
      <w:bookmarkEnd w:id="154"/>
      <w:r w:rsidR="008E7A6B" w:rsidRPr="008E7A6B">
        <w:rPr>
          <w:rFonts w:ascii="Montserrat Medium" w:hAnsi="Montserrat Medium" w:cs="Arial"/>
          <w:i w:val="0"/>
          <w:sz w:val="20"/>
          <w:lang w:val="es-ES_tradnl"/>
        </w:rPr>
        <w:t>Esquema estructural.</w:t>
      </w:r>
      <w:bookmarkEnd w:id="155"/>
    </w:p>
    <w:p w:rsidR="002875D7" w:rsidRPr="00700583" w:rsidRDefault="002875D7" w:rsidP="00AA7C0C">
      <w:pPr>
        <w:pStyle w:val="Prrafodelista"/>
        <w:autoSpaceDE w:val="0"/>
        <w:ind w:left="0" w:right="51"/>
        <w:jc w:val="both"/>
        <w:rPr>
          <w:rFonts w:ascii="Montserrat Medium" w:hAnsi="Montserrat Medium" w:cs="Arial"/>
          <w:sz w:val="20"/>
          <w:szCs w:val="20"/>
        </w:rPr>
      </w:pPr>
    </w:p>
    <w:p w:rsidR="00707C83" w:rsidRDefault="008E7A6B" w:rsidP="00AA7C0C">
      <w:pPr>
        <w:pStyle w:val="Prrafodelista"/>
        <w:ind w:left="0"/>
        <w:rPr>
          <w:rFonts w:ascii="Montserrat Medium" w:hAnsi="Montserrat Medium" w:cs="Arial"/>
          <w:sz w:val="20"/>
          <w:szCs w:val="20"/>
          <w:lang w:val="es-MX"/>
        </w:rPr>
      </w:pPr>
      <w:r w:rsidRPr="008E7A6B">
        <w:rPr>
          <w:rFonts w:ascii="Montserrat Medium" w:hAnsi="Montserrat Medium" w:cs="Arial"/>
          <w:sz w:val="20"/>
          <w:szCs w:val="20"/>
          <w:lang w:val="es-MX"/>
        </w:rPr>
        <w:t xml:space="preserve">El licitante, deberá presentar su Esquema estructural y </w:t>
      </w:r>
      <w:proofErr w:type="spellStart"/>
      <w:r w:rsidRPr="008E7A6B">
        <w:rPr>
          <w:rFonts w:ascii="Montserrat Medium" w:hAnsi="Montserrat Medium" w:cs="Arial"/>
          <w:sz w:val="20"/>
          <w:szCs w:val="20"/>
          <w:lang w:val="es-MX"/>
        </w:rPr>
        <w:t>Curriculum</w:t>
      </w:r>
      <w:proofErr w:type="spellEnd"/>
      <w:r w:rsidRPr="008E7A6B">
        <w:rPr>
          <w:rFonts w:ascii="Montserrat Medium" w:hAnsi="Montserrat Medium" w:cs="Arial"/>
          <w:sz w:val="20"/>
          <w:szCs w:val="20"/>
          <w:lang w:val="es-MX"/>
        </w:rPr>
        <w:t xml:space="preserve"> para la prestación del servicio, se debe de identificar la documentación de cada uno del personal que estará designado para la prestación del servicio.</w:t>
      </w:r>
    </w:p>
    <w:p w:rsidR="008E7A6B" w:rsidRPr="00700583" w:rsidRDefault="008E7A6B" w:rsidP="00AA7C0C">
      <w:pPr>
        <w:pStyle w:val="Prrafodelista"/>
        <w:ind w:left="0"/>
        <w:rPr>
          <w:rFonts w:ascii="Montserrat Medium" w:hAnsi="Montserrat Medium" w:cs="Arial"/>
          <w:sz w:val="20"/>
          <w:szCs w:val="20"/>
          <w:lang w:val="es-MX" w:eastAsia="ar-SA"/>
        </w:rPr>
      </w:pPr>
    </w:p>
    <w:p w:rsidR="002875D7" w:rsidRPr="00700583" w:rsidRDefault="002B0498" w:rsidP="00993B9D">
      <w:pPr>
        <w:pStyle w:val="Ttulo2"/>
        <w:numPr>
          <w:ilvl w:val="0"/>
          <w:numId w:val="0"/>
        </w:numPr>
        <w:spacing w:before="0" w:after="0"/>
        <w:ind w:left="576" w:right="49" w:hanging="576"/>
        <w:jc w:val="both"/>
        <w:rPr>
          <w:rFonts w:ascii="Montserrat Medium" w:hAnsi="Montserrat Medium" w:cs="Arial"/>
          <w:i w:val="0"/>
          <w:sz w:val="20"/>
          <w:lang w:val="es-ES_tradnl"/>
        </w:rPr>
      </w:pPr>
      <w:bookmarkStart w:id="156" w:name="_Toc58836858"/>
      <w:bookmarkStart w:id="157" w:name="_Toc83389361"/>
      <w:r w:rsidRPr="00700583">
        <w:rPr>
          <w:rFonts w:ascii="Montserrat Medium" w:hAnsi="Montserrat Medium" w:cs="Arial"/>
          <w:i w:val="0"/>
          <w:sz w:val="20"/>
          <w:lang w:val="es-ES_tradnl"/>
        </w:rPr>
        <w:t>4.2.</w:t>
      </w:r>
      <w:r w:rsidR="00353EFE">
        <w:rPr>
          <w:rFonts w:ascii="Montserrat Medium" w:hAnsi="Montserrat Medium" w:cs="Arial"/>
          <w:i w:val="0"/>
          <w:sz w:val="20"/>
          <w:lang w:val="es-ES_tradnl"/>
        </w:rPr>
        <w:t>6</w:t>
      </w:r>
      <w:r w:rsidR="00E15823" w:rsidRPr="00700583">
        <w:rPr>
          <w:rFonts w:ascii="Montserrat Medium" w:hAnsi="Montserrat Medium" w:cs="Arial"/>
          <w:i w:val="0"/>
          <w:sz w:val="20"/>
          <w:lang w:val="es-ES_tradnl"/>
        </w:rPr>
        <w:t>.9</w:t>
      </w:r>
      <w:r w:rsidR="002875D7" w:rsidRPr="00700583">
        <w:rPr>
          <w:rFonts w:ascii="Montserrat Medium" w:hAnsi="Montserrat Medium" w:cs="Arial"/>
          <w:i w:val="0"/>
          <w:sz w:val="20"/>
          <w:lang w:val="es-ES_tradnl"/>
        </w:rPr>
        <w:t xml:space="preserve"> </w:t>
      </w:r>
      <w:bookmarkEnd w:id="156"/>
      <w:r w:rsidR="008E7A6B" w:rsidRPr="008E7A6B">
        <w:rPr>
          <w:rFonts w:ascii="Montserrat Medium" w:hAnsi="Montserrat Medium" w:cs="Arial"/>
          <w:i w:val="0"/>
          <w:sz w:val="20"/>
          <w:lang w:val="es-ES_tradnl"/>
        </w:rPr>
        <w:t>Cumplimiento de contratos</w:t>
      </w:r>
      <w:r w:rsidR="000968AD" w:rsidRPr="00700583">
        <w:rPr>
          <w:rFonts w:ascii="Montserrat Medium" w:hAnsi="Montserrat Medium" w:cs="Arial"/>
          <w:i w:val="0"/>
          <w:sz w:val="20"/>
          <w:lang w:val="es-ES_tradnl"/>
        </w:rPr>
        <w:t>.</w:t>
      </w:r>
      <w:bookmarkEnd w:id="157"/>
      <w:r w:rsidR="002875D7" w:rsidRPr="00700583">
        <w:rPr>
          <w:rFonts w:ascii="Montserrat Medium" w:hAnsi="Montserrat Medium" w:cs="Arial"/>
          <w:i w:val="0"/>
          <w:sz w:val="20"/>
          <w:lang w:val="es-ES_tradnl"/>
        </w:rPr>
        <w:t xml:space="preserve"> </w:t>
      </w:r>
    </w:p>
    <w:p w:rsidR="002875D7" w:rsidRPr="00700583" w:rsidRDefault="002875D7" w:rsidP="00AA7C0C">
      <w:pPr>
        <w:pStyle w:val="Prrafodelista"/>
        <w:ind w:left="0"/>
        <w:rPr>
          <w:rFonts w:ascii="Montserrat Medium" w:hAnsi="Montserrat Medium" w:cs="Arial"/>
          <w:sz w:val="20"/>
          <w:szCs w:val="20"/>
          <w:lang w:val="es-MX" w:eastAsia="ar-SA"/>
        </w:rPr>
      </w:pPr>
    </w:p>
    <w:p w:rsidR="008E7A6B" w:rsidRPr="008E7A6B" w:rsidRDefault="008E7A6B" w:rsidP="008E7A6B">
      <w:pPr>
        <w:pStyle w:val="Prrafodelista"/>
        <w:jc w:val="both"/>
        <w:rPr>
          <w:rFonts w:ascii="Montserrat Medium" w:hAnsi="Montserrat Medium" w:cs="Arial"/>
          <w:sz w:val="20"/>
          <w:szCs w:val="20"/>
          <w:lang w:val="es-MX" w:eastAsia="ar-SA"/>
        </w:rPr>
      </w:pPr>
      <w:r w:rsidRPr="008E7A6B">
        <w:rPr>
          <w:rFonts w:ascii="Montserrat Medium" w:hAnsi="Montserrat Medium" w:cs="Arial"/>
          <w:sz w:val="20"/>
          <w:szCs w:val="20"/>
          <w:lang w:val="es-MX" w:eastAsia="ar-SA"/>
        </w:rPr>
        <w:t>El licitante deberá presentar:</w:t>
      </w:r>
    </w:p>
    <w:p w:rsidR="008E7A6B" w:rsidRPr="008E7A6B" w:rsidRDefault="008E7A6B" w:rsidP="008E7A6B">
      <w:pPr>
        <w:pStyle w:val="Prrafodelista"/>
        <w:jc w:val="both"/>
        <w:rPr>
          <w:rFonts w:ascii="Montserrat Medium" w:hAnsi="Montserrat Medium" w:cs="Arial"/>
          <w:sz w:val="20"/>
          <w:szCs w:val="20"/>
          <w:lang w:val="es-MX" w:eastAsia="ar-SA"/>
        </w:rPr>
      </w:pPr>
      <w:r w:rsidRPr="008E7A6B">
        <w:rPr>
          <w:rFonts w:ascii="Montserrat Medium" w:hAnsi="Montserrat Medium" w:cs="Arial"/>
          <w:sz w:val="20"/>
          <w:szCs w:val="20"/>
          <w:lang w:val="es-MX" w:eastAsia="ar-SA"/>
        </w:rPr>
        <w:t>-</w:t>
      </w:r>
      <w:r>
        <w:rPr>
          <w:rFonts w:ascii="Montserrat Medium" w:hAnsi="Montserrat Medium" w:cs="Arial"/>
          <w:sz w:val="20"/>
          <w:szCs w:val="20"/>
          <w:lang w:val="es-MX" w:eastAsia="ar-SA"/>
        </w:rPr>
        <w:t xml:space="preserve"> </w:t>
      </w:r>
      <w:r w:rsidRPr="008E7A6B">
        <w:rPr>
          <w:rFonts w:ascii="Montserrat Medium" w:hAnsi="Montserrat Medium" w:cs="Arial"/>
          <w:sz w:val="20"/>
          <w:szCs w:val="20"/>
          <w:lang w:val="es-MX" w:eastAsia="ar-SA"/>
        </w:rPr>
        <w:t>Copia de Carta de satisfacción de clientes, y/o</w:t>
      </w:r>
    </w:p>
    <w:p w:rsidR="008E7A6B" w:rsidRPr="008E7A6B" w:rsidRDefault="008E7A6B" w:rsidP="008E7A6B">
      <w:pPr>
        <w:pStyle w:val="Prrafodelista"/>
        <w:jc w:val="both"/>
        <w:rPr>
          <w:rFonts w:ascii="Montserrat Medium" w:hAnsi="Montserrat Medium" w:cs="Arial"/>
          <w:sz w:val="20"/>
          <w:szCs w:val="20"/>
          <w:lang w:val="es-MX" w:eastAsia="ar-SA"/>
        </w:rPr>
      </w:pPr>
      <w:r w:rsidRPr="008E7A6B">
        <w:rPr>
          <w:rFonts w:ascii="Montserrat Medium" w:hAnsi="Montserrat Medium" w:cs="Arial"/>
          <w:sz w:val="20"/>
          <w:szCs w:val="20"/>
          <w:lang w:val="es-MX" w:eastAsia="ar-SA"/>
        </w:rPr>
        <w:t>-</w:t>
      </w:r>
      <w:r>
        <w:rPr>
          <w:rFonts w:ascii="Montserrat Medium" w:hAnsi="Montserrat Medium" w:cs="Arial"/>
          <w:sz w:val="20"/>
          <w:szCs w:val="20"/>
          <w:lang w:val="es-MX" w:eastAsia="ar-SA"/>
        </w:rPr>
        <w:t xml:space="preserve"> </w:t>
      </w:r>
      <w:r w:rsidRPr="008E7A6B">
        <w:rPr>
          <w:rFonts w:ascii="Montserrat Medium" w:hAnsi="Montserrat Medium" w:cs="Arial"/>
          <w:sz w:val="20"/>
          <w:szCs w:val="20"/>
          <w:lang w:val="es-MX" w:eastAsia="ar-SA"/>
        </w:rPr>
        <w:t>Copia de Cancelación de Garantía de cumplimiento, y/o</w:t>
      </w:r>
    </w:p>
    <w:p w:rsidR="000968AD" w:rsidRDefault="008E7A6B" w:rsidP="008E7A6B">
      <w:pPr>
        <w:pStyle w:val="Prrafodelista"/>
        <w:jc w:val="both"/>
        <w:rPr>
          <w:rFonts w:ascii="Montserrat Medium" w:hAnsi="Montserrat Medium" w:cs="Arial"/>
          <w:sz w:val="20"/>
          <w:szCs w:val="20"/>
          <w:lang w:val="es-MX" w:eastAsia="ar-SA"/>
        </w:rPr>
      </w:pPr>
      <w:r>
        <w:rPr>
          <w:rFonts w:ascii="Montserrat Medium" w:hAnsi="Montserrat Medium" w:cs="Arial"/>
          <w:sz w:val="20"/>
          <w:szCs w:val="20"/>
          <w:lang w:val="es-MX" w:eastAsia="ar-SA"/>
        </w:rPr>
        <w:t>-.</w:t>
      </w:r>
      <w:r w:rsidRPr="008E7A6B">
        <w:rPr>
          <w:rFonts w:ascii="Montserrat Medium" w:hAnsi="Montserrat Medium" w:cs="Arial"/>
          <w:sz w:val="20"/>
          <w:szCs w:val="20"/>
          <w:lang w:val="es-MX" w:eastAsia="ar-SA"/>
        </w:rPr>
        <w:t>Copia de Acta Circunstanciada de Entrega Recepción de la prestación del servicio, que acredite fehacientemente que se cumplió en tiempo y forma.</w:t>
      </w:r>
    </w:p>
    <w:p w:rsidR="00700583" w:rsidRDefault="00700583" w:rsidP="00AA7C0C">
      <w:pPr>
        <w:pStyle w:val="Prrafodelista"/>
        <w:ind w:left="0" w:right="49"/>
        <w:jc w:val="both"/>
        <w:rPr>
          <w:rFonts w:ascii="Montserrat Medium" w:hAnsi="Montserrat Medium" w:cs="Arial"/>
          <w:b/>
          <w:i/>
          <w:color w:val="FF0000"/>
          <w:sz w:val="20"/>
          <w:szCs w:val="20"/>
          <w:u w:val="single"/>
          <w:lang w:val="es-MX" w:eastAsia="ar-SA"/>
        </w:rPr>
      </w:pPr>
      <w:bookmarkStart w:id="158" w:name="_Toc442265825"/>
    </w:p>
    <w:p w:rsidR="00445D4C" w:rsidRDefault="00445D4C" w:rsidP="00AA7C0C">
      <w:pPr>
        <w:pStyle w:val="Prrafodelista"/>
        <w:ind w:left="0" w:right="49"/>
        <w:jc w:val="both"/>
        <w:rPr>
          <w:rFonts w:ascii="Montserrat Medium" w:hAnsi="Montserrat Medium" w:cs="Arial"/>
          <w:b/>
          <w:i/>
          <w:color w:val="FF0000"/>
          <w:sz w:val="20"/>
          <w:szCs w:val="20"/>
          <w:u w:val="single"/>
          <w:lang w:val="es-MX" w:eastAsia="ar-SA"/>
        </w:rPr>
      </w:pPr>
    </w:p>
    <w:p w:rsidR="00445D4C" w:rsidRDefault="00445D4C" w:rsidP="00AA7C0C">
      <w:pPr>
        <w:pStyle w:val="Prrafodelista"/>
        <w:ind w:left="0" w:right="49"/>
        <w:jc w:val="both"/>
        <w:rPr>
          <w:rFonts w:ascii="Montserrat Medium" w:hAnsi="Montserrat Medium" w:cs="Arial"/>
          <w:b/>
          <w:i/>
          <w:color w:val="FF0000"/>
          <w:sz w:val="20"/>
          <w:szCs w:val="20"/>
          <w:u w:val="single"/>
          <w:lang w:val="es-MX" w:eastAsia="ar-SA"/>
        </w:rPr>
      </w:pPr>
    </w:p>
    <w:p w:rsidR="00445D4C" w:rsidRPr="00700583" w:rsidRDefault="00445D4C" w:rsidP="00AA7C0C">
      <w:pPr>
        <w:pStyle w:val="Prrafodelista"/>
        <w:ind w:left="0" w:right="49"/>
        <w:jc w:val="both"/>
        <w:rPr>
          <w:rFonts w:ascii="Montserrat Medium" w:hAnsi="Montserrat Medium" w:cs="Arial"/>
          <w:b/>
          <w:i/>
          <w:color w:val="FF0000"/>
          <w:sz w:val="20"/>
          <w:szCs w:val="20"/>
          <w:u w:val="single"/>
          <w:lang w:val="es-MX" w:eastAsia="ar-SA"/>
        </w:rPr>
      </w:pPr>
    </w:p>
    <w:p w:rsidR="008F6777" w:rsidRPr="00700583" w:rsidRDefault="008F6777" w:rsidP="001014F5">
      <w:pPr>
        <w:pStyle w:val="Ttulo2"/>
        <w:numPr>
          <w:ilvl w:val="1"/>
          <w:numId w:val="37"/>
        </w:numPr>
        <w:spacing w:before="0" w:after="0" w:line="276" w:lineRule="auto"/>
        <w:ind w:left="426" w:right="49" w:hanging="426"/>
        <w:rPr>
          <w:rFonts w:ascii="Montserrat Medium" w:hAnsi="Montserrat Medium" w:cs="Arial"/>
          <w:i w:val="0"/>
          <w:sz w:val="20"/>
          <w:lang w:val="es-ES_tradnl"/>
        </w:rPr>
      </w:pPr>
      <w:bookmarkStart w:id="159" w:name="_Toc83389362"/>
      <w:bookmarkEnd w:id="158"/>
      <w:r w:rsidRPr="00700583">
        <w:rPr>
          <w:rFonts w:ascii="Montserrat Medium" w:hAnsi="Montserrat Medium" w:cs="Arial"/>
          <w:i w:val="0"/>
          <w:sz w:val="20"/>
          <w:lang w:val="es-ES_tradnl"/>
        </w:rPr>
        <w:lastRenderedPageBreak/>
        <w:t>Propuesta económica</w:t>
      </w:r>
      <w:bookmarkEnd w:id="159"/>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7136A2" w:rsidRPr="00700583" w:rsidRDefault="007136A2" w:rsidP="003F3C9E">
      <w:pPr>
        <w:spacing w:line="276" w:lineRule="auto"/>
        <w:ind w:right="49"/>
        <w:jc w:val="both"/>
        <w:rPr>
          <w:rFonts w:ascii="Montserrat Medium" w:hAnsi="Montserrat Medium" w:cs="Arial"/>
          <w:sz w:val="20"/>
          <w:szCs w:val="20"/>
          <w:lang w:eastAsia="ar-SA"/>
        </w:rPr>
      </w:pPr>
      <w:bookmarkStart w:id="160" w:name="_Toc442265829"/>
      <w:r w:rsidRPr="00700583">
        <w:rPr>
          <w:rFonts w:ascii="Montserrat Medium" w:hAnsi="Montserrat Medium" w:cs="Arial"/>
          <w:sz w:val="20"/>
          <w:szCs w:val="20"/>
          <w:lang w:eastAsia="ar-SA"/>
        </w:rPr>
        <w:t xml:space="preserve">Los licitantes deberán presentar en papel preferentemente membretado y firmado por su Representante Legal, Apoderado Legal o persona facultada para ello su propuesta económica, misma que deberá estar </w:t>
      </w:r>
      <w:proofErr w:type="gramStart"/>
      <w:r w:rsidRPr="00700583">
        <w:rPr>
          <w:rFonts w:ascii="Montserrat Medium" w:hAnsi="Montserrat Medium" w:cs="Arial"/>
          <w:sz w:val="20"/>
          <w:szCs w:val="20"/>
          <w:lang w:eastAsia="ar-SA"/>
        </w:rPr>
        <w:t>foliada</w:t>
      </w:r>
      <w:proofErr w:type="gramEnd"/>
      <w:r w:rsidRPr="00700583">
        <w:rPr>
          <w:rFonts w:ascii="Montserrat Medium" w:hAnsi="Montserrat Medium" w:cs="Arial"/>
          <w:sz w:val="20"/>
          <w:szCs w:val="20"/>
          <w:lang w:eastAsia="ar-SA"/>
        </w:rPr>
        <w:t xml:space="preserve"> en cada una de sus fojas de manera consecutiva</w:t>
      </w:r>
      <w:r w:rsidR="00886648" w:rsidRPr="00700583">
        <w:rPr>
          <w:rFonts w:ascii="Montserrat Medium" w:hAnsi="Montserrat Medium" w:cs="Arial"/>
          <w:sz w:val="20"/>
          <w:szCs w:val="20"/>
          <w:lang w:eastAsia="ar-SA"/>
        </w:rPr>
        <w:t>.</w:t>
      </w:r>
    </w:p>
    <w:p w:rsidR="000F5AEA" w:rsidRPr="00700583" w:rsidRDefault="000F5AEA" w:rsidP="003F3C9E">
      <w:pPr>
        <w:spacing w:line="276" w:lineRule="auto"/>
        <w:ind w:right="49"/>
        <w:jc w:val="both"/>
        <w:rPr>
          <w:rFonts w:ascii="Montserrat Medium" w:hAnsi="Montserrat Medium" w:cs="Arial"/>
          <w:sz w:val="20"/>
          <w:szCs w:val="20"/>
          <w:lang w:eastAsia="ar-SA"/>
        </w:rPr>
      </w:pPr>
    </w:p>
    <w:p w:rsidR="007136A2" w:rsidRPr="00700583" w:rsidRDefault="007136A2" w:rsidP="003F3C9E">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La propuesta económica enviada a través de CompraNet </w:t>
      </w:r>
      <w:r w:rsidR="00E10A64" w:rsidRPr="00700583">
        <w:rPr>
          <w:rFonts w:ascii="Montserrat Medium" w:hAnsi="Montserrat Medium" w:cs="Arial"/>
          <w:sz w:val="20"/>
          <w:szCs w:val="20"/>
          <w:lang w:val="es-ES_tradnl" w:eastAsia="ar-SA"/>
        </w:rPr>
        <w:t>podrá</w:t>
      </w:r>
      <w:r w:rsidRPr="00700583">
        <w:rPr>
          <w:rFonts w:ascii="Montserrat Medium" w:hAnsi="Montserrat Medium" w:cs="Arial"/>
          <w:sz w:val="20"/>
          <w:szCs w:val="20"/>
          <w:lang w:val="es-ES_tradnl" w:eastAsia="ar-SA"/>
        </w:rPr>
        <w:t xml:space="preserve"> presentarse en formato PDF (sin utilizar baja resolución), formato imagen o equivalente, además de presentarse en </w:t>
      </w:r>
      <w:r w:rsidRPr="00700583">
        <w:rPr>
          <w:rFonts w:ascii="Montserrat Medium" w:hAnsi="Montserrat Medium" w:cs="Arial"/>
          <w:b/>
          <w:sz w:val="20"/>
          <w:szCs w:val="20"/>
          <w:u w:val="single"/>
          <w:lang w:val="es-ES_tradnl" w:eastAsia="ar-SA"/>
        </w:rPr>
        <w:t>formato Excel</w:t>
      </w:r>
      <w:r w:rsidRPr="00700583">
        <w:rPr>
          <w:rFonts w:ascii="Montserrat Medium" w:hAnsi="Montserrat Medium" w:cs="Arial"/>
          <w:sz w:val="20"/>
          <w:szCs w:val="20"/>
          <w:lang w:val="es-ES_tradnl" w:eastAsia="ar-SA"/>
        </w:rPr>
        <w:t>. En caso de comprimir archivos, no deberá depender de otro (s) programa (s) y/o procedimiento (s) para realizar la apertura de los mismos.</w:t>
      </w:r>
    </w:p>
    <w:p w:rsidR="007136A2" w:rsidRPr="00700583" w:rsidRDefault="007136A2" w:rsidP="003F3C9E">
      <w:pPr>
        <w:spacing w:line="276" w:lineRule="auto"/>
        <w:ind w:right="49"/>
        <w:jc w:val="both"/>
        <w:rPr>
          <w:rFonts w:ascii="Montserrat Medium" w:hAnsi="Montserrat Medium" w:cs="Arial"/>
          <w:sz w:val="20"/>
          <w:szCs w:val="20"/>
          <w:lang w:val="es-ES_tradnl" w:eastAsia="ar-SA"/>
        </w:rPr>
      </w:pPr>
    </w:p>
    <w:p w:rsidR="00031E7F" w:rsidRPr="00700583" w:rsidRDefault="00031E7F" w:rsidP="00031E7F">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eastAsia="ar-SA"/>
        </w:rPr>
        <w:t xml:space="preserve">El licitante deberá presentar su propuesta económica </w:t>
      </w:r>
      <w:r w:rsidRPr="00700583">
        <w:rPr>
          <w:rFonts w:ascii="Montserrat Medium" w:hAnsi="Montserrat Medium" w:cs="Arial"/>
          <w:sz w:val="20"/>
          <w:szCs w:val="20"/>
          <w:lang w:val="es-ES_tradnl" w:eastAsia="ar-SA"/>
        </w:rPr>
        <w:t xml:space="preserve">debidamente </w:t>
      </w:r>
      <w:proofErr w:type="spellStart"/>
      <w:r w:rsidRPr="00700583">
        <w:rPr>
          <w:rFonts w:ascii="Montserrat Medium" w:hAnsi="Montserrat Medium" w:cs="Arial"/>
          <w:sz w:val="20"/>
          <w:szCs w:val="20"/>
          <w:lang w:val="es-ES_tradnl" w:eastAsia="ar-SA"/>
        </w:rPr>
        <w:t>requisitada</w:t>
      </w:r>
      <w:proofErr w:type="spellEnd"/>
      <w:r w:rsidRPr="00700583">
        <w:rPr>
          <w:rFonts w:ascii="Montserrat Medium" w:hAnsi="Montserrat Medium" w:cs="Arial"/>
          <w:sz w:val="20"/>
          <w:szCs w:val="20"/>
          <w:lang w:val="es-ES_tradnl" w:eastAsia="ar-SA"/>
        </w:rPr>
        <w:t xml:space="preserve"> con la información solicitada en el </w:t>
      </w:r>
      <w:r w:rsidRPr="00700583">
        <w:rPr>
          <w:rFonts w:ascii="Montserrat Medium" w:hAnsi="Montserrat Medium" w:cs="Arial"/>
          <w:b/>
          <w:sz w:val="20"/>
          <w:szCs w:val="20"/>
          <w:lang w:val="es-ES_tradnl" w:eastAsia="ar-SA"/>
        </w:rPr>
        <w:t>Anexo VIII</w:t>
      </w:r>
      <w:r w:rsidRPr="00700583">
        <w:rPr>
          <w:rFonts w:ascii="Montserrat Medium" w:hAnsi="Montserrat Medium" w:cs="Arial"/>
          <w:sz w:val="20"/>
          <w:szCs w:val="20"/>
          <w:lang w:val="es-ES_tradnl" w:eastAsia="ar-SA"/>
        </w:rPr>
        <w:t xml:space="preserve"> de la presente Convocatoria; </w:t>
      </w:r>
      <w:r w:rsidRPr="00700583">
        <w:rPr>
          <w:rFonts w:ascii="Montserrat Medium" w:hAnsi="Montserrat Medium" w:cs="Arial"/>
          <w:sz w:val="20"/>
          <w:szCs w:val="20"/>
          <w:lang w:eastAsia="ar-SA"/>
        </w:rPr>
        <w:t xml:space="preserve">en caso de no usar el </w:t>
      </w:r>
      <w:r w:rsidRPr="00700583">
        <w:rPr>
          <w:rFonts w:ascii="Montserrat Medium" w:hAnsi="Montserrat Medium" w:cs="Arial"/>
          <w:b/>
          <w:sz w:val="20"/>
          <w:szCs w:val="20"/>
          <w:lang w:eastAsia="ar-SA"/>
        </w:rPr>
        <w:t>Anexo VIII</w:t>
      </w:r>
      <w:r w:rsidRPr="00700583">
        <w:rPr>
          <w:rFonts w:ascii="Montserrat Medium" w:hAnsi="Montserrat Medium" w:cs="Arial"/>
          <w:sz w:val="20"/>
          <w:szCs w:val="20"/>
          <w:lang w:eastAsia="ar-SA"/>
        </w:rPr>
        <w:t xml:space="preserve"> el documento que se remita, deberá contener los mismos datos solicitados en el referido anexo, la cual deberá estar </w:t>
      </w:r>
      <w:r w:rsidRPr="00700583">
        <w:rPr>
          <w:rFonts w:ascii="Montserrat Medium" w:hAnsi="Montserrat Medium" w:cs="Arial"/>
          <w:sz w:val="20"/>
          <w:szCs w:val="20"/>
          <w:lang w:val="es-ES_tradnl" w:eastAsia="ar-SA"/>
        </w:rPr>
        <w:t>suscrita con la firma electrónica avanzada otorgada por el Servicio de Administración Tributaria al licitante, para el cumplimiento de sus obligaciones fiscales.</w:t>
      </w:r>
    </w:p>
    <w:p w:rsidR="00031E7F" w:rsidRPr="00700583" w:rsidRDefault="00031E7F" w:rsidP="00031E7F">
      <w:pPr>
        <w:spacing w:line="276" w:lineRule="auto"/>
        <w:ind w:right="49"/>
        <w:jc w:val="both"/>
        <w:rPr>
          <w:rFonts w:ascii="Montserrat Medium" w:hAnsi="Montserrat Medium" w:cs="Arial"/>
          <w:sz w:val="20"/>
          <w:szCs w:val="20"/>
          <w:lang w:val="es-ES_tradnl" w:eastAsia="ar-SA"/>
        </w:rPr>
      </w:pPr>
    </w:p>
    <w:p w:rsidR="00031E7F" w:rsidRPr="00700583" w:rsidRDefault="00031E7F" w:rsidP="00031E7F">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Se precisa que en los parámetros económicos de CompraNet se debe capturar el monto máximo total ofertado por la partida única sin el Impuesto al Valor Agregado, el cual se obtiene de la suma de los precios ofertados para cada concepto.</w:t>
      </w:r>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8F6777" w:rsidRPr="00700583" w:rsidRDefault="008F6777" w:rsidP="003F3C9E">
      <w:pPr>
        <w:suppressAutoHyphens/>
        <w:autoSpaceDE w:val="0"/>
        <w:spacing w:line="276" w:lineRule="auto"/>
        <w:ind w:right="49"/>
        <w:jc w:val="both"/>
        <w:rPr>
          <w:rFonts w:ascii="Montserrat Medium" w:eastAsia="Times New Roman" w:hAnsi="Montserrat Medium" w:cs="Arial"/>
          <w:b/>
          <w:i/>
          <w:sz w:val="20"/>
          <w:szCs w:val="20"/>
          <w:u w:val="single"/>
          <w:lang w:val="es-ES_tradnl" w:eastAsia="ar-SA"/>
        </w:rPr>
      </w:pPr>
      <w:r w:rsidRPr="00700583">
        <w:rPr>
          <w:rFonts w:ascii="Montserrat Medium" w:eastAsia="Times New Roman" w:hAnsi="Montserrat Medium" w:cs="Arial"/>
          <w:b/>
          <w:i/>
          <w:sz w:val="20"/>
          <w:szCs w:val="20"/>
          <w:u w:val="single"/>
          <w:lang w:val="es-ES_tradnl" w:eastAsia="ar-SA"/>
        </w:rPr>
        <w:t xml:space="preserve">La falta de presentación de la </w:t>
      </w:r>
      <w:r w:rsidR="007136A2" w:rsidRPr="00700583">
        <w:rPr>
          <w:rFonts w:ascii="Montserrat Medium" w:eastAsia="Times New Roman" w:hAnsi="Montserrat Medium" w:cs="Arial"/>
          <w:b/>
          <w:i/>
          <w:sz w:val="20"/>
          <w:szCs w:val="20"/>
          <w:u w:val="single"/>
          <w:lang w:val="es-ES_tradnl" w:eastAsia="ar-SA"/>
        </w:rPr>
        <w:t>propuesta económica</w:t>
      </w:r>
      <w:r w:rsidR="004853FC" w:rsidRPr="00700583">
        <w:rPr>
          <w:rFonts w:ascii="Montserrat Medium" w:eastAsia="Times New Roman" w:hAnsi="Montserrat Medium" w:cs="Arial"/>
          <w:b/>
          <w:i/>
          <w:sz w:val="20"/>
          <w:szCs w:val="20"/>
          <w:u w:val="single"/>
          <w:lang w:val="es-ES_tradnl" w:eastAsia="ar-SA"/>
        </w:rPr>
        <w:t xml:space="preserve"> afecta la solvencia </w:t>
      </w:r>
      <w:r w:rsidRPr="00700583">
        <w:rPr>
          <w:rFonts w:ascii="Montserrat Medium" w:eastAsia="Times New Roman" w:hAnsi="Montserrat Medium" w:cs="Arial"/>
          <w:b/>
          <w:i/>
          <w:sz w:val="20"/>
          <w:szCs w:val="20"/>
          <w:u w:val="single"/>
          <w:lang w:val="es-ES_tradnl" w:eastAsia="ar-SA"/>
        </w:rPr>
        <w:t xml:space="preserve">y </w:t>
      </w:r>
      <w:r w:rsidRPr="00700583">
        <w:rPr>
          <w:rFonts w:ascii="Montserrat Medium" w:hAnsi="Montserrat Medium" w:cs="Arial"/>
          <w:b/>
          <w:i/>
          <w:sz w:val="20"/>
          <w:szCs w:val="20"/>
          <w:u w:val="single"/>
          <w:lang w:val="es-ES_tradnl" w:eastAsia="ar-SA"/>
        </w:rPr>
        <w:t xml:space="preserve">motivará </w:t>
      </w:r>
      <w:r w:rsidRPr="00700583">
        <w:rPr>
          <w:rFonts w:ascii="Montserrat Medium" w:eastAsia="Times New Roman" w:hAnsi="Montserrat Medium" w:cs="Arial"/>
          <w:b/>
          <w:i/>
          <w:sz w:val="20"/>
          <w:szCs w:val="20"/>
          <w:u w:val="single"/>
          <w:lang w:val="es-ES_tradnl" w:eastAsia="ar-SA"/>
        </w:rPr>
        <w:t>su desechamiento.</w:t>
      </w:r>
    </w:p>
    <w:bookmarkEnd w:id="160"/>
    <w:p w:rsidR="008F6777" w:rsidRPr="00700583" w:rsidRDefault="008F6777" w:rsidP="003F3C9E">
      <w:pPr>
        <w:pStyle w:val="Prrafodelista"/>
        <w:spacing w:line="276" w:lineRule="auto"/>
        <w:ind w:left="720" w:right="49"/>
        <w:jc w:val="both"/>
        <w:rPr>
          <w:rFonts w:ascii="Montserrat Medium" w:hAnsi="Montserrat Medium" w:cs="Arial"/>
          <w:sz w:val="20"/>
          <w:szCs w:val="20"/>
          <w:lang w:val="es-ES_tradnl"/>
        </w:rPr>
      </w:pPr>
    </w:p>
    <w:p w:rsidR="008F6777" w:rsidRPr="00700583" w:rsidRDefault="008F6777" w:rsidP="001014F5">
      <w:pPr>
        <w:pStyle w:val="Ttulo1"/>
        <w:numPr>
          <w:ilvl w:val="0"/>
          <w:numId w:val="37"/>
        </w:numPr>
        <w:spacing w:before="0" w:after="0" w:line="276" w:lineRule="auto"/>
        <w:ind w:right="49"/>
        <w:jc w:val="both"/>
        <w:rPr>
          <w:rFonts w:ascii="Montserrat Medium" w:hAnsi="Montserrat Medium" w:cs="Arial"/>
          <w:sz w:val="20"/>
          <w:szCs w:val="20"/>
          <w:lang w:val="es-ES_tradnl"/>
        </w:rPr>
      </w:pPr>
      <w:bookmarkStart w:id="161" w:name="_Toc83389363"/>
      <w:r w:rsidRPr="00700583">
        <w:rPr>
          <w:rFonts w:ascii="Montserrat Medium" w:hAnsi="Montserrat Medium" w:cs="Arial"/>
          <w:sz w:val="20"/>
          <w:szCs w:val="20"/>
          <w:lang w:val="es-ES_tradnl"/>
        </w:rPr>
        <w:t>CRITERIOS ESPECÍFICOS CONFORME A LOS CUALES SE EVALUARÁN LAS PROPOSICIONES</w:t>
      </w:r>
      <w:bookmarkEnd w:id="111"/>
      <w:r w:rsidRPr="00700583">
        <w:rPr>
          <w:rFonts w:ascii="Montserrat Medium" w:hAnsi="Montserrat Medium" w:cs="Arial"/>
          <w:sz w:val="20"/>
          <w:szCs w:val="20"/>
          <w:lang w:val="es-ES_tradnl"/>
        </w:rPr>
        <w:t>.</w:t>
      </w:r>
      <w:bookmarkEnd w:id="161"/>
    </w:p>
    <w:p w:rsidR="00DB394C" w:rsidRPr="00700583" w:rsidRDefault="00DB394C" w:rsidP="003F3C9E">
      <w:pPr>
        <w:spacing w:line="276" w:lineRule="auto"/>
        <w:rPr>
          <w:rFonts w:ascii="Montserrat Medium" w:hAnsi="Montserrat Medium"/>
          <w:sz w:val="20"/>
          <w:szCs w:val="20"/>
          <w:lang w:val="es-ES_tradnl" w:eastAsia="ar-SA"/>
        </w:rPr>
      </w:pPr>
    </w:p>
    <w:p w:rsidR="00BC6188" w:rsidRPr="00700583" w:rsidRDefault="00210E13" w:rsidP="00210E13">
      <w:pPr>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De conformidad con los artículos 36 y 36 Bis fracción I de la LAASSP, 52 del RLAASSP y el lineamiento Décimo de la Sección Cuarta “Contratación de servicios y de servicios relacionados con obras” del Capítulo Segundo “De los lineamientos para la aplicación del criterio de evaluación de proposiciones a través del mecanismos de puntos o porcentajes en los procedimientos de contratación” del Acuerdo por el que se emiten diversos lineamientos en materia de adquisiciones, arrendamientos y servicios y de obras públicas y servicios relacionados con las mismas, publicado en el Diario Oficial de la Federación el 9 de septiembre de 2010, la evaluación de las proposiciones se realizará utilizando el criterio de puntos y porcentajes, a través del cual se contemplarán únicamente los requisitos, condiciones y especificaciones técnicas establecidos en el Anexo Técnico.</w:t>
      </w:r>
    </w:p>
    <w:p w:rsidR="00210E13" w:rsidRPr="00700583" w:rsidRDefault="00210E13" w:rsidP="003F3C9E">
      <w:pPr>
        <w:spacing w:line="276" w:lineRule="auto"/>
        <w:rPr>
          <w:rFonts w:ascii="Montserrat Medium" w:hAnsi="Montserrat Medium"/>
          <w:sz w:val="20"/>
          <w:szCs w:val="20"/>
          <w:lang w:val="es-ES"/>
        </w:rPr>
      </w:pPr>
    </w:p>
    <w:p w:rsidR="00546F8C" w:rsidRPr="00700583" w:rsidRDefault="00546F8C" w:rsidP="001014F5">
      <w:pPr>
        <w:pStyle w:val="Ttulo2"/>
        <w:numPr>
          <w:ilvl w:val="1"/>
          <w:numId w:val="38"/>
        </w:numPr>
        <w:spacing w:before="0" w:after="0" w:line="276" w:lineRule="auto"/>
        <w:ind w:right="49"/>
        <w:rPr>
          <w:rFonts w:ascii="Montserrat Medium" w:hAnsi="Montserrat Medium" w:cs="Arial"/>
          <w:i w:val="0"/>
          <w:sz w:val="20"/>
          <w:lang w:val="es-ES_tradnl"/>
        </w:rPr>
      </w:pPr>
      <w:bookmarkStart w:id="162" w:name="_Toc83389364"/>
      <w:r w:rsidRPr="00700583">
        <w:rPr>
          <w:rFonts w:ascii="Montserrat Medium" w:hAnsi="Montserrat Medium" w:cs="Arial"/>
          <w:i w:val="0"/>
          <w:sz w:val="20"/>
          <w:lang w:val="es-ES_tradnl"/>
        </w:rPr>
        <w:t xml:space="preserve">Criterios </w:t>
      </w:r>
      <w:r w:rsidR="003C6AA2" w:rsidRPr="00700583">
        <w:rPr>
          <w:rFonts w:ascii="Montserrat Medium" w:hAnsi="Montserrat Medium" w:cs="Arial"/>
          <w:i w:val="0"/>
          <w:sz w:val="20"/>
          <w:lang w:val="es-ES_tradnl"/>
        </w:rPr>
        <w:t xml:space="preserve">generales </w:t>
      </w:r>
      <w:r w:rsidRPr="00700583">
        <w:rPr>
          <w:rFonts w:ascii="Montserrat Medium" w:hAnsi="Montserrat Medium" w:cs="Arial"/>
          <w:i w:val="0"/>
          <w:sz w:val="20"/>
          <w:lang w:val="es-ES_tradnl"/>
        </w:rPr>
        <w:t>para la Evaluación.</w:t>
      </w:r>
      <w:bookmarkEnd w:id="162"/>
      <w:r w:rsidRPr="00700583">
        <w:rPr>
          <w:rFonts w:ascii="Montserrat Medium" w:hAnsi="Montserrat Medium" w:cs="Arial"/>
          <w:i w:val="0"/>
          <w:sz w:val="20"/>
          <w:lang w:val="es-ES_tradnl"/>
        </w:rPr>
        <w:t xml:space="preserve"> </w:t>
      </w:r>
    </w:p>
    <w:p w:rsidR="003E7075" w:rsidRPr="00700583" w:rsidRDefault="003E7075" w:rsidP="003F3C9E">
      <w:pPr>
        <w:spacing w:line="276" w:lineRule="auto"/>
        <w:jc w:val="both"/>
        <w:rPr>
          <w:rFonts w:ascii="Montserrat Medium" w:hAnsi="Montserrat Medium"/>
          <w:sz w:val="20"/>
          <w:szCs w:val="20"/>
          <w:lang w:val="es-ES_tradnl"/>
        </w:rPr>
      </w:pPr>
    </w:p>
    <w:p w:rsidR="00210E13" w:rsidRPr="00700583" w:rsidRDefault="00210E13" w:rsidP="001014F5">
      <w:pPr>
        <w:widowControl w:val="0"/>
        <w:numPr>
          <w:ilvl w:val="0"/>
          <w:numId w:val="49"/>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Con fundamento en el artículo </w:t>
      </w:r>
      <w:r w:rsidRPr="00700583">
        <w:rPr>
          <w:rFonts w:ascii="Montserrat Medium" w:eastAsia="Times New Roman" w:hAnsi="Montserrat Medium" w:cs="Arial"/>
          <w:b/>
          <w:sz w:val="20"/>
          <w:szCs w:val="20"/>
          <w:lang w:val="x-none" w:eastAsia="es-ES"/>
        </w:rPr>
        <w:t>29</w:t>
      </w:r>
      <w:r w:rsidRPr="00700583">
        <w:rPr>
          <w:rFonts w:ascii="Montserrat Medium" w:eastAsia="Times New Roman" w:hAnsi="Montserrat Medium" w:cs="Arial"/>
          <w:sz w:val="20"/>
          <w:szCs w:val="20"/>
          <w:lang w:val="x-none" w:eastAsia="es-ES"/>
        </w:rPr>
        <w:t xml:space="preserve"> fracción </w:t>
      </w:r>
      <w:r w:rsidRPr="00700583">
        <w:rPr>
          <w:rFonts w:ascii="Montserrat Medium" w:eastAsia="Times New Roman" w:hAnsi="Montserrat Medium" w:cs="Arial"/>
          <w:b/>
          <w:sz w:val="20"/>
          <w:szCs w:val="20"/>
          <w:lang w:val="x-none" w:eastAsia="es-ES"/>
        </w:rPr>
        <w:t>XIII</w:t>
      </w:r>
      <w:r w:rsidRPr="00700583">
        <w:rPr>
          <w:rFonts w:ascii="Montserrat Medium" w:eastAsia="Times New Roman" w:hAnsi="Montserrat Medium" w:cs="Arial"/>
          <w:sz w:val="20"/>
          <w:szCs w:val="20"/>
          <w:lang w:val="x-none" w:eastAsia="es-ES"/>
        </w:rPr>
        <w:t xml:space="preserve"> de “LAASSP”, las proposiciones que se reciban en el acto </w:t>
      </w:r>
      <w:r w:rsidRPr="00700583">
        <w:rPr>
          <w:rFonts w:ascii="Montserrat Medium" w:eastAsia="Times New Roman" w:hAnsi="Montserrat Medium" w:cs="Arial"/>
          <w:sz w:val="20"/>
          <w:szCs w:val="20"/>
          <w:lang w:eastAsia="es-ES"/>
        </w:rPr>
        <w:t>de presentación y</w:t>
      </w:r>
      <w:r w:rsidRPr="00700583">
        <w:rPr>
          <w:rFonts w:ascii="Montserrat Medium" w:eastAsia="Times New Roman" w:hAnsi="Montserrat Medium" w:cs="Arial"/>
          <w:sz w:val="20"/>
          <w:szCs w:val="20"/>
          <w:lang w:val="x-none" w:eastAsia="es-ES"/>
        </w:rPr>
        <w:t xml:space="preserve"> apertura de proposiciones, se evaluaran a través del mecanismo de puntos; una vez hecha la evaluación de las proposiciones, se adjudicará el contrato al licitante cuya propuesta técnica obtuvo igual o más puntuación a la mínima exigida y la suma de ésta con la de la propuesta económica dé como resultado </w:t>
      </w:r>
      <w:r w:rsidRPr="00700583">
        <w:rPr>
          <w:rFonts w:ascii="Montserrat Medium" w:eastAsia="Times New Roman" w:hAnsi="Montserrat Medium" w:cs="Arial"/>
          <w:b/>
          <w:sz w:val="20"/>
          <w:szCs w:val="20"/>
          <w:lang w:val="x-none" w:eastAsia="es-ES"/>
        </w:rPr>
        <w:t>la mayor puntuación</w:t>
      </w:r>
      <w:r w:rsidRPr="00700583">
        <w:rPr>
          <w:rFonts w:ascii="Montserrat Medium" w:eastAsia="Times New Roman" w:hAnsi="Montserrat Medium" w:cs="Arial"/>
          <w:sz w:val="20"/>
          <w:szCs w:val="20"/>
          <w:lang w:val="x-none" w:eastAsia="es-ES"/>
        </w:rPr>
        <w:t>.</w:t>
      </w:r>
    </w:p>
    <w:p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rsidR="00210E13" w:rsidRPr="00700583" w:rsidRDefault="00210E13" w:rsidP="001014F5">
      <w:pPr>
        <w:widowControl w:val="0"/>
        <w:numPr>
          <w:ilvl w:val="0"/>
          <w:numId w:val="49"/>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Con apego en lo establecido por los artículos </w:t>
      </w:r>
      <w:r w:rsidRPr="00700583">
        <w:rPr>
          <w:rFonts w:ascii="Montserrat Medium" w:eastAsia="Times New Roman" w:hAnsi="Montserrat Medium" w:cs="Arial"/>
          <w:b/>
          <w:sz w:val="20"/>
          <w:szCs w:val="20"/>
          <w:lang w:val="x-none" w:eastAsia="es-ES"/>
        </w:rPr>
        <w:t>36, 36</w:t>
      </w:r>
      <w:r w:rsidRPr="00700583">
        <w:rPr>
          <w:rFonts w:ascii="Montserrat Medium" w:eastAsia="Times New Roman" w:hAnsi="Montserrat Medium" w:cs="Arial"/>
          <w:sz w:val="20"/>
          <w:szCs w:val="20"/>
          <w:lang w:val="x-none" w:eastAsia="es-ES"/>
        </w:rPr>
        <w:t xml:space="preserve"> </w:t>
      </w:r>
      <w:r w:rsidRPr="00700583">
        <w:rPr>
          <w:rFonts w:ascii="Montserrat Medium" w:eastAsia="Times New Roman" w:hAnsi="Montserrat Medium" w:cs="Arial"/>
          <w:b/>
          <w:sz w:val="20"/>
          <w:szCs w:val="20"/>
          <w:lang w:val="x-none" w:eastAsia="es-ES"/>
        </w:rPr>
        <w:t>Bis</w:t>
      </w:r>
      <w:r w:rsidRPr="00700583">
        <w:rPr>
          <w:rFonts w:ascii="Montserrat Medium" w:eastAsia="Times New Roman" w:hAnsi="Montserrat Medium" w:cs="Arial"/>
          <w:sz w:val="20"/>
          <w:szCs w:val="20"/>
          <w:lang w:val="x-none" w:eastAsia="es-ES"/>
        </w:rPr>
        <w:t xml:space="preserve"> de LAASSP y </w:t>
      </w:r>
      <w:r w:rsidRPr="00700583">
        <w:rPr>
          <w:rFonts w:ascii="Montserrat Medium" w:eastAsia="Times New Roman" w:hAnsi="Montserrat Medium" w:cs="Arial"/>
          <w:b/>
          <w:sz w:val="20"/>
          <w:szCs w:val="20"/>
          <w:lang w:val="x-none" w:eastAsia="es-ES"/>
        </w:rPr>
        <w:t>51</w:t>
      </w:r>
      <w:r w:rsidRPr="00700583">
        <w:rPr>
          <w:rFonts w:ascii="Montserrat Medium" w:eastAsia="Times New Roman" w:hAnsi="Montserrat Medium" w:cs="Arial"/>
          <w:sz w:val="20"/>
          <w:szCs w:val="20"/>
          <w:lang w:val="x-none" w:eastAsia="es-ES"/>
        </w:rPr>
        <w:t xml:space="preserve"> de RLAASSP, se efectuará la evaluación considerando exclusivamente los requisitos y condiciones establecidos en esta Convocatoria, así como en los requisitos descritos en el</w:t>
      </w:r>
      <w:r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Anexo Técnico que forman parte integrante de la misma, a efecto de que se garantice satisfactoriamente el cumplimiento de las obligaciones respectivas.</w:t>
      </w:r>
    </w:p>
    <w:p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rsidR="00210E13" w:rsidRPr="00700583" w:rsidRDefault="00210E13" w:rsidP="001014F5">
      <w:pPr>
        <w:widowControl w:val="0"/>
        <w:numPr>
          <w:ilvl w:val="0"/>
          <w:numId w:val="49"/>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comprobará el cumplimiento de los requisitos legales administrativos, técnicos y económicos establecidos en la presente convocatoria y sus anexos.</w:t>
      </w:r>
    </w:p>
    <w:p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rsidR="00210E13" w:rsidRPr="00700583" w:rsidRDefault="00210E13" w:rsidP="001014F5">
      <w:pPr>
        <w:widowControl w:val="0"/>
        <w:numPr>
          <w:ilvl w:val="0"/>
          <w:numId w:val="49"/>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La convocante a través del área requirente podrá verificar la información y referencias proporcionadas por los licitantes; asimismo se reserva el derecho de solicitar referencias de los currículums de cada licitante.</w:t>
      </w:r>
    </w:p>
    <w:p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rsidR="00210E13" w:rsidRPr="00700583" w:rsidRDefault="00210E13" w:rsidP="001014F5">
      <w:pPr>
        <w:widowControl w:val="0"/>
        <w:numPr>
          <w:ilvl w:val="0"/>
          <w:numId w:val="49"/>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La convocante a través del área requirente verificarán la congruencia entre la propuesta técnica y el</w:t>
      </w:r>
      <w:r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Anexo Técnico, así como la propuesta económica de cada licitante.</w:t>
      </w:r>
    </w:p>
    <w:p w:rsidR="00210E13" w:rsidRPr="00700583" w:rsidRDefault="00210E13" w:rsidP="00210E13">
      <w:pPr>
        <w:widowControl w:val="0"/>
        <w:adjustRightInd w:val="0"/>
        <w:spacing w:line="360" w:lineRule="atLeast"/>
        <w:ind w:left="284"/>
        <w:jc w:val="both"/>
        <w:textAlignment w:val="baseline"/>
        <w:rPr>
          <w:rFonts w:ascii="Montserrat Medium" w:eastAsia="Times New Roman" w:hAnsi="Montserrat Medium" w:cs="Arial"/>
          <w:sz w:val="20"/>
          <w:szCs w:val="20"/>
          <w:lang w:val="x-none" w:eastAsia="es-ES"/>
        </w:rPr>
      </w:pPr>
    </w:p>
    <w:p w:rsidR="00210E13" w:rsidRPr="00700583" w:rsidRDefault="00210E13" w:rsidP="001014F5">
      <w:pPr>
        <w:widowControl w:val="0"/>
        <w:numPr>
          <w:ilvl w:val="0"/>
          <w:numId w:val="49"/>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eastAsia="es-ES"/>
        </w:rPr>
        <w:t xml:space="preserve">La Propuesta técnica equivale a un máximo de </w:t>
      </w:r>
      <w:r w:rsidRPr="00700583">
        <w:rPr>
          <w:rFonts w:ascii="Montserrat Medium" w:eastAsia="Times New Roman" w:hAnsi="Montserrat Medium" w:cs="Arial"/>
          <w:b/>
          <w:sz w:val="20"/>
          <w:szCs w:val="20"/>
          <w:lang w:eastAsia="es-ES"/>
        </w:rPr>
        <w:t>60</w:t>
      </w:r>
      <w:r w:rsidRPr="00700583">
        <w:rPr>
          <w:rFonts w:ascii="Montserrat Medium" w:eastAsia="Times New Roman" w:hAnsi="Montserrat Medium" w:cs="Arial"/>
          <w:sz w:val="20"/>
          <w:szCs w:val="20"/>
          <w:lang w:eastAsia="es-ES"/>
        </w:rPr>
        <w:t xml:space="preserve"> puntos de la calificación final y los </w:t>
      </w:r>
      <w:r w:rsidRPr="00700583">
        <w:rPr>
          <w:rFonts w:ascii="Montserrat Medium" w:eastAsia="Times New Roman" w:hAnsi="Montserrat Medium" w:cs="Arial"/>
          <w:b/>
          <w:sz w:val="20"/>
          <w:szCs w:val="20"/>
          <w:lang w:eastAsia="es-ES"/>
        </w:rPr>
        <w:t>40</w:t>
      </w:r>
      <w:r w:rsidRPr="00700583">
        <w:rPr>
          <w:rFonts w:ascii="Montserrat Medium" w:eastAsia="Times New Roman" w:hAnsi="Montserrat Medium" w:cs="Arial"/>
          <w:sz w:val="20"/>
          <w:szCs w:val="20"/>
          <w:lang w:eastAsia="es-ES"/>
        </w:rPr>
        <w:t xml:space="preserve"> restantes se aplicará, conforme corresponda a la propuesta económica.</w:t>
      </w:r>
    </w:p>
    <w:p w:rsidR="00210E13" w:rsidRPr="00700583" w:rsidRDefault="00210E13" w:rsidP="004D251D">
      <w:pPr>
        <w:widowControl w:val="0"/>
        <w:adjustRightInd w:val="0"/>
        <w:jc w:val="both"/>
        <w:textAlignment w:val="baseline"/>
        <w:rPr>
          <w:rFonts w:ascii="Montserrat Medium" w:eastAsia="Times New Roman" w:hAnsi="Montserrat Medium" w:cs="Arial"/>
          <w:sz w:val="20"/>
          <w:szCs w:val="20"/>
          <w:lang w:eastAsia="es-ES"/>
        </w:rPr>
      </w:pPr>
    </w:p>
    <w:p w:rsidR="00210E13" w:rsidRPr="00700583" w:rsidRDefault="00210E13" w:rsidP="001014F5">
      <w:pPr>
        <w:widowControl w:val="0"/>
        <w:numPr>
          <w:ilvl w:val="0"/>
          <w:numId w:val="49"/>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Las condiciones que tengan como propósito facilitar la presentación de las proposiciones y agilizar la conducción de los actos de la </w:t>
      </w:r>
      <w:r w:rsidR="004B5596">
        <w:rPr>
          <w:rFonts w:ascii="Montserrat Medium" w:eastAsia="Times New Roman" w:hAnsi="Montserrat Medium" w:cs="Arial"/>
          <w:sz w:val="20"/>
          <w:szCs w:val="20"/>
          <w:lang w:val="x-none" w:eastAsia="es-ES"/>
        </w:rPr>
        <w:t>Invitación</w:t>
      </w:r>
      <w:r w:rsidRPr="00700583">
        <w:rPr>
          <w:rFonts w:ascii="Montserrat Medium" w:eastAsia="Times New Roman" w:hAnsi="Montserrat Medium" w:cs="Arial"/>
          <w:sz w:val="20"/>
          <w:szCs w:val="20"/>
          <w:lang w:val="x-none" w:eastAsia="es-ES"/>
        </w:rPr>
        <w:t>, así como cualquier otro requisito cuyo incumplimiento, por sí mismo, o deficiencia en su contenido no afecte la solvencia de las proposiciones, no serán objeto de evaluación, y se tendrán por no establecidas. La inobservancia por parte de los licitantes respecto a dichas condiciones o requisitos no será motivo para desechar sus proposiciones.</w:t>
      </w:r>
    </w:p>
    <w:p w:rsidR="00210E13" w:rsidRPr="00700583" w:rsidRDefault="00210E13" w:rsidP="00210E13">
      <w:pPr>
        <w:widowControl w:val="0"/>
        <w:adjustRightInd w:val="0"/>
        <w:ind w:left="284"/>
        <w:jc w:val="both"/>
        <w:textAlignment w:val="baseline"/>
        <w:rPr>
          <w:rFonts w:ascii="Montserrat Medium" w:eastAsia="Times New Roman" w:hAnsi="Montserrat Medium" w:cs="Arial"/>
          <w:sz w:val="20"/>
          <w:szCs w:val="20"/>
          <w:lang w:val="x-none" w:eastAsia="es-ES"/>
        </w:rPr>
      </w:pPr>
    </w:p>
    <w:p w:rsidR="00210E13" w:rsidRPr="00700583" w:rsidRDefault="00210E13" w:rsidP="001014F5">
      <w:pPr>
        <w:widowControl w:val="0"/>
        <w:numPr>
          <w:ilvl w:val="0"/>
          <w:numId w:val="49"/>
        </w:numPr>
        <w:tabs>
          <w:tab w:val="left" w:pos="-284"/>
        </w:tabs>
        <w:adjustRightInd w:val="0"/>
        <w:ind w:left="284"/>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Entre los requisitos cuyo incumplimiento no afecta la solvencia de la proposición, se considerarán: El proponer un plazo de entrega menor al solicitado, en cuyo caso, de resultar adjudicado y de convenir a la convocante pudiera aceptarse; El omitir aspectos que puedan ser cubiertos con información contenida en la propia propuesta técnica o económica; El no observar los formatos establecidos, si se proporciona de manera clara la información requerida; y el no observar requisitos que carezcan de fundamento legal o cualquier otro que no tenga por objeto </w:t>
      </w:r>
      <w:r w:rsidRPr="00700583">
        <w:rPr>
          <w:rFonts w:ascii="Montserrat Medium" w:eastAsia="Times New Roman" w:hAnsi="Montserrat Medium" w:cs="Arial"/>
          <w:sz w:val="20"/>
          <w:szCs w:val="20"/>
          <w:lang w:val="x-none" w:eastAsia="es-ES"/>
        </w:rPr>
        <w:lastRenderedPageBreak/>
        <w:t>determinar objetivamente la solvencia de la proposición presentada. En ningún caso la convocante o los licitantes podrán suplir o corregir las deficiencias de las proposiciones presentadas.</w:t>
      </w:r>
    </w:p>
    <w:p w:rsidR="008321C7" w:rsidRPr="00700583" w:rsidRDefault="008321C7" w:rsidP="003F3C9E">
      <w:pPr>
        <w:spacing w:line="276" w:lineRule="auto"/>
        <w:ind w:left="720"/>
        <w:jc w:val="both"/>
        <w:rPr>
          <w:rFonts w:ascii="Montserrat Medium" w:hAnsi="Montserrat Medium"/>
          <w:sz w:val="20"/>
          <w:szCs w:val="20"/>
          <w:lang w:val="x-none"/>
        </w:rPr>
      </w:pPr>
    </w:p>
    <w:p w:rsidR="003C6AA2" w:rsidRDefault="003C6AA2" w:rsidP="001014F5">
      <w:pPr>
        <w:pStyle w:val="Ttulo2"/>
        <w:numPr>
          <w:ilvl w:val="1"/>
          <w:numId w:val="38"/>
        </w:numPr>
        <w:spacing w:before="0" w:after="0" w:line="276" w:lineRule="auto"/>
        <w:ind w:right="49"/>
        <w:rPr>
          <w:rFonts w:ascii="Montserrat Medium" w:hAnsi="Montserrat Medium" w:cs="Arial"/>
          <w:i w:val="0"/>
          <w:sz w:val="20"/>
          <w:lang w:val="es-ES_tradnl"/>
        </w:rPr>
      </w:pPr>
      <w:bookmarkStart w:id="163" w:name="_Toc83389365"/>
      <w:r w:rsidRPr="00700583">
        <w:rPr>
          <w:rFonts w:ascii="Montserrat Medium" w:hAnsi="Montserrat Medium" w:cs="Arial"/>
          <w:i w:val="0"/>
          <w:sz w:val="20"/>
          <w:lang w:val="es-ES_tradnl"/>
        </w:rPr>
        <w:t>Criterios de evaluación técnica.</w:t>
      </w:r>
      <w:bookmarkEnd w:id="163"/>
    </w:p>
    <w:p w:rsidR="00EB1635" w:rsidRPr="00EB1635" w:rsidRDefault="00EB1635" w:rsidP="00EB1635">
      <w:pPr>
        <w:rPr>
          <w:lang w:val="es-ES_tradnl" w:eastAsia="ar-SA"/>
        </w:rPr>
      </w:pPr>
    </w:p>
    <w:p w:rsidR="00E45649" w:rsidRPr="00F002AD" w:rsidRDefault="00E45649" w:rsidP="00E45649">
      <w:pPr>
        <w:pStyle w:val="TtuloE2"/>
        <w:ind w:left="142" w:firstLine="0"/>
        <w:rPr>
          <w:rFonts w:ascii="Montserrat Medium" w:eastAsia="Times New Roman" w:hAnsi="Montserrat Medium"/>
          <w:sz w:val="20"/>
          <w:szCs w:val="20"/>
          <w:lang w:val="x-none"/>
        </w:rPr>
      </w:pPr>
      <w:bookmarkStart w:id="164" w:name="_Toc83389366"/>
      <w:r w:rsidRPr="00F002AD">
        <w:rPr>
          <w:rFonts w:ascii="Montserrat Medium" w:eastAsia="Times New Roman" w:hAnsi="Montserrat Medium"/>
          <w:b w:val="0"/>
          <w:bCs w:val="0"/>
          <w:sz w:val="20"/>
          <w:szCs w:val="20"/>
          <w:lang w:val="x-none"/>
        </w:rPr>
        <w:t xml:space="preserve">Con fundamento en el artículo 29 fracción XIII de la Ley de Adquisiciones, Arrendamientos y Servicios del Sector Público, las </w:t>
      </w:r>
      <w:r w:rsidRPr="00F002AD">
        <w:rPr>
          <w:rFonts w:ascii="Montserrat Medium" w:eastAsia="Times New Roman" w:hAnsi="Montserrat Medium" w:cs="Arial"/>
          <w:b w:val="0"/>
          <w:bCs w:val="0"/>
          <w:sz w:val="20"/>
          <w:szCs w:val="20"/>
          <w:lang w:val="x-none"/>
        </w:rPr>
        <w:t>proposiciones que se reciban en el acto de presentación y apertura de proposiciones, se evaluaran a través del mecanismo</w:t>
      </w:r>
      <w:r w:rsidRPr="00F002AD">
        <w:rPr>
          <w:rFonts w:ascii="Montserrat Medium" w:eastAsia="Times New Roman" w:hAnsi="Montserrat Medium"/>
          <w:b w:val="0"/>
          <w:bCs w:val="0"/>
          <w:sz w:val="20"/>
          <w:szCs w:val="20"/>
          <w:lang w:val="x-none"/>
        </w:rPr>
        <w:t xml:space="preserve"> de puntos; una vez hecha la evaluación de las proposiciones, se adjudicará al licitante cuya propuesta técnica obtenga igual o más puntuación a la mínima exigida y la suma de ésta con la puntuación de la propuesta económica dé como resultado la mayor puntuación.</w:t>
      </w:r>
      <w:bookmarkEnd w:id="164"/>
    </w:p>
    <w:p w:rsidR="00E45649" w:rsidRPr="00F002AD" w:rsidRDefault="00E45649" w:rsidP="00E45649">
      <w:pPr>
        <w:pStyle w:val="TtuloE2"/>
        <w:ind w:left="142" w:firstLine="0"/>
        <w:rPr>
          <w:rFonts w:ascii="Montserrat Medium" w:eastAsia="Times New Roman" w:hAnsi="Montserrat Medium" w:cs="Arial"/>
          <w:b w:val="0"/>
          <w:bCs w:val="0"/>
          <w:sz w:val="20"/>
          <w:szCs w:val="20"/>
          <w:lang w:val="x-none"/>
        </w:rPr>
      </w:pPr>
      <w:bookmarkStart w:id="165" w:name="_Toc83389367"/>
      <w:r w:rsidRPr="00F002AD">
        <w:rPr>
          <w:rFonts w:ascii="Montserrat Medium" w:eastAsia="Times New Roman" w:hAnsi="Montserrat Medium"/>
          <w:b w:val="0"/>
          <w:bCs w:val="0"/>
          <w:sz w:val="20"/>
          <w:szCs w:val="20"/>
          <w:lang w:val="x-none"/>
        </w:rPr>
        <w:t>Lo anterior, con fundamento en el lineamiento Décimo, fracción I “La puntuación o unidades porcentuales a obtener en la propuesta técnica para ser considerada solvente y, por tanto, no ser desechada, será de cuando menos 45 de los 60 máximos que se pueden obtener</w:t>
      </w:r>
      <w:r w:rsidRPr="00F002AD">
        <w:rPr>
          <w:rFonts w:ascii="Montserrat Medium" w:eastAsia="Times New Roman" w:hAnsi="Montserrat Medium" w:cs="Arial"/>
          <w:b w:val="0"/>
          <w:bCs w:val="0"/>
          <w:sz w:val="20"/>
          <w:szCs w:val="20"/>
          <w:lang w:val="x-none"/>
        </w:rPr>
        <w:t xml:space="preserve"> en su evaluación.”</w:t>
      </w:r>
      <w:bookmarkEnd w:id="165"/>
    </w:p>
    <w:p w:rsidR="00E45649" w:rsidRPr="00F002AD" w:rsidRDefault="00E45649" w:rsidP="00E45649">
      <w:pPr>
        <w:widowControl w:val="0"/>
        <w:tabs>
          <w:tab w:val="left" w:pos="-284"/>
        </w:tabs>
        <w:adjustRightInd w:val="0"/>
        <w:ind w:left="426"/>
        <w:jc w:val="both"/>
        <w:textAlignment w:val="baseline"/>
        <w:rPr>
          <w:rFonts w:ascii="Montserrat Medium" w:eastAsia="Times New Roman" w:hAnsi="Montserrat Medium"/>
          <w:sz w:val="20"/>
          <w:szCs w:val="20"/>
          <w:lang w:val="x-none" w:eastAsia="es-ES"/>
        </w:rPr>
      </w:pPr>
    </w:p>
    <w:p w:rsidR="00E45649" w:rsidRPr="00F002AD" w:rsidRDefault="00E45649" w:rsidP="00E45649">
      <w:pPr>
        <w:widowControl w:val="0"/>
        <w:tabs>
          <w:tab w:val="left" w:pos="-284"/>
        </w:tabs>
        <w:adjustRightInd w:val="0"/>
        <w:ind w:left="426"/>
        <w:jc w:val="both"/>
        <w:textAlignment w:val="baseline"/>
        <w:rPr>
          <w:rFonts w:ascii="Montserrat Medium" w:eastAsia="Times New Roman" w:hAnsi="Montserrat Medium"/>
          <w:sz w:val="20"/>
          <w:lang w:val="x-none" w:eastAsia="es-ES"/>
        </w:rPr>
      </w:pPr>
      <w:r w:rsidRPr="00F002AD">
        <w:rPr>
          <w:rFonts w:ascii="Montserrat Medium" w:eastAsia="Times New Roman" w:hAnsi="Montserrat Medium"/>
          <w:sz w:val="20"/>
          <w:lang w:val="x-none" w:eastAsia="es-ES"/>
        </w:rPr>
        <w:t>Tabla de ponderación:</w:t>
      </w:r>
    </w:p>
    <w:p w:rsidR="00280D35" w:rsidRPr="00801968" w:rsidRDefault="00280D35" w:rsidP="00280D35">
      <w:pPr>
        <w:rPr>
          <w:rFonts w:ascii="Arial" w:eastAsia="Times New Roman" w:hAnsi="Arial" w:cs="Arial"/>
          <w:sz w:val="24"/>
          <w:szCs w:val="24"/>
          <w:lang w:val="es-ES" w:eastAsia="es-ES"/>
        </w:rPr>
      </w:pPr>
    </w:p>
    <w:p w:rsidR="00074777" w:rsidRPr="00D57929" w:rsidRDefault="00074777" w:rsidP="00D57929">
      <w:pPr>
        <w:widowControl w:val="0"/>
        <w:tabs>
          <w:tab w:val="left" w:pos="-284"/>
        </w:tabs>
        <w:adjustRightInd w:val="0"/>
        <w:jc w:val="both"/>
        <w:textAlignment w:val="baseline"/>
        <w:rPr>
          <w:rFonts w:ascii="Montserrat Medium" w:eastAsia="Times New Roman" w:hAnsi="Montserrat Medium"/>
          <w:sz w:val="20"/>
          <w:lang w:val="x-none" w:eastAsia="es-ES"/>
        </w:rPr>
      </w:pPr>
      <w:r w:rsidRPr="00D57929">
        <w:rPr>
          <w:rFonts w:ascii="Montserrat Medium" w:eastAsia="Times New Roman" w:hAnsi="Montserrat Medium"/>
          <w:sz w:val="20"/>
          <w:lang w:val="x-none" w:eastAsia="es-ES"/>
        </w:rPr>
        <w:t xml:space="preserve">Los rubros para evaluar son los siguientes: </w:t>
      </w:r>
    </w:p>
    <w:p w:rsidR="00074777" w:rsidRPr="009154E4" w:rsidRDefault="00074777" w:rsidP="00074777">
      <w:pPr>
        <w:rPr>
          <w:rFonts w:ascii="Montserrat" w:eastAsia="Times New Roman" w:hAnsi="Montserrat" w:cs="Arial"/>
          <w:b/>
          <w:sz w:val="20"/>
          <w:szCs w:val="20"/>
          <w:lang w:val="es-ES" w:eastAsia="es-ES"/>
        </w:rPr>
      </w:pP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8"/>
        <w:gridCol w:w="3081"/>
        <w:gridCol w:w="1443"/>
      </w:tblGrid>
      <w:tr w:rsidR="00074777" w:rsidRPr="00D57929" w:rsidTr="007840E3">
        <w:trPr>
          <w:trHeight w:val="423"/>
          <w:jc w:val="center"/>
        </w:trPr>
        <w:tc>
          <w:tcPr>
            <w:tcW w:w="3981" w:type="pct"/>
            <w:gridSpan w:val="2"/>
            <w:shd w:val="clear" w:color="auto" w:fill="B6DDE8" w:themeFill="accent5" w:themeFillTint="66"/>
            <w:vAlign w:val="center"/>
          </w:tcPr>
          <w:p w:rsidR="00074777" w:rsidRPr="00D57929" w:rsidRDefault="00074777" w:rsidP="007840E3">
            <w:pPr>
              <w:jc w:val="cente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RUBRO</w:t>
            </w:r>
          </w:p>
        </w:tc>
        <w:tc>
          <w:tcPr>
            <w:tcW w:w="1019" w:type="pct"/>
            <w:shd w:val="clear" w:color="auto" w:fill="B6DDE8" w:themeFill="accent5" w:themeFillTint="66"/>
            <w:vAlign w:val="center"/>
          </w:tcPr>
          <w:p w:rsidR="00074777" w:rsidRPr="00D57929" w:rsidRDefault="00074777" w:rsidP="007840E3">
            <w:pPr>
              <w:jc w:val="cente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PUNTOS A OTORGAR</w:t>
            </w:r>
          </w:p>
        </w:tc>
      </w:tr>
      <w:tr w:rsidR="00074777" w:rsidRPr="00D57929" w:rsidTr="007840E3">
        <w:trPr>
          <w:trHeight w:val="283"/>
          <w:jc w:val="center"/>
        </w:trPr>
        <w:tc>
          <w:tcPr>
            <w:tcW w:w="3981" w:type="pct"/>
            <w:gridSpan w:val="2"/>
            <w:shd w:val="clear" w:color="auto" w:fill="B6DDE8" w:themeFill="accent5" w:themeFillTint="66"/>
            <w:vAlign w:val="center"/>
          </w:tcPr>
          <w:p w:rsidR="00074777" w:rsidRPr="00D57929" w:rsidRDefault="00074777" w:rsidP="001014F5">
            <w:pPr>
              <w:numPr>
                <w:ilvl w:val="0"/>
                <w:numId w:val="56"/>
              </w:numP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CAPACIDAD DE LICITANTE</w:t>
            </w:r>
          </w:p>
        </w:tc>
        <w:tc>
          <w:tcPr>
            <w:tcW w:w="1019" w:type="pct"/>
            <w:shd w:val="clear" w:color="auto" w:fill="B6DDE8" w:themeFill="accent5" w:themeFillTint="66"/>
            <w:vAlign w:val="center"/>
          </w:tcPr>
          <w:p w:rsidR="00074777" w:rsidRPr="00D57929" w:rsidRDefault="00074777" w:rsidP="007840E3">
            <w:pPr>
              <w:jc w:val="cente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24.00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A. Capacidad de los Recursos Humanos</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12.00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B. Capacidad de los Recursos Económicos y de Equipamiento</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10.50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C. Participación de empresas con personal discapacitado</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0.50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highlight w:val="yellow"/>
                <w:lang w:val="es-ES" w:eastAsia="es-ES"/>
              </w:rPr>
            </w:pPr>
            <w:r w:rsidRPr="00D57929">
              <w:rPr>
                <w:rFonts w:ascii="Montserrat" w:eastAsia="Times New Roman" w:hAnsi="Montserrat" w:cs="Arial"/>
                <w:sz w:val="18"/>
                <w:szCs w:val="20"/>
                <w:lang w:val="es-ES" w:eastAsia="es-ES"/>
              </w:rPr>
              <w:t>D. Participación de MIPYMES con innovación tecnológica</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highlight w:val="yellow"/>
                <w:lang w:val="es-ES" w:eastAsia="es-ES"/>
              </w:rPr>
            </w:pPr>
            <w:r w:rsidRPr="00D57929">
              <w:rPr>
                <w:rFonts w:ascii="Montserrat" w:eastAsia="Times New Roman" w:hAnsi="Montserrat" w:cs="Arial"/>
                <w:sz w:val="18"/>
                <w:szCs w:val="20"/>
                <w:lang w:val="es-ES" w:eastAsia="es-ES"/>
              </w:rPr>
              <w:t>0.50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E. Participación de empresas con políticas o prácticas de equidad de género</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0.50</w:t>
            </w:r>
          </w:p>
        </w:tc>
      </w:tr>
      <w:tr w:rsidR="00074777" w:rsidRPr="00D57929" w:rsidTr="007840E3">
        <w:trPr>
          <w:trHeight w:val="454"/>
          <w:jc w:val="center"/>
        </w:trPr>
        <w:tc>
          <w:tcPr>
            <w:tcW w:w="3981" w:type="pct"/>
            <w:gridSpan w:val="2"/>
            <w:shd w:val="clear" w:color="auto" w:fill="B6DDE8" w:themeFill="accent5" w:themeFillTint="66"/>
            <w:vAlign w:val="center"/>
          </w:tcPr>
          <w:p w:rsidR="00074777" w:rsidRPr="00D57929" w:rsidRDefault="00074777" w:rsidP="001014F5">
            <w:pPr>
              <w:numPr>
                <w:ilvl w:val="0"/>
                <w:numId w:val="56"/>
              </w:numP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EXPERIENCIA Y ESPECIALIDAD</w:t>
            </w:r>
          </w:p>
        </w:tc>
        <w:tc>
          <w:tcPr>
            <w:tcW w:w="1019" w:type="pct"/>
            <w:shd w:val="clear" w:color="auto" w:fill="B6DDE8" w:themeFill="accent5" w:themeFillTint="66"/>
            <w:vAlign w:val="center"/>
          </w:tcPr>
          <w:p w:rsidR="00074777" w:rsidRPr="00D57929" w:rsidRDefault="00074777" w:rsidP="007840E3">
            <w:pPr>
              <w:jc w:val="cente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12.00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A. Experiencia</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6.00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B. Especialidad</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6.00</w:t>
            </w:r>
          </w:p>
        </w:tc>
      </w:tr>
      <w:tr w:rsidR="00074777" w:rsidRPr="00D57929" w:rsidTr="007840E3">
        <w:trPr>
          <w:trHeight w:val="454"/>
          <w:jc w:val="center"/>
        </w:trPr>
        <w:tc>
          <w:tcPr>
            <w:tcW w:w="3981" w:type="pct"/>
            <w:gridSpan w:val="2"/>
            <w:shd w:val="clear" w:color="auto" w:fill="B6DDE8" w:themeFill="accent5" w:themeFillTint="66"/>
            <w:vAlign w:val="center"/>
          </w:tcPr>
          <w:p w:rsidR="00074777" w:rsidRPr="00D57929" w:rsidRDefault="00074777" w:rsidP="001014F5">
            <w:pPr>
              <w:numPr>
                <w:ilvl w:val="0"/>
                <w:numId w:val="56"/>
              </w:numP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PROPUESTA DE TRABAJO</w:t>
            </w:r>
          </w:p>
        </w:tc>
        <w:tc>
          <w:tcPr>
            <w:tcW w:w="1019" w:type="pct"/>
            <w:shd w:val="clear" w:color="auto" w:fill="B6DDE8" w:themeFill="accent5" w:themeFillTint="66"/>
            <w:vAlign w:val="center"/>
          </w:tcPr>
          <w:p w:rsidR="00074777" w:rsidRPr="00D57929" w:rsidRDefault="00074777" w:rsidP="007840E3">
            <w:pPr>
              <w:jc w:val="cente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12.00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A. Metodología para la prestación del servicio</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4.00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lastRenderedPageBreak/>
              <w:t>B. Plan de Trabajo</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4.00</w:t>
            </w:r>
          </w:p>
        </w:tc>
      </w:tr>
      <w:tr w:rsidR="00074777" w:rsidRPr="00D57929" w:rsidTr="007840E3">
        <w:trPr>
          <w:trHeight w:val="454"/>
          <w:jc w:val="center"/>
        </w:trPr>
        <w:tc>
          <w:tcPr>
            <w:tcW w:w="3981" w:type="pct"/>
            <w:gridSpan w:val="2"/>
            <w:shd w:val="clear" w:color="auto" w:fill="auto"/>
            <w:vAlign w:val="center"/>
          </w:tcPr>
          <w:p w:rsidR="00074777" w:rsidRPr="00D57929" w:rsidRDefault="00074777" w:rsidP="007840E3">
            <w:pP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C. Esquema estructural de la organización</w:t>
            </w:r>
          </w:p>
        </w:tc>
        <w:tc>
          <w:tcPr>
            <w:tcW w:w="1019" w:type="pct"/>
            <w:shd w:val="clear" w:color="auto" w:fill="auto"/>
            <w:vAlign w:val="center"/>
          </w:tcPr>
          <w:p w:rsidR="00074777" w:rsidRPr="00D57929" w:rsidRDefault="00074777" w:rsidP="007840E3">
            <w:pPr>
              <w:jc w:val="center"/>
              <w:rPr>
                <w:rFonts w:ascii="Montserrat" w:eastAsia="Times New Roman" w:hAnsi="Montserrat" w:cs="Arial"/>
                <w:sz w:val="18"/>
                <w:szCs w:val="20"/>
                <w:lang w:val="es-ES" w:eastAsia="es-ES"/>
              </w:rPr>
            </w:pPr>
            <w:r w:rsidRPr="00D57929">
              <w:rPr>
                <w:rFonts w:ascii="Montserrat" w:eastAsia="Times New Roman" w:hAnsi="Montserrat" w:cs="Arial"/>
                <w:sz w:val="18"/>
                <w:szCs w:val="20"/>
                <w:lang w:val="es-ES" w:eastAsia="es-ES"/>
              </w:rPr>
              <w:t>4.00</w:t>
            </w:r>
          </w:p>
        </w:tc>
      </w:tr>
      <w:tr w:rsidR="00074777" w:rsidRPr="00D57929" w:rsidTr="007840E3">
        <w:trPr>
          <w:trHeight w:val="454"/>
          <w:jc w:val="center"/>
        </w:trPr>
        <w:tc>
          <w:tcPr>
            <w:tcW w:w="3981" w:type="pct"/>
            <w:gridSpan w:val="2"/>
            <w:shd w:val="clear" w:color="auto" w:fill="B6DDE8" w:themeFill="accent5" w:themeFillTint="66"/>
            <w:vAlign w:val="center"/>
          </w:tcPr>
          <w:p w:rsidR="00074777" w:rsidRPr="00D57929" w:rsidRDefault="00074777" w:rsidP="001014F5">
            <w:pPr>
              <w:numPr>
                <w:ilvl w:val="0"/>
                <w:numId w:val="56"/>
              </w:numP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 xml:space="preserve">CUMPLIMIENTO </w:t>
            </w:r>
            <w:r w:rsidRPr="00D57929">
              <w:rPr>
                <w:rFonts w:ascii="Montserrat" w:eastAsia="Times New Roman" w:hAnsi="Montserrat" w:cs="Arial"/>
                <w:b/>
                <w:sz w:val="18"/>
                <w:szCs w:val="20"/>
                <w:shd w:val="clear" w:color="auto" w:fill="B6DDE8" w:themeFill="accent5" w:themeFillTint="66"/>
                <w:lang w:val="es-ES" w:eastAsia="es-ES"/>
              </w:rPr>
              <w:t>DE CONTRATOS</w:t>
            </w:r>
          </w:p>
        </w:tc>
        <w:tc>
          <w:tcPr>
            <w:tcW w:w="1019" w:type="pct"/>
            <w:shd w:val="clear" w:color="auto" w:fill="B6DDE8" w:themeFill="accent5" w:themeFillTint="66"/>
            <w:vAlign w:val="center"/>
          </w:tcPr>
          <w:p w:rsidR="00074777" w:rsidRPr="00D57929" w:rsidRDefault="00074777" w:rsidP="007840E3">
            <w:pPr>
              <w:jc w:val="cente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12.00</w:t>
            </w:r>
          </w:p>
        </w:tc>
      </w:tr>
      <w:tr w:rsidR="00074777" w:rsidRPr="00D57929" w:rsidTr="007840E3">
        <w:trPr>
          <w:gridBefore w:val="1"/>
          <w:wBefore w:w="1806" w:type="pct"/>
          <w:trHeight w:val="454"/>
          <w:jc w:val="center"/>
        </w:trPr>
        <w:tc>
          <w:tcPr>
            <w:tcW w:w="2175" w:type="pct"/>
            <w:shd w:val="clear" w:color="auto" w:fill="B6DDE8" w:themeFill="accent5" w:themeFillTint="66"/>
            <w:vAlign w:val="center"/>
          </w:tcPr>
          <w:p w:rsidR="00074777" w:rsidRPr="00D57929" w:rsidRDefault="00074777" w:rsidP="007840E3">
            <w:pPr>
              <w:jc w:val="cente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TOTAL DE LA PROPUESTA TÉCNICA</w:t>
            </w:r>
          </w:p>
        </w:tc>
        <w:tc>
          <w:tcPr>
            <w:tcW w:w="1019" w:type="pct"/>
            <w:shd w:val="clear" w:color="auto" w:fill="B6DDE8" w:themeFill="accent5" w:themeFillTint="66"/>
            <w:vAlign w:val="center"/>
          </w:tcPr>
          <w:p w:rsidR="00074777" w:rsidRPr="00D57929" w:rsidRDefault="00074777" w:rsidP="007840E3">
            <w:pPr>
              <w:jc w:val="center"/>
              <w:rPr>
                <w:rFonts w:ascii="Montserrat" w:eastAsia="Times New Roman" w:hAnsi="Montserrat" w:cs="Arial"/>
                <w:b/>
                <w:sz w:val="18"/>
                <w:szCs w:val="20"/>
                <w:lang w:val="es-ES" w:eastAsia="es-ES"/>
              </w:rPr>
            </w:pPr>
            <w:r w:rsidRPr="00D57929">
              <w:rPr>
                <w:rFonts w:ascii="Montserrat" w:eastAsia="Times New Roman" w:hAnsi="Montserrat" w:cs="Arial"/>
                <w:b/>
                <w:sz w:val="18"/>
                <w:szCs w:val="20"/>
                <w:lang w:val="es-ES" w:eastAsia="es-ES"/>
              </w:rPr>
              <w:t>60.00</w:t>
            </w:r>
          </w:p>
        </w:tc>
      </w:tr>
    </w:tbl>
    <w:p w:rsidR="00074777" w:rsidRPr="00D57929" w:rsidRDefault="00074777" w:rsidP="00074777">
      <w:pPr>
        <w:jc w:val="both"/>
        <w:rPr>
          <w:rFonts w:ascii="Montserrat" w:eastAsia="Times New Roman" w:hAnsi="Montserrat" w:cs="Arial"/>
          <w:sz w:val="18"/>
          <w:szCs w:val="20"/>
          <w:lang w:val="es-ES" w:eastAsia="es-ES"/>
        </w:rPr>
      </w:pPr>
    </w:p>
    <w:p w:rsidR="00074777" w:rsidRPr="00D57929" w:rsidRDefault="00074777" w:rsidP="00074777">
      <w:pPr>
        <w:jc w:val="both"/>
        <w:rPr>
          <w:rFonts w:ascii="Montserrat" w:eastAsia="Times New Roman" w:hAnsi="Montserrat" w:cs="Arial"/>
          <w:sz w:val="20"/>
          <w:szCs w:val="20"/>
          <w:lang w:val="es-ES" w:eastAsia="es-ES"/>
        </w:rPr>
      </w:pPr>
      <w:r w:rsidRPr="00D57929">
        <w:rPr>
          <w:rFonts w:ascii="Montserrat" w:eastAsia="Times New Roman" w:hAnsi="Montserrat" w:cs="Arial"/>
          <w:sz w:val="20"/>
          <w:szCs w:val="20"/>
          <w:lang w:val="es-ES" w:eastAsia="es-ES"/>
        </w:rPr>
        <w:t xml:space="preserve">De acuerdo, con los siguientes requerimientos: </w:t>
      </w:r>
    </w:p>
    <w:p w:rsidR="00074777" w:rsidRPr="00D57929" w:rsidRDefault="00074777" w:rsidP="00074777">
      <w:pPr>
        <w:jc w:val="both"/>
        <w:rPr>
          <w:rFonts w:ascii="Montserrat" w:eastAsia="Times New Roman" w:hAnsi="Montserrat" w:cs="Arial"/>
          <w:sz w:val="18"/>
          <w:szCs w:val="20"/>
          <w:lang w:val="es-ES" w:eastAsia="es-ES"/>
        </w:rPr>
      </w:pPr>
    </w:p>
    <w:tbl>
      <w:tblPr>
        <w:tblStyle w:val="Tablaconcuadrcula"/>
        <w:tblW w:w="5282" w:type="pct"/>
        <w:jc w:val="center"/>
        <w:tblLook w:val="04A0" w:firstRow="1" w:lastRow="0" w:firstColumn="1" w:lastColumn="0" w:noHBand="0" w:noVBand="1"/>
      </w:tblPr>
      <w:tblGrid>
        <w:gridCol w:w="3233"/>
        <w:gridCol w:w="3099"/>
        <w:gridCol w:w="1414"/>
        <w:gridCol w:w="1819"/>
      </w:tblGrid>
      <w:tr w:rsidR="00074777" w:rsidRPr="00D57929" w:rsidTr="007840E3">
        <w:trPr>
          <w:trHeight w:val="454"/>
          <w:tblHeader/>
          <w:jc w:val="center"/>
        </w:trPr>
        <w:tc>
          <w:tcPr>
            <w:tcW w:w="1690" w:type="pct"/>
            <w:tcBorders>
              <w:bottom w:val="single" w:sz="4" w:space="0" w:color="auto"/>
            </w:tcBorders>
            <w:shd w:val="clear" w:color="auto" w:fill="B6DDE8" w:themeFill="accent5" w:themeFillTint="66"/>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CONCEPTOS A EVALUAR</w:t>
            </w:r>
          </w:p>
        </w:tc>
        <w:tc>
          <w:tcPr>
            <w:tcW w:w="1620" w:type="pct"/>
            <w:shd w:val="clear" w:color="auto" w:fill="B6DDE8" w:themeFill="accent5" w:themeFillTint="66"/>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COMPROBANTES</w:t>
            </w:r>
          </w:p>
        </w:tc>
        <w:tc>
          <w:tcPr>
            <w:tcW w:w="739" w:type="pct"/>
            <w:shd w:val="clear" w:color="auto" w:fill="B6DDE8" w:themeFill="accent5" w:themeFillTint="66"/>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PUNTOS</w:t>
            </w:r>
          </w:p>
        </w:tc>
        <w:tc>
          <w:tcPr>
            <w:tcW w:w="951" w:type="pct"/>
            <w:shd w:val="clear" w:color="auto" w:fill="B6DDE8" w:themeFill="accent5" w:themeFillTint="66"/>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PUNTOS MÁXIMOS</w:t>
            </w:r>
          </w:p>
        </w:tc>
      </w:tr>
      <w:tr w:rsidR="00074777" w:rsidRPr="00D57929" w:rsidTr="007840E3">
        <w:trPr>
          <w:trHeight w:val="345"/>
          <w:jc w:val="center"/>
        </w:trPr>
        <w:tc>
          <w:tcPr>
            <w:tcW w:w="4049" w:type="pct"/>
            <w:gridSpan w:val="3"/>
            <w:shd w:val="clear" w:color="auto" w:fill="B6DDE8" w:themeFill="accent5" w:themeFillTint="66"/>
            <w:vAlign w:val="center"/>
          </w:tcPr>
          <w:p w:rsidR="00074777" w:rsidRPr="00D57929" w:rsidRDefault="00074777" w:rsidP="007840E3">
            <w:pPr>
              <w:rPr>
                <w:rFonts w:ascii="Montserrat" w:hAnsi="Montserrat" w:cs="Arial"/>
                <w:b/>
                <w:sz w:val="18"/>
                <w:lang w:val="es-ES" w:eastAsia="es-ES"/>
              </w:rPr>
            </w:pPr>
            <w:r w:rsidRPr="00D57929">
              <w:rPr>
                <w:rFonts w:ascii="Montserrat" w:hAnsi="Montserrat" w:cs="Arial"/>
                <w:b/>
                <w:sz w:val="18"/>
                <w:lang w:val="es-ES" w:eastAsia="es-ES"/>
              </w:rPr>
              <w:t>CAPACIDAD DEL LICITANTE</w:t>
            </w:r>
          </w:p>
        </w:tc>
        <w:tc>
          <w:tcPr>
            <w:tcW w:w="951" w:type="pct"/>
            <w:shd w:val="clear" w:color="auto" w:fill="B6DDE8" w:themeFill="accent5" w:themeFillTint="66"/>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24.00</w:t>
            </w:r>
          </w:p>
        </w:tc>
      </w:tr>
      <w:tr w:rsidR="00074777" w:rsidRPr="00D57929" w:rsidTr="007840E3">
        <w:trPr>
          <w:trHeight w:val="309"/>
          <w:jc w:val="center"/>
        </w:trPr>
        <w:tc>
          <w:tcPr>
            <w:tcW w:w="4049" w:type="pct"/>
            <w:gridSpan w:val="3"/>
            <w:tcBorders>
              <w:bottom w:val="single" w:sz="4" w:space="0" w:color="auto"/>
            </w:tcBorders>
            <w:shd w:val="clear" w:color="auto" w:fill="DAEEF3" w:themeFill="accent5" w:themeFillTint="33"/>
            <w:vAlign w:val="center"/>
          </w:tcPr>
          <w:p w:rsidR="00074777" w:rsidRPr="00D57929" w:rsidRDefault="00074777" w:rsidP="007840E3">
            <w:pPr>
              <w:contextualSpacing/>
              <w:rPr>
                <w:rFonts w:ascii="Montserrat" w:hAnsi="Montserrat" w:cs="Arial"/>
                <w:b/>
                <w:sz w:val="18"/>
                <w:lang w:val="es-ES" w:eastAsia="es-ES"/>
              </w:rPr>
            </w:pPr>
            <w:r w:rsidRPr="00D57929">
              <w:rPr>
                <w:rFonts w:ascii="Montserrat" w:hAnsi="Montserrat" w:cs="Arial"/>
                <w:b/>
                <w:sz w:val="18"/>
                <w:lang w:val="es-ES" w:eastAsia="es-ES"/>
              </w:rPr>
              <w:t>A. Capacidad de los Recursos Humanos</w:t>
            </w:r>
          </w:p>
        </w:tc>
        <w:tc>
          <w:tcPr>
            <w:tcW w:w="951" w:type="pct"/>
            <w:tcBorders>
              <w:bottom w:val="single" w:sz="4" w:space="0" w:color="auto"/>
            </w:tcBorders>
            <w:shd w:val="clear" w:color="auto" w:fill="DAEEF3" w:themeFill="accent5" w:themeFillTint="33"/>
            <w:vAlign w:val="center"/>
          </w:tcPr>
          <w:p w:rsidR="00074777" w:rsidRPr="00D57929" w:rsidRDefault="00074777" w:rsidP="007840E3">
            <w:pPr>
              <w:contextualSpacing/>
              <w:jc w:val="center"/>
              <w:rPr>
                <w:rFonts w:ascii="Montserrat" w:hAnsi="Montserrat" w:cs="Arial"/>
                <w:b/>
                <w:sz w:val="18"/>
                <w:lang w:val="es-ES" w:eastAsia="es-ES"/>
              </w:rPr>
            </w:pPr>
            <w:r w:rsidRPr="00D57929">
              <w:rPr>
                <w:rFonts w:ascii="Montserrat" w:hAnsi="Montserrat" w:cs="Arial"/>
                <w:b/>
                <w:sz w:val="18"/>
                <w:lang w:val="es-ES" w:eastAsia="es-ES"/>
              </w:rPr>
              <w:t>12.00</w:t>
            </w:r>
          </w:p>
        </w:tc>
      </w:tr>
      <w:tr w:rsidR="00074777" w:rsidRPr="00D57929" w:rsidTr="007840E3">
        <w:trPr>
          <w:trHeight w:val="273"/>
          <w:jc w:val="center"/>
        </w:trPr>
        <w:tc>
          <w:tcPr>
            <w:tcW w:w="4049" w:type="pct"/>
            <w:gridSpan w:val="3"/>
            <w:tcBorders>
              <w:bottom w:val="single" w:sz="4" w:space="0" w:color="auto"/>
            </w:tcBorders>
            <w:shd w:val="clear" w:color="auto" w:fill="auto"/>
            <w:vAlign w:val="center"/>
          </w:tcPr>
          <w:p w:rsidR="00074777" w:rsidRPr="00D57929" w:rsidRDefault="00074777" w:rsidP="007840E3">
            <w:pPr>
              <w:rPr>
                <w:rFonts w:ascii="Montserrat" w:hAnsi="Montserrat" w:cs="Arial"/>
                <w:b/>
                <w:sz w:val="18"/>
                <w:lang w:val="es-ES" w:eastAsia="es-ES"/>
              </w:rPr>
            </w:pPr>
            <w:r w:rsidRPr="00D57929">
              <w:rPr>
                <w:rFonts w:ascii="Montserrat" w:hAnsi="Montserrat" w:cs="Arial"/>
                <w:b/>
                <w:sz w:val="18"/>
                <w:lang w:val="es-ES" w:eastAsia="es-ES"/>
              </w:rPr>
              <w:t>A.1. Experiencia del Coordinador de Operaciones</w:t>
            </w:r>
          </w:p>
        </w:tc>
        <w:tc>
          <w:tcPr>
            <w:tcW w:w="951" w:type="pct"/>
            <w:tcBorders>
              <w:bottom w:val="single" w:sz="4" w:space="0" w:color="auto"/>
            </w:tcBorders>
            <w:shd w:val="clear" w:color="auto" w:fill="auto"/>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2.00</w:t>
            </w:r>
          </w:p>
        </w:tc>
      </w:tr>
      <w:tr w:rsidR="00074777" w:rsidRPr="00D57929" w:rsidTr="007840E3">
        <w:trPr>
          <w:trHeight w:val="1379"/>
          <w:jc w:val="center"/>
        </w:trPr>
        <w:tc>
          <w:tcPr>
            <w:tcW w:w="1690" w:type="pct"/>
            <w:vMerge w:val="restart"/>
            <w:tcBorders>
              <w:top w:val="single" w:sz="4" w:space="0" w:color="auto"/>
              <w:left w:val="single" w:sz="4" w:space="0" w:color="auto"/>
              <w:right w:val="single" w:sz="4" w:space="0" w:color="auto"/>
            </w:tcBorders>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 xml:space="preserve">El licitante deberá acreditar para la persona asignada como </w:t>
            </w:r>
            <w:r w:rsidRPr="00D57929">
              <w:rPr>
                <w:rFonts w:ascii="Montserrat" w:hAnsi="Montserrat" w:cs="Arial"/>
                <w:b/>
                <w:sz w:val="18"/>
                <w:lang w:val="es-ES" w:eastAsia="es-ES"/>
              </w:rPr>
              <w:t>Coordinador de Operaciones</w:t>
            </w:r>
            <w:r w:rsidRPr="00D57929">
              <w:rPr>
                <w:rFonts w:ascii="Montserrat" w:hAnsi="Montserrat" w:cs="Arial"/>
                <w:sz w:val="18"/>
                <w:lang w:val="es-ES" w:eastAsia="es-ES"/>
              </w:rPr>
              <w:t xml:space="preserve">, experiencia mínima de 1 (un) año en </w:t>
            </w:r>
            <w:r w:rsidRPr="00D57929">
              <w:rPr>
                <w:rFonts w:ascii="Montserrat" w:hAnsi="Montserrat" w:cs="Arial"/>
                <w:sz w:val="18"/>
                <w:u w:val="single"/>
                <w:lang w:val="es-ES" w:eastAsia="es-ES"/>
              </w:rPr>
              <w:t>Gestión de Proyectos</w:t>
            </w:r>
            <w:r w:rsidRPr="00D57929">
              <w:rPr>
                <w:rFonts w:ascii="Montserrat" w:hAnsi="Montserrat" w:cs="Arial"/>
                <w:sz w:val="18"/>
                <w:lang w:val="es-ES" w:eastAsia="es-ES"/>
              </w:rPr>
              <w:t xml:space="preserve">  relacionados con la prestación de servicios integrales de transformación, clasificación, captura y escaneo homogéneo en medios electrónicos de expedientes jurisdiccionales o servicios similares a los requeridos en la presente contratación, mediante la presentación de su Currículum Vitae en el cual se detallen por lo menos, los siguientes datos: </w:t>
            </w:r>
          </w:p>
          <w:p w:rsidR="00074777" w:rsidRPr="00D57929" w:rsidRDefault="00074777" w:rsidP="007840E3">
            <w:pPr>
              <w:jc w:val="both"/>
              <w:rPr>
                <w:rFonts w:ascii="Montserrat" w:hAnsi="Montserrat" w:cs="Arial"/>
                <w:sz w:val="18"/>
                <w:lang w:val="es-ES" w:eastAsia="es-ES"/>
              </w:rPr>
            </w:pPr>
          </w:p>
          <w:p w:rsidR="00074777" w:rsidRPr="00D57929" w:rsidRDefault="00074777" w:rsidP="001014F5">
            <w:pPr>
              <w:numPr>
                <w:ilvl w:val="0"/>
                <w:numId w:val="58"/>
              </w:numPr>
              <w:jc w:val="both"/>
              <w:rPr>
                <w:rFonts w:ascii="Montserrat" w:hAnsi="Montserrat" w:cs="Arial"/>
                <w:sz w:val="18"/>
                <w:lang w:val="es-ES" w:eastAsia="es-ES"/>
              </w:rPr>
            </w:pPr>
            <w:r w:rsidRPr="00D57929">
              <w:rPr>
                <w:rFonts w:ascii="Montserrat" w:hAnsi="Montserrat" w:cs="Arial"/>
                <w:sz w:val="18"/>
                <w:lang w:val="es-ES" w:eastAsia="es-ES"/>
              </w:rPr>
              <w:t>Nombre completo.</w:t>
            </w:r>
          </w:p>
          <w:p w:rsidR="00074777" w:rsidRPr="00D57929" w:rsidRDefault="00074777" w:rsidP="001014F5">
            <w:pPr>
              <w:numPr>
                <w:ilvl w:val="0"/>
                <w:numId w:val="58"/>
              </w:numPr>
              <w:jc w:val="both"/>
              <w:rPr>
                <w:rFonts w:ascii="Montserrat" w:hAnsi="Montserrat" w:cs="Arial"/>
                <w:sz w:val="18"/>
                <w:lang w:val="es-ES" w:eastAsia="es-ES"/>
              </w:rPr>
            </w:pPr>
            <w:r w:rsidRPr="00D57929">
              <w:rPr>
                <w:rFonts w:ascii="Montserrat" w:hAnsi="Montserrat" w:cs="Arial"/>
                <w:sz w:val="18"/>
                <w:lang w:val="es-ES" w:eastAsia="es-ES"/>
              </w:rPr>
              <w:t>Relación de empleos donde ha prestado sus servicios.</w:t>
            </w:r>
          </w:p>
          <w:p w:rsidR="00074777" w:rsidRPr="00D57929" w:rsidRDefault="00074777" w:rsidP="001014F5">
            <w:pPr>
              <w:numPr>
                <w:ilvl w:val="0"/>
                <w:numId w:val="58"/>
              </w:numPr>
              <w:jc w:val="both"/>
              <w:rPr>
                <w:rFonts w:ascii="Montserrat" w:hAnsi="Montserrat" w:cs="Arial"/>
                <w:sz w:val="18"/>
                <w:lang w:val="es-ES" w:eastAsia="es-ES"/>
              </w:rPr>
            </w:pPr>
            <w:r w:rsidRPr="00D57929">
              <w:rPr>
                <w:rFonts w:ascii="Montserrat" w:hAnsi="Montserrat" w:cs="Arial"/>
                <w:sz w:val="18"/>
                <w:lang w:val="es-ES" w:eastAsia="es-ES"/>
              </w:rPr>
              <w:t xml:space="preserve">Funciones desempeñadas en cada uno de sus empleos. </w:t>
            </w: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licitante deberá contar con al menos un representante en la Ciudad de México y un representante en la Ciudad de Monterrey.</w:t>
            </w:r>
          </w:p>
          <w:p w:rsidR="00074777" w:rsidRPr="00D57929" w:rsidRDefault="00074777" w:rsidP="007840E3">
            <w:pPr>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p>
        </w:tc>
        <w:tc>
          <w:tcPr>
            <w:tcW w:w="1620" w:type="pct"/>
            <w:tcBorders>
              <w:top w:val="single" w:sz="4" w:space="0" w:color="auto"/>
              <w:left w:val="single" w:sz="4" w:space="0" w:color="auto"/>
              <w:bottom w:val="single" w:sz="4" w:space="0" w:color="auto"/>
              <w:right w:val="single" w:sz="4" w:space="0" w:color="auto"/>
            </w:tcBorders>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 xml:space="preserve">Acredita de los 2 (dos) Coordinadores de Operación 1 año o más de experiencia en la supervisión para la prestación de servicios integrales de transformación, clasificación, captura y escaneo homogéneo en medios electrónicos de expedientes jurisdiccionales o servicios similares a los requeridos en la presente contratación. </w:t>
            </w:r>
          </w:p>
        </w:tc>
        <w:tc>
          <w:tcPr>
            <w:tcW w:w="739" w:type="pct"/>
            <w:tcBorders>
              <w:top w:val="single" w:sz="4" w:space="0" w:color="auto"/>
              <w:left w:val="single" w:sz="4" w:space="0" w:color="auto"/>
              <w:right w:val="single" w:sz="4" w:space="0" w:color="auto"/>
            </w:tcBorders>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2.00</w:t>
            </w:r>
          </w:p>
        </w:tc>
        <w:tc>
          <w:tcPr>
            <w:tcW w:w="951" w:type="pct"/>
            <w:vMerge w:val="restart"/>
            <w:tcBorders>
              <w:top w:val="single" w:sz="4" w:space="0" w:color="auto"/>
              <w:left w:val="single" w:sz="4" w:space="0" w:color="auto"/>
              <w:right w:val="single" w:sz="4" w:space="0" w:color="auto"/>
            </w:tcBorders>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2.00</w:t>
            </w:r>
          </w:p>
        </w:tc>
      </w:tr>
      <w:tr w:rsidR="00074777" w:rsidRPr="00D57929" w:rsidTr="007840E3">
        <w:trPr>
          <w:trHeight w:val="1419"/>
          <w:jc w:val="center"/>
        </w:trPr>
        <w:tc>
          <w:tcPr>
            <w:tcW w:w="1690" w:type="pct"/>
            <w:vMerge/>
            <w:tcBorders>
              <w:left w:val="single" w:sz="4" w:space="0" w:color="auto"/>
              <w:bottom w:val="single" w:sz="4" w:space="0" w:color="auto"/>
              <w:right w:val="single" w:sz="4" w:space="0" w:color="auto"/>
            </w:tcBorders>
            <w:vAlign w:val="center"/>
          </w:tcPr>
          <w:p w:rsidR="00074777" w:rsidRPr="00D57929" w:rsidRDefault="00074777" w:rsidP="007840E3">
            <w:pPr>
              <w:jc w:val="both"/>
              <w:rPr>
                <w:rFonts w:ascii="Montserrat" w:hAnsi="Montserrat" w:cs="Arial"/>
                <w:sz w:val="18"/>
                <w:lang w:val="es-ES" w:eastAsia="es-ES"/>
              </w:rPr>
            </w:pPr>
          </w:p>
        </w:tc>
        <w:tc>
          <w:tcPr>
            <w:tcW w:w="1620" w:type="pct"/>
            <w:tcBorders>
              <w:top w:val="single" w:sz="4" w:space="0" w:color="auto"/>
              <w:left w:val="single" w:sz="4" w:space="0" w:color="auto"/>
              <w:bottom w:val="single" w:sz="4" w:space="0" w:color="auto"/>
            </w:tcBorders>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No acredita el tiempo y/o la experiencia de los 2 (dos) Coordinadores de Operación para la prestación de servicios integrales de transformación, clasificación, captura y escaneo homogéneo en medios electrónicos de expedientes jurisdiccionales o similares a los requeridos en la presente contratación.</w:t>
            </w:r>
          </w:p>
        </w:tc>
        <w:tc>
          <w:tcPr>
            <w:tcW w:w="739" w:type="pct"/>
            <w:tcBorders>
              <w:top w:val="single" w:sz="4" w:space="0" w:color="auto"/>
              <w:bottom w:val="single" w:sz="4" w:space="0" w:color="auto"/>
              <w:right w:val="single" w:sz="4" w:space="0" w:color="auto"/>
            </w:tcBorders>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0.00</w:t>
            </w:r>
          </w:p>
        </w:tc>
        <w:tc>
          <w:tcPr>
            <w:tcW w:w="951" w:type="pct"/>
            <w:vMerge/>
            <w:tcBorders>
              <w:left w:val="single" w:sz="4" w:space="0" w:color="auto"/>
              <w:right w:val="single" w:sz="4" w:space="0" w:color="auto"/>
            </w:tcBorders>
            <w:vAlign w:val="center"/>
          </w:tcPr>
          <w:p w:rsidR="00074777" w:rsidRPr="00D57929" w:rsidRDefault="00074777" w:rsidP="007840E3">
            <w:pPr>
              <w:jc w:val="center"/>
              <w:rPr>
                <w:rFonts w:ascii="Montserrat" w:hAnsi="Montserrat" w:cs="Arial"/>
                <w:b/>
                <w:sz w:val="18"/>
                <w:lang w:val="es-ES" w:eastAsia="es-ES"/>
              </w:rPr>
            </w:pPr>
          </w:p>
        </w:tc>
      </w:tr>
      <w:tr w:rsidR="00074777" w:rsidRPr="00D57929" w:rsidTr="007840E3">
        <w:trPr>
          <w:trHeight w:val="289"/>
          <w:jc w:val="center"/>
        </w:trPr>
        <w:tc>
          <w:tcPr>
            <w:tcW w:w="4049" w:type="pct"/>
            <w:gridSpan w:val="3"/>
            <w:tcBorders>
              <w:top w:val="single" w:sz="4" w:space="0" w:color="auto"/>
              <w:bottom w:val="single" w:sz="4" w:space="0" w:color="auto"/>
              <w:right w:val="single" w:sz="4" w:space="0" w:color="auto"/>
            </w:tcBorders>
            <w:shd w:val="clear" w:color="auto" w:fill="auto"/>
            <w:vAlign w:val="center"/>
          </w:tcPr>
          <w:p w:rsidR="00074777" w:rsidRPr="00D57929" w:rsidRDefault="00074777" w:rsidP="007840E3">
            <w:pPr>
              <w:rPr>
                <w:rFonts w:ascii="Montserrat" w:hAnsi="Montserrat" w:cs="Arial"/>
                <w:b/>
                <w:sz w:val="18"/>
                <w:lang w:val="es-ES" w:eastAsia="es-ES"/>
              </w:rPr>
            </w:pPr>
            <w:r w:rsidRPr="00D57929">
              <w:rPr>
                <w:rFonts w:ascii="Montserrat" w:hAnsi="Montserrat" w:cs="Arial"/>
                <w:b/>
                <w:sz w:val="18"/>
                <w:lang w:val="es-ES" w:eastAsia="es-ES"/>
              </w:rPr>
              <w:lastRenderedPageBreak/>
              <w:t>A.2. Experiencia del Personal de Recursos Humanos</w:t>
            </w:r>
          </w:p>
        </w:tc>
        <w:tc>
          <w:tcPr>
            <w:tcW w:w="951" w:type="pct"/>
            <w:tcBorders>
              <w:top w:val="single" w:sz="4" w:space="0" w:color="auto"/>
              <w:bottom w:val="single" w:sz="4" w:space="0" w:color="auto"/>
              <w:right w:val="single" w:sz="4" w:space="0" w:color="auto"/>
            </w:tcBorders>
            <w:shd w:val="clear" w:color="auto" w:fill="auto"/>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1.60</w:t>
            </w:r>
          </w:p>
        </w:tc>
      </w:tr>
      <w:tr w:rsidR="00074777" w:rsidRPr="00D57929" w:rsidTr="007840E3">
        <w:trPr>
          <w:trHeight w:val="793"/>
          <w:jc w:val="center"/>
        </w:trPr>
        <w:tc>
          <w:tcPr>
            <w:tcW w:w="1690" w:type="pct"/>
            <w:vMerge w:val="restart"/>
            <w:tcBorders>
              <w:top w:val="single" w:sz="4" w:space="0" w:color="auto"/>
            </w:tcBorders>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 xml:space="preserve">El licitante deberá indicar la experiencia mínima de 1 (un) año en servicios integrales de transformación, clasificación, captura y escaneo homogéneo en medios electrónicos de expedientes jurisdiccionales o servicios similares a los requeridos en la presente contratación, de al menos 12 (doce) personas,  mediante su Currículum Vitae, que deberá contener mínimo la siguiente información: </w:t>
            </w:r>
          </w:p>
          <w:p w:rsidR="00074777" w:rsidRPr="00D57929" w:rsidRDefault="00074777" w:rsidP="007840E3">
            <w:pPr>
              <w:jc w:val="both"/>
              <w:rPr>
                <w:rFonts w:ascii="Montserrat" w:hAnsi="Montserrat" w:cs="Arial"/>
                <w:sz w:val="18"/>
                <w:lang w:val="es-ES" w:eastAsia="es-ES"/>
              </w:rPr>
            </w:pPr>
          </w:p>
          <w:p w:rsidR="00074777" w:rsidRPr="00D57929" w:rsidRDefault="00074777" w:rsidP="001014F5">
            <w:pPr>
              <w:numPr>
                <w:ilvl w:val="0"/>
                <w:numId w:val="59"/>
              </w:numPr>
              <w:jc w:val="both"/>
              <w:rPr>
                <w:rFonts w:ascii="Montserrat" w:hAnsi="Montserrat" w:cs="Arial"/>
                <w:sz w:val="18"/>
                <w:lang w:val="es-ES" w:eastAsia="es-ES"/>
              </w:rPr>
            </w:pPr>
            <w:r w:rsidRPr="00D57929">
              <w:rPr>
                <w:rFonts w:ascii="Montserrat" w:hAnsi="Montserrat" w:cs="Arial"/>
                <w:sz w:val="18"/>
                <w:lang w:val="es-ES" w:eastAsia="es-ES"/>
              </w:rPr>
              <w:t>Nombre completo.</w:t>
            </w:r>
          </w:p>
          <w:p w:rsidR="00074777" w:rsidRPr="00D57929" w:rsidRDefault="00074777" w:rsidP="001014F5">
            <w:pPr>
              <w:numPr>
                <w:ilvl w:val="0"/>
                <w:numId w:val="59"/>
              </w:numPr>
              <w:jc w:val="both"/>
              <w:rPr>
                <w:rFonts w:ascii="Montserrat" w:hAnsi="Montserrat" w:cs="Arial"/>
                <w:sz w:val="18"/>
                <w:lang w:val="es-ES" w:eastAsia="es-ES"/>
              </w:rPr>
            </w:pPr>
            <w:r w:rsidRPr="00D57929">
              <w:rPr>
                <w:rFonts w:ascii="Montserrat" w:hAnsi="Montserrat" w:cs="Arial"/>
                <w:sz w:val="18"/>
                <w:lang w:val="es-ES" w:eastAsia="es-ES"/>
              </w:rPr>
              <w:t>Relación de empleos donde ha prestado sus servicios.</w:t>
            </w:r>
          </w:p>
          <w:p w:rsidR="00074777" w:rsidRPr="00D57929" w:rsidRDefault="00074777" w:rsidP="001014F5">
            <w:pPr>
              <w:numPr>
                <w:ilvl w:val="0"/>
                <w:numId w:val="59"/>
              </w:numPr>
              <w:jc w:val="both"/>
              <w:rPr>
                <w:rFonts w:ascii="Montserrat" w:hAnsi="Montserrat" w:cs="Arial"/>
                <w:sz w:val="18"/>
                <w:lang w:val="es-ES" w:eastAsia="es-ES"/>
              </w:rPr>
            </w:pPr>
            <w:r w:rsidRPr="00D57929">
              <w:rPr>
                <w:rFonts w:ascii="Montserrat" w:hAnsi="Montserrat" w:cs="Arial"/>
                <w:sz w:val="18"/>
                <w:lang w:val="es-ES" w:eastAsia="es-ES"/>
              </w:rPr>
              <w:t xml:space="preserve">Funciones desempeñadas en cada uno de sus empleos.  </w:t>
            </w:r>
          </w:p>
          <w:p w:rsidR="00074777" w:rsidRPr="00D57929" w:rsidRDefault="00074777" w:rsidP="007840E3">
            <w:pPr>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La experiencia de las Personas no se podrá promediar.</w:t>
            </w:r>
          </w:p>
          <w:p w:rsidR="00074777" w:rsidRPr="00D57929" w:rsidRDefault="00074777" w:rsidP="007840E3">
            <w:pPr>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personal requerido será conforme a lo solicitado en el numeral 5 Recursos Humanos del ANEXO TÉCNICO de la convocatoria.</w:t>
            </w:r>
          </w:p>
          <w:p w:rsidR="00074777" w:rsidRPr="00D57929" w:rsidRDefault="00074777" w:rsidP="007840E3">
            <w:pPr>
              <w:jc w:val="both"/>
              <w:rPr>
                <w:rFonts w:ascii="Montserrat" w:hAnsi="Montserrat" w:cs="Arial"/>
                <w:sz w:val="18"/>
                <w:lang w:val="es-ES" w:eastAsia="es-ES"/>
              </w:rPr>
            </w:pPr>
          </w:p>
          <w:p w:rsidR="00074777" w:rsidRPr="00D57929" w:rsidRDefault="00074777" w:rsidP="001014F5">
            <w:pPr>
              <w:numPr>
                <w:ilvl w:val="0"/>
                <w:numId w:val="60"/>
              </w:numPr>
              <w:jc w:val="both"/>
              <w:rPr>
                <w:rFonts w:ascii="Montserrat" w:hAnsi="Montserrat" w:cs="Arial"/>
                <w:sz w:val="18"/>
                <w:lang w:val="es-ES" w:eastAsia="es-ES"/>
              </w:rPr>
            </w:pPr>
            <w:r w:rsidRPr="00D57929">
              <w:rPr>
                <w:rFonts w:ascii="Montserrat" w:hAnsi="Montserrat" w:cs="Arial"/>
                <w:sz w:val="18"/>
                <w:lang w:val="es-ES" w:eastAsia="es-ES"/>
              </w:rPr>
              <w:t>Representante de Proyecto.</w:t>
            </w:r>
          </w:p>
          <w:p w:rsidR="00074777" w:rsidRPr="00D57929" w:rsidRDefault="00074777" w:rsidP="001014F5">
            <w:pPr>
              <w:numPr>
                <w:ilvl w:val="0"/>
                <w:numId w:val="60"/>
              </w:numPr>
              <w:jc w:val="both"/>
              <w:rPr>
                <w:rFonts w:ascii="Montserrat" w:hAnsi="Montserrat" w:cs="Arial"/>
                <w:sz w:val="18"/>
                <w:lang w:val="es-ES" w:eastAsia="es-ES"/>
              </w:rPr>
            </w:pPr>
            <w:r w:rsidRPr="00D57929">
              <w:rPr>
                <w:rFonts w:ascii="Montserrat" w:hAnsi="Montserrat" w:cs="Arial"/>
                <w:sz w:val="18"/>
                <w:lang w:val="es-ES" w:eastAsia="es-ES"/>
              </w:rPr>
              <w:t>Coordinador Jurídico Laboral.</w:t>
            </w:r>
          </w:p>
          <w:p w:rsidR="00074777" w:rsidRPr="00D57929" w:rsidRDefault="00074777" w:rsidP="001014F5">
            <w:pPr>
              <w:numPr>
                <w:ilvl w:val="0"/>
                <w:numId w:val="60"/>
              </w:numPr>
              <w:jc w:val="both"/>
              <w:rPr>
                <w:rFonts w:ascii="Montserrat" w:hAnsi="Montserrat" w:cs="Arial"/>
                <w:sz w:val="18"/>
                <w:lang w:val="es-ES" w:eastAsia="es-ES"/>
              </w:rPr>
            </w:pPr>
            <w:r w:rsidRPr="00D57929">
              <w:rPr>
                <w:rFonts w:ascii="Montserrat" w:hAnsi="Montserrat" w:cs="Arial"/>
                <w:sz w:val="18"/>
                <w:lang w:val="es-ES" w:eastAsia="es-ES"/>
              </w:rPr>
              <w:t>Arquitecto de Archivo.</w:t>
            </w:r>
          </w:p>
          <w:p w:rsidR="00074777" w:rsidRPr="00D57929" w:rsidRDefault="00074777" w:rsidP="001014F5">
            <w:pPr>
              <w:numPr>
                <w:ilvl w:val="0"/>
                <w:numId w:val="60"/>
              </w:numPr>
              <w:jc w:val="both"/>
              <w:rPr>
                <w:rFonts w:ascii="Montserrat" w:hAnsi="Montserrat" w:cs="Arial"/>
                <w:sz w:val="18"/>
                <w:lang w:val="es-ES" w:eastAsia="es-ES"/>
              </w:rPr>
            </w:pPr>
            <w:proofErr w:type="spellStart"/>
            <w:r w:rsidRPr="00D57929">
              <w:rPr>
                <w:rFonts w:ascii="Montserrat" w:hAnsi="Montserrat" w:cs="Arial"/>
                <w:sz w:val="18"/>
                <w:lang w:val="es-ES" w:eastAsia="es-ES"/>
              </w:rPr>
              <w:t>Archivonomista</w:t>
            </w:r>
            <w:proofErr w:type="spellEnd"/>
            <w:r w:rsidRPr="00D57929">
              <w:rPr>
                <w:rFonts w:ascii="Montserrat" w:hAnsi="Montserrat" w:cs="Arial"/>
                <w:sz w:val="18"/>
                <w:lang w:val="es-ES" w:eastAsia="es-ES"/>
              </w:rPr>
              <w:t>.</w:t>
            </w:r>
          </w:p>
          <w:p w:rsidR="00074777" w:rsidRPr="00D57929" w:rsidRDefault="00074777" w:rsidP="001014F5">
            <w:pPr>
              <w:numPr>
                <w:ilvl w:val="0"/>
                <w:numId w:val="60"/>
              </w:numPr>
              <w:jc w:val="both"/>
              <w:rPr>
                <w:rFonts w:ascii="Montserrat" w:hAnsi="Montserrat" w:cs="Arial"/>
                <w:sz w:val="18"/>
                <w:lang w:val="es-ES" w:eastAsia="es-ES"/>
              </w:rPr>
            </w:pPr>
            <w:r w:rsidRPr="00D57929">
              <w:rPr>
                <w:rFonts w:ascii="Montserrat" w:hAnsi="Montserrat" w:cs="Arial"/>
                <w:sz w:val="18"/>
                <w:lang w:val="es-ES" w:eastAsia="es-ES"/>
              </w:rPr>
              <w:t>Soporte legal y administrativo.</w:t>
            </w:r>
          </w:p>
          <w:p w:rsidR="00074777" w:rsidRPr="00D57929" w:rsidRDefault="00074777" w:rsidP="001014F5">
            <w:pPr>
              <w:numPr>
                <w:ilvl w:val="0"/>
                <w:numId w:val="60"/>
              </w:numPr>
              <w:jc w:val="both"/>
              <w:rPr>
                <w:rFonts w:ascii="Montserrat" w:hAnsi="Montserrat" w:cs="Arial"/>
                <w:sz w:val="18"/>
                <w:lang w:val="es-ES" w:eastAsia="es-ES"/>
              </w:rPr>
            </w:pPr>
            <w:r w:rsidRPr="00D57929">
              <w:rPr>
                <w:rFonts w:ascii="Montserrat" w:hAnsi="Montserrat" w:cs="Arial"/>
                <w:sz w:val="18"/>
                <w:lang w:val="es-ES" w:eastAsia="es-ES"/>
              </w:rPr>
              <w:t>Soporte Técnico.</w:t>
            </w:r>
          </w:p>
          <w:p w:rsidR="00074777" w:rsidRPr="00D57929" w:rsidRDefault="00074777" w:rsidP="007840E3">
            <w:pPr>
              <w:jc w:val="both"/>
              <w:rPr>
                <w:rFonts w:ascii="Montserrat" w:hAnsi="Montserrat" w:cs="Arial"/>
                <w:sz w:val="18"/>
                <w:lang w:val="es-ES" w:eastAsia="es-ES"/>
              </w:rPr>
            </w:pPr>
          </w:p>
        </w:tc>
        <w:tc>
          <w:tcPr>
            <w:tcW w:w="1620" w:type="pct"/>
            <w:tcBorders>
              <w:top w:val="single" w:sz="4" w:space="0" w:color="auto"/>
            </w:tcBorders>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Indica que al menos 12 (doce) Personas, cuentan con 1 (un) o más años de experiencia desempeñando actividades de servicios integrales de transformación, clasificación, captura y escaneo homogéneo en medios electrónicos de expedientes jurisdiccionales o servicios similares a los requeridos en la presente contratación.</w:t>
            </w:r>
          </w:p>
        </w:tc>
        <w:tc>
          <w:tcPr>
            <w:tcW w:w="739" w:type="pct"/>
            <w:tcBorders>
              <w:top w:val="single" w:sz="4" w:space="0" w:color="auto"/>
              <w:bottom w:val="single" w:sz="4" w:space="0" w:color="auto"/>
              <w:right w:val="single" w:sz="4" w:space="0" w:color="auto"/>
            </w:tcBorders>
            <w:vAlign w:val="center"/>
          </w:tcPr>
          <w:p w:rsidR="00074777" w:rsidRPr="00D57929" w:rsidRDefault="00074777" w:rsidP="007840E3">
            <w:pPr>
              <w:jc w:val="center"/>
              <w:rPr>
                <w:rFonts w:ascii="Montserrat" w:hAnsi="Montserrat" w:cs="Arial"/>
                <w:sz w:val="18"/>
                <w:highlight w:val="yellow"/>
                <w:lang w:val="es-ES" w:eastAsia="es-ES"/>
              </w:rPr>
            </w:pPr>
            <w:r w:rsidRPr="00D57929">
              <w:rPr>
                <w:rFonts w:ascii="Montserrat" w:hAnsi="Montserrat" w:cs="Arial"/>
                <w:sz w:val="18"/>
                <w:lang w:val="es-ES" w:eastAsia="es-ES"/>
              </w:rPr>
              <w:t>1.60</w:t>
            </w:r>
          </w:p>
        </w:tc>
        <w:tc>
          <w:tcPr>
            <w:tcW w:w="951" w:type="pct"/>
            <w:vMerge w:val="restart"/>
            <w:tcBorders>
              <w:left w:val="single" w:sz="4" w:space="0" w:color="auto"/>
              <w:right w:val="single" w:sz="4" w:space="0" w:color="auto"/>
            </w:tcBorders>
            <w:vAlign w:val="center"/>
          </w:tcPr>
          <w:p w:rsidR="00074777" w:rsidRPr="00D57929" w:rsidRDefault="00074777" w:rsidP="007840E3">
            <w:pPr>
              <w:jc w:val="center"/>
              <w:rPr>
                <w:rFonts w:ascii="Montserrat" w:hAnsi="Montserrat" w:cs="Arial"/>
                <w:b/>
                <w:sz w:val="18"/>
                <w:highlight w:val="yellow"/>
                <w:lang w:val="es-ES" w:eastAsia="es-ES"/>
              </w:rPr>
            </w:pPr>
          </w:p>
          <w:p w:rsidR="00074777" w:rsidRPr="00D57929" w:rsidRDefault="00074777" w:rsidP="007840E3">
            <w:pPr>
              <w:jc w:val="center"/>
              <w:rPr>
                <w:rFonts w:ascii="Montserrat" w:hAnsi="Montserrat" w:cs="Arial"/>
                <w:b/>
                <w:sz w:val="18"/>
                <w:highlight w:val="yellow"/>
                <w:lang w:val="es-ES" w:eastAsia="es-ES"/>
              </w:rPr>
            </w:pPr>
            <w:r w:rsidRPr="00D57929">
              <w:rPr>
                <w:rFonts w:ascii="Montserrat" w:hAnsi="Montserrat" w:cs="Arial"/>
                <w:b/>
                <w:sz w:val="18"/>
                <w:lang w:val="es-ES" w:eastAsia="es-ES"/>
              </w:rPr>
              <w:t>1.60</w:t>
            </w:r>
          </w:p>
        </w:tc>
      </w:tr>
      <w:tr w:rsidR="00074777" w:rsidRPr="00D57929" w:rsidTr="007840E3">
        <w:trPr>
          <w:trHeight w:val="724"/>
          <w:jc w:val="center"/>
        </w:trPr>
        <w:tc>
          <w:tcPr>
            <w:tcW w:w="1690" w:type="pct"/>
            <w:vMerge/>
            <w:tcBorders>
              <w:bottom w:val="single" w:sz="4" w:space="0" w:color="auto"/>
            </w:tcBorders>
            <w:vAlign w:val="center"/>
          </w:tcPr>
          <w:p w:rsidR="00074777" w:rsidRPr="00D57929" w:rsidRDefault="00074777" w:rsidP="007840E3">
            <w:pPr>
              <w:jc w:val="both"/>
              <w:rPr>
                <w:rFonts w:ascii="Montserrat" w:hAnsi="Montserrat" w:cs="Arial"/>
                <w:sz w:val="18"/>
                <w:lang w:val="es-ES" w:eastAsia="es-ES"/>
              </w:rPr>
            </w:pPr>
          </w:p>
        </w:tc>
        <w:tc>
          <w:tcPr>
            <w:tcW w:w="1620" w:type="pct"/>
            <w:tcBorders>
              <w:bottom w:val="single" w:sz="4" w:space="0" w:color="auto"/>
            </w:tcBorders>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No indica el número solicitado de Personas y/o la experiencia no es la mínima solicitada.</w:t>
            </w:r>
          </w:p>
        </w:tc>
        <w:tc>
          <w:tcPr>
            <w:tcW w:w="739" w:type="pct"/>
            <w:tcBorders>
              <w:bottom w:val="single" w:sz="4" w:space="0" w:color="auto"/>
              <w:right w:val="single" w:sz="4" w:space="0" w:color="auto"/>
            </w:tcBorders>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0.00</w:t>
            </w:r>
          </w:p>
        </w:tc>
        <w:tc>
          <w:tcPr>
            <w:tcW w:w="951" w:type="pct"/>
            <w:vMerge/>
            <w:tcBorders>
              <w:left w:val="single" w:sz="4" w:space="0" w:color="auto"/>
              <w:right w:val="single" w:sz="4" w:space="0" w:color="auto"/>
            </w:tcBorders>
            <w:vAlign w:val="center"/>
          </w:tcPr>
          <w:p w:rsidR="00074777" w:rsidRPr="00D57929" w:rsidRDefault="00074777" w:rsidP="007840E3">
            <w:pPr>
              <w:jc w:val="center"/>
              <w:rPr>
                <w:rFonts w:ascii="Montserrat" w:hAnsi="Montserrat" w:cs="Arial"/>
                <w:b/>
                <w:sz w:val="18"/>
                <w:lang w:val="es-ES" w:eastAsia="es-ES"/>
              </w:rPr>
            </w:pPr>
          </w:p>
        </w:tc>
      </w:tr>
    </w:tbl>
    <w:p w:rsidR="00074777" w:rsidRPr="00D57929" w:rsidRDefault="00074777" w:rsidP="00074777">
      <w:pPr>
        <w:rPr>
          <w:rFonts w:ascii="Montserrat" w:eastAsia="Times New Roman" w:hAnsi="Montserrat" w:cs="Arial"/>
          <w:sz w:val="18"/>
          <w:szCs w:val="20"/>
          <w:lang w:val="es-ES" w:eastAsia="es-ES"/>
        </w:rPr>
      </w:pPr>
    </w:p>
    <w:tbl>
      <w:tblPr>
        <w:tblStyle w:val="Tablaconcuadrcula"/>
        <w:tblW w:w="5229" w:type="pct"/>
        <w:tblInd w:w="-147" w:type="dxa"/>
        <w:tblLook w:val="04A0" w:firstRow="1" w:lastRow="0" w:firstColumn="1" w:lastColumn="0" w:noHBand="0" w:noVBand="1"/>
      </w:tblPr>
      <w:tblGrid>
        <w:gridCol w:w="3200"/>
        <w:gridCol w:w="3053"/>
        <w:gridCol w:w="1782"/>
        <w:gridCol w:w="1434"/>
      </w:tblGrid>
      <w:tr w:rsidR="00074777" w:rsidRPr="00D57929" w:rsidTr="00D57929">
        <w:trPr>
          <w:trHeight w:val="530"/>
        </w:trPr>
        <w:tc>
          <w:tcPr>
            <w:tcW w:w="4243" w:type="pct"/>
            <w:gridSpan w:val="3"/>
            <w:tcBorders>
              <w:top w:val="single" w:sz="4" w:space="0" w:color="auto"/>
            </w:tcBorders>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b/>
                <w:sz w:val="18"/>
                <w:lang w:val="es-ES" w:eastAsia="es-ES"/>
              </w:rPr>
              <w:t>A.3. Competencia o habilidad. Formación Académica del Coordinador del Operaciones:</w:t>
            </w:r>
          </w:p>
        </w:tc>
        <w:tc>
          <w:tcPr>
            <w:tcW w:w="757" w:type="pc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3.00</w:t>
            </w:r>
          </w:p>
        </w:tc>
      </w:tr>
      <w:tr w:rsidR="00074777" w:rsidRPr="00D57929" w:rsidTr="00D57929">
        <w:trPr>
          <w:trHeight w:val="935"/>
        </w:trPr>
        <w:tc>
          <w:tcPr>
            <w:tcW w:w="1690" w:type="pct"/>
            <w:vMerge w:val="restart"/>
            <w:tcBorders>
              <w:top w:val="single" w:sz="4" w:space="0" w:color="auto"/>
            </w:tcBorders>
            <w:vAlign w:val="center"/>
          </w:tcPr>
          <w:p w:rsidR="00074777" w:rsidRPr="00D57929" w:rsidRDefault="00074777" w:rsidP="001014F5">
            <w:pPr>
              <w:numPr>
                <w:ilvl w:val="0"/>
                <w:numId w:val="55"/>
              </w:numPr>
              <w:pBdr>
                <w:top w:val="nil"/>
                <w:left w:val="nil"/>
                <w:bottom w:val="nil"/>
                <w:right w:val="nil"/>
                <w:between w:val="nil"/>
                <w:bar w:val="nil"/>
              </w:pBdr>
              <w:jc w:val="both"/>
              <w:rPr>
                <w:rFonts w:ascii="Montserrat" w:eastAsia="Arial Unicode MS" w:hAnsi="Montserrat" w:cs="Arial"/>
                <w:color w:val="000000"/>
                <w:sz w:val="18"/>
                <w:u w:color="000000"/>
                <w:bdr w:val="nil"/>
                <w:lang w:val="pt-PT"/>
                <w14:textOutline w14:w="0" w14:cap="flat" w14:cmpd="sng" w14:algn="ctr">
                  <w14:noFill/>
                  <w14:prstDash w14:val="solid"/>
                  <w14:bevel/>
                </w14:textOutline>
              </w:rPr>
            </w:pPr>
            <w:r w:rsidRPr="00D57929">
              <w:rPr>
                <w:rFonts w:ascii="Montserrat" w:eastAsia="Arial Unicode MS" w:hAnsi="Montserrat" w:cs="Arial"/>
                <w:color w:val="000000"/>
                <w:sz w:val="18"/>
                <w:u w:color="000000"/>
                <w:bdr w:val="nil"/>
                <w:lang w:val="pt-PT"/>
                <w14:textOutline w14:w="0" w14:cap="flat" w14:cmpd="sng" w14:algn="ctr">
                  <w14:noFill/>
                  <w14:prstDash w14:val="solid"/>
                  <w14:bevel/>
                </w14:textOutline>
              </w:rPr>
              <w:lastRenderedPageBreak/>
              <w:t xml:space="preserve">El licitante deberá acreditar </w:t>
            </w:r>
            <w:proofErr w:type="gramStart"/>
            <w:r w:rsidRPr="00D57929">
              <w:rPr>
                <w:rFonts w:ascii="Montserrat" w:eastAsia="Arial Unicode MS" w:hAnsi="Montserrat" w:cs="Arial"/>
                <w:color w:val="000000"/>
                <w:sz w:val="18"/>
                <w:u w:color="000000"/>
                <w:bdr w:val="nil"/>
                <w:lang w:val="pt-PT"/>
                <w14:textOutline w14:w="0" w14:cap="flat" w14:cmpd="sng" w14:algn="ctr">
                  <w14:noFill/>
                  <w14:prstDash w14:val="solid"/>
                  <w14:bevel/>
                </w14:textOutline>
              </w:rPr>
              <w:t>del</w:t>
            </w:r>
            <w:proofErr w:type="gramEnd"/>
            <w:r w:rsidRPr="00D57929">
              <w:rPr>
                <w:rFonts w:ascii="Montserrat" w:eastAsia="Arial Unicode MS" w:hAnsi="Montserrat" w:cs="Arial"/>
                <w:color w:val="000000"/>
                <w:sz w:val="18"/>
                <w:u w:color="000000"/>
                <w:bdr w:val="nil"/>
                <w:lang w:val="pt-PT"/>
                <w14:textOutline w14:w="0" w14:cap="flat" w14:cmpd="sng" w14:algn="ctr">
                  <w14:noFill/>
                  <w14:prstDash w14:val="solid"/>
                  <w14:bevel/>
                </w14:textOutline>
              </w:rPr>
              <w:t xml:space="preserve"> Coordinador de Operaciones, estudios de carrera univesitarioa con título profesional y/o cédula en estudios concluida o carrera universitaria con título profesional y/o cédula en rama administrativa y/o jurídica.</w:t>
            </w:r>
          </w:p>
          <w:p w:rsidR="00074777" w:rsidRPr="00D57929" w:rsidRDefault="00074777" w:rsidP="007840E3">
            <w:pPr>
              <w:pBdr>
                <w:top w:val="nil"/>
                <w:left w:val="nil"/>
                <w:bottom w:val="nil"/>
                <w:right w:val="nil"/>
                <w:between w:val="nil"/>
                <w:bar w:val="nil"/>
              </w:pBdr>
              <w:ind w:left="720"/>
              <w:jc w:val="both"/>
              <w:rPr>
                <w:rFonts w:ascii="Montserrat" w:eastAsia="Arial Unicode MS" w:hAnsi="Montserrat" w:cs="Arial"/>
                <w:color w:val="000000"/>
                <w:sz w:val="18"/>
                <w:u w:color="000000"/>
                <w:bdr w:val="nil"/>
                <w:lang w:val="pt-PT"/>
                <w14:textOutline w14:w="0" w14:cap="flat" w14:cmpd="sng" w14:algn="ctr">
                  <w14:noFill/>
                  <w14:prstDash w14:val="solid"/>
                  <w14:bevel/>
                </w14:textOutline>
              </w:rPr>
            </w:pPr>
          </w:p>
          <w:p w:rsidR="00074777" w:rsidRPr="00D57929" w:rsidRDefault="00074777" w:rsidP="001014F5">
            <w:pPr>
              <w:numPr>
                <w:ilvl w:val="0"/>
                <w:numId w:val="55"/>
              </w:numPr>
              <w:pBdr>
                <w:top w:val="nil"/>
                <w:left w:val="nil"/>
                <w:bottom w:val="nil"/>
                <w:right w:val="nil"/>
                <w:between w:val="nil"/>
                <w:bar w:val="nil"/>
              </w:pBdr>
              <w:jc w:val="both"/>
              <w:rPr>
                <w:rFonts w:ascii="Montserrat" w:eastAsia="Cambria" w:hAnsi="Montserrat" w:cs="Arial"/>
                <w:sz w:val="18"/>
                <w:u w:color="000000"/>
              </w:rPr>
            </w:pPr>
            <w:r w:rsidRPr="00D57929">
              <w:rPr>
                <w:rFonts w:ascii="Montserrat" w:eastAsia="Arial Unicode MS" w:hAnsi="Montserrat" w:cs="Arial"/>
                <w:color w:val="000000"/>
                <w:sz w:val="18"/>
                <w:u w:color="000000"/>
                <w:bdr w:val="nil"/>
                <w:lang w:val="pt-PT"/>
                <w14:textOutline w14:w="0" w14:cap="flat" w14:cmpd="sng" w14:algn="ctr">
                  <w14:noFill/>
                  <w14:prstDash w14:val="solid"/>
                  <w14:bevel/>
                </w14:textOutline>
              </w:rPr>
              <w:t xml:space="preserve">Deberá de acreditar que cuenta con certificado ISO 9001 e ISO 27001. </w:t>
            </w:r>
          </w:p>
        </w:tc>
        <w:tc>
          <w:tcPr>
            <w:tcW w:w="1612" w:type="pct"/>
            <w:tcBorders>
              <w:top w:val="single" w:sz="4" w:space="0" w:color="auto"/>
            </w:tcBorders>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Acredita estudios de carrera universitaria concluida con título profesional y/o cédula profesional en estudios de rama administrativa y/o jurídica.</w:t>
            </w: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Acredita que cuenta con certificado ISO 9001 e ISO 27001.</w:t>
            </w:r>
          </w:p>
        </w:tc>
        <w:tc>
          <w:tcPr>
            <w:tcW w:w="941" w:type="pct"/>
            <w:tcBorders>
              <w:top w:val="single" w:sz="4" w:space="0" w:color="auto"/>
            </w:tcBorders>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3.00</w:t>
            </w:r>
          </w:p>
        </w:tc>
        <w:tc>
          <w:tcPr>
            <w:tcW w:w="757" w:type="pct"/>
            <w:vMerge w:val="restar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3.00</w:t>
            </w:r>
          </w:p>
        </w:tc>
      </w:tr>
      <w:tr w:rsidR="00074777" w:rsidRPr="00D57929" w:rsidTr="00D57929">
        <w:trPr>
          <w:trHeight w:val="812"/>
        </w:trPr>
        <w:tc>
          <w:tcPr>
            <w:tcW w:w="1690" w:type="pct"/>
            <w:vMerge/>
            <w:vAlign w:val="center"/>
          </w:tcPr>
          <w:p w:rsidR="00074777" w:rsidRPr="00D57929" w:rsidRDefault="00074777" w:rsidP="007840E3">
            <w:pPr>
              <w:jc w:val="both"/>
              <w:rPr>
                <w:rFonts w:ascii="Montserrat" w:hAnsi="Montserrat" w:cs="Arial"/>
                <w:sz w:val="18"/>
                <w:lang w:val="es-ES" w:eastAsia="es-ES"/>
              </w:rPr>
            </w:pPr>
          </w:p>
        </w:tc>
        <w:tc>
          <w:tcPr>
            <w:tcW w:w="1612"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No acredita carrera universitaria concluida en estudios de rama administrativa y/o jurídica.</w:t>
            </w: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No acredita que cuenta con certificado ISO 9001 e ISO 27001</w:t>
            </w:r>
          </w:p>
        </w:tc>
        <w:tc>
          <w:tcPr>
            <w:tcW w:w="941"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0.00</w:t>
            </w:r>
          </w:p>
        </w:tc>
        <w:tc>
          <w:tcPr>
            <w:tcW w:w="757" w:type="pct"/>
            <w:vMerge/>
            <w:vAlign w:val="center"/>
          </w:tcPr>
          <w:p w:rsidR="00074777" w:rsidRPr="00D57929" w:rsidRDefault="00074777" w:rsidP="007840E3">
            <w:pPr>
              <w:jc w:val="center"/>
              <w:rPr>
                <w:rFonts w:ascii="Montserrat" w:hAnsi="Montserrat" w:cs="Arial"/>
                <w:b/>
                <w:sz w:val="18"/>
                <w:lang w:val="es-ES" w:eastAsia="es-ES"/>
              </w:rPr>
            </w:pPr>
          </w:p>
        </w:tc>
      </w:tr>
    </w:tbl>
    <w:p w:rsidR="00074777" w:rsidRPr="00D57929" w:rsidRDefault="00074777" w:rsidP="00074777">
      <w:pPr>
        <w:rPr>
          <w:rFonts w:ascii="Montserrat" w:eastAsia="Times New Roman" w:hAnsi="Montserrat" w:cs="Arial"/>
          <w:sz w:val="18"/>
          <w:szCs w:val="20"/>
          <w:lang w:val="es-ES" w:eastAsia="es-ES"/>
        </w:rPr>
      </w:pPr>
    </w:p>
    <w:p w:rsidR="00074777" w:rsidRPr="00D57929" w:rsidRDefault="00074777" w:rsidP="00074777">
      <w:pPr>
        <w:rPr>
          <w:rFonts w:ascii="Montserrat" w:eastAsia="Times New Roman" w:hAnsi="Montserrat" w:cs="Arial"/>
          <w:sz w:val="18"/>
          <w:szCs w:val="20"/>
          <w:lang w:val="es-ES" w:eastAsia="es-ES"/>
        </w:rPr>
      </w:pPr>
    </w:p>
    <w:tbl>
      <w:tblPr>
        <w:tblStyle w:val="Tablaconcuadrcula"/>
        <w:tblW w:w="5389" w:type="pct"/>
        <w:tblInd w:w="-147" w:type="dxa"/>
        <w:tblLook w:val="04A0" w:firstRow="1" w:lastRow="0" w:firstColumn="1" w:lastColumn="0" w:noHBand="0" w:noVBand="1"/>
      </w:tblPr>
      <w:tblGrid>
        <w:gridCol w:w="3177"/>
        <w:gridCol w:w="2738"/>
        <w:gridCol w:w="1130"/>
        <w:gridCol w:w="2713"/>
      </w:tblGrid>
      <w:tr w:rsidR="00074777" w:rsidRPr="00D57929" w:rsidTr="007840E3">
        <w:trPr>
          <w:trHeight w:val="293"/>
        </w:trPr>
        <w:tc>
          <w:tcPr>
            <w:tcW w:w="3610" w:type="pct"/>
            <w:gridSpan w:val="3"/>
            <w:shd w:val="clear" w:color="auto" w:fill="auto"/>
            <w:vAlign w:val="center"/>
          </w:tcPr>
          <w:p w:rsidR="00074777" w:rsidRPr="00D57929" w:rsidRDefault="00074777" w:rsidP="007840E3">
            <w:pPr>
              <w:jc w:val="both"/>
              <w:rPr>
                <w:rFonts w:ascii="Montserrat" w:hAnsi="Montserrat" w:cs="Arial"/>
                <w:b/>
                <w:sz w:val="18"/>
                <w:lang w:val="es-ES" w:eastAsia="es-ES"/>
              </w:rPr>
            </w:pPr>
            <w:r w:rsidRPr="00D57929">
              <w:rPr>
                <w:rFonts w:ascii="Montserrat" w:hAnsi="Montserrat" w:cs="Arial"/>
                <w:b/>
                <w:sz w:val="18"/>
                <w:lang w:val="es-ES" w:eastAsia="es-ES"/>
              </w:rPr>
              <w:t>A.4. Competencia o habilidad. Formación Académica del Personal Asignado</w:t>
            </w:r>
          </w:p>
        </w:tc>
        <w:tc>
          <w:tcPr>
            <w:tcW w:w="1390" w:type="pct"/>
            <w:shd w:val="clear" w:color="auto" w:fill="auto"/>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3.00</w:t>
            </w:r>
          </w:p>
        </w:tc>
      </w:tr>
      <w:tr w:rsidR="00074777" w:rsidRPr="00D57929" w:rsidTr="00D57929">
        <w:trPr>
          <w:trHeight w:val="4303"/>
        </w:trPr>
        <w:tc>
          <w:tcPr>
            <w:tcW w:w="1628" w:type="pct"/>
            <w:vMerge w:val="restart"/>
            <w:vAlign w:val="center"/>
          </w:tcPr>
          <w:p w:rsidR="00074777" w:rsidRPr="00D57929" w:rsidRDefault="00074777" w:rsidP="007840E3">
            <w:pPr>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licitante deberá acreditar el dominio de herramientas o aptitudes del personal requerido será conforme a lo solicitado en el numeral 5 Recursos Humanos del ANEXO TÉCNICO de la convocatoria.</w:t>
            </w:r>
          </w:p>
          <w:p w:rsidR="00074777" w:rsidRPr="00D57929" w:rsidRDefault="00074777" w:rsidP="007840E3">
            <w:pPr>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Se deberá contar con al menos un representante en la Ciudad de México y un representante en la Ciudad de Monterrey.</w:t>
            </w:r>
          </w:p>
          <w:p w:rsidR="00074777" w:rsidRPr="00D57929" w:rsidRDefault="00074777" w:rsidP="007840E3">
            <w:pPr>
              <w:jc w:val="both"/>
              <w:rPr>
                <w:rFonts w:ascii="Montserrat" w:hAnsi="Montserrat" w:cs="Arial"/>
                <w:sz w:val="18"/>
                <w:lang w:val="es-ES" w:eastAsia="es-ES"/>
              </w:rPr>
            </w:pPr>
          </w:p>
          <w:p w:rsidR="00074777" w:rsidRPr="00D57929" w:rsidRDefault="00074777" w:rsidP="001014F5">
            <w:pPr>
              <w:numPr>
                <w:ilvl w:val="0"/>
                <w:numId w:val="61"/>
              </w:numPr>
              <w:jc w:val="both"/>
              <w:rPr>
                <w:rFonts w:ascii="Montserrat" w:hAnsi="Montserrat" w:cs="Arial"/>
                <w:sz w:val="18"/>
                <w:lang w:val="es-ES" w:eastAsia="es-ES"/>
              </w:rPr>
            </w:pPr>
            <w:r w:rsidRPr="00D57929">
              <w:rPr>
                <w:rFonts w:ascii="Montserrat" w:hAnsi="Montserrat" w:cs="Arial"/>
                <w:b/>
                <w:sz w:val="18"/>
                <w:lang w:val="es-ES" w:eastAsia="es-ES"/>
              </w:rPr>
              <w:t>Representante de Proyecto</w:t>
            </w:r>
            <w:r w:rsidRPr="00D57929">
              <w:rPr>
                <w:rFonts w:ascii="Montserrat" w:hAnsi="Montserrat" w:cs="Arial"/>
                <w:sz w:val="18"/>
                <w:lang w:val="es-ES" w:eastAsia="es-ES"/>
              </w:rPr>
              <w:t>. (titulado en áreas administrativas y/o jurídicas, y deberá presentar cédula profesional.)</w:t>
            </w:r>
          </w:p>
          <w:p w:rsidR="00074777" w:rsidRPr="00D57929" w:rsidRDefault="00074777" w:rsidP="001014F5">
            <w:pPr>
              <w:numPr>
                <w:ilvl w:val="0"/>
                <w:numId w:val="61"/>
              </w:numPr>
              <w:jc w:val="both"/>
              <w:rPr>
                <w:rFonts w:ascii="Montserrat" w:hAnsi="Montserrat" w:cs="Arial"/>
                <w:sz w:val="18"/>
                <w:lang w:val="es-ES" w:eastAsia="es-ES"/>
              </w:rPr>
            </w:pPr>
            <w:r w:rsidRPr="00D57929">
              <w:rPr>
                <w:rFonts w:ascii="Montserrat" w:hAnsi="Montserrat" w:cs="Arial"/>
                <w:b/>
                <w:sz w:val="18"/>
                <w:lang w:val="es-ES" w:eastAsia="es-ES"/>
              </w:rPr>
              <w:t>Coordinador Jurídico Laboral</w:t>
            </w:r>
            <w:r w:rsidRPr="00D57929">
              <w:rPr>
                <w:rFonts w:ascii="Montserrat" w:hAnsi="Montserrat" w:cs="Arial"/>
                <w:sz w:val="18"/>
                <w:lang w:val="es-ES" w:eastAsia="es-ES"/>
              </w:rPr>
              <w:t>. (titulado en Licenciatura en Derecho y deberá presentar cédula profesional.)</w:t>
            </w:r>
          </w:p>
          <w:p w:rsidR="00074777" w:rsidRPr="00D57929" w:rsidRDefault="00074777" w:rsidP="001014F5">
            <w:pPr>
              <w:numPr>
                <w:ilvl w:val="0"/>
                <w:numId w:val="61"/>
              </w:numPr>
              <w:jc w:val="both"/>
              <w:rPr>
                <w:rFonts w:ascii="Montserrat" w:hAnsi="Montserrat" w:cs="Arial"/>
                <w:sz w:val="18"/>
                <w:lang w:val="es-ES" w:eastAsia="es-ES"/>
              </w:rPr>
            </w:pPr>
            <w:r w:rsidRPr="00D57929">
              <w:rPr>
                <w:rFonts w:ascii="Montserrat" w:hAnsi="Montserrat" w:cs="Arial"/>
                <w:b/>
                <w:sz w:val="18"/>
                <w:lang w:val="es-ES" w:eastAsia="es-ES"/>
              </w:rPr>
              <w:t>Arquitecto de Archivo</w:t>
            </w:r>
            <w:r w:rsidRPr="00D57929">
              <w:rPr>
                <w:rFonts w:ascii="Montserrat" w:hAnsi="Montserrat" w:cs="Arial"/>
                <w:sz w:val="18"/>
                <w:lang w:val="es-ES" w:eastAsia="es-ES"/>
              </w:rPr>
              <w:t>.</w:t>
            </w:r>
          </w:p>
          <w:p w:rsidR="00074777" w:rsidRPr="00D57929" w:rsidRDefault="00074777" w:rsidP="007840E3">
            <w:pPr>
              <w:ind w:left="720"/>
              <w:jc w:val="both"/>
              <w:rPr>
                <w:rFonts w:ascii="Montserrat" w:hAnsi="Montserrat" w:cs="Arial"/>
                <w:sz w:val="18"/>
                <w:lang w:val="es-ES" w:eastAsia="es-ES"/>
              </w:rPr>
            </w:pPr>
            <w:r w:rsidRPr="00D57929">
              <w:rPr>
                <w:rFonts w:ascii="Montserrat" w:hAnsi="Montserrat" w:cs="Arial"/>
                <w:sz w:val="18"/>
                <w:lang w:val="es-ES" w:eastAsia="es-ES"/>
              </w:rPr>
              <w:t>(Titulado en Arquitectura  o carrera afín y deberá presentar cédula profesional.)</w:t>
            </w:r>
          </w:p>
          <w:p w:rsidR="00074777" w:rsidRPr="00D57929" w:rsidRDefault="00074777" w:rsidP="001014F5">
            <w:pPr>
              <w:numPr>
                <w:ilvl w:val="0"/>
                <w:numId w:val="61"/>
              </w:numPr>
              <w:jc w:val="both"/>
              <w:rPr>
                <w:rFonts w:ascii="Montserrat" w:hAnsi="Montserrat" w:cs="Arial"/>
                <w:sz w:val="18"/>
                <w:lang w:val="es-ES" w:eastAsia="es-ES"/>
              </w:rPr>
            </w:pPr>
            <w:proofErr w:type="spellStart"/>
            <w:r w:rsidRPr="00D57929">
              <w:rPr>
                <w:rFonts w:ascii="Montserrat" w:hAnsi="Montserrat" w:cs="Arial"/>
                <w:b/>
                <w:sz w:val="18"/>
                <w:lang w:val="es-ES" w:eastAsia="es-ES"/>
              </w:rPr>
              <w:t>Archivonomista</w:t>
            </w:r>
            <w:proofErr w:type="spellEnd"/>
            <w:r w:rsidRPr="00D57929">
              <w:rPr>
                <w:rFonts w:ascii="Montserrat" w:hAnsi="Montserrat" w:cs="Arial"/>
                <w:sz w:val="18"/>
                <w:lang w:val="es-ES" w:eastAsia="es-ES"/>
              </w:rPr>
              <w:t xml:space="preserve">. </w:t>
            </w:r>
            <w:r w:rsidRPr="00D57929">
              <w:rPr>
                <w:rFonts w:ascii="Montserrat" w:hAnsi="Montserrat" w:cs="Arial"/>
                <w:sz w:val="18"/>
                <w:lang w:val="es-ES" w:eastAsia="es-ES"/>
              </w:rPr>
              <w:lastRenderedPageBreak/>
              <w:t xml:space="preserve">(titulado en </w:t>
            </w:r>
            <w:proofErr w:type="spellStart"/>
            <w:r w:rsidRPr="00D57929">
              <w:rPr>
                <w:rFonts w:ascii="Montserrat" w:hAnsi="Montserrat" w:cs="Arial"/>
                <w:sz w:val="18"/>
                <w:lang w:val="es-ES" w:eastAsia="es-ES"/>
              </w:rPr>
              <w:t>archivonomista</w:t>
            </w:r>
            <w:proofErr w:type="spellEnd"/>
            <w:r w:rsidRPr="00D57929">
              <w:rPr>
                <w:rFonts w:ascii="Montserrat" w:hAnsi="Montserrat" w:cs="Arial"/>
                <w:sz w:val="18"/>
                <w:lang w:val="es-ES" w:eastAsia="es-ES"/>
              </w:rPr>
              <w:t xml:space="preserve">, </w:t>
            </w:r>
            <w:proofErr w:type="spellStart"/>
            <w:r w:rsidRPr="00D57929">
              <w:rPr>
                <w:rFonts w:ascii="Montserrat" w:hAnsi="Montserrat" w:cs="Arial"/>
                <w:sz w:val="18"/>
                <w:lang w:val="es-ES" w:eastAsia="es-ES"/>
              </w:rPr>
              <w:t>biblioteconomista</w:t>
            </w:r>
            <w:proofErr w:type="spellEnd"/>
            <w:r w:rsidRPr="00D57929">
              <w:rPr>
                <w:rFonts w:ascii="Montserrat" w:hAnsi="Montserrat" w:cs="Arial"/>
                <w:sz w:val="18"/>
                <w:lang w:val="es-ES" w:eastAsia="es-ES"/>
              </w:rPr>
              <w:t xml:space="preserve"> o carrera afín y deberá presentar cédula profesional.)</w:t>
            </w:r>
          </w:p>
          <w:p w:rsidR="00074777" w:rsidRPr="00D57929" w:rsidRDefault="00074777" w:rsidP="001014F5">
            <w:pPr>
              <w:numPr>
                <w:ilvl w:val="0"/>
                <w:numId w:val="61"/>
              </w:numPr>
              <w:jc w:val="both"/>
              <w:rPr>
                <w:rFonts w:ascii="Montserrat" w:hAnsi="Montserrat" w:cs="Arial"/>
                <w:sz w:val="18"/>
                <w:lang w:val="es-ES" w:eastAsia="es-ES"/>
              </w:rPr>
            </w:pPr>
            <w:r w:rsidRPr="00D57929">
              <w:rPr>
                <w:rFonts w:ascii="Montserrat" w:hAnsi="Montserrat" w:cs="Arial"/>
                <w:b/>
                <w:sz w:val="18"/>
                <w:lang w:val="es-ES" w:eastAsia="es-ES"/>
              </w:rPr>
              <w:t>Soporte legal y administrativo</w:t>
            </w:r>
            <w:r w:rsidRPr="00D57929">
              <w:rPr>
                <w:rFonts w:ascii="Montserrat" w:hAnsi="Montserrat" w:cs="Arial"/>
                <w:sz w:val="18"/>
                <w:lang w:val="es-ES" w:eastAsia="es-ES"/>
              </w:rPr>
              <w:t>. (titulado en Licenciatura en Derecho o Administración y deberá presentar cédula profesional.)</w:t>
            </w:r>
          </w:p>
          <w:p w:rsidR="00074777" w:rsidRPr="00D57929" w:rsidRDefault="00074777" w:rsidP="001014F5">
            <w:pPr>
              <w:numPr>
                <w:ilvl w:val="0"/>
                <w:numId w:val="61"/>
              </w:numPr>
              <w:jc w:val="both"/>
              <w:rPr>
                <w:rFonts w:ascii="Montserrat" w:hAnsi="Montserrat" w:cs="Arial"/>
                <w:sz w:val="18"/>
                <w:lang w:val="es-ES" w:eastAsia="es-ES"/>
              </w:rPr>
            </w:pPr>
            <w:r w:rsidRPr="00D57929">
              <w:rPr>
                <w:rFonts w:ascii="Montserrat" w:hAnsi="Montserrat" w:cs="Arial"/>
                <w:b/>
                <w:sz w:val="18"/>
                <w:lang w:val="es-ES" w:eastAsia="es-ES"/>
              </w:rPr>
              <w:t>Soporte Técnico</w:t>
            </w:r>
            <w:r w:rsidRPr="00D57929">
              <w:rPr>
                <w:rFonts w:ascii="Montserrat" w:hAnsi="Montserrat" w:cs="Arial"/>
                <w:sz w:val="18"/>
                <w:lang w:val="es-ES" w:eastAsia="es-ES"/>
              </w:rPr>
              <w:t>. (titulado en Licenciatura en Informática o carrera afín y deberá presentar cédula profesional.)</w:t>
            </w:r>
          </w:p>
        </w:tc>
        <w:tc>
          <w:tcPr>
            <w:tcW w:w="1403"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lastRenderedPageBreak/>
              <w:t xml:space="preserve">Acredita que al menos 12 (doce) Personas cuentan con la licenciatura solicitada y Cédula profesional expedida por la Dirección General de Profesiones dependiente de la Secretaría de Educación Pública. </w:t>
            </w:r>
          </w:p>
        </w:tc>
        <w:tc>
          <w:tcPr>
            <w:tcW w:w="579"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3.00</w:t>
            </w:r>
          </w:p>
        </w:tc>
        <w:tc>
          <w:tcPr>
            <w:tcW w:w="1390" w:type="pc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3.00</w:t>
            </w:r>
          </w:p>
        </w:tc>
      </w:tr>
      <w:tr w:rsidR="00074777" w:rsidRPr="00D57929" w:rsidTr="00D57929">
        <w:trPr>
          <w:trHeight w:val="564"/>
        </w:trPr>
        <w:tc>
          <w:tcPr>
            <w:tcW w:w="1628" w:type="pct"/>
            <w:vMerge/>
            <w:vAlign w:val="center"/>
          </w:tcPr>
          <w:p w:rsidR="00074777" w:rsidRPr="00D57929" w:rsidRDefault="00074777" w:rsidP="007840E3">
            <w:pPr>
              <w:jc w:val="both"/>
              <w:rPr>
                <w:rFonts w:ascii="Montserrat" w:hAnsi="Montserrat" w:cs="Arial"/>
                <w:sz w:val="18"/>
                <w:lang w:val="es-ES" w:eastAsia="es-ES"/>
              </w:rPr>
            </w:pPr>
          </w:p>
        </w:tc>
        <w:tc>
          <w:tcPr>
            <w:tcW w:w="1403"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No acredita que al menos 12 (doce) Personas cuentan con la licenciatura solicitada y Cédula profesional expedida por la Dirección General de Profesiones dependiente de la Secretaría de Educación Pública.</w:t>
            </w:r>
          </w:p>
        </w:tc>
        <w:tc>
          <w:tcPr>
            <w:tcW w:w="579"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0.00</w:t>
            </w:r>
          </w:p>
        </w:tc>
        <w:tc>
          <w:tcPr>
            <w:tcW w:w="1390" w:type="pc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0.00</w:t>
            </w:r>
          </w:p>
        </w:tc>
      </w:tr>
    </w:tbl>
    <w:p w:rsidR="00074777" w:rsidRPr="00D57929" w:rsidRDefault="00074777" w:rsidP="00074777">
      <w:pPr>
        <w:rPr>
          <w:rFonts w:ascii="Montserrat" w:eastAsia="Times New Roman" w:hAnsi="Montserrat" w:cs="Arial"/>
          <w:sz w:val="18"/>
          <w:szCs w:val="20"/>
          <w:lang w:val="es-ES" w:eastAsia="es-ES"/>
        </w:rPr>
      </w:pPr>
    </w:p>
    <w:tbl>
      <w:tblPr>
        <w:tblStyle w:val="Tablaconcuadrcula"/>
        <w:tblW w:w="5365" w:type="pct"/>
        <w:tblInd w:w="-147" w:type="dxa"/>
        <w:tblLook w:val="04A0" w:firstRow="1" w:lastRow="0" w:firstColumn="1" w:lastColumn="0" w:noHBand="0" w:noVBand="1"/>
      </w:tblPr>
      <w:tblGrid>
        <w:gridCol w:w="3052"/>
        <w:gridCol w:w="2765"/>
        <w:gridCol w:w="1162"/>
        <w:gridCol w:w="2736"/>
      </w:tblGrid>
      <w:tr w:rsidR="00074777" w:rsidRPr="00D57929" w:rsidTr="007840E3">
        <w:trPr>
          <w:trHeight w:val="293"/>
        </w:trPr>
        <w:tc>
          <w:tcPr>
            <w:tcW w:w="3592" w:type="pct"/>
            <w:gridSpan w:val="3"/>
            <w:shd w:val="clear" w:color="auto" w:fill="auto"/>
            <w:vAlign w:val="center"/>
          </w:tcPr>
          <w:p w:rsidR="00074777" w:rsidRPr="00D57929" w:rsidRDefault="00074777" w:rsidP="007840E3">
            <w:pPr>
              <w:jc w:val="both"/>
              <w:rPr>
                <w:rFonts w:ascii="Montserrat" w:hAnsi="Montserrat" w:cs="Arial"/>
                <w:b/>
                <w:sz w:val="18"/>
                <w:lang w:val="es-ES" w:eastAsia="es-ES"/>
              </w:rPr>
            </w:pPr>
            <w:r w:rsidRPr="00D57929">
              <w:rPr>
                <w:rFonts w:ascii="Montserrat" w:hAnsi="Montserrat" w:cs="Arial"/>
                <w:b/>
                <w:sz w:val="18"/>
                <w:lang w:val="es-ES" w:eastAsia="es-ES"/>
              </w:rPr>
              <w:t xml:space="preserve">A.5. Dominio de herramientas o aptitudes del personal asignado para la prestación del servicio </w:t>
            </w:r>
          </w:p>
        </w:tc>
        <w:tc>
          <w:tcPr>
            <w:tcW w:w="1408" w:type="pct"/>
            <w:shd w:val="clear" w:color="auto" w:fill="auto"/>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2.40</w:t>
            </w:r>
          </w:p>
        </w:tc>
      </w:tr>
      <w:tr w:rsidR="00074777" w:rsidRPr="00D57929" w:rsidTr="007840E3">
        <w:trPr>
          <w:trHeight w:val="1488"/>
        </w:trPr>
        <w:tc>
          <w:tcPr>
            <w:tcW w:w="1571" w:type="pct"/>
            <w:vMerge w:val="restar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licitante deberá acreditar el dominio de herramientas o aptitudes del personal requerido será conforme a lo solicitado en el numeral 5 Recursos Humanos del ANEXO TÉCNICO de la convocatoria.</w:t>
            </w:r>
          </w:p>
          <w:p w:rsidR="00074777" w:rsidRPr="00D57929" w:rsidRDefault="00074777" w:rsidP="007840E3">
            <w:pPr>
              <w:jc w:val="both"/>
              <w:rPr>
                <w:rFonts w:ascii="Montserrat" w:hAnsi="Montserrat" w:cs="Arial"/>
                <w:sz w:val="18"/>
                <w:lang w:val="es-ES" w:eastAsia="es-ES"/>
              </w:rPr>
            </w:pPr>
          </w:p>
          <w:p w:rsidR="00074777" w:rsidRPr="00D57929" w:rsidRDefault="00074777" w:rsidP="001014F5">
            <w:pPr>
              <w:numPr>
                <w:ilvl w:val="0"/>
                <w:numId w:val="62"/>
              </w:numPr>
              <w:jc w:val="both"/>
              <w:rPr>
                <w:rFonts w:ascii="Montserrat" w:hAnsi="Montserrat" w:cs="Arial"/>
                <w:sz w:val="18"/>
                <w:lang w:val="es-ES" w:eastAsia="es-ES"/>
              </w:rPr>
            </w:pPr>
            <w:r w:rsidRPr="00D57929">
              <w:rPr>
                <w:rFonts w:ascii="Montserrat" w:hAnsi="Montserrat" w:cs="Arial"/>
                <w:sz w:val="18"/>
                <w:lang w:val="es-ES" w:eastAsia="es-ES"/>
              </w:rPr>
              <w:t>Representante de Proyecto.</w:t>
            </w:r>
          </w:p>
          <w:p w:rsidR="00074777" w:rsidRPr="00D57929" w:rsidRDefault="00074777" w:rsidP="001014F5">
            <w:pPr>
              <w:numPr>
                <w:ilvl w:val="0"/>
                <w:numId w:val="62"/>
              </w:numPr>
              <w:jc w:val="both"/>
              <w:rPr>
                <w:rFonts w:ascii="Montserrat" w:hAnsi="Montserrat" w:cs="Arial"/>
                <w:sz w:val="18"/>
                <w:lang w:val="es-ES" w:eastAsia="es-ES"/>
              </w:rPr>
            </w:pPr>
            <w:r w:rsidRPr="00D57929">
              <w:rPr>
                <w:rFonts w:ascii="Montserrat" w:hAnsi="Montserrat" w:cs="Arial"/>
                <w:sz w:val="18"/>
                <w:lang w:val="es-ES" w:eastAsia="es-ES"/>
              </w:rPr>
              <w:t>Coordinador Jurídico Laboral.</w:t>
            </w:r>
          </w:p>
          <w:p w:rsidR="00074777" w:rsidRPr="00D57929" w:rsidRDefault="00074777" w:rsidP="001014F5">
            <w:pPr>
              <w:numPr>
                <w:ilvl w:val="0"/>
                <w:numId w:val="62"/>
              </w:numPr>
              <w:jc w:val="both"/>
              <w:rPr>
                <w:rFonts w:ascii="Montserrat" w:hAnsi="Montserrat" w:cs="Arial"/>
                <w:sz w:val="18"/>
                <w:lang w:val="es-ES" w:eastAsia="es-ES"/>
              </w:rPr>
            </w:pPr>
            <w:proofErr w:type="spellStart"/>
            <w:r w:rsidRPr="00D57929">
              <w:rPr>
                <w:rFonts w:ascii="Montserrat" w:hAnsi="Montserrat" w:cs="Arial"/>
                <w:sz w:val="18"/>
                <w:lang w:val="es-ES" w:eastAsia="es-ES"/>
              </w:rPr>
              <w:t>Archivonomista</w:t>
            </w:r>
            <w:proofErr w:type="spellEnd"/>
            <w:r w:rsidRPr="00D57929">
              <w:rPr>
                <w:rFonts w:ascii="Montserrat" w:hAnsi="Montserrat" w:cs="Arial"/>
                <w:sz w:val="18"/>
                <w:lang w:val="es-ES" w:eastAsia="es-ES"/>
              </w:rPr>
              <w:t>.</w:t>
            </w:r>
          </w:p>
          <w:p w:rsidR="00074777" w:rsidRPr="00D57929" w:rsidRDefault="00074777" w:rsidP="001014F5">
            <w:pPr>
              <w:numPr>
                <w:ilvl w:val="0"/>
                <w:numId w:val="62"/>
              </w:numPr>
              <w:jc w:val="both"/>
              <w:rPr>
                <w:rFonts w:ascii="Montserrat" w:hAnsi="Montserrat" w:cs="Arial"/>
                <w:sz w:val="18"/>
                <w:lang w:val="es-ES" w:eastAsia="es-ES"/>
              </w:rPr>
            </w:pPr>
            <w:r w:rsidRPr="00D57929">
              <w:rPr>
                <w:rFonts w:ascii="Montserrat" w:hAnsi="Montserrat" w:cs="Arial"/>
                <w:sz w:val="18"/>
                <w:lang w:val="es-ES" w:eastAsia="es-ES"/>
              </w:rPr>
              <w:t>Soporte legal y administrativo.</w:t>
            </w:r>
          </w:p>
          <w:p w:rsidR="00074777" w:rsidRPr="00D57929" w:rsidRDefault="00074777" w:rsidP="001014F5">
            <w:pPr>
              <w:numPr>
                <w:ilvl w:val="0"/>
                <w:numId w:val="62"/>
              </w:numPr>
              <w:jc w:val="both"/>
              <w:rPr>
                <w:rFonts w:ascii="Montserrat" w:hAnsi="Montserrat" w:cs="Arial"/>
                <w:sz w:val="18"/>
                <w:lang w:val="es-ES" w:eastAsia="es-ES"/>
              </w:rPr>
            </w:pPr>
            <w:r w:rsidRPr="00D57929">
              <w:rPr>
                <w:rFonts w:ascii="Montserrat" w:hAnsi="Montserrat" w:cs="Arial"/>
                <w:sz w:val="18"/>
                <w:lang w:val="es-ES" w:eastAsia="es-ES"/>
              </w:rPr>
              <w:t>Soporte Técnico.</w:t>
            </w:r>
          </w:p>
          <w:p w:rsidR="00074777" w:rsidRPr="00D57929" w:rsidRDefault="00074777" w:rsidP="007840E3">
            <w:pPr>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Se acreditará el requisito mediante la presentación del certificado ISO 9001 e ISO 27001  (12 Personas)</w:t>
            </w:r>
          </w:p>
        </w:tc>
        <w:tc>
          <w:tcPr>
            <w:tcW w:w="1423"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Deberán acreditar que al menos 10 (diez) Personas asignadas cuentan con el Certificado ISO 9001 e ISO 27001 y están Capacitadas para la prestación del servicio. El Arquitecto de Archivo, no requiere acreditar certificación  ISO 9001 e ISO 2700.</w:t>
            </w:r>
            <w:r w:rsidRPr="00D57929">
              <w:rPr>
                <w:rFonts w:ascii="Montserrat" w:hAnsi="Montserrat" w:cs="Arial"/>
                <w:b/>
                <w:sz w:val="18"/>
                <w:lang w:val="es-ES" w:eastAsia="es-ES"/>
              </w:rPr>
              <w:t xml:space="preserve"> </w:t>
            </w:r>
          </w:p>
        </w:tc>
        <w:tc>
          <w:tcPr>
            <w:tcW w:w="598"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2.40</w:t>
            </w:r>
          </w:p>
        </w:tc>
        <w:tc>
          <w:tcPr>
            <w:tcW w:w="1408" w:type="pct"/>
            <w:vMerge w:val="restar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2.40</w:t>
            </w:r>
          </w:p>
        </w:tc>
      </w:tr>
      <w:tr w:rsidR="00074777" w:rsidRPr="00D57929" w:rsidTr="007840E3">
        <w:trPr>
          <w:trHeight w:val="798"/>
        </w:trPr>
        <w:tc>
          <w:tcPr>
            <w:tcW w:w="1571" w:type="pct"/>
            <w:vMerge/>
            <w:vAlign w:val="center"/>
          </w:tcPr>
          <w:p w:rsidR="00074777" w:rsidRPr="00D57929" w:rsidRDefault="00074777" w:rsidP="007840E3">
            <w:pPr>
              <w:jc w:val="both"/>
              <w:rPr>
                <w:rFonts w:ascii="Montserrat" w:hAnsi="Montserrat" w:cs="Arial"/>
                <w:sz w:val="18"/>
                <w:lang w:val="es-ES" w:eastAsia="es-ES"/>
              </w:rPr>
            </w:pPr>
          </w:p>
        </w:tc>
        <w:tc>
          <w:tcPr>
            <w:tcW w:w="1423"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Si no acreditan que al menos 10 (diez) Personas asignadas cuentan con el Certificado ISO 9001 e ISO 27001 y están Capacitadas para la prestación del servicio.</w:t>
            </w:r>
            <w:r w:rsidRPr="00D57929">
              <w:rPr>
                <w:rFonts w:ascii="Montserrat" w:hAnsi="Montserrat" w:cs="Arial"/>
                <w:b/>
                <w:sz w:val="18"/>
                <w:lang w:val="es-ES" w:eastAsia="es-ES"/>
              </w:rPr>
              <w:t xml:space="preserve"> </w:t>
            </w:r>
          </w:p>
        </w:tc>
        <w:tc>
          <w:tcPr>
            <w:tcW w:w="598"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0.00</w:t>
            </w:r>
          </w:p>
        </w:tc>
        <w:tc>
          <w:tcPr>
            <w:tcW w:w="1408" w:type="pct"/>
            <w:vMerge/>
            <w:vAlign w:val="center"/>
          </w:tcPr>
          <w:p w:rsidR="00074777" w:rsidRPr="00D57929" w:rsidRDefault="00074777" w:rsidP="007840E3">
            <w:pPr>
              <w:jc w:val="center"/>
              <w:rPr>
                <w:rFonts w:ascii="Montserrat" w:hAnsi="Montserrat" w:cs="Arial"/>
                <w:b/>
                <w:sz w:val="18"/>
                <w:lang w:val="es-ES" w:eastAsia="es-ES"/>
              </w:rPr>
            </w:pPr>
          </w:p>
        </w:tc>
      </w:tr>
    </w:tbl>
    <w:p w:rsidR="00074777" w:rsidRPr="00D57929" w:rsidRDefault="00074777" w:rsidP="00074777">
      <w:pPr>
        <w:rPr>
          <w:rFonts w:ascii="Montserrat" w:eastAsia="Times New Roman" w:hAnsi="Montserrat" w:cs="Arial"/>
          <w:sz w:val="18"/>
          <w:szCs w:val="20"/>
          <w:lang w:val="es-ES" w:eastAsia="es-ES"/>
        </w:rPr>
      </w:pPr>
    </w:p>
    <w:tbl>
      <w:tblPr>
        <w:tblStyle w:val="Tablaconcuadrcula"/>
        <w:tblW w:w="5365" w:type="pct"/>
        <w:tblInd w:w="-147" w:type="dxa"/>
        <w:tblLook w:val="04A0" w:firstRow="1" w:lastRow="0" w:firstColumn="1" w:lastColumn="0" w:noHBand="0" w:noVBand="1"/>
      </w:tblPr>
      <w:tblGrid>
        <w:gridCol w:w="3052"/>
        <w:gridCol w:w="2765"/>
        <w:gridCol w:w="1162"/>
        <w:gridCol w:w="2736"/>
      </w:tblGrid>
      <w:tr w:rsidR="00074777" w:rsidRPr="00D57929" w:rsidTr="007840E3">
        <w:trPr>
          <w:trHeight w:val="245"/>
        </w:trPr>
        <w:tc>
          <w:tcPr>
            <w:tcW w:w="3592" w:type="pct"/>
            <w:gridSpan w:val="3"/>
            <w:shd w:val="clear" w:color="auto" w:fill="DAEEF3" w:themeFill="accent5" w:themeFillTint="33"/>
            <w:vAlign w:val="center"/>
          </w:tcPr>
          <w:p w:rsidR="00074777" w:rsidRPr="00D57929" w:rsidRDefault="00074777" w:rsidP="007840E3">
            <w:pPr>
              <w:rPr>
                <w:rFonts w:ascii="Montserrat" w:hAnsi="Montserrat" w:cs="Arial"/>
                <w:b/>
                <w:sz w:val="18"/>
                <w:lang w:val="es-ES" w:eastAsia="es-ES"/>
              </w:rPr>
            </w:pPr>
            <w:r w:rsidRPr="00D57929">
              <w:rPr>
                <w:rFonts w:ascii="Montserrat" w:hAnsi="Montserrat" w:cs="Arial"/>
                <w:b/>
                <w:sz w:val="18"/>
                <w:lang w:val="es-ES" w:eastAsia="es-ES"/>
              </w:rPr>
              <w:t>B. Capacidad de los Recursos Económicos y de Equipamiento</w:t>
            </w:r>
          </w:p>
        </w:tc>
        <w:tc>
          <w:tcPr>
            <w:tcW w:w="1408" w:type="pct"/>
            <w:shd w:val="clear" w:color="auto" w:fill="DAEEF3" w:themeFill="accent5" w:themeFillTint="33"/>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10.50</w:t>
            </w:r>
          </w:p>
        </w:tc>
      </w:tr>
      <w:tr w:rsidR="00074777" w:rsidRPr="00D57929" w:rsidTr="007840E3">
        <w:trPr>
          <w:trHeight w:val="277"/>
        </w:trPr>
        <w:tc>
          <w:tcPr>
            <w:tcW w:w="3592" w:type="pct"/>
            <w:gridSpan w:val="3"/>
            <w:shd w:val="clear" w:color="auto" w:fill="auto"/>
            <w:vAlign w:val="center"/>
          </w:tcPr>
          <w:p w:rsidR="00074777" w:rsidRPr="00D57929" w:rsidRDefault="00074777" w:rsidP="007840E3">
            <w:pPr>
              <w:rPr>
                <w:rFonts w:ascii="Montserrat" w:hAnsi="Montserrat" w:cs="Arial"/>
                <w:b/>
                <w:bCs/>
                <w:sz w:val="18"/>
                <w:lang w:val="es-ES" w:eastAsia="es-ES"/>
              </w:rPr>
            </w:pPr>
            <w:r w:rsidRPr="00D57929">
              <w:rPr>
                <w:rFonts w:ascii="Montserrat" w:hAnsi="Montserrat" w:cs="Arial"/>
                <w:b/>
                <w:bCs/>
                <w:sz w:val="18"/>
                <w:lang w:val="es-ES" w:eastAsia="es-ES"/>
              </w:rPr>
              <w:t>B.1. Equipamiento</w:t>
            </w:r>
          </w:p>
        </w:tc>
        <w:tc>
          <w:tcPr>
            <w:tcW w:w="1408" w:type="pct"/>
            <w:shd w:val="clear" w:color="auto" w:fill="auto"/>
            <w:vAlign w:val="center"/>
          </w:tcPr>
          <w:p w:rsidR="00074777" w:rsidRPr="00D57929" w:rsidRDefault="00074777" w:rsidP="007840E3">
            <w:pPr>
              <w:jc w:val="center"/>
              <w:rPr>
                <w:rFonts w:ascii="Montserrat" w:hAnsi="Montserrat" w:cs="Arial"/>
                <w:b/>
                <w:bCs/>
                <w:sz w:val="18"/>
                <w:lang w:val="es-ES" w:eastAsia="es-ES"/>
              </w:rPr>
            </w:pPr>
            <w:r w:rsidRPr="00D57929">
              <w:rPr>
                <w:rFonts w:ascii="Montserrat" w:hAnsi="Montserrat" w:cs="Arial"/>
                <w:b/>
                <w:bCs/>
                <w:sz w:val="18"/>
                <w:lang w:val="es-ES" w:eastAsia="es-ES"/>
              </w:rPr>
              <w:t>5.00</w:t>
            </w:r>
          </w:p>
        </w:tc>
      </w:tr>
      <w:tr w:rsidR="00074777" w:rsidRPr="00D57929" w:rsidTr="007840E3">
        <w:trPr>
          <w:trHeight w:val="1191"/>
        </w:trPr>
        <w:tc>
          <w:tcPr>
            <w:tcW w:w="1571" w:type="pct"/>
            <w:vMerge w:val="restart"/>
            <w:shd w:val="clear" w:color="auto" w:fill="auto"/>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 xml:space="preserve">El licitante deberá contar con la totalidad del equipo y herramientas para la realización del servicio, establecido en el numeral </w:t>
            </w:r>
            <w:r w:rsidRPr="00D57929">
              <w:rPr>
                <w:rFonts w:ascii="Montserrat" w:hAnsi="Montserrat" w:cs="Arial"/>
                <w:sz w:val="18"/>
                <w:u w:val="single"/>
                <w:lang w:val="es-ES" w:eastAsia="es-ES"/>
              </w:rPr>
              <w:t xml:space="preserve">A. </w:t>
            </w:r>
            <w:r w:rsidRPr="00D57929">
              <w:rPr>
                <w:rFonts w:ascii="Montserrat" w:hAnsi="Montserrat" w:cs="Arial"/>
                <w:sz w:val="18"/>
                <w:u w:val="single"/>
                <w:lang w:val="es-ES" w:eastAsia="es-ES"/>
              </w:rPr>
              <w:lastRenderedPageBreak/>
              <w:t>Habilitación de la áreas de transformación</w:t>
            </w:r>
            <w:r w:rsidRPr="00D57929">
              <w:rPr>
                <w:rFonts w:ascii="Montserrat" w:hAnsi="Montserrat" w:cs="Arial"/>
                <w:sz w:val="18"/>
                <w:lang w:val="es-ES" w:eastAsia="es-ES"/>
              </w:rPr>
              <w:t xml:space="preserve"> para la prestación del servicio de del ANEXO TÉCNICO de la convocatoria, con copia legible de la factura o carta factura, nota de remisión, o documento que acredite la propiedad a nombre del Licitante.</w:t>
            </w:r>
          </w:p>
          <w:p w:rsidR="00074777" w:rsidRPr="00D57929" w:rsidRDefault="00074777" w:rsidP="007840E3">
            <w:pPr>
              <w:jc w:val="both"/>
              <w:rPr>
                <w:rFonts w:ascii="Montserrat" w:hAnsi="Montserrat" w:cs="Arial"/>
                <w:bCs/>
                <w:sz w:val="18"/>
                <w:lang w:val="es-ES" w:eastAsia="es-ES"/>
              </w:rPr>
            </w:pPr>
            <w:r w:rsidRPr="00D57929">
              <w:rPr>
                <w:rFonts w:ascii="Montserrat" w:hAnsi="Montserrat" w:cs="Arial"/>
                <w:bCs/>
                <w:sz w:val="18"/>
                <w:lang w:val="es-ES" w:eastAsia="es-ES"/>
              </w:rPr>
              <w:t xml:space="preserve">Los documentos deberán ser legibles en su contenido, en caso de que no se puedan verificar los datos, no será considerado el documento. </w:t>
            </w:r>
          </w:p>
        </w:tc>
        <w:tc>
          <w:tcPr>
            <w:tcW w:w="1423" w:type="pct"/>
            <w:shd w:val="clear" w:color="auto" w:fill="auto"/>
            <w:vAlign w:val="center"/>
          </w:tcPr>
          <w:p w:rsidR="00074777" w:rsidRPr="00D57929" w:rsidRDefault="00074777" w:rsidP="007840E3">
            <w:pPr>
              <w:jc w:val="both"/>
              <w:rPr>
                <w:rFonts w:ascii="Montserrat" w:hAnsi="Montserrat" w:cs="Arial"/>
                <w:bCs/>
                <w:sz w:val="18"/>
                <w:lang w:val="es-ES" w:eastAsia="es-ES"/>
              </w:rPr>
            </w:pPr>
            <w:r w:rsidRPr="00D57929">
              <w:rPr>
                <w:rFonts w:ascii="Montserrat" w:hAnsi="Montserrat" w:cs="Arial"/>
                <w:sz w:val="18"/>
                <w:lang w:val="es-ES" w:eastAsia="es-ES"/>
              </w:rPr>
              <w:lastRenderedPageBreak/>
              <w:t xml:space="preserve">Acredita el equipo y herramientas para la realización del servicio, establecido en el numeral </w:t>
            </w:r>
            <w:r w:rsidRPr="00D57929">
              <w:rPr>
                <w:rFonts w:ascii="Montserrat" w:hAnsi="Montserrat" w:cs="Arial"/>
                <w:sz w:val="18"/>
                <w:u w:val="single"/>
                <w:lang w:val="es-ES" w:eastAsia="es-ES"/>
              </w:rPr>
              <w:t xml:space="preserve">A. Habilitación </w:t>
            </w:r>
            <w:proofErr w:type="gramStart"/>
            <w:r w:rsidRPr="00D57929">
              <w:rPr>
                <w:rFonts w:ascii="Montserrat" w:hAnsi="Montserrat" w:cs="Arial"/>
                <w:sz w:val="18"/>
                <w:u w:val="single"/>
                <w:lang w:val="es-ES" w:eastAsia="es-ES"/>
              </w:rPr>
              <w:t>de la áreas</w:t>
            </w:r>
            <w:proofErr w:type="gramEnd"/>
            <w:r w:rsidRPr="00D57929">
              <w:rPr>
                <w:rFonts w:ascii="Montserrat" w:hAnsi="Montserrat" w:cs="Arial"/>
                <w:sz w:val="18"/>
                <w:u w:val="single"/>
                <w:lang w:val="es-ES" w:eastAsia="es-ES"/>
              </w:rPr>
              <w:t xml:space="preserve"> </w:t>
            </w:r>
            <w:r w:rsidRPr="00D57929">
              <w:rPr>
                <w:rFonts w:ascii="Montserrat" w:hAnsi="Montserrat" w:cs="Arial"/>
                <w:sz w:val="18"/>
                <w:u w:val="single"/>
                <w:lang w:val="es-ES" w:eastAsia="es-ES"/>
              </w:rPr>
              <w:lastRenderedPageBreak/>
              <w:t>de transformación</w:t>
            </w:r>
            <w:r w:rsidRPr="00D57929">
              <w:rPr>
                <w:rFonts w:ascii="Montserrat" w:hAnsi="Montserrat" w:cs="Arial"/>
                <w:sz w:val="18"/>
                <w:lang w:val="es-ES" w:eastAsia="es-ES"/>
              </w:rPr>
              <w:t xml:space="preserve"> para la prestación del servicio definido en el ANEXO TÉCNICO de la convocatoria.</w:t>
            </w:r>
          </w:p>
        </w:tc>
        <w:tc>
          <w:tcPr>
            <w:tcW w:w="598" w:type="pct"/>
            <w:shd w:val="clear" w:color="auto" w:fill="auto"/>
            <w:vAlign w:val="center"/>
          </w:tcPr>
          <w:p w:rsidR="00074777" w:rsidRPr="00D57929" w:rsidRDefault="00074777" w:rsidP="007840E3">
            <w:pPr>
              <w:jc w:val="center"/>
              <w:rPr>
                <w:rFonts w:ascii="Montserrat" w:hAnsi="Montserrat" w:cs="Arial"/>
                <w:bCs/>
                <w:sz w:val="18"/>
                <w:lang w:val="es-ES" w:eastAsia="es-ES"/>
              </w:rPr>
            </w:pPr>
            <w:r w:rsidRPr="00D57929">
              <w:rPr>
                <w:rFonts w:ascii="Montserrat" w:hAnsi="Montserrat" w:cs="Arial"/>
                <w:bCs/>
                <w:sz w:val="18"/>
                <w:lang w:val="es-ES" w:eastAsia="es-ES"/>
              </w:rPr>
              <w:lastRenderedPageBreak/>
              <w:t>5.00</w:t>
            </w:r>
          </w:p>
        </w:tc>
        <w:tc>
          <w:tcPr>
            <w:tcW w:w="1408" w:type="pct"/>
            <w:vMerge w:val="restart"/>
            <w:shd w:val="clear" w:color="auto" w:fill="auto"/>
            <w:vAlign w:val="center"/>
          </w:tcPr>
          <w:p w:rsidR="00074777" w:rsidRPr="00D57929" w:rsidRDefault="00074777" w:rsidP="007840E3">
            <w:pPr>
              <w:jc w:val="center"/>
              <w:rPr>
                <w:rFonts w:ascii="Montserrat" w:hAnsi="Montserrat" w:cs="Arial"/>
                <w:b/>
                <w:bCs/>
                <w:sz w:val="18"/>
                <w:lang w:val="es-ES" w:eastAsia="es-ES"/>
              </w:rPr>
            </w:pPr>
            <w:r w:rsidRPr="00D57929">
              <w:rPr>
                <w:rFonts w:ascii="Montserrat" w:hAnsi="Montserrat" w:cs="Arial"/>
                <w:b/>
                <w:bCs/>
                <w:sz w:val="18"/>
                <w:lang w:val="es-ES" w:eastAsia="es-ES"/>
              </w:rPr>
              <w:t>5.00</w:t>
            </w:r>
          </w:p>
        </w:tc>
      </w:tr>
      <w:tr w:rsidR="00074777" w:rsidRPr="00D57929" w:rsidTr="007840E3">
        <w:trPr>
          <w:trHeight w:val="1191"/>
        </w:trPr>
        <w:tc>
          <w:tcPr>
            <w:tcW w:w="1571" w:type="pct"/>
            <w:vMerge/>
            <w:shd w:val="clear" w:color="auto" w:fill="auto"/>
            <w:vAlign w:val="center"/>
          </w:tcPr>
          <w:p w:rsidR="00074777" w:rsidRPr="00D57929" w:rsidRDefault="00074777" w:rsidP="007840E3">
            <w:pPr>
              <w:jc w:val="both"/>
              <w:rPr>
                <w:rFonts w:ascii="Montserrat" w:hAnsi="Montserrat" w:cs="Arial"/>
                <w:bCs/>
                <w:sz w:val="18"/>
                <w:lang w:val="es-ES" w:eastAsia="es-ES"/>
              </w:rPr>
            </w:pPr>
          </w:p>
        </w:tc>
        <w:tc>
          <w:tcPr>
            <w:tcW w:w="1423" w:type="pct"/>
            <w:shd w:val="clear" w:color="auto" w:fill="auto"/>
            <w:vAlign w:val="center"/>
          </w:tcPr>
          <w:p w:rsidR="00074777" w:rsidRPr="00D57929" w:rsidRDefault="00074777" w:rsidP="007840E3">
            <w:pPr>
              <w:jc w:val="both"/>
              <w:rPr>
                <w:rFonts w:ascii="Montserrat" w:hAnsi="Montserrat" w:cs="Arial"/>
                <w:bCs/>
                <w:sz w:val="18"/>
                <w:lang w:val="es-ES" w:eastAsia="es-ES"/>
              </w:rPr>
            </w:pPr>
            <w:r w:rsidRPr="00D57929">
              <w:rPr>
                <w:rFonts w:ascii="Montserrat" w:hAnsi="Montserrat" w:cs="Arial"/>
                <w:sz w:val="18"/>
                <w:lang w:val="es-ES" w:eastAsia="es-ES"/>
              </w:rPr>
              <w:t xml:space="preserve">No acredita la totalidad del equipo y herramientas para la realización del servicio, establecido en el numeral </w:t>
            </w:r>
            <w:r w:rsidRPr="00D57929">
              <w:rPr>
                <w:rFonts w:ascii="Montserrat" w:hAnsi="Montserrat" w:cs="Arial"/>
                <w:sz w:val="18"/>
                <w:u w:val="single"/>
                <w:lang w:val="es-ES" w:eastAsia="es-ES"/>
              </w:rPr>
              <w:t xml:space="preserve">A. Habilitación </w:t>
            </w:r>
            <w:proofErr w:type="gramStart"/>
            <w:r w:rsidRPr="00D57929">
              <w:rPr>
                <w:rFonts w:ascii="Montserrat" w:hAnsi="Montserrat" w:cs="Arial"/>
                <w:sz w:val="18"/>
                <w:u w:val="single"/>
                <w:lang w:val="es-ES" w:eastAsia="es-ES"/>
              </w:rPr>
              <w:t>de la áreas</w:t>
            </w:r>
            <w:proofErr w:type="gramEnd"/>
            <w:r w:rsidRPr="00D57929">
              <w:rPr>
                <w:rFonts w:ascii="Montserrat" w:hAnsi="Montserrat" w:cs="Arial"/>
                <w:sz w:val="18"/>
                <w:u w:val="single"/>
                <w:lang w:val="es-ES" w:eastAsia="es-ES"/>
              </w:rPr>
              <w:t xml:space="preserve"> de transformación</w:t>
            </w:r>
            <w:r w:rsidRPr="00D57929">
              <w:rPr>
                <w:rFonts w:ascii="Montserrat" w:hAnsi="Montserrat" w:cs="Arial"/>
                <w:sz w:val="18"/>
                <w:lang w:val="es-ES" w:eastAsia="es-ES"/>
              </w:rPr>
              <w:t xml:space="preserve"> para la prestación del servicio definido en el ANEXO TÉCNICO de la convocatoria.</w:t>
            </w:r>
          </w:p>
        </w:tc>
        <w:tc>
          <w:tcPr>
            <w:tcW w:w="598" w:type="pct"/>
            <w:shd w:val="clear" w:color="auto" w:fill="auto"/>
            <w:vAlign w:val="center"/>
          </w:tcPr>
          <w:p w:rsidR="00074777" w:rsidRPr="00D57929" w:rsidRDefault="00074777" w:rsidP="007840E3">
            <w:pPr>
              <w:jc w:val="center"/>
              <w:rPr>
                <w:rFonts w:ascii="Montserrat" w:hAnsi="Montserrat" w:cs="Arial"/>
                <w:bCs/>
                <w:sz w:val="18"/>
                <w:lang w:val="es-ES" w:eastAsia="es-ES"/>
              </w:rPr>
            </w:pPr>
            <w:r w:rsidRPr="00D57929">
              <w:rPr>
                <w:rFonts w:ascii="Montserrat" w:hAnsi="Montserrat" w:cs="Arial"/>
                <w:bCs/>
                <w:sz w:val="18"/>
                <w:lang w:val="es-ES" w:eastAsia="es-ES"/>
              </w:rPr>
              <w:t>0.00</w:t>
            </w:r>
          </w:p>
        </w:tc>
        <w:tc>
          <w:tcPr>
            <w:tcW w:w="1408" w:type="pct"/>
            <w:vMerge/>
            <w:shd w:val="clear" w:color="auto" w:fill="auto"/>
            <w:vAlign w:val="center"/>
          </w:tcPr>
          <w:p w:rsidR="00074777" w:rsidRPr="00D57929" w:rsidRDefault="00074777" w:rsidP="007840E3">
            <w:pPr>
              <w:jc w:val="center"/>
              <w:rPr>
                <w:rFonts w:ascii="Montserrat" w:hAnsi="Montserrat" w:cs="Arial"/>
                <w:b/>
                <w:bCs/>
                <w:sz w:val="18"/>
                <w:highlight w:val="yellow"/>
                <w:lang w:val="es-ES" w:eastAsia="es-ES"/>
              </w:rPr>
            </w:pPr>
          </w:p>
        </w:tc>
      </w:tr>
      <w:tr w:rsidR="00074777" w:rsidRPr="00D57929" w:rsidTr="007840E3">
        <w:trPr>
          <w:trHeight w:val="385"/>
        </w:trPr>
        <w:tc>
          <w:tcPr>
            <w:tcW w:w="3592" w:type="pct"/>
            <w:gridSpan w:val="3"/>
            <w:vAlign w:val="center"/>
          </w:tcPr>
          <w:p w:rsidR="00074777" w:rsidRPr="00D57929" w:rsidRDefault="00074777" w:rsidP="007840E3">
            <w:pPr>
              <w:rPr>
                <w:rFonts w:ascii="Montserrat" w:hAnsi="Montserrat" w:cs="Arial"/>
                <w:sz w:val="18"/>
                <w:lang w:val="es-ES" w:eastAsia="es-ES"/>
              </w:rPr>
            </w:pPr>
            <w:r w:rsidRPr="00D57929">
              <w:rPr>
                <w:rFonts w:ascii="Montserrat" w:hAnsi="Montserrat" w:cs="Arial"/>
                <w:b/>
                <w:bCs/>
                <w:sz w:val="18"/>
                <w:lang w:val="es-ES" w:eastAsia="es-ES"/>
              </w:rPr>
              <w:t>B.2. Recursos económicos</w:t>
            </w:r>
          </w:p>
        </w:tc>
        <w:tc>
          <w:tcPr>
            <w:tcW w:w="1408" w:type="pc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5.50</w:t>
            </w:r>
          </w:p>
        </w:tc>
      </w:tr>
      <w:tr w:rsidR="00074777" w:rsidRPr="00D57929" w:rsidTr="007840E3">
        <w:trPr>
          <w:trHeight w:val="385"/>
        </w:trPr>
        <w:tc>
          <w:tcPr>
            <w:tcW w:w="1571" w:type="pct"/>
            <w:vAlign w:val="center"/>
          </w:tcPr>
          <w:p w:rsidR="00074777" w:rsidRPr="00D57929" w:rsidRDefault="00074777" w:rsidP="007840E3">
            <w:pPr>
              <w:spacing w:line="276" w:lineRule="auto"/>
              <w:jc w:val="both"/>
              <w:rPr>
                <w:rFonts w:ascii="Montserrat" w:hAnsi="Montserrat" w:cs="Arial"/>
                <w:sz w:val="18"/>
                <w:lang w:val="es-ES" w:eastAsia="es-ES"/>
              </w:rPr>
            </w:pPr>
            <w:r w:rsidRPr="00D57929">
              <w:rPr>
                <w:rFonts w:ascii="Montserrat" w:hAnsi="Montserrat" w:cs="Arial"/>
                <w:sz w:val="18"/>
                <w:lang w:val="es-ES" w:eastAsia="es-ES"/>
              </w:rPr>
              <w:t xml:space="preserve">El licitante deberá acreditar que su propuesta económica, en términos y para efectos de la fracción III del artículo 40 del Reglamento de la Ley de Adquisiciones, Arrendamientos y Servicios del Sector Público, deberá ser que sus ingresos sean equivalentes hasta el 20% del monto total de su oferta. </w:t>
            </w: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Deberá exhibir la última declaración fiscal anual y la última declaración fiscal provisional del Impuesto Sobre la Renta (ISR), presentadas ante el Servicio de Administración Tributaria dependiente de la Secretaría de Hacienda y Crédito Público (SHCP).</w:t>
            </w:r>
          </w:p>
          <w:p w:rsidR="00074777" w:rsidRPr="00D57929" w:rsidRDefault="00074777" w:rsidP="007840E3">
            <w:pPr>
              <w:tabs>
                <w:tab w:val="left" w:pos="426"/>
                <w:tab w:val="left" w:pos="10206"/>
              </w:tabs>
              <w:ind w:right="-1"/>
              <w:jc w:val="both"/>
              <w:rPr>
                <w:rFonts w:ascii="Montserrat" w:eastAsia="Calibri" w:hAnsi="Montserrat" w:cs="Arial"/>
                <w:bCs/>
                <w:sz w:val="18"/>
                <w:lang w:val="es-ES" w:eastAsia="es-ES"/>
              </w:rPr>
            </w:pPr>
            <w:r w:rsidRPr="00D57929">
              <w:rPr>
                <w:rFonts w:ascii="Montserrat" w:eastAsia="Calibri" w:hAnsi="Montserrat" w:cs="Arial"/>
                <w:bCs/>
                <w:sz w:val="18"/>
                <w:lang w:val="es-ES" w:eastAsia="es-ES"/>
              </w:rPr>
              <w:t>Presentar balance general y estados de resultados con razones financieras al 31 de diciembre de 2020, certificado y firmado por contador público registrado ante el SAT. Anexar relaciones analíticas a detalle.</w:t>
            </w:r>
          </w:p>
          <w:p w:rsidR="00074777" w:rsidRPr="00D57929" w:rsidRDefault="00074777" w:rsidP="007840E3">
            <w:pPr>
              <w:adjustRightInd w:val="0"/>
              <w:jc w:val="both"/>
              <w:rPr>
                <w:rFonts w:ascii="Montserrat" w:eastAsia="Calibri" w:hAnsi="Montserrat" w:cs="Arial"/>
                <w:bCs/>
                <w:strike/>
                <w:sz w:val="18"/>
                <w:lang w:val="es-ES" w:eastAsia="es-ES"/>
              </w:rPr>
            </w:pPr>
            <w:r w:rsidRPr="00D57929">
              <w:rPr>
                <w:rFonts w:ascii="Montserrat" w:hAnsi="Montserrat" w:cs="Arial"/>
                <w:spacing w:val="-6"/>
                <w:sz w:val="18"/>
                <w:lang w:val="es-ES" w:eastAsia="es-ES"/>
              </w:rPr>
              <w:t xml:space="preserve"> </w:t>
            </w:r>
          </w:p>
          <w:p w:rsidR="00074777" w:rsidRPr="00D57929" w:rsidRDefault="00074777" w:rsidP="007840E3">
            <w:pPr>
              <w:tabs>
                <w:tab w:val="left" w:pos="426"/>
                <w:tab w:val="left" w:pos="10206"/>
              </w:tabs>
              <w:ind w:right="-1"/>
              <w:jc w:val="both"/>
              <w:rPr>
                <w:rFonts w:ascii="Montserrat" w:eastAsia="Calibri" w:hAnsi="Montserrat" w:cs="Arial"/>
                <w:bCs/>
                <w:strike/>
                <w:sz w:val="18"/>
                <w:lang w:val="es-ES" w:eastAsia="es-ES"/>
              </w:rPr>
            </w:pPr>
          </w:p>
        </w:tc>
        <w:tc>
          <w:tcPr>
            <w:tcW w:w="1423"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Acredita ingresos hasta el 20% del monto total de su oferta.</w:t>
            </w: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Exhibe la última declaración fiscal anual y la última declaración fiscal provisional del Impuesto Sobre la Renta (ISR), presentadas ante el Servicio de Administración Tributaria dependiente de la Secretaría de Hacienda y Crédito Público (SHCP).</w:t>
            </w:r>
          </w:p>
          <w:p w:rsidR="00074777" w:rsidRPr="00D57929" w:rsidRDefault="00074777" w:rsidP="007840E3">
            <w:pPr>
              <w:tabs>
                <w:tab w:val="left" w:pos="426"/>
                <w:tab w:val="left" w:pos="10206"/>
              </w:tabs>
              <w:ind w:right="-1"/>
              <w:jc w:val="both"/>
              <w:rPr>
                <w:rFonts w:ascii="Montserrat" w:eastAsia="Calibri" w:hAnsi="Montserrat" w:cs="Arial"/>
                <w:bCs/>
                <w:sz w:val="18"/>
                <w:lang w:val="es-ES" w:eastAsia="es-ES"/>
              </w:rPr>
            </w:pPr>
            <w:r w:rsidRPr="00D57929">
              <w:rPr>
                <w:rFonts w:ascii="Montserrat" w:eastAsia="Calibri" w:hAnsi="Montserrat" w:cs="Arial"/>
                <w:bCs/>
                <w:sz w:val="18"/>
                <w:lang w:val="es-ES" w:eastAsia="es-ES"/>
              </w:rPr>
              <w:t>Presenta balance general y estados de resultados con razones financieras al 31 de diciembre de 2020, certificado y firmado por contador público registrado ante el SAT. Anexa relaciones analíticas a detalle.</w:t>
            </w:r>
          </w:p>
          <w:p w:rsidR="00074777" w:rsidRPr="00D57929" w:rsidRDefault="00074777" w:rsidP="007840E3">
            <w:pPr>
              <w:jc w:val="both"/>
              <w:rPr>
                <w:rFonts w:ascii="Montserrat" w:eastAsia="Calibri" w:hAnsi="Montserrat" w:cs="Arial"/>
                <w:bCs/>
                <w:sz w:val="18"/>
                <w:lang w:val="es-ES" w:eastAsia="es-ES"/>
              </w:rPr>
            </w:pPr>
            <w:r w:rsidRPr="00D57929">
              <w:rPr>
                <w:rFonts w:ascii="Montserrat" w:hAnsi="Montserrat" w:cs="Arial"/>
                <w:sz w:val="18"/>
                <w:lang w:val="es-ES" w:eastAsia="es-ES"/>
              </w:rPr>
              <w:t xml:space="preserve">Balance general y estados de resultados con razones financieras al 31 de diciembre de 2020, certificado y firmado por contador público registrado ante el SAT. </w:t>
            </w:r>
            <w:r w:rsidRPr="00D57929">
              <w:rPr>
                <w:rFonts w:ascii="Montserrat" w:eastAsia="Calibri" w:hAnsi="Montserrat" w:cs="Arial"/>
                <w:bCs/>
                <w:sz w:val="18"/>
                <w:lang w:val="es-ES" w:eastAsia="es-ES"/>
              </w:rPr>
              <w:t>Anexa relaciones analíticas a detalle.</w:t>
            </w:r>
          </w:p>
          <w:p w:rsidR="00074777" w:rsidRPr="00D57929" w:rsidRDefault="00074777" w:rsidP="007840E3">
            <w:pPr>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 xml:space="preserve">No se otorgarán puntos en </w:t>
            </w:r>
            <w:r w:rsidRPr="00D57929">
              <w:rPr>
                <w:rFonts w:ascii="Montserrat" w:hAnsi="Montserrat" w:cs="Arial"/>
                <w:sz w:val="18"/>
                <w:lang w:val="es-ES" w:eastAsia="es-ES"/>
              </w:rPr>
              <w:lastRenderedPageBreak/>
              <w:t>caso de cumplir con alguno de los puntos antes señalados.</w:t>
            </w:r>
          </w:p>
        </w:tc>
        <w:tc>
          <w:tcPr>
            <w:tcW w:w="598"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lastRenderedPageBreak/>
              <w:t>5.50</w:t>
            </w:r>
          </w:p>
        </w:tc>
        <w:tc>
          <w:tcPr>
            <w:tcW w:w="1408" w:type="pc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5.50</w:t>
            </w:r>
          </w:p>
        </w:tc>
      </w:tr>
    </w:tbl>
    <w:p w:rsidR="00074777" w:rsidRPr="00D57929" w:rsidRDefault="00074777" w:rsidP="00074777">
      <w:pPr>
        <w:rPr>
          <w:rFonts w:ascii="Montserrat" w:eastAsia="Times New Roman" w:hAnsi="Montserrat" w:cs="Arial"/>
          <w:sz w:val="18"/>
          <w:szCs w:val="20"/>
          <w:lang w:val="es-ES" w:eastAsia="es-ES"/>
        </w:rPr>
      </w:pPr>
    </w:p>
    <w:tbl>
      <w:tblPr>
        <w:tblStyle w:val="Tablaconcuadrcula"/>
        <w:tblW w:w="5315" w:type="pct"/>
        <w:jc w:val="center"/>
        <w:tblLook w:val="04A0" w:firstRow="1" w:lastRow="0" w:firstColumn="1" w:lastColumn="0" w:noHBand="0" w:noVBand="1"/>
      </w:tblPr>
      <w:tblGrid>
        <w:gridCol w:w="2902"/>
        <w:gridCol w:w="3259"/>
        <w:gridCol w:w="959"/>
        <w:gridCol w:w="2504"/>
      </w:tblGrid>
      <w:tr w:rsidR="00074777" w:rsidRPr="00D57929" w:rsidTr="00D57929">
        <w:trPr>
          <w:trHeight w:val="247"/>
          <w:jc w:val="center"/>
        </w:trPr>
        <w:tc>
          <w:tcPr>
            <w:tcW w:w="3699" w:type="pct"/>
            <w:gridSpan w:val="3"/>
            <w:shd w:val="clear" w:color="auto" w:fill="DAEEF3" w:themeFill="accent5" w:themeFillTint="33"/>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b/>
                <w:sz w:val="18"/>
                <w:lang w:val="es-ES" w:eastAsia="es-ES"/>
              </w:rPr>
              <w:t>C. Personal con Discapacidad</w:t>
            </w:r>
          </w:p>
        </w:tc>
        <w:tc>
          <w:tcPr>
            <w:tcW w:w="1301" w:type="pct"/>
            <w:shd w:val="clear" w:color="auto" w:fill="DAEEF3" w:themeFill="accent5" w:themeFillTint="33"/>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b/>
                <w:sz w:val="18"/>
                <w:lang w:val="es-ES" w:eastAsia="es-ES"/>
              </w:rPr>
              <w:t>0.50</w:t>
            </w:r>
          </w:p>
        </w:tc>
      </w:tr>
      <w:tr w:rsidR="00074777" w:rsidRPr="00D57929" w:rsidTr="00D57929">
        <w:trPr>
          <w:trHeight w:val="454"/>
          <w:jc w:val="center"/>
        </w:trPr>
        <w:tc>
          <w:tcPr>
            <w:tcW w:w="1508"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Participación de personas con discapacidad.</w:t>
            </w:r>
          </w:p>
        </w:tc>
        <w:tc>
          <w:tcPr>
            <w:tcW w:w="1693"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licitante deberá presentar el aviso de alta de los trabajadores al régimen obligatorio del Instituto Mexicano del Seguro Social, así como certificado expedido por el Sector Salud de reconocimiento y calificación de discapacidad.</w:t>
            </w: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No se asignarán puntos en caso de que no se presente la documentación solicitada.</w:t>
            </w:r>
          </w:p>
        </w:tc>
        <w:tc>
          <w:tcPr>
            <w:tcW w:w="498"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0.50</w:t>
            </w:r>
          </w:p>
        </w:tc>
        <w:tc>
          <w:tcPr>
            <w:tcW w:w="1301"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0.50</w:t>
            </w:r>
          </w:p>
        </w:tc>
      </w:tr>
    </w:tbl>
    <w:p w:rsidR="00074777" w:rsidRPr="00D57929" w:rsidRDefault="00074777" w:rsidP="00074777">
      <w:pPr>
        <w:rPr>
          <w:rFonts w:ascii="Montserrat" w:hAnsi="Montserrat"/>
          <w:sz w:val="18"/>
          <w:szCs w:val="20"/>
        </w:rPr>
      </w:pPr>
    </w:p>
    <w:tbl>
      <w:tblPr>
        <w:tblStyle w:val="Tablaconcuadrcula"/>
        <w:tblW w:w="5253" w:type="pct"/>
        <w:jc w:val="center"/>
        <w:tblLook w:val="04A0" w:firstRow="1" w:lastRow="0" w:firstColumn="1" w:lastColumn="0" w:noHBand="0" w:noVBand="1"/>
      </w:tblPr>
      <w:tblGrid>
        <w:gridCol w:w="2906"/>
        <w:gridCol w:w="3059"/>
        <w:gridCol w:w="200"/>
        <w:gridCol w:w="1364"/>
        <w:gridCol w:w="67"/>
        <w:gridCol w:w="1916"/>
      </w:tblGrid>
      <w:tr w:rsidR="00074777" w:rsidRPr="00D57929" w:rsidTr="00D57929">
        <w:trPr>
          <w:trHeight w:val="259"/>
          <w:jc w:val="center"/>
        </w:trPr>
        <w:tc>
          <w:tcPr>
            <w:tcW w:w="3993" w:type="pct"/>
            <w:gridSpan w:val="5"/>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074777" w:rsidRPr="00D57929" w:rsidRDefault="00074777" w:rsidP="007840E3">
            <w:pPr>
              <w:jc w:val="both"/>
              <w:rPr>
                <w:rFonts w:ascii="Montserrat" w:hAnsi="Montserrat" w:cs="Arial"/>
                <w:b/>
                <w:sz w:val="18"/>
                <w:lang w:val="es-ES" w:eastAsia="es-ES"/>
              </w:rPr>
            </w:pPr>
            <w:r w:rsidRPr="00D57929">
              <w:rPr>
                <w:rFonts w:ascii="Montserrat" w:hAnsi="Montserrat" w:cs="Arial"/>
                <w:b/>
                <w:sz w:val="18"/>
                <w:lang w:val="es-ES" w:eastAsia="es-ES"/>
              </w:rPr>
              <w:t xml:space="preserve">D. Participación de </w:t>
            </w:r>
            <w:proofErr w:type="spellStart"/>
            <w:r w:rsidRPr="00D57929">
              <w:rPr>
                <w:rFonts w:ascii="Montserrat" w:hAnsi="Montserrat" w:cs="Arial"/>
                <w:b/>
                <w:sz w:val="18"/>
                <w:lang w:val="es-ES" w:eastAsia="es-ES"/>
              </w:rPr>
              <w:t>Mipymes</w:t>
            </w:r>
            <w:proofErr w:type="spellEnd"/>
            <w:r w:rsidRPr="00D57929">
              <w:rPr>
                <w:rFonts w:ascii="Montserrat" w:hAnsi="Montserrat" w:cs="Arial"/>
                <w:b/>
                <w:sz w:val="18"/>
                <w:lang w:val="es-ES" w:eastAsia="es-ES"/>
              </w:rPr>
              <w:t xml:space="preserve"> con innovación tecnológica</w:t>
            </w:r>
          </w:p>
        </w:tc>
        <w:tc>
          <w:tcPr>
            <w:tcW w:w="1007"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0.50</w:t>
            </w:r>
          </w:p>
        </w:tc>
      </w:tr>
      <w:tr w:rsidR="00074777" w:rsidRPr="00D57929" w:rsidTr="00D57929">
        <w:trPr>
          <w:trHeight w:val="454"/>
          <w:jc w:val="center"/>
        </w:trPr>
        <w:tc>
          <w:tcPr>
            <w:tcW w:w="3136" w:type="pct"/>
            <w:gridSpan w:val="2"/>
            <w:tcBorders>
              <w:top w:val="single" w:sz="4" w:space="0" w:color="auto"/>
              <w:left w:val="single" w:sz="4" w:space="0" w:color="auto"/>
              <w:bottom w:val="single" w:sz="4" w:space="0" w:color="auto"/>
              <w:right w:val="single" w:sz="4" w:space="0" w:color="auto"/>
            </w:tcBorders>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 xml:space="preserve">El licitante deberá presentar escrito de estratificación que lo ubique como </w:t>
            </w:r>
            <w:proofErr w:type="spellStart"/>
            <w:r w:rsidRPr="00D57929">
              <w:rPr>
                <w:rFonts w:ascii="Montserrat" w:hAnsi="Montserrat" w:cs="Arial"/>
                <w:sz w:val="18"/>
                <w:lang w:val="es-ES" w:eastAsia="es-ES"/>
              </w:rPr>
              <w:t>Mipyme</w:t>
            </w:r>
            <w:proofErr w:type="spellEnd"/>
            <w:r w:rsidRPr="00D57929">
              <w:rPr>
                <w:rFonts w:ascii="Montserrat" w:hAnsi="Montserrat" w:cs="Arial"/>
                <w:sz w:val="18"/>
                <w:lang w:val="es-ES" w:eastAsia="es-ES"/>
              </w:rPr>
              <w:t xml:space="preserve"> y la constancia emitida por el Instituto Mexicano de la Propiedad Industrial (IMPI) que acredite contar con alguna innovación tecnológica registrada en ese Instituto, que se utilice en la prestación del servicio objeto del presente Procedimiento, la cual no podrá tener una vigencia mayor a cinco años.</w:t>
            </w:r>
          </w:p>
          <w:p w:rsidR="00074777" w:rsidRPr="00D57929" w:rsidRDefault="00074777" w:rsidP="007840E3">
            <w:pPr>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No se asignarán puntos en caso de que no se presente la documentación solicitada.</w:t>
            </w:r>
          </w:p>
          <w:p w:rsidR="00074777" w:rsidRPr="00D57929" w:rsidRDefault="00074777" w:rsidP="007840E3">
            <w:pPr>
              <w:jc w:val="both"/>
              <w:rPr>
                <w:rFonts w:ascii="Montserrat" w:hAnsi="Montserrat" w:cs="Arial"/>
                <w:sz w:val="18"/>
                <w:lang w:val="es-ES" w:eastAsia="es-ES"/>
              </w:rPr>
            </w:pPr>
          </w:p>
        </w:tc>
        <w:tc>
          <w:tcPr>
            <w:tcW w:w="857" w:type="pct"/>
            <w:gridSpan w:val="3"/>
            <w:tcBorders>
              <w:top w:val="single" w:sz="4" w:space="0" w:color="auto"/>
              <w:left w:val="single" w:sz="4" w:space="0" w:color="auto"/>
              <w:bottom w:val="single" w:sz="4" w:space="0" w:color="auto"/>
              <w:right w:val="single" w:sz="4" w:space="0" w:color="auto"/>
            </w:tcBorders>
            <w:vAlign w:val="center"/>
            <w:hideMark/>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rPr>
              <w:t>0.50</w:t>
            </w:r>
          </w:p>
        </w:tc>
        <w:tc>
          <w:tcPr>
            <w:tcW w:w="1007" w:type="pct"/>
            <w:tcBorders>
              <w:top w:val="single" w:sz="4" w:space="0" w:color="auto"/>
              <w:left w:val="single" w:sz="4" w:space="0" w:color="auto"/>
              <w:bottom w:val="single" w:sz="4" w:space="0" w:color="auto"/>
              <w:right w:val="single" w:sz="4" w:space="0" w:color="auto"/>
            </w:tcBorders>
            <w:vAlign w:val="center"/>
            <w:hideMark/>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rPr>
              <w:t>0.50</w:t>
            </w:r>
          </w:p>
        </w:tc>
      </w:tr>
      <w:tr w:rsidR="00074777" w:rsidRPr="00D57929" w:rsidTr="00D57929">
        <w:trPr>
          <w:trHeight w:val="354"/>
          <w:jc w:val="center"/>
        </w:trPr>
        <w:tc>
          <w:tcPr>
            <w:tcW w:w="3957" w:type="pct"/>
            <w:gridSpan w:val="4"/>
            <w:shd w:val="clear" w:color="auto" w:fill="DAEEF3" w:themeFill="accent5" w:themeFillTint="33"/>
            <w:vAlign w:val="center"/>
          </w:tcPr>
          <w:p w:rsidR="00074777" w:rsidRPr="00D57929" w:rsidRDefault="00074777" w:rsidP="007840E3">
            <w:pPr>
              <w:jc w:val="both"/>
              <w:rPr>
                <w:rFonts w:ascii="Montserrat" w:hAnsi="Montserrat" w:cs="Arial"/>
                <w:b/>
                <w:sz w:val="18"/>
                <w:lang w:val="es-ES" w:eastAsia="es-ES"/>
              </w:rPr>
            </w:pPr>
            <w:r w:rsidRPr="00D57929">
              <w:rPr>
                <w:rFonts w:ascii="Montserrat" w:hAnsi="Montserrat" w:cs="Arial"/>
                <w:b/>
                <w:sz w:val="18"/>
                <w:lang w:val="es-ES" w:eastAsia="es-ES"/>
              </w:rPr>
              <w:t>E. Aplicación de políticas y prácticas de igualdad de género</w:t>
            </w:r>
          </w:p>
        </w:tc>
        <w:tc>
          <w:tcPr>
            <w:tcW w:w="1043" w:type="pct"/>
            <w:gridSpan w:val="2"/>
            <w:shd w:val="clear" w:color="auto" w:fill="DAEEF3" w:themeFill="accent5" w:themeFillTint="33"/>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0.50</w:t>
            </w:r>
          </w:p>
        </w:tc>
      </w:tr>
      <w:tr w:rsidR="00074777" w:rsidRPr="00D57929" w:rsidTr="00D57929">
        <w:trPr>
          <w:trHeight w:val="454"/>
          <w:jc w:val="center"/>
        </w:trPr>
        <w:tc>
          <w:tcPr>
            <w:tcW w:w="1528"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Equidad de Género</w:t>
            </w:r>
          </w:p>
        </w:tc>
        <w:tc>
          <w:tcPr>
            <w:tcW w:w="1713" w:type="pct"/>
            <w:gridSpan w:val="2"/>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Los licitantes que acrediten que han aplicado políticas y prácticas de igualdad de género, conforme a la certificación vigente correspondiente emitida por las autoridades y organismos facultados para tal efecto, de conformidad con el Decreto por el que se reforman los artículos 14 de la Ley de Adquisiciones, Arrendamientos y Servicios del Sector Público y 34 de la Ley General para la Igualdad de Mujeres y Hombres, publicado en el Diario Oficial de la Federación el 14 de junio de 2018.</w:t>
            </w: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No se asignarán puntos en caso de que no se presente la documentación solicitada.</w:t>
            </w:r>
          </w:p>
          <w:p w:rsidR="00074777" w:rsidRPr="00D57929" w:rsidRDefault="00074777" w:rsidP="007840E3">
            <w:pPr>
              <w:jc w:val="both"/>
              <w:rPr>
                <w:rFonts w:ascii="Montserrat" w:hAnsi="Montserrat" w:cs="Arial"/>
                <w:sz w:val="18"/>
                <w:lang w:val="es-ES" w:eastAsia="es-ES"/>
              </w:rPr>
            </w:pPr>
          </w:p>
        </w:tc>
        <w:tc>
          <w:tcPr>
            <w:tcW w:w="717" w:type="pct"/>
            <w:vAlign w:val="center"/>
          </w:tcPr>
          <w:p w:rsidR="00074777" w:rsidRPr="00D57929" w:rsidRDefault="00074777" w:rsidP="007840E3">
            <w:pPr>
              <w:jc w:val="center"/>
              <w:rPr>
                <w:rFonts w:ascii="Montserrat" w:hAnsi="Montserrat" w:cs="Arial"/>
                <w:sz w:val="18"/>
                <w:highlight w:val="yellow"/>
                <w:lang w:val="es-ES" w:eastAsia="es-ES"/>
              </w:rPr>
            </w:pPr>
            <w:r w:rsidRPr="00D57929">
              <w:rPr>
                <w:rFonts w:ascii="Montserrat" w:hAnsi="Montserrat" w:cs="Arial"/>
                <w:sz w:val="18"/>
                <w:lang w:val="es-ES" w:eastAsia="es-ES"/>
              </w:rPr>
              <w:lastRenderedPageBreak/>
              <w:t>0.50</w:t>
            </w:r>
          </w:p>
        </w:tc>
        <w:tc>
          <w:tcPr>
            <w:tcW w:w="1043" w:type="pct"/>
            <w:gridSpan w:val="2"/>
            <w:vAlign w:val="center"/>
          </w:tcPr>
          <w:p w:rsidR="00074777" w:rsidRPr="00D57929" w:rsidRDefault="00074777" w:rsidP="007840E3">
            <w:pPr>
              <w:jc w:val="center"/>
              <w:rPr>
                <w:rFonts w:ascii="Montserrat" w:hAnsi="Montserrat" w:cs="Arial"/>
                <w:sz w:val="18"/>
                <w:highlight w:val="yellow"/>
                <w:lang w:val="es-ES" w:eastAsia="es-ES"/>
              </w:rPr>
            </w:pPr>
            <w:r w:rsidRPr="00D57929">
              <w:rPr>
                <w:rFonts w:ascii="Montserrat" w:hAnsi="Montserrat" w:cs="Arial"/>
                <w:sz w:val="18"/>
                <w:lang w:val="es-ES" w:eastAsia="es-ES"/>
              </w:rPr>
              <w:t>0.50</w:t>
            </w:r>
          </w:p>
        </w:tc>
      </w:tr>
    </w:tbl>
    <w:p w:rsidR="00074777" w:rsidRPr="00D57929" w:rsidRDefault="00074777" w:rsidP="00074777">
      <w:pPr>
        <w:rPr>
          <w:rFonts w:ascii="Montserrat" w:eastAsia="Times New Roman" w:hAnsi="Montserrat" w:cs="Arial"/>
          <w:sz w:val="18"/>
          <w:szCs w:val="20"/>
          <w:lang w:val="es-ES" w:eastAsia="es-ES"/>
        </w:rPr>
      </w:pPr>
    </w:p>
    <w:p w:rsidR="00074777" w:rsidRPr="00D57929" w:rsidRDefault="00074777" w:rsidP="00074777">
      <w:pPr>
        <w:rPr>
          <w:rFonts w:ascii="Montserrat" w:eastAsia="Times New Roman" w:hAnsi="Montserrat" w:cs="Arial"/>
          <w:sz w:val="18"/>
          <w:szCs w:val="20"/>
          <w:lang w:val="es-ES" w:eastAsia="es-ES"/>
        </w:rPr>
      </w:pPr>
    </w:p>
    <w:tbl>
      <w:tblPr>
        <w:tblStyle w:val="Tablaconcuadrcula"/>
        <w:tblW w:w="5212" w:type="pct"/>
        <w:tblInd w:w="-147" w:type="dxa"/>
        <w:tblLook w:val="04A0" w:firstRow="1" w:lastRow="0" w:firstColumn="1" w:lastColumn="0" w:noHBand="0" w:noVBand="1"/>
      </w:tblPr>
      <w:tblGrid>
        <w:gridCol w:w="3241"/>
        <w:gridCol w:w="2677"/>
        <w:gridCol w:w="1689"/>
        <w:gridCol w:w="1831"/>
      </w:tblGrid>
      <w:tr w:rsidR="00074777" w:rsidRPr="00D57929" w:rsidTr="007840E3">
        <w:trPr>
          <w:trHeight w:val="267"/>
        </w:trPr>
        <w:tc>
          <w:tcPr>
            <w:tcW w:w="3135" w:type="pct"/>
            <w:gridSpan w:val="2"/>
            <w:shd w:val="clear" w:color="auto" w:fill="B6DDE8" w:themeFill="accent5" w:themeFillTint="66"/>
            <w:vAlign w:val="center"/>
          </w:tcPr>
          <w:p w:rsidR="00074777" w:rsidRPr="00D57929" w:rsidRDefault="00074777" w:rsidP="007840E3">
            <w:pPr>
              <w:rPr>
                <w:rFonts w:ascii="Montserrat" w:hAnsi="Montserrat" w:cs="Arial"/>
                <w:b/>
                <w:sz w:val="18"/>
                <w:lang w:val="es-ES" w:eastAsia="es-ES"/>
              </w:rPr>
            </w:pPr>
            <w:r w:rsidRPr="00D57929">
              <w:rPr>
                <w:rFonts w:ascii="Montserrat" w:hAnsi="Montserrat" w:cs="Arial"/>
                <w:b/>
                <w:sz w:val="18"/>
                <w:lang w:val="es-ES" w:eastAsia="es-ES"/>
              </w:rPr>
              <w:t>EXPERIENCIA Y ESPECIALIDAD DEL LICITANTE</w:t>
            </w:r>
          </w:p>
        </w:tc>
        <w:tc>
          <w:tcPr>
            <w:tcW w:w="1865" w:type="pct"/>
            <w:gridSpan w:val="2"/>
            <w:shd w:val="clear" w:color="auto" w:fill="B6DDE8" w:themeFill="accent5" w:themeFillTint="66"/>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12.00</w:t>
            </w:r>
          </w:p>
        </w:tc>
      </w:tr>
      <w:tr w:rsidR="00074777" w:rsidRPr="00D57929" w:rsidTr="007840E3">
        <w:trPr>
          <w:trHeight w:val="271"/>
        </w:trPr>
        <w:tc>
          <w:tcPr>
            <w:tcW w:w="3135" w:type="pct"/>
            <w:gridSpan w:val="2"/>
            <w:shd w:val="clear" w:color="auto" w:fill="DAEEF3" w:themeFill="accent5" w:themeFillTint="33"/>
            <w:vAlign w:val="center"/>
          </w:tcPr>
          <w:p w:rsidR="00074777" w:rsidRPr="00D57929" w:rsidRDefault="00074777" w:rsidP="007840E3">
            <w:pPr>
              <w:rPr>
                <w:rFonts w:ascii="Montserrat" w:hAnsi="Montserrat" w:cs="Arial"/>
                <w:b/>
                <w:sz w:val="18"/>
                <w:lang w:val="es-ES" w:eastAsia="es-ES"/>
              </w:rPr>
            </w:pPr>
            <w:r w:rsidRPr="00D57929">
              <w:rPr>
                <w:rFonts w:ascii="Montserrat" w:hAnsi="Montserrat" w:cs="Arial"/>
                <w:b/>
                <w:sz w:val="18"/>
                <w:lang w:val="es-ES" w:eastAsia="es-ES"/>
              </w:rPr>
              <w:t>A. EXPERIENCIA</w:t>
            </w:r>
          </w:p>
        </w:tc>
        <w:tc>
          <w:tcPr>
            <w:tcW w:w="1865" w:type="pct"/>
            <w:gridSpan w:val="2"/>
            <w:shd w:val="clear" w:color="auto" w:fill="DAEEF3" w:themeFill="accent5" w:themeFillTint="33"/>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6.00</w:t>
            </w:r>
          </w:p>
        </w:tc>
      </w:tr>
      <w:tr w:rsidR="00074777" w:rsidRPr="00D57929" w:rsidTr="007840E3">
        <w:trPr>
          <w:trHeight w:val="850"/>
        </w:trPr>
        <w:tc>
          <w:tcPr>
            <w:tcW w:w="1717" w:type="pct"/>
            <w:vMerge w:val="restart"/>
            <w:shd w:val="clear" w:color="auto" w:fill="auto"/>
            <w:vAlign w:val="center"/>
          </w:tcPr>
          <w:p w:rsidR="00074777" w:rsidRPr="00D57929" w:rsidRDefault="00074777" w:rsidP="007840E3">
            <w:pPr>
              <w:adjustRightInd w:val="0"/>
              <w:jc w:val="both"/>
              <w:rPr>
                <w:rFonts w:ascii="Montserrat" w:hAnsi="Montserrat" w:cs="Arial"/>
                <w:bCs/>
                <w:sz w:val="18"/>
                <w:lang w:val="es-ES" w:eastAsia="es-ES"/>
              </w:rPr>
            </w:pPr>
            <w:r w:rsidRPr="00D57929">
              <w:rPr>
                <w:rFonts w:ascii="Montserrat" w:hAnsi="Montserrat" w:cs="Arial"/>
                <w:bCs/>
                <w:sz w:val="18"/>
                <w:lang w:val="es-ES" w:eastAsia="es-ES"/>
              </w:rPr>
              <w:t xml:space="preserve">El licitante deberá indicar el tiempo en que ha prestado servicios similares a los requeridos en el procedimiento. Presentar contratos debidamente formalizados con la administración pública en </w:t>
            </w:r>
            <w:proofErr w:type="gramStart"/>
            <w:r w:rsidRPr="00D57929">
              <w:rPr>
                <w:rFonts w:ascii="Montserrat" w:hAnsi="Montserrat" w:cs="Arial"/>
                <w:bCs/>
                <w:sz w:val="18"/>
                <w:lang w:val="es-ES" w:eastAsia="es-ES"/>
              </w:rPr>
              <w:t>cualesquiera</w:t>
            </w:r>
            <w:proofErr w:type="gramEnd"/>
            <w:r w:rsidRPr="00D57929">
              <w:rPr>
                <w:rFonts w:ascii="Montserrat" w:hAnsi="Montserrat" w:cs="Arial"/>
                <w:bCs/>
                <w:sz w:val="18"/>
                <w:lang w:val="es-ES" w:eastAsia="es-ES"/>
              </w:rPr>
              <w:t xml:space="preserve"> de los tres órdenes de gobierno, cuyo objeto haya sido los servicios de escaneo de documentos, captura de bases de datos e indexación a sistemas de gestión, debiendo acreditar una experiencia mínima de 1 año, señalando su vigencia.                                                                                     </w:t>
            </w:r>
          </w:p>
          <w:p w:rsidR="00074777" w:rsidRPr="00D57929" w:rsidRDefault="00074777" w:rsidP="007840E3">
            <w:pPr>
              <w:tabs>
                <w:tab w:val="left" w:pos="5964"/>
              </w:tabs>
              <w:jc w:val="both"/>
              <w:rPr>
                <w:rFonts w:ascii="Montserrat" w:hAnsi="Montserrat" w:cs="Arial"/>
                <w:sz w:val="18"/>
                <w:lang w:val="es-ES" w:eastAsia="es-ES"/>
              </w:rPr>
            </w:pPr>
          </w:p>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 xml:space="preserve">En caso de que el licitante no presente completa la documentación solicitada, no será acreedor a puntos. </w:t>
            </w:r>
          </w:p>
          <w:p w:rsidR="00074777" w:rsidRPr="00D57929" w:rsidRDefault="00074777" w:rsidP="007840E3">
            <w:pPr>
              <w:tabs>
                <w:tab w:val="left" w:pos="5964"/>
              </w:tabs>
              <w:jc w:val="both"/>
              <w:rPr>
                <w:rFonts w:ascii="Montserrat" w:hAnsi="Montserrat" w:cs="Arial"/>
                <w:sz w:val="18"/>
                <w:lang w:val="es-ES" w:eastAsia="es-ES"/>
              </w:rPr>
            </w:pPr>
          </w:p>
          <w:p w:rsidR="00074777" w:rsidRPr="00D57929" w:rsidRDefault="00074777" w:rsidP="007840E3">
            <w:pPr>
              <w:tabs>
                <w:tab w:val="left" w:pos="5964"/>
              </w:tabs>
              <w:jc w:val="both"/>
              <w:rPr>
                <w:rFonts w:ascii="Montserrat" w:hAnsi="Montserrat" w:cs="Arial"/>
                <w:sz w:val="18"/>
                <w:lang w:val="es-ES" w:eastAsia="es-ES"/>
              </w:rPr>
            </w:pPr>
          </w:p>
        </w:tc>
        <w:tc>
          <w:tcPr>
            <w:tcW w:w="1418" w:type="pct"/>
            <w:shd w:val="clear" w:color="auto" w:fill="auto"/>
            <w:vAlign w:val="center"/>
          </w:tcPr>
          <w:p w:rsidR="00074777" w:rsidRPr="00D57929" w:rsidRDefault="00074777" w:rsidP="007840E3">
            <w:pPr>
              <w:adjustRightInd w:val="0"/>
              <w:jc w:val="both"/>
              <w:rPr>
                <w:rFonts w:ascii="Montserrat" w:hAnsi="Montserrat" w:cs="Arial"/>
                <w:bCs/>
                <w:sz w:val="18"/>
                <w:lang w:val="es-ES" w:eastAsia="es-ES"/>
              </w:rPr>
            </w:pPr>
            <w:r w:rsidRPr="00D57929">
              <w:rPr>
                <w:rFonts w:ascii="Montserrat" w:hAnsi="Montserrat" w:cs="Arial"/>
                <w:bCs/>
                <w:sz w:val="18"/>
                <w:lang w:val="es-ES" w:eastAsia="es-ES"/>
              </w:rPr>
              <w:t>Deberán acreditar fehacientemente con la documentación soporte el debido cumplimiento de todos y cada uno de los contratos con los que pretendan acreditar su experiencia.</w:t>
            </w:r>
          </w:p>
          <w:p w:rsidR="00074777" w:rsidRPr="00D57929" w:rsidRDefault="00074777" w:rsidP="007840E3">
            <w:pPr>
              <w:adjustRightInd w:val="0"/>
              <w:jc w:val="both"/>
              <w:rPr>
                <w:rFonts w:ascii="Montserrat" w:hAnsi="Montserrat" w:cs="Arial"/>
                <w:bCs/>
                <w:sz w:val="18"/>
                <w:lang w:val="es-ES" w:eastAsia="es-ES"/>
              </w:rPr>
            </w:pPr>
            <w:r w:rsidRPr="00D57929">
              <w:rPr>
                <w:rFonts w:ascii="Montserrat" w:hAnsi="Montserrat" w:cs="Arial"/>
                <w:bCs/>
                <w:sz w:val="18"/>
                <w:lang w:val="es-ES" w:eastAsia="es-ES"/>
              </w:rPr>
              <w:t>Se tomará en consideración a aquellos participantes que acrediten una mayor experiencia.</w:t>
            </w:r>
          </w:p>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bCs/>
                <w:sz w:val="18"/>
                <w:lang w:val="es-ES" w:eastAsia="es-ES"/>
              </w:rPr>
              <w:t>Al resto de los licitantes se les asignarán puntos conforme a los años y meses de experiencia que acrediten mediante una regla de tres. De esta forma y aplicando para ello una regla de tres, el segundo licitante obtendrá los puntos que resulten de aplicar la diferencia porcentual de éste y el que obtenga el 100% de los puntos; es decir, se realizará un criterio de ponderación de los licitantes que acrediten una mayor experiencia.</w:t>
            </w:r>
          </w:p>
        </w:tc>
        <w:tc>
          <w:tcPr>
            <w:tcW w:w="895" w:type="pct"/>
            <w:shd w:val="clear" w:color="auto" w:fill="auto"/>
            <w:vAlign w:val="center"/>
          </w:tcPr>
          <w:p w:rsidR="00074777" w:rsidRPr="00D57929" w:rsidRDefault="00074777" w:rsidP="007840E3">
            <w:pPr>
              <w:tabs>
                <w:tab w:val="left" w:pos="5964"/>
              </w:tabs>
              <w:jc w:val="center"/>
              <w:rPr>
                <w:rFonts w:ascii="Montserrat" w:hAnsi="Montserrat" w:cs="Arial"/>
                <w:sz w:val="18"/>
                <w:lang w:val="es-ES" w:eastAsia="es-ES"/>
              </w:rPr>
            </w:pPr>
            <w:r w:rsidRPr="00D57929">
              <w:rPr>
                <w:rFonts w:ascii="Montserrat" w:hAnsi="Montserrat" w:cs="Arial"/>
                <w:sz w:val="18"/>
                <w:lang w:val="es-ES" w:eastAsia="es-ES"/>
              </w:rPr>
              <w:t>6.00</w:t>
            </w:r>
          </w:p>
        </w:tc>
        <w:tc>
          <w:tcPr>
            <w:tcW w:w="970" w:type="pct"/>
            <w:vMerge w:val="restart"/>
            <w:shd w:val="clear" w:color="auto" w:fill="auto"/>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6.00</w:t>
            </w:r>
          </w:p>
        </w:tc>
      </w:tr>
      <w:tr w:rsidR="00074777" w:rsidRPr="00D57929" w:rsidTr="007840E3">
        <w:trPr>
          <w:trHeight w:val="2675"/>
        </w:trPr>
        <w:tc>
          <w:tcPr>
            <w:tcW w:w="1717" w:type="pct"/>
            <w:vMerge/>
            <w:shd w:val="clear" w:color="auto" w:fill="auto"/>
            <w:vAlign w:val="center"/>
          </w:tcPr>
          <w:p w:rsidR="00074777" w:rsidRPr="00D57929" w:rsidRDefault="00074777" w:rsidP="007840E3">
            <w:pPr>
              <w:tabs>
                <w:tab w:val="left" w:pos="5964"/>
              </w:tabs>
              <w:jc w:val="both"/>
              <w:rPr>
                <w:rFonts w:ascii="Montserrat" w:hAnsi="Montserrat" w:cs="Arial"/>
                <w:sz w:val="18"/>
                <w:lang w:val="es-ES" w:eastAsia="es-ES"/>
              </w:rPr>
            </w:pPr>
          </w:p>
        </w:tc>
        <w:tc>
          <w:tcPr>
            <w:tcW w:w="1418" w:type="pct"/>
            <w:shd w:val="clear" w:color="auto" w:fill="auto"/>
            <w:vAlign w:val="center"/>
          </w:tcPr>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 xml:space="preserve">No acredita experiencia, o la experiencia que acredita es menor a 1 (un) año en la prestación de servicios similares a los de la presente contratación. </w:t>
            </w:r>
          </w:p>
        </w:tc>
        <w:tc>
          <w:tcPr>
            <w:tcW w:w="895" w:type="pct"/>
            <w:shd w:val="clear" w:color="auto" w:fill="auto"/>
            <w:vAlign w:val="center"/>
          </w:tcPr>
          <w:p w:rsidR="00074777" w:rsidRPr="00D57929" w:rsidRDefault="00074777" w:rsidP="007840E3">
            <w:pPr>
              <w:tabs>
                <w:tab w:val="left" w:pos="5964"/>
              </w:tabs>
              <w:jc w:val="center"/>
              <w:rPr>
                <w:rFonts w:ascii="Montserrat" w:hAnsi="Montserrat" w:cs="Arial"/>
                <w:sz w:val="18"/>
                <w:lang w:val="es-ES" w:eastAsia="es-ES"/>
              </w:rPr>
            </w:pPr>
            <w:r w:rsidRPr="00D57929">
              <w:rPr>
                <w:rFonts w:ascii="Montserrat" w:hAnsi="Montserrat" w:cs="Arial"/>
                <w:sz w:val="18"/>
                <w:lang w:val="es-ES" w:eastAsia="es-ES"/>
              </w:rPr>
              <w:t>0.00</w:t>
            </w:r>
          </w:p>
        </w:tc>
        <w:tc>
          <w:tcPr>
            <w:tcW w:w="970" w:type="pct"/>
            <w:vMerge/>
            <w:shd w:val="clear" w:color="auto" w:fill="auto"/>
            <w:vAlign w:val="center"/>
          </w:tcPr>
          <w:p w:rsidR="00074777" w:rsidRPr="00D57929" w:rsidRDefault="00074777" w:rsidP="007840E3">
            <w:pPr>
              <w:jc w:val="center"/>
              <w:rPr>
                <w:rFonts w:ascii="Montserrat" w:hAnsi="Montserrat" w:cs="Arial"/>
                <w:b/>
                <w:sz w:val="18"/>
                <w:lang w:val="es-ES" w:eastAsia="es-ES"/>
              </w:rPr>
            </w:pPr>
          </w:p>
        </w:tc>
      </w:tr>
      <w:tr w:rsidR="00074777" w:rsidRPr="00D57929" w:rsidTr="007840E3">
        <w:trPr>
          <w:trHeight w:val="315"/>
        </w:trPr>
        <w:tc>
          <w:tcPr>
            <w:tcW w:w="4030" w:type="pct"/>
            <w:gridSpan w:val="3"/>
            <w:shd w:val="clear" w:color="auto" w:fill="B6DDE8" w:themeFill="accent5" w:themeFillTint="66"/>
            <w:vAlign w:val="center"/>
          </w:tcPr>
          <w:p w:rsidR="00074777" w:rsidRPr="00D57929" w:rsidRDefault="00074777" w:rsidP="007840E3">
            <w:pPr>
              <w:rPr>
                <w:rFonts w:ascii="Montserrat" w:hAnsi="Montserrat" w:cs="Arial"/>
                <w:b/>
                <w:sz w:val="18"/>
                <w:lang w:val="es-ES" w:eastAsia="es-ES"/>
              </w:rPr>
            </w:pPr>
            <w:r w:rsidRPr="00D57929">
              <w:rPr>
                <w:rFonts w:ascii="Montserrat" w:hAnsi="Montserrat" w:cs="Arial"/>
                <w:b/>
                <w:sz w:val="18"/>
                <w:lang w:val="es-ES" w:eastAsia="es-ES"/>
              </w:rPr>
              <w:lastRenderedPageBreak/>
              <w:t>B. ESPECIALIDAD</w:t>
            </w:r>
          </w:p>
        </w:tc>
        <w:tc>
          <w:tcPr>
            <w:tcW w:w="970" w:type="pct"/>
            <w:shd w:val="clear" w:color="auto" w:fill="B6DDE8" w:themeFill="accent5" w:themeFillTint="66"/>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6.00</w:t>
            </w:r>
          </w:p>
        </w:tc>
      </w:tr>
      <w:tr w:rsidR="00074777" w:rsidRPr="00D57929" w:rsidTr="007840E3">
        <w:trPr>
          <w:trHeight w:val="1408"/>
        </w:trPr>
        <w:tc>
          <w:tcPr>
            <w:tcW w:w="1717" w:type="pct"/>
            <w:shd w:val="clear" w:color="auto" w:fill="auto"/>
            <w:vAlign w:val="center"/>
          </w:tcPr>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 xml:space="preserve">El licitante deberá </w:t>
            </w:r>
            <w:r w:rsidRPr="00D57929">
              <w:rPr>
                <w:rFonts w:ascii="Montserrat" w:hAnsi="Montserrat" w:cs="Arial"/>
                <w:bCs/>
                <w:sz w:val="18"/>
                <w:lang w:val="es-ES" w:eastAsia="es-ES"/>
              </w:rPr>
              <w:t xml:space="preserve">acreditar el mayor número de contratos o documentos relacionados con la prestación del servicio que se solicita con las características específicas y/o similares a las establecidas en la convocatoria.    </w:t>
            </w:r>
          </w:p>
          <w:p w:rsidR="00074777" w:rsidRPr="00D57929" w:rsidRDefault="00074777" w:rsidP="007840E3">
            <w:pPr>
              <w:jc w:val="both"/>
              <w:rPr>
                <w:rFonts w:ascii="Montserrat" w:hAnsi="Montserrat" w:cs="Arial"/>
                <w:sz w:val="18"/>
                <w:lang w:val="es-ES" w:eastAsia="es-ES"/>
              </w:rPr>
            </w:pPr>
          </w:p>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 xml:space="preserve">El licitante deberá exhibir los mismos contratos, pedidos, facturas u órdenes de servicio que hubiere exhibido para acreditar la experiencia o cumplimiento de contratos, siempre y cuando estos estén </w:t>
            </w:r>
            <w:r w:rsidRPr="00D57929">
              <w:rPr>
                <w:rFonts w:ascii="Montserrat" w:hAnsi="Montserrat" w:cs="Arial"/>
                <w:b/>
                <w:sz w:val="18"/>
                <w:u w:val="single"/>
                <w:lang w:val="es-ES" w:eastAsia="es-ES"/>
              </w:rPr>
              <w:t>concluidos</w:t>
            </w:r>
            <w:r w:rsidRPr="00D57929">
              <w:rPr>
                <w:rFonts w:ascii="Montserrat" w:hAnsi="Montserrat" w:cs="Arial"/>
                <w:sz w:val="18"/>
                <w:lang w:val="es-ES" w:eastAsia="es-ES"/>
              </w:rPr>
              <w:t xml:space="preserve"> a la fecha de presentación y apertura de proposiciones o estén en trámite de cumplimiento.</w:t>
            </w:r>
          </w:p>
        </w:tc>
        <w:tc>
          <w:tcPr>
            <w:tcW w:w="1418" w:type="pct"/>
            <w:shd w:val="clear" w:color="auto" w:fill="auto"/>
            <w:vAlign w:val="center"/>
          </w:tcPr>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 xml:space="preserve">Para acreditar la especialidad el licitante deberá presentar al menos 3 contratos celebrados con la administración pública en cualquiera de los tres niveles de gobierno  debidamente formalizados y concluidos, similares al solicitado por la convocante. </w:t>
            </w:r>
          </w:p>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El Licitante que presente y acredite el mayor número de contratos se le asignará los 6 puntos. De esta forma y aplicando para ello un regla de tres, el segundo licitante obtendrá los puntos que resulten de aplicar la diferencia porcentual de este y el que obtenga los 6 puntos.</w:t>
            </w:r>
          </w:p>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El Licitante que acredite menos de 3 contratos obtendrá 0 puntos.</w:t>
            </w:r>
          </w:p>
        </w:tc>
        <w:tc>
          <w:tcPr>
            <w:tcW w:w="895" w:type="pct"/>
            <w:shd w:val="clear" w:color="auto" w:fill="auto"/>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6.00</w:t>
            </w:r>
          </w:p>
          <w:p w:rsidR="00074777" w:rsidRPr="00D57929" w:rsidRDefault="00074777" w:rsidP="007840E3">
            <w:pPr>
              <w:jc w:val="center"/>
              <w:rPr>
                <w:rFonts w:ascii="Montserrat" w:hAnsi="Montserrat" w:cs="Arial"/>
                <w:sz w:val="18"/>
                <w:lang w:val="es-ES" w:eastAsia="es-ES"/>
              </w:rPr>
            </w:pPr>
          </w:p>
        </w:tc>
        <w:tc>
          <w:tcPr>
            <w:tcW w:w="970" w:type="pct"/>
            <w:shd w:val="clear" w:color="auto" w:fill="auto"/>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6.00</w:t>
            </w:r>
          </w:p>
        </w:tc>
      </w:tr>
    </w:tbl>
    <w:p w:rsidR="00074777" w:rsidRPr="00D57929" w:rsidRDefault="00074777" w:rsidP="00074777">
      <w:pPr>
        <w:rPr>
          <w:rFonts w:ascii="Montserrat" w:eastAsia="Times New Roman" w:hAnsi="Montserrat" w:cs="Arial"/>
          <w:sz w:val="18"/>
          <w:szCs w:val="20"/>
          <w:lang w:val="es-ES" w:eastAsia="es-ES"/>
        </w:rPr>
      </w:pPr>
    </w:p>
    <w:tbl>
      <w:tblPr>
        <w:tblStyle w:val="Tablaconcuadrcula"/>
        <w:tblW w:w="5212" w:type="pct"/>
        <w:tblInd w:w="-147" w:type="dxa"/>
        <w:tblLook w:val="04A0" w:firstRow="1" w:lastRow="0" w:firstColumn="1" w:lastColumn="0" w:noHBand="0" w:noVBand="1"/>
      </w:tblPr>
      <w:tblGrid>
        <w:gridCol w:w="3132"/>
        <w:gridCol w:w="13"/>
        <w:gridCol w:w="60"/>
        <w:gridCol w:w="2992"/>
        <w:gridCol w:w="1410"/>
        <w:gridCol w:w="1831"/>
      </w:tblGrid>
      <w:tr w:rsidR="00074777" w:rsidRPr="00D57929" w:rsidTr="007840E3">
        <w:trPr>
          <w:trHeight w:val="273"/>
        </w:trPr>
        <w:tc>
          <w:tcPr>
            <w:tcW w:w="4030" w:type="pct"/>
            <w:gridSpan w:val="5"/>
            <w:shd w:val="clear" w:color="auto" w:fill="B6DDE8" w:themeFill="accent5" w:themeFillTint="66"/>
            <w:vAlign w:val="center"/>
          </w:tcPr>
          <w:p w:rsidR="00074777" w:rsidRPr="00D57929" w:rsidRDefault="00074777" w:rsidP="007840E3">
            <w:pPr>
              <w:rPr>
                <w:rFonts w:ascii="Montserrat" w:hAnsi="Montserrat" w:cs="Arial"/>
                <w:b/>
                <w:sz w:val="18"/>
                <w:lang w:val="es-ES" w:eastAsia="es-ES"/>
              </w:rPr>
            </w:pPr>
            <w:r w:rsidRPr="00D57929">
              <w:rPr>
                <w:rFonts w:ascii="Montserrat" w:hAnsi="Montserrat" w:cs="Arial"/>
                <w:b/>
                <w:sz w:val="18"/>
                <w:lang w:val="es-ES" w:eastAsia="es-ES"/>
              </w:rPr>
              <w:t>PROPUESTA DE TRABAJO.</w:t>
            </w:r>
          </w:p>
        </w:tc>
        <w:tc>
          <w:tcPr>
            <w:tcW w:w="970" w:type="pct"/>
            <w:shd w:val="clear" w:color="auto" w:fill="B6DDE8" w:themeFill="accent5" w:themeFillTint="66"/>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12.00</w:t>
            </w:r>
          </w:p>
        </w:tc>
      </w:tr>
      <w:tr w:rsidR="00074777" w:rsidRPr="00D57929" w:rsidTr="007840E3">
        <w:trPr>
          <w:trHeight w:val="278"/>
        </w:trPr>
        <w:tc>
          <w:tcPr>
            <w:tcW w:w="4030" w:type="pct"/>
            <w:gridSpan w:val="5"/>
            <w:shd w:val="clear" w:color="auto" w:fill="DAEEF3" w:themeFill="accent5" w:themeFillTint="33"/>
            <w:vAlign w:val="center"/>
          </w:tcPr>
          <w:p w:rsidR="00074777" w:rsidRPr="00D57929" w:rsidRDefault="00074777" w:rsidP="007840E3">
            <w:pPr>
              <w:rPr>
                <w:rFonts w:ascii="Montserrat" w:hAnsi="Montserrat" w:cs="Arial"/>
                <w:b/>
                <w:sz w:val="18"/>
                <w:lang w:val="es-ES"/>
              </w:rPr>
            </w:pPr>
            <w:r w:rsidRPr="00D57929">
              <w:rPr>
                <w:rFonts w:ascii="Montserrat" w:hAnsi="Montserrat" w:cs="Arial"/>
                <w:b/>
                <w:bCs/>
                <w:sz w:val="18"/>
                <w:lang w:val="es-ES" w:eastAsia="es-ES"/>
              </w:rPr>
              <w:t>A. Metodología</w:t>
            </w:r>
            <w:r w:rsidRPr="00D57929">
              <w:rPr>
                <w:rFonts w:ascii="Montserrat" w:hAnsi="Montserrat" w:cs="Arial"/>
                <w:b/>
                <w:bCs/>
                <w:sz w:val="18"/>
                <w:lang w:val="es-ES"/>
              </w:rPr>
              <w:t xml:space="preserve"> para la prestación del servicio</w:t>
            </w:r>
            <w:r w:rsidRPr="00D57929">
              <w:rPr>
                <w:rFonts w:ascii="Montserrat" w:hAnsi="Montserrat" w:cs="Arial"/>
                <w:sz w:val="18"/>
                <w:lang w:val="es-ES"/>
              </w:rPr>
              <w:t xml:space="preserve"> </w:t>
            </w:r>
          </w:p>
        </w:tc>
        <w:tc>
          <w:tcPr>
            <w:tcW w:w="970" w:type="pct"/>
            <w:shd w:val="clear" w:color="auto" w:fill="DAEEF3" w:themeFill="accent5" w:themeFillTint="33"/>
            <w:vAlign w:val="center"/>
          </w:tcPr>
          <w:p w:rsidR="00074777" w:rsidRPr="00D57929" w:rsidRDefault="00074777" w:rsidP="007840E3">
            <w:pPr>
              <w:jc w:val="center"/>
              <w:rPr>
                <w:rFonts w:ascii="Montserrat" w:hAnsi="Montserrat" w:cs="Arial"/>
                <w:b/>
                <w:sz w:val="18"/>
                <w:lang w:val="es-ES"/>
              </w:rPr>
            </w:pPr>
            <w:r w:rsidRPr="00D57929">
              <w:rPr>
                <w:rFonts w:ascii="Montserrat" w:hAnsi="Montserrat" w:cs="Arial"/>
                <w:b/>
                <w:sz w:val="18"/>
                <w:lang w:val="es-ES"/>
              </w:rPr>
              <w:t>4.00</w:t>
            </w:r>
          </w:p>
        </w:tc>
      </w:tr>
      <w:tr w:rsidR="00074777" w:rsidRPr="00D57929" w:rsidTr="007840E3">
        <w:trPr>
          <w:trHeight w:val="454"/>
        </w:trPr>
        <w:tc>
          <w:tcPr>
            <w:tcW w:w="1666" w:type="pct"/>
            <w:gridSpan w:val="2"/>
            <w:shd w:val="clear" w:color="auto" w:fill="auto"/>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Metodología</w:t>
            </w:r>
          </w:p>
        </w:tc>
        <w:tc>
          <w:tcPr>
            <w:tcW w:w="1617" w:type="pct"/>
            <w:gridSpan w:val="2"/>
            <w:shd w:val="clear" w:color="auto" w:fill="auto"/>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licitante deberá presentar un documento en el que establezca de manera puntual la metodología que utilizará para la prestación del servicio, debiendo indicar el cómo propone prestar todos los servicios requeridos.</w:t>
            </w: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licitante no será acreedor a puntos en caso de no presentar el documento o lo haga de forma incompleta</w:t>
            </w:r>
          </w:p>
        </w:tc>
        <w:tc>
          <w:tcPr>
            <w:tcW w:w="747" w:type="pct"/>
            <w:shd w:val="clear" w:color="auto" w:fill="auto"/>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4.00</w:t>
            </w:r>
          </w:p>
        </w:tc>
        <w:tc>
          <w:tcPr>
            <w:tcW w:w="970" w:type="pct"/>
            <w:shd w:val="clear" w:color="auto" w:fill="auto"/>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4.00</w:t>
            </w:r>
          </w:p>
        </w:tc>
      </w:tr>
      <w:tr w:rsidR="00074777" w:rsidRPr="00D57929" w:rsidTr="007840E3">
        <w:trPr>
          <w:trHeight w:val="227"/>
        </w:trPr>
        <w:tc>
          <w:tcPr>
            <w:tcW w:w="4030" w:type="pct"/>
            <w:gridSpan w:val="5"/>
            <w:shd w:val="clear" w:color="auto" w:fill="DAEEF3" w:themeFill="accent5" w:themeFillTint="33"/>
            <w:vAlign w:val="center"/>
          </w:tcPr>
          <w:p w:rsidR="00074777" w:rsidRPr="00D57929" w:rsidRDefault="00074777" w:rsidP="007840E3">
            <w:pPr>
              <w:jc w:val="both"/>
              <w:rPr>
                <w:rFonts w:ascii="Montserrat" w:hAnsi="Montserrat" w:cs="Arial"/>
                <w:b/>
                <w:sz w:val="18"/>
                <w:lang w:val="es-ES" w:eastAsia="es-ES"/>
              </w:rPr>
            </w:pPr>
            <w:r w:rsidRPr="00D57929">
              <w:rPr>
                <w:rFonts w:ascii="Montserrat" w:hAnsi="Montserrat" w:cs="Arial"/>
                <w:b/>
                <w:bCs/>
                <w:sz w:val="18"/>
                <w:lang w:val="es-ES" w:eastAsia="es-ES"/>
              </w:rPr>
              <w:t>B. Plan de trabajo propuesto por el licitante</w:t>
            </w:r>
          </w:p>
        </w:tc>
        <w:tc>
          <w:tcPr>
            <w:tcW w:w="970" w:type="pct"/>
            <w:shd w:val="clear" w:color="auto" w:fill="DAEEF3" w:themeFill="accent5" w:themeFillTint="33"/>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4.00</w:t>
            </w:r>
          </w:p>
        </w:tc>
      </w:tr>
      <w:tr w:rsidR="00074777" w:rsidRPr="00D57929" w:rsidTr="007840E3">
        <w:trPr>
          <w:trHeight w:val="2075"/>
        </w:trPr>
        <w:tc>
          <w:tcPr>
            <w:tcW w:w="1698" w:type="pct"/>
            <w:gridSpan w:val="3"/>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lastRenderedPageBreak/>
              <w:t>Plan de Trabajo</w:t>
            </w:r>
          </w:p>
        </w:tc>
        <w:tc>
          <w:tcPr>
            <w:tcW w:w="1585"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 xml:space="preserve">El licitante deberá presentar el plan de trabajo que utilizará en la prestación del servicio para el caso de resultar adjudicado, detallando las diversas actividades, los tiempos y la forma a través del cual realizará la prestación del servicio, incluyendo al personal seleccionado al Personal Asignado. Lo anterior con la finalidad de que la convocante puede conocer a detalle la propuesta y tenga los elementos suficientes de valoración, así mismo deberá indicar y presentar los formatos que con base en sus certificaciones serán firmadas por su coordinador con la corresponsabilidad del área requirente. </w:t>
            </w:r>
          </w:p>
          <w:p w:rsidR="00074777" w:rsidRPr="00D57929" w:rsidRDefault="00074777" w:rsidP="007840E3">
            <w:pPr>
              <w:tabs>
                <w:tab w:val="left" w:pos="5964"/>
              </w:tabs>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licitante no será acreedor a puntos en caso de no presentar el documento o lo haga de forma incompleta.</w:t>
            </w:r>
          </w:p>
        </w:tc>
        <w:tc>
          <w:tcPr>
            <w:tcW w:w="747"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4.00</w:t>
            </w:r>
          </w:p>
        </w:tc>
        <w:tc>
          <w:tcPr>
            <w:tcW w:w="970" w:type="pc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4.00</w:t>
            </w:r>
          </w:p>
        </w:tc>
      </w:tr>
      <w:tr w:rsidR="00074777" w:rsidRPr="00D57929" w:rsidTr="007840E3">
        <w:trPr>
          <w:trHeight w:val="253"/>
        </w:trPr>
        <w:tc>
          <w:tcPr>
            <w:tcW w:w="4030" w:type="pct"/>
            <w:gridSpan w:val="5"/>
            <w:shd w:val="clear" w:color="auto" w:fill="DAEEF3" w:themeFill="accent5" w:themeFillTint="33"/>
            <w:vAlign w:val="center"/>
          </w:tcPr>
          <w:p w:rsidR="00074777" w:rsidRPr="00D57929" w:rsidRDefault="00074777" w:rsidP="007840E3">
            <w:pPr>
              <w:jc w:val="both"/>
              <w:rPr>
                <w:rFonts w:ascii="Montserrat" w:hAnsi="Montserrat" w:cs="Arial"/>
                <w:b/>
                <w:bCs/>
                <w:sz w:val="18"/>
                <w:lang w:val="es-ES" w:eastAsia="es-ES"/>
              </w:rPr>
            </w:pPr>
            <w:r w:rsidRPr="00D57929">
              <w:rPr>
                <w:rFonts w:ascii="Montserrat" w:hAnsi="Montserrat" w:cs="Arial"/>
                <w:b/>
                <w:bCs/>
                <w:sz w:val="18"/>
                <w:lang w:val="es-ES" w:eastAsia="es-ES"/>
              </w:rPr>
              <w:t>C. Esquema estructural de la organización de los Recursos Humanos</w:t>
            </w:r>
          </w:p>
        </w:tc>
        <w:tc>
          <w:tcPr>
            <w:tcW w:w="970" w:type="pct"/>
            <w:shd w:val="clear" w:color="auto" w:fill="DAEEF3" w:themeFill="accent5" w:themeFillTint="33"/>
            <w:vAlign w:val="center"/>
          </w:tcPr>
          <w:p w:rsidR="00074777" w:rsidRPr="00D57929" w:rsidRDefault="00074777" w:rsidP="007840E3">
            <w:pPr>
              <w:jc w:val="center"/>
              <w:rPr>
                <w:rFonts w:ascii="Montserrat" w:hAnsi="Montserrat" w:cs="Arial"/>
                <w:b/>
                <w:bCs/>
                <w:sz w:val="18"/>
                <w:lang w:val="es-ES" w:eastAsia="es-ES"/>
              </w:rPr>
            </w:pPr>
            <w:r w:rsidRPr="00D57929">
              <w:rPr>
                <w:rFonts w:ascii="Montserrat" w:hAnsi="Montserrat" w:cs="Arial"/>
                <w:b/>
                <w:bCs/>
                <w:sz w:val="18"/>
                <w:lang w:val="es-ES" w:eastAsia="es-ES"/>
              </w:rPr>
              <w:t>4.00</w:t>
            </w:r>
          </w:p>
        </w:tc>
      </w:tr>
      <w:tr w:rsidR="00074777" w:rsidRPr="00D57929" w:rsidTr="007840E3">
        <w:trPr>
          <w:trHeight w:val="454"/>
        </w:trPr>
        <w:tc>
          <w:tcPr>
            <w:tcW w:w="1659" w:type="pct"/>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Esquema estructural</w:t>
            </w:r>
          </w:p>
        </w:tc>
        <w:tc>
          <w:tcPr>
            <w:tcW w:w="1624" w:type="pct"/>
            <w:gridSpan w:val="3"/>
            <w:vAlign w:val="center"/>
          </w:tcPr>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licitante deberá presentar el organigrama conforme al cual se estructurará la organización, la operación y las responsabilidades de los recursos humanos necesarios para cumplir con las obligaciones previstas en la convocatoria para el caso de ser adjudicado, señalando el nombre y cargo de las personas involucradas, entre las cuales se deberá considerar al Coordinador de Operaciones y las Personas asignados para la prestación del servicio.</w:t>
            </w:r>
          </w:p>
          <w:p w:rsidR="00074777" w:rsidRPr="00D57929" w:rsidRDefault="00074777" w:rsidP="007840E3">
            <w:pPr>
              <w:jc w:val="both"/>
              <w:rPr>
                <w:rFonts w:ascii="Montserrat" w:hAnsi="Montserrat" w:cs="Arial"/>
                <w:sz w:val="18"/>
                <w:lang w:val="es-ES" w:eastAsia="es-ES"/>
              </w:rPr>
            </w:pPr>
          </w:p>
          <w:p w:rsidR="00074777" w:rsidRPr="00D57929" w:rsidRDefault="00074777" w:rsidP="007840E3">
            <w:pPr>
              <w:jc w:val="both"/>
              <w:rPr>
                <w:rFonts w:ascii="Montserrat" w:hAnsi="Montserrat" w:cs="Arial"/>
                <w:sz w:val="18"/>
                <w:lang w:val="es-ES" w:eastAsia="es-ES"/>
              </w:rPr>
            </w:pPr>
            <w:r w:rsidRPr="00D57929">
              <w:rPr>
                <w:rFonts w:ascii="Montserrat" w:hAnsi="Montserrat" w:cs="Arial"/>
                <w:sz w:val="18"/>
                <w:lang w:val="es-ES" w:eastAsia="es-ES"/>
              </w:rPr>
              <w:t>El licitante no será acreedor a puntos en caso de no presentar el documento o lo haga de forma incompleta.</w:t>
            </w:r>
          </w:p>
        </w:tc>
        <w:tc>
          <w:tcPr>
            <w:tcW w:w="747"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4.00</w:t>
            </w:r>
          </w:p>
        </w:tc>
        <w:tc>
          <w:tcPr>
            <w:tcW w:w="970" w:type="pc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4.00</w:t>
            </w:r>
          </w:p>
        </w:tc>
      </w:tr>
    </w:tbl>
    <w:p w:rsidR="00074777" w:rsidRPr="00D57929" w:rsidRDefault="00074777" w:rsidP="00074777">
      <w:pPr>
        <w:rPr>
          <w:rFonts w:ascii="Montserrat" w:eastAsia="Times New Roman" w:hAnsi="Montserrat" w:cs="Arial"/>
          <w:sz w:val="18"/>
          <w:szCs w:val="20"/>
          <w:lang w:val="es-ES" w:eastAsia="es-ES"/>
        </w:rPr>
      </w:pPr>
    </w:p>
    <w:tbl>
      <w:tblPr>
        <w:tblStyle w:val="Tablaconcuadrcula"/>
        <w:tblW w:w="5212" w:type="pct"/>
        <w:tblInd w:w="-147" w:type="dxa"/>
        <w:tblLook w:val="04A0" w:firstRow="1" w:lastRow="0" w:firstColumn="1" w:lastColumn="0" w:noHBand="0" w:noVBand="1"/>
      </w:tblPr>
      <w:tblGrid>
        <w:gridCol w:w="3241"/>
        <w:gridCol w:w="2958"/>
        <w:gridCol w:w="1550"/>
        <w:gridCol w:w="1689"/>
      </w:tblGrid>
      <w:tr w:rsidR="00074777" w:rsidRPr="00D57929" w:rsidTr="007840E3">
        <w:trPr>
          <w:trHeight w:val="265"/>
        </w:trPr>
        <w:tc>
          <w:tcPr>
            <w:tcW w:w="4105" w:type="pct"/>
            <w:gridSpan w:val="3"/>
            <w:shd w:val="clear" w:color="auto" w:fill="B6DDE8" w:themeFill="accent5" w:themeFillTint="66"/>
            <w:vAlign w:val="center"/>
          </w:tcPr>
          <w:p w:rsidR="00074777" w:rsidRPr="00D57929" w:rsidRDefault="00074777" w:rsidP="007840E3">
            <w:pPr>
              <w:rPr>
                <w:rFonts w:ascii="Montserrat" w:hAnsi="Montserrat" w:cs="Arial"/>
                <w:sz w:val="18"/>
                <w:lang w:val="es-ES" w:eastAsia="es-ES"/>
              </w:rPr>
            </w:pPr>
            <w:r w:rsidRPr="00D57929">
              <w:rPr>
                <w:rFonts w:ascii="Montserrat" w:hAnsi="Montserrat" w:cs="Arial"/>
                <w:b/>
                <w:sz w:val="18"/>
                <w:lang w:val="es-ES"/>
              </w:rPr>
              <w:lastRenderedPageBreak/>
              <w:t>CUMPLIMIENTO DE CONTRATOS</w:t>
            </w:r>
          </w:p>
        </w:tc>
        <w:tc>
          <w:tcPr>
            <w:tcW w:w="895" w:type="pct"/>
            <w:shd w:val="clear" w:color="auto" w:fill="B6DDE8" w:themeFill="accent5" w:themeFillTint="66"/>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b/>
                <w:sz w:val="18"/>
                <w:lang w:val="es-ES" w:eastAsia="es-ES"/>
              </w:rPr>
              <w:t>12.00</w:t>
            </w:r>
          </w:p>
        </w:tc>
      </w:tr>
      <w:tr w:rsidR="00074777" w:rsidRPr="00D57929" w:rsidTr="007840E3">
        <w:trPr>
          <w:trHeight w:val="269"/>
        </w:trPr>
        <w:tc>
          <w:tcPr>
            <w:tcW w:w="1717" w:type="pct"/>
            <w:vMerge w:val="restart"/>
            <w:shd w:val="clear" w:color="auto" w:fill="auto"/>
            <w:vAlign w:val="center"/>
          </w:tcPr>
          <w:p w:rsidR="00074777" w:rsidRPr="00D57929" w:rsidRDefault="00074777" w:rsidP="007840E3">
            <w:pPr>
              <w:tabs>
                <w:tab w:val="left" w:pos="5964"/>
              </w:tabs>
              <w:jc w:val="both"/>
              <w:rPr>
                <w:rFonts w:ascii="Montserrat" w:hAnsi="Montserrat" w:cs="Arial"/>
                <w:sz w:val="18"/>
                <w:lang w:val="es-ES" w:eastAsia="es-ES"/>
              </w:rPr>
            </w:pPr>
          </w:p>
          <w:p w:rsidR="00074777" w:rsidRPr="00D57929" w:rsidRDefault="00074777" w:rsidP="007840E3">
            <w:pPr>
              <w:tabs>
                <w:tab w:val="left" w:pos="851"/>
              </w:tabs>
              <w:jc w:val="both"/>
              <w:rPr>
                <w:rFonts w:ascii="Montserrat" w:hAnsi="Montserrat" w:cs="Arial"/>
                <w:sz w:val="18"/>
                <w:lang w:val="es-ES" w:eastAsia="es-ES"/>
              </w:rPr>
            </w:pPr>
            <w:r w:rsidRPr="00D57929">
              <w:rPr>
                <w:rFonts w:ascii="Montserrat" w:hAnsi="Montserrat" w:cs="Arial"/>
                <w:sz w:val="18"/>
                <w:lang w:val="es-ES" w:eastAsia="es-ES"/>
              </w:rPr>
              <w:t>El licitante deberá presentar la siguiente documentación:</w:t>
            </w:r>
          </w:p>
          <w:p w:rsidR="00074777" w:rsidRPr="00D57929" w:rsidRDefault="00074777" w:rsidP="007840E3">
            <w:pPr>
              <w:tabs>
                <w:tab w:val="left" w:pos="738"/>
              </w:tabs>
              <w:ind w:left="175"/>
              <w:jc w:val="both"/>
              <w:rPr>
                <w:rFonts w:ascii="Montserrat" w:hAnsi="Montserrat" w:cs="Arial"/>
                <w:sz w:val="18"/>
                <w:lang w:val="es-ES" w:eastAsia="es-ES"/>
              </w:rPr>
            </w:pPr>
            <w:r w:rsidRPr="00D57929">
              <w:rPr>
                <w:rFonts w:ascii="Montserrat" w:hAnsi="Montserrat" w:cs="Arial"/>
                <w:sz w:val="18"/>
                <w:lang w:val="es-ES" w:eastAsia="es-ES"/>
              </w:rPr>
              <w:t>- Copia de Carta de satisfacción de clientes, y/o</w:t>
            </w:r>
          </w:p>
          <w:p w:rsidR="00074777" w:rsidRPr="00D57929" w:rsidRDefault="00074777" w:rsidP="007840E3">
            <w:pPr>
              <w:tabs>
                <w:tab w:val="left" w:pos="738"/>
              </w:tabs>
              <w:ind w:left="175"/>
              <w:jc w:val="both"/>
              <w:rPr>
                <w:rFonts w:ascii="Montserrat" w:hAnsi="Montserrat" w:cs="Arial"/>
                <w:sz w:val="18"/>
                <w:lang w:val="es-ES" w:eastAsia="es-ES"/>
              </w:rPr>
            </w:pPr>
            <w:r w:rsidRPr="00D57929">
              <w:rPr>
                <w:rFonts w:ascii="Montserrat" w:hAnsi="Montserrat" w:cs="Arial"/>
                <w:sz w:val="18"/>
                <w:lang w:val="es-ES" w:eastAsia="es-ES"/>
              </w:rPr>
              <w:t>- Copia de Cancelación de Garantía de cumplimiento, y/o</w:t>
            </w:r>
          </w:p>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 xml:space="preserve">- Copia de Acta Circunstanciada de Entrega Recepción de la prestación del servicio, que acredite fehacientemente que se cumplió en tiempo y forma, presentando los contratos que guarden relación correspondiente. </w:t>
            </w:r>
          </w:p>
        </w:tc>
        <w:tc>
          <w:tcPr>
            <w:tcW w:w="1567" w:type="pct"/>
            <w:vAlign w:val="center"/>
          </w:tcPr>
          <w:p w:rsidR="00074777" w:rsidRPr="00D57929" w:rsidRDefault="00074777" w:rsidP="007840E3">
            <w:pPr>
              <w:tabs>
                <w:tab w:val="left" w:pos="851"/>
              </w:tabs>
              <w:jc w:val="both"/>
              <w:rPr>
                <w:rFonts w:ascii="Montserrat" w:hAnsi="Montserrat" w:cs="Arial"/>
                <w:sz w:val="18"/>
                <w:lang w:val="es-ES" w:eastAsia="es-ES"/>
              </w:rPr>
            </w:pPr>
            <w:r w:rsidRPr="00D57929">
              <w:rPr>
                <w:rFonts w:ascii="Montserrat" w:hAnsi="Montserrat" w:cs="Arial"/>
                <w:sz w:val="18"/>
                <w:lang w:val="es-ES" w:eastAsia="es-ES"/>
              </w:rPr>
              <w:t>El licitante deberá presentar la siguiente documentación:</w:t>
            </w:r>
          </w:p>
          <w:p w:rsidR="00074777" w:rsidRPr="00D57929" w:rsidRDefault="00074777" w:rsidP="007840E3">
            <w:pPr>
              <w:tabs>
                <w:tab w:val="left" w:pos="738"/>
              </w:tabs>
              <w:ind w:left="175"/>
              <w:jc w:val="both"/>
              <w:rPr>
                <w:rFonts w:ascii="Montserrat" w:hAnsi="Montserrat" w:cs="Arial"/>
                <w:sz w:val="18"/>
                <w:lang w:val="es-ES" w:eastAsia="es-ES"/>
              </w:rPr>
            </w:pPr>
            <w:r w:rsidRPr="00D57929">
              <w:rPr>
                <w:rFonts w:ascii="Montserrat" w:hAnsi="Montserrat" w:cs="Arial"/>
                <w:sz w:val="18"/>
                <w:lang w:val="es-ES" w:eastAsia="es-ES"/>
              </w:rPr>
              <w:t>- Copia de Carta de satisfacción de clientes, y/o</w:t>
            </w:r>
          </w:p>
          <w:p w:rsidR="00074777" w:rsidRPr="00D57929" w:rsidRDefault="00074777" w:rsidP="007840E3">
            <w:pPr>
              <w:tabs>
                <w:tab w:val="left" w:pos="738"/>
              </w:tabs>
              <w:ind w:left="175"/>
              <w:jc w:val="both"/>
              <w:rPr>
                <w:rFonts w:ascii="Montserrat" w:hAnsi="Montserrat" w:cs="Arial"/>
                <w:sz w:val="18"/>
                <w:lang w:val="es-ES" w:eastAsia="es-ES"/>
              </w:rPr>
            </w:pPr>
            <w:r w:rsidRPr="00D57929">
              <w:rPr>
                <w:rFonts w:ascii="Montserrat" w:hAnsi="Montserrat" w:cs="Arial"/>
                <w:sz w:val="18"/>
                <w:lang w:val="es-ES" w:eastAsia="es-ES"/>
              </w:rPr>
              <w:t>- Copia de Cancelación de Garantía de cumplimiento, y/o</w:t>
            </w:r>
          </w:p>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 Copia de Acta Circunstanciada de Entrega Recepción de la prestación del servicio, que acredite fehacientemente que se cumplió en tiempo y forma.</w:t>
            </w:r>
          </w:p>
          <w:p w:rsidR="00074777" w:rsidRPr="00D57929" w:rsidRDefault="00074777" w:rsidP="007840E3">
            <w:pPr>
              <w:adjustRightInd w:val="0"/>
              <w:jc w:val="both"/>
              <w:rPr>
                <w:rFonts w:ascii="Montserrat" w:hAnsi="Montserrat" w:cs="Arial"/>
                <w:bCs/>
                <w:sz w:val="18"/>
                <w:lang w:val="es-ES" w:eastAsia="es-ES"/>
              </w:rPr>
            </w:pPr>
          </w:p>
          <w:p w:rsidR="00074777" w:rsidRPr="00D57929" w:rsidRDefault="00074777" w:rsidP="007840E3">
            <w:pPr>
              <w:adjustRightInd w:val="0"/>
              <w:jc w:val="both"/>
              <w:rPr>
                <w:rFonts w:ascii="Montserrat" w:hAnsi="Montserrat" w:cs="Arial"/>
                <w:bCs/>
                <w:sz w:val="18"/>
                <w:lang w:val="es-ES" w:eastAsia="es-ES"/>
              </w:rPr>
            </w:pPr>
            <w:r w:rsidRPr="00D57929">
              <w:rPr>
                <w:rFonts w:ascii="Montserrat" w:hAnsi="Montserrat" w:cs="Arial"/>
                <w:bCs/>
                <w:sz w:val="18"/>
                <w:lang w:val="es-ES" w:eastAsia="es-ES"/>
              </w:rPr>
              <w:t>Se otorgarán puntuación máxima a quien acredite mayor número de cumplimiento de contratos.</w:t>
            </w:r>
          </w:p>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eastAsia="Calibri" w:hAnsi="Montserrat" w:cs="Arial"/>
                <w:bCs/>
                <w:sz w:val="18"/>
                <w:lang w:val="es-ES" w:eastAsia="es-ES"/>
              </w:rPr>
              <w:t>A partir del “Licitante” que obtenga la mayor puntuación se distribuirá de manera proporcional la puntuación a los demás “Licitantes” aplicando una regla de tres.</w:t>
            </w:r>
          </w:p>
        </w:tc>
        <w:tc>
          <w:tcPr>
            <w:tcW w:w="821"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12.00</w:t>
            </w:r>
          </w:p>
        </w:tc>
        <w:tc>
          <w:tcPr>
            <w:tcW w:w="895" w:type="pct"/>
            <w:vMerge w:val="restart"/>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12.00</w:t>
            </w:r>
          </w:p>
        </w:tc>
      </w:tr>
      <w:tr w:rsidR="00074777" w:rsidRPr="00D57929" w:rsidTr="007840E3">
        <w:trPr>
          <w:trHeight w:val="1992"/>
        </w:trPr>
        <w:tc>
          <w:tcPr>
            <w:tcW w:w="1717" w:type="pct"/>
            <w:vMerge/>
            <w:shd w:val="clear" w:color="auto" w:fill="auto"/>
            <w:vAlign w:val="center"/>
          </w:tcPr>
          <w:p w:rsidR="00074777" w:rsidRPr="00D57929" w:rsidRDefault="00074777" w:rsidP="007840E3">
            <w:pPr>
              <w:tabs>
                <w:tab w:val="left" w:pos="5964"/>
              </w:tabs>
              <w:jc w:val="both"/>
              <w:rPr>
                <w:rFonts w:ascii="Montserrat" w:hAnsi="Montserrat" w:cs="Arial"/>
                <w:sz w:val="18"/>
                <w:lang w:val="es-ES" w:eastAsia="es-ES"/>
              </w:rPr>
            </w:pPr>
          </w:p>
        </w:tc>
        <w:tc>
          <w:tcPr>
            <w:tcW w:w="1567" w:type="pct"/>
            <w:vAlign w:val="center"/>
          </w:tcPr>
          <w:p w:rsidR="00074777" w:rsidRPr="00D57929" w:rsidRDefault="00074777" w:rsidP="007840E3">
            <w:pPr>
              <w:tabs>
                <w:tab w:val="left" w:pos="738"/>
              </w:tabs>
              <w:ind w:left="175"/>
              <w:jc w:val="both"/>
              <w:rPr>
                <w:rFonts w:ascii="Montserrat" w:hAnsi="Montserrat" w:cs="Arial"/>
                <w:sz w:val="18"/>
                <w:lang w:val="es-ES" w:eastAsia="es-ES"/>
              </w:rPr>
            </w:pPr>
            <w:r w:rsidRPr="00D57929">
              <w:rPr>
                <w:rFonts w:ascii="Montserrat" w:hAnsi="Montserrat" w:cs="Arial"/>
                <w:sz w:val="18"/>
                <w:lang w:val="es-ES" w:eastAsia="es-ES"/>
              </w:rPr>
              <w:t>Si no acredita con los siguientes documentos, no se otorgará puntuación alguna:</w:t>
            </w:r>
          </w:p>
          <w:p w:rsidR="00074777" w:rsidRPr="00D57929" w:rsidRDefault="00074777" w:rsidP="007840E3">
            <w:pPr>
              <w:tabs>
                <w:tab w:val="left" w:pos="738"/>
              </w:tabs>
              <w:ind w:left="175"/>
              <w:jc w:val="both"/>
              <w:rPr>
                <w:rFonts w:ascii="Montserrat" w:hAnsi="Montserrat" w:cs="Arial"/>
                <w:sz w:val="18"/>
                <w:lang w:val="es-ES" w:eastAsia="es-ES"/>
              </w:rPr>
            </w:pPr>
            <w:r w:rsidRPr="00D57929">
              <w:rPr>
                <w:rFonts w:ascii="Montserrat" w:hAnsi="Montserrat" w:cs="Arial"/>
                <w:sz w:val="18"/>
                <w:lang w:val="es-ES" w:eastAsia="es-ES"/>
              </w:rPr>
              <w:t>- Copia de Carta de satisfacción de clientes, y/o</w:t>
            </w:r>
          </w:p>
          <w:p w:rsidR="00074777" w:rsidRPr="00D57929" w:rsidRDefault="00074777" w:rsidP="007840E3">
            <w:pPr>
              <w:tabs>
                <w:tab w:val="left" w:pos="738"/>
              </w:tabs>
              <w:ind w:left="175"/>
              <w:jc w:val="both"/>
              <w:rPr>
                <w:rFonts w:ascii="Montserrat" w:hAnsi="Montserrat" w:cs="Arial"/>
                <w:sz w:val="18"/>
                <w:lang w:val="es-ES" w:eastAsia="es-ES"/>
              </w:rPr>
            </w:pPr>
            <w:r w:rsidRPr="00D57929">
              <w:rPr>
                <w:rFonts w:ascii="Montserrat" w:hAnsi="Montserrat" w:cs="Arial"/>
                <w:sz w:val="18"/>
                <w:lang w:val="es-ES" w:eastAsia="es-ES"/>
              </w:rPr>
              <w:t>- Copia de Cancelación de Garantía de cumplimiento, y/o</w:t>
            </w:r>
          </w:p>
          <w:p w:rsidR="00074777" w:rsidRPr="00D57929" w:rsidRDefault="00074777" w:rsidP="007840E3">
            <w:pPr>
              <w:tabs>
                <w:tab w:val="left" w:pos="5964"/>
              </w:tabs>
              <w:jc w:val="both"/>
              <w:rPr>
                <w:rFonts w:ascii="Montserrat" w:hAnsi="Montserrat" w:cs="Arial"/>
                <w:sz w:val="18"/>
                <w:lang w:val="es-ES" w:eastAsia="es-ES"/>
              </w:rPr>
            </w:pPr>
            <w:r w:rsidRPr="00D57929">
              <w:rPr>
                <w:rFonts w:ascii="Montserrat" w:hAnsi="Montserrat" w:cs="Arial"/>
                <w:sz w:val="18"/>
                <w:lang w:val="es-ES" w:eastAsia="es-ES"/>
              </w:rPr>
              <w:t>- Copia de Acta Circunstanciada de Entrega Recepción de la prestación del servicio, que acredite fehacientemente que se cumplió en tiempo y forma.</w:t>
            </w:r>
          </w:p>
          <w:p w:rsidR="00074777" w:rsidRPr="00D57929" w:rsidRDefault="00074777" w:rsidP="007840E3">
            <w:pPr>
              <w:tabs>
                <w:tab w:val="left" w:pos="5964"/>
              </w:tabs>
              <w:jc w:val="both"/>
              <w:rPr>
                <w:rFonts w:ascii="Montserrat" w:hAnsi="Montserrat" w:cs="Arial"/>
                <w:sz w:val="18"/>
                <w:lang w:val="es-ES" w:eastAsia="es-ES"/>
              </w:rPr>
            </w:pPr>
          </w:p>
        </w:tc>
        <w:tc>
          <w:tcPr>
            <w:tcW w:w="821" w:type="pct"/>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sz w:val="18"/>
                <w:lang w:val="es-ES" w:eastAsia="es-ES"/>
              </w:rPr>
              <w:t>0.00</w:t>
            </w:r>
          </w:p>
        </w:tc>
        <w:tc>
          <w:tcPr>
            <w:tcW w:w="895" w:type="pct"/>
            <w:vMerge/>
            <w:vAlign w:val="center"/>
          </w:tcPr>
          <w:p w:rsidR="00074777" w:rsidRPr="00D57929" w:rsidRDefault="00074777" w:rsidP="007840E3">
            <w:pPr>
              <w:jc w:val="center"/>
              <w:rPr>
                <w:rFonts w:ascii="Montserrat" w:hAnsi="Montserrat" w:cs="Arial"/>
                <w:b/>
                <w:sz w:val="18"/>
                <w:lang w:val="es-ES" w:eastAsia="es-ES"/>
              </w:rPr>
            </w:pPr>
          </w:p>
        </w:tc>
      </w:tr>
      <w:tr w:rsidR="00074777" w:rsidRPr="00D57929" w:rsidTr="007840E3">
        <w:trPr>
          <w:gridBefore w:val="1"/>
          <w:wBefore w:w="1717" w:type="pct"/>
          <w:trHeight w:val="454"/>
        </w:trPr>
        <w:tc>
          <w:tcPr>
            <w:tcW w:w="1567" w:type="pct"/>
            <w:shd w:val="clear" w:color="auto" w:fill="B6DDE8" w:themeFill="accent5" w:themeFillTint="66"/>
            <w:vAlign w:val="center"/>
          </w:tcPr>
          <w:p w:rsidR="00074777" w:rsidRPr="00D57929" w:rsidRDefault="00074777" w:rsidP="007840E3">
            <w:pPr>
              <w:jc w:val="center"/>
              <w:rPr>
                <w:rFonts w:ascii="Montserrat" w:hAnsi="Montserrat" w:cs="Arial"/>
                <w:sz w:val="18"/>
                <w:lang w:val="es-ES" w:eastAsia="es-ES"/>
              </w:rPr>
            </w:pPr>
            <w:r w:rsidRPr="00D57929">
              <w:rPr>
                <w:rFonts w:ascii="Montserrat" w:hAnsi="Montserrat" w:cs="Arial"/>
                <w:b/>
                <w:sz w:val="18"/>
                <w:lang w:val="es-ES" w:eastAsia="es-ES"/>
              </w:rPr>
              <w:t>TOTAL DE LA PROPUESTA TÉCNICA</w:t>
            </w:r>
          </w:p>
        </w:tc>
        <w:tc>
          <w:tcPr>
            <w:tcW w:w="1716" w:type="pct"/>
            <w:gridSpan w:val="2"/>
            <w:shd w:val="clear" w:color="auto" w:fill="B6DDE8" w:themeFill="accent5" w:themeFillTint="66"/>
            <w:vAlign w:val="center"/>
          </w:tcPr>
          <w:p w:rsidR="00074777" w:rsidRPr="00D57929" w:rsidRDefault="00074777" w:rsidP="007840E3">
            <w:pPr>
              <w:jc w:val="center"/>
              <w:rPr>
                <w:rFonts w:ascii="Montserrat" w:hAnsi="Montserrat" w:cs="Arial"/>
                <w:b/>
                <w:sz w:val="18"/>
                <w:lang w:val="es-ES" w:eastAsia="es-ES"/>
              </w:rPr>
            </w:pPr>
            <w:r w:rsidRPr="00D57929">
              <w:rPr>
                <w:rFonts w:ascii="Montserrat" w:hAnsi="Montserrat" w:cs="Arial"/>
                <w:b/>
                <w:sz w:val="18"/>
                <w:lang w:val="es-ES" w:eastAsia="es-ES"/>
              </w:rPr>
              <w:t>60.00</w:t>
            </w:r>
          </w:p>
        </w:tc>
      </w:tr>
    </w:tbl>
    <w:p w:rsidR="00074777" w:rsidRPr="00D57929" w:rsidRDefault="00074777" w:rsidP="00074777">
      <w:pPr>
        <w:ind w:left="426" w:hanging="426"/>
        <w:rPr>
          <w:rFonts w:ascii="Montserrat" w:eastAsia="Times New Roman" w:hAnsi="Montserrat" w:cs="Arial"/>
          <w:b/>
          <w:sz w:val="18"/>
          <w:szCs w:val="20"/>
          <w:lang w:val="es-ES" w:eastAsia="es-MX"/>
        </w:rPr>
      </w:pPr>
    </w:p>
    <w:p w:rsidR="00074777" w:rsidRPr="00D57929" w:rsidRDefault="00074777" w:rsidP="00074777">
      <w:pPr>
        <w:ind w:left="426" w:hanging="426"/>
        <w:rPr>
          <w:rFonts w:ascii="Montserrat" w:eastAsia="Times New Roman" w:hAnsi="Montserrat" w:cs="Arial"/>
          <w:b/>
          <w:sz w:val="18"/>
          <w:szCs w:val="20"/>
          <w:lang w:val="es-ES" w:eastAsia="es-MX"/>
        </w:rPr>
      </w:pPr>
      <w:r w:rsidRPr="00D57929">
        <w:rPr>
          <w:rFonts w:ascii="Montserrat" w:eastAsia="Times New Roman" w:hAnsi="Montserrat" w:cs="Arial"/>
          <w:b/>
          <w:sz w:val="18"/>
          <w:szCs w:val="20"/>
          <w:lang w:val="es-ES" w:eastAsia="es-MX"/>
        </w:rPr>
        <w:t>NOTAS:</w:t>
      </w:r>
    </w:p>
    <w:p w:rsidR="00074777" w:rsidRPr="00D57929" w:rsidRDefault="00074777" w:rsidP="00074777">
      <w:pPr>
        <w:ind w:left="426" w:hanging="426"/>
        <w:rPr>
          <w:rFonts w:ascii="Montserrat" w:eastAsia="Times New Roman" w:hAnsi="Montserrat" w:cs="Arial"/>
          <w:b/>
          <w:sz w:val="18"/>
          <w:szCs w:val="20"/>
          <w:lang w:val="es-ES" w:eastAsia="es-MX"/>
        </w:rPr>
      </w:pPr>
    </w:p>
    <w:p w:rsidR="00074777" w:rsidRPr="00D57929" w:rsidRDefault="00074777" w:rsidP="001014F5">
      <w:pPr>
        <w:numPr>
          <w:ilvl w:val="6"/>
          <w:numId w:val="57"/>
        </w:numPr>
        <w:ind w:left="426" w:hanging="426"/>
        <w:contextualSpacing/>
        <w:jc w:val="both"/>
        <w:rPr>
          <w:rFonts w:ascii="Montserrat" w:eastAsia="Times New Roman" w:hAnsi="Montserrat" w:cs="Arial"/>
          <w:sz w:val="20"/>
          <w:szCs w:val="20"/>
          <w:lang w:val="es-ES" w:eastAsia="es-MX"/>
        </w:rPr>
      </w:pPr>
      <w:r w:rsidRPr="00D57929">
        <w:rPr>
          <w:rFonts w:ascii="Montserrat" w:eastAsia="Times New Roman" w:hAnsi="Montserrat" w:cs="Arial"/>
          <w:sz w:val="20"/>
          <w:szCs w:val="20"/>
          <w:lang w:val="es-ES" w:eastAsia="es-MX"/>
        </w:rPr>
        <w:t>Para que una propuesta técnica sea considerada solvente, deberá tener una puntuación mínima de 45.00 puntos, de los 60.00 posibles que se pueden obtener en su evaluación técnica.</w:t>
      </w:r>
    </w:p>
    <w:p w:rsidR="00074777" w:rsidRPr="00D57929" w:rsidRDefault="00074777" w:rsidP="00074777">
      <w:pPr>
        <w:ind w:left="426"/>
        <w:contextualSpacing/>
        <w:jc w:val="both"/>
        <w:rPr>
          <w:rFonts w:ascii="Montserrat" w:eastAsia="Times New Roman" w:hAnsi="Montserrat" w:cs="Arial"/>
          <w:sz w:val="20"/>
          <w:szCs w:val="20"/>
          <w:lang w:val="es-ES" w:eastAsia="es-MX"/>
        </w:rPr>
      </w:pPr>
    </w:p>
    <w:p w:rsidR="00074777" w:rsidRPr="00D57929" w:rsidRDefault="00074777" w:rsidP="001014F5">
      <w:pPr>
        <w:numPr>
          <w:ilvl w:val="6"/>
          <w:numId w:val="57"/>
        </w:numPr>
        <w:ind w:left="426" w:hanging="426"/>
        <w:contextualSpacing/>
        <w:jc w:val="both"/>
        <w:rPr>
          <w:rFonts w:ascii="Montserrat" w:eastAsia="Times New Roman" w:hAnsi="Montserrat" w:cs="Arial"/>
          <w:sz w:val="20"/>
          <w:szCs w:val="20"/>
          <w:lang w:val="es-ES" w:eastAsia="es-MX"/>
        </w:rPr>
      </w:pPr>
      <w:r w:rsidRPr="00D57929">
        <w:rPr>
          <w:rFonts w:ascii="Montserrat" w:eastAsia="Times New Roman" w:hAnsi="Montserrat" w:cs="Arial"/>
          <w:sz w:val="20"/>
          <w:szCs w:val="20"/>
          <w:lang w:val="es-ES" w:eastAsia="es-MX"/>
        </w:rPr>
        <w:lastRenderedPageBreak/>
        <w:t>En aquellos casos en los que el licitante deba presentar diversidad de documentos para acreditar la puntuación, el licitante deberá presentar el listado de los documentos susceptibles para ser evaluados en cada uno de los rubros, en caso contrario la convocante evaluará solo los primeros documentos que se presentan, por lo que el resto de los documentos no serán susceptibles de evaluación para el otorgamiento de puntos.</w:t>
      </w:r>
    </w:p>
    <w:p w:rsidR="00A4342C" w:rsidRPr="00A4342C" w:rsidRDefault="00A4342C" w:rsidP="00A4342C">
      <w:pPr>
        <w:rPr>
          <w:rFonts w:ascii="Times New Roman" w:eastAsia="Times New Roman" w:hAnsi="Times New Roman" w:cs="Times New Roman"/>
          <w:sz w:val="24"/>
          <w:szCs w:val="24"/>
          <w:lang w:val="es-ES" w:eastAsia="es-ES"/>
        </w:rPr>
      </w:pPr>
    </w:p>
    <w:p w:rsidR="00A4342C" w:rsidRPr="00700583" w:rsidRDefault="00A4342C" w:rsidP="00A4342C">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El puntaje mínimo para considerar que una propuesta técnica es solvente y susceptible de pasar a la evaluación económica de la propuesta es </w:t>
      </w:r>
      <w:r w:rsidRPr="00700583">
        <w:rPr>
          <w:rFonts w:ascii="Montserrat Medium" w:eastAsia="Times New Roman" w:hAnsi="Montserrat Medium" w:cs="Arial"/>
          <w:b/>
          <w:sz w:val="20"/>
          <w:szCs w:val="20"/>
          <w:lang w:val="x-none" w:eastAsia="es-ES"/>
        </w:rPr>
        <w:t>45</w:t>
      </w:r>
      <w:r w:rsidRPr="00700583">
        <w:rPr>
          <w:rFonts w:ascii="Montserrat Medium" w:eastAsia="Times New Roman" w:hAnsi="Montserrat Medium" w:cs="Arial"/>
          <w:sz w:val="20"/>
          <w:szCs w:val="20"/>
          <w:lang w:val="x-none" w:eastAsia="es-ES"/>
        </w:rPr>
        <w:t xml:space="preserve"> puntos.</w:t>
      </w:r>
    </w:p>
    <w:p w:rsidR="00A4342C" w:rsidRPr="00700583" w:rsidRDefault="00A4342C" w:rsidP="00A4342C">
      <w:pPr>
        <w:ind w:left="340"/>
        <w:jc w:val="both"/>
        <w:rPr>
          <w:rFonts w:ascii="Montserrat Medium" w:eastAsia="Times New Roman" w:hAnsi="Montserrat Medium" w:cs="Arial"/>
          <w:sz w:val="20"/>
          <w:szCs w:val="20"/>
          <w:lang w:val="x-none" w:eastAsia="es-ES"/>
        </w:rPr>
      </w:pPr>
    </w:p>
    <w:p w:rsidR="00A4342C" w:rsidRPr="00700583" w:rsidRDefault="00A4342C" w:rsidP="00A4342C">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La evaluación de las proposiciones técnicas será realizada por</w:t>
      </w:r>
      <w:r w:rsidRPr="00700583">
        <w:rPr>
          <w:rFonts w:ascii="Montserrat Medium" w:eastAsia="Times New Roman" w:hAnsi="Montserrat Medium" w:cs="Arial"/>
          <w:sz w:val="20"/>
          <w:szCs w:val="20"/>
          <w:lang w:eastAsia="es-ES"/>
        </w:rPr>
        <w:t xml:space="preserve"> la</w:t>
      </w:r>
      <w:r w:rsidRPr="00700583">
        <w:rPr>
          <w:rFonts w:ascii="Montserrat Medium" w:eastAsia="Times New Roman" w:hAnsi="Montserrat Medium" w:cs="Arial"/>
          <w:sz w:val="20"/>
          <w:szCs w:val="20"/>
          <w:lang w:val="x-none" w:eastAsia="es-ES"/>
        </w:rPr>
        <w:t xml:space="preserve"> </w:t>
      </w:r>
      <w:r w:rsidR="00F002AD" w:rsidRPr="00F002AD">
        <w:rPr>
          <w:rFonts w:ascii="Montserrat Medium" w:eastAsia="Times New Roman" w:hAnsi="Montserrat Medium" w:cs="Arial"/>
          <w:b/>
          <w:sz w:val="20"/>
          <w:szCs w:val="20"/>
          <w:lang w:val="x-none" w:eastAsia="es-ES"/>
        </w:rPr>
        <w:t>Coordinación de Evaluación de Procesos Jurídicos</w:t>
      </w:r>
      <w:r w:rsidRPr="00700583">
        <w:rPr>
          <w:rFonts w:ascii="Montserrat Medium" w:eastAsia="Times New Roman" w:hAnsi="Montserrat Medium" w:cs="Arial"/>
          <w:sz w:val="20"/>
          <w:szCs w:val="20"/>
          <w:lang w:val="x-none" w:eastAsia="es-ES"/>
        </w:rPr>
        <w:t xml:space="preserve">, quienes verificarán que las proposiciones presentadas cumplan con lo solicitado en el Anexo Técnico </w:t>
      </w:r>
      <w:r w:rsidRPr="00700583">
        <w:rPr>
          <w:rFonts w:ascii="Montserrat Medium" w:eastAsia="Times New Roman" w:hAnsi="Montserrat Medium" w:cs="Arial"/>
          <w:sz w:val="20"/>
          <w:szCs w:val="20"/>
          <w:lang w:eastAsia="es-ES"/>
        </w:rPr>
        <w:t xml:space="preserve">y Términos y Condiciones </w:t>
      </w:r>
      <w:r w:rsidRPr="00700583">
        <w:rPr>
          <w:rFonts w:ascii="Montserrat Medium" w:eastAsia="Times New Roman" w:hAnsi="Montserrat Medium" w:cs="Arial"/>
          <w:sz w:val="20"/>
          <w:szCs w:val="20"/>
          <w:lang w:val="x-none" w:eastAsia="es-ES"/>
        </w:rPr>
        <w:t>emitiendo la evaluación correspondiente.</w:t>
      </w:r>
    </w:p>
    <w:p w:rsidR="00A4342C" w:rsidRPr="00700583" w:rsidRDefault="00A4342C" w:rsidP="00A4342C">
      <w:pPr>
        <w:jc w:val="both"/>
        <w:rPr>
          <w:rFonts w:ascii="Montserrat Medium" w:eastAsia="Times New Roman" w:hAnsi="Montserrat Medium" w:cs="Arial"/>
          <w:sz w:val="20"/>
          <w:szCs w:val="20"/>
          <w:lang w:val="x-none" w:eastAsia="es-ES"/>
        </w:rPr>
      </w:pPr>
    </w:p>
    <w:p w:rsidR="004D251D" w:rsidRPr="00EA75E6" w:rsidRDefault="004D251D" w:rsidP="004D251D">
      <w:pPr>
        <w:jc w:val="both"/>
        <w:rPr>
          <w:rFonts w:ascii="Montserrat Medium" w:eastAsia="Times New Roman" w:hAnsi="Montserrat Medium" w:cs="Arial"/>
          <w:sz w:val="20"/>
          <w:szCs w:val="20"/>
          <w:lang w:eastAsia="es-ES"/>
        </w:rPr>
      </w:pPr>
      <w:r w:rsidRPr="00700583">
        <w:rPr>
          <w:rFonts w:ascii="Montserrat Medium" w:eastAsia="Times New Roman" w:hAnsi="Montserrat Medium" w:cs="Arial"/>
          <w:sz w:val="20"/>
          <w:szCs w:val="20"/>
          <w:lang w:val="x-none" w:eastAsia="es-ES"/>
        </w:rPr>
        <w:t xml:space="preserve">El puntaje a obtener en la propuesta técnica para ser considerada solvente y, por tanto, no ser desechada, será de cuando menos </w:t>
      </w:r>
      <w:r w:rsidRPr="00700583">
        <w:rPr>
          <w:rFonts w:ascii="Montserrat Medium" w:eastAsia="Times New Roman" w:hAnsi="Montserrat Medium" w:cs="Arial"/>
          <w:b/>
          <w:sz w:val="20"/>
          <w:szCs w:val="20"/>
          <w:lang w:val="x-none" w:eastAsia="es-ES"/>
        </w:rPr>
        <w:t>45</w:t>
      </w:r>
      <w:r w:rsidRPr="00700583">
        <w:rPr>
          <w:rFonts w:ascii="Montserrat Medium" w:eastAsia="Times New Roman" w:hAnsi="Montserrat Medium" w:cs="Arial"/>
          <w:sz w:val="20"/>
          <w:szCs w:val="20"/>
          <w:lang w:val="x-none" w:eastAsia="es-ES"/>
        </w:rPr>
        <w:t xml:space="preserve"> puntos de los </w:t>
      </w:r>
      <w:r w:rsidRPr="00700583">
        <w:rPr>
          <w:rFonts w:ascii="Montserrat Medium" w:eastAsia="Times New Roman" w:hAnsi="Montserrat Medium" w:cs="Arial"/>
          <w:b/>
          <w:sz w:val="20"/>
          <w:szCs w:val="20"/>
          <w:lang w:val="x-none" w:eastAsia="es-ES"/>
        </w:rPr>
        <w:t>60</w:t>
      </w:r>
      <w:r w:rsidRPr="00700583">
        <w:rPr>
          <w:rFonts w:ascii="Montserrat Medium" w:eastAsia="Times New Roman" w:hAnsi="Montserrat Medium" w:cs="Arial"/>
          <w:sz w:val="20"/>
          <w:szCs w:val="20"/>
          <w:lang w:val="x-none" w:eastAsia="es-ES"/>
        </w:rPr>
        <w:t xml:space="preserve"> máximos que se pueden obtener en la evaluación técnica y entregar todos los documentos señalados como obligatorios en </w:t>
      </w:r>
      <w:r w:rsidRPr="00700583">
        <w:rPr>
          <w:rFonts w:ascii="Montserrat Medium" w:eastAsia="Times New Roman" w:hAnsi="Montserrat Medium" w:cs="Arial"/>
          <w:sz w:val="20"/>
          <w:szCs w:val="20"/>
          <w:lang w:eastAsia="es-ES"/>
        </w:rPr>
        <w:t xml:space="preserve">los numerales </w:t>
      </w:r>
      <w:r w:rsidRPr="00DD03EB">
        <w:rPr>
          <w:rFonts w:ascii="Montserrat Medium" w:eastAsia="Times New Roman" w:hAnsi="Montserrat Medium" w:cs="Arial"/>
          <w:sz w:val="20"/>
          <w:szCs w:val="20"/>
          <w:lang w:eastAsia="es-ES"/>
        </w:rPr>
        <w:t>4.2 al 4.2.</w:t>
      </w:r>
      <w:r w:rsidR="00DD03EB" w:rsidRPr="00DD03EB">
        <w:rPr>
          <w:rFonts w:ascii="Montserrat Medium" w:eastAsia="Times New Roman" w:hAnsi="Montserrat Medium" w:cs="Arial"/>
          <w:sz w:val="20"/>
          <w:szCs w:val="20"/>
          <w:lang w:eastAsia="es-ES"/>
        </w:rPr>
        <w:t>5</w:t>
      </w:r>
      <w:r w:rsidR="00DD03EB">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eastAsia="es-ES"/>
        </w:rPr>
        <w:t xml:space="preserve">del apartado </w:t>
      </w:r>
      <w:r w:rsidRPr="00700583">
        <w:rPr>
          <w:rFonts w:ascii="Montserrat Medium" w:eastAsia="Times New Roman" w:hAnsi="Montserrat Medium" w:cs="Arial"/>
          <w:b/>
          <w:sz w:val="20"/>
          <w:szCs w:val="20"/>
          <w:lang w:val="x-none" w:eastAsia="es-ES"/>
        </w:rPr>
        <w:t>4</w:t>
      </w:r>
      <w:r w:rsidRPr="00700583">
        <w:rPr>
          <w:rFonts w:ascii="Montserrat Medium" w:eastAsia="Times New Roman" w:hAnsi="Montserrat Medium" w:cs="Arial"/>
          <w:sz w:val="20"/>
          <w:szCs w:val="20"/>
          <w:lang w:val="x-none" w:eastAsia="es-ES"/>
        </w:rPr>
        <w:t>. “</w:t>
      </w:r>
      <w:r w:rsidRPr="00700583">
        <w:rPr>
          <w:rFonts w:ascii="Montserrat Medium" w:eastAsia="Times New Roman" w:hAnsi="Montserrat Medium" w:cs="Arial"/>
          <w:b/>
          <w:sz w:val="20"/>
          <w:szCs w:val="20"/>
          <w:lang w:val="x-none" w:eastAsia="es-ES"/>
        </w:rPr>
        <w:t>REQUISITOS QUE LOS LICITANTES DEBEN CUMPLIR</w:t>
      </w:r>
      <w:r w:rsidRPr="00700583">
        <w:rPr>
          <w:rFonts w:ascii="Montserrat Medium" w:eastAsia="Times New Roman" w:hAnsi="Montserrat Medium" w:cs="Arial"/>
          <w:sz w:val="20"/>
          <w:szCs w:val="20"/>
          <w:lang w:val="x-none" w:eastAsia="es-ES"/>
        </w:rPr>
        <w:t>” de la Convocatoria</w:t>
      </w:r>
      <w:r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 xml:space="preserve"> </w:t>
      </w:r>
    </w:p>
    <w:p w:rsidR="00A4342C" w:rsidRPr="00700583" w:rsidRDefault="00A4342C" w:rsidP="00A4342C">
      <w:pPr>
        <w:jc w:val="both"/>
        <w:rPr>
          <w:rFonts w:ascii="Montserrat Medium" w:eastAsia="Times New Roman" w:hAnsi="Montserrat Medium" w:cs="Arial"/>
          <w:sz w:val="20"/>
          <w:szCs w:val="20"/>
          <w:lang w:val="x-none" w:eastAsia="es-ES"/>
        </w:rPr>
      </w:pPr>
    </w:p>
    <w:p w:rsidR="00A4342C" w:rsidRPr="00700583" w:rsidRDefault="00A4342C" w:rsidP="00A4342C">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Se revisará y analizará la documentación solicitada en el apartado </w:t>
      </w:r>
      <w:r w:rsidR="00663C82" w:rsidRPr="00700583">
        <w:rPr>
          <w:rFonts w:ascii="Montserrat Medium" w:eastAsia="Times New Roman" w:hAnsi="Montserrat Medium" w:cs="Arial"/>
          <w:b/>
          <w:sz w:val="20"/>
          <w:szCs w:val="20"/>
          <w:lang w:val="x-none" w:eastAsia="es-ES"/>
        </w:rPr>
        <w:t xml:space="preserve">4.2. </w:t>
      </w:r>
      <w:r w:rsidR="00663C82" w:rsidRPr="00700583">
        <w:rPr>
          <w:rFonts w:ascii="Montserrat Medium" w:eastAsia="Times New Roman" w:hAnsi="Montserrat Medium" w:cs="Arial"/>
          <w:b/>
          <w:sz w:val="20"/>
          <w:szCs w:val="20"/>
          <w:lang w:eastAsia="es-ES"/>
        </w:rPr>
        <w:t>“</w:t>
      </w:r>
      <w:r w:rsidR="00663C82" w:rsidRPr="00700583">
        <w:rPr>
          <w:rFonts w:ascii="Montserrat Medium" w:eastAsia="Times New Roman" w:hAnsi="Montserrat Medium" w:cs="Arial"/>
          <w:b/>
          <w:sz w:val="20"/>
          <w:szCs w:val="20"/>
          <w:lang w:val="x-none" w:eastAsia="es-ES"/>
        </w:rPr>
        <w:t>Propuesta técnica.</w:t>
      </w:r>
      <w:r w:rsidR="00663C82" w:rsidRPr="00700583">
        <w:rPr>
          <w:rFonts w:ascii="Montserrat Medium" w:eastAsia="Times New Roman" w:hAnsi="Montserrat Medium" w:cs="Arial"/>
          <w:b/>
          <w:sz w:val="20"/>
          <w:szCs w:val="20"/>
          <w:lang w:eastAsia="es-ES"/>
        </w:rPr>
        <w:t xml:space="preserve">” </w:t>
      </w:r>
      <w:r w:rsidRPr="00700583">
        <w:rPr>
          <w:rFonts w:ascii="Montserrat Medium" w:eastAsia="Times New Roman" w:hAnsi="Montserrat Medium" w:cs="Arial"/>
          <w:sz w:val="20"/>
          <w:szCs w:val="20"/>
          <w:lang w:val="x-none" w:eastAsia="es-ES"/>
        </w:rPr>
        <w:t>de esta Convocatoria, en caso de que no se presenten los documentos conforme a lo solicitado o no sean los requeridos, la proposición será desechada.</w:t>
      </w:r>
    </w:p>
    <w:p w:rsidR="00A4342C" w:rsidRPr="00700583" w:rsidRDefault="00A4342C" w:rsidP="00A4342C">
      <w:pPr>
        <w:jc w:val="both"/>
        <w:rPr>
          <w:rFonts w:ascii="Montserrat Medium" w:eastAsia="Times New Roman" w:hAnsi="Montserrat Medium" w:cs="Arial"/>
          <w:sz w:val="20"/>
          <w:szCs w:val="20"/>
          <w:lang w:val="x-none" w:eastAsia="es-ES"/>
        </w:rPr>
      </w:pPr>
    </w:p>
    <w:p w:rsidR="004D251D" w:rsidRPr="00700583" w:rsidRDefault="004D251D" w:rsidP="001014F5">
      <w:pPr>
        <w:widowControl w:val="0"/>
        <w:numPr>
          <w:ilvl w:val="0"/>
          <w:numId w:val="50"/>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evaluará que las ofertas técnicas cumplan con el 100 % con las especificaciones señaladas en el Anexo Técnico</w:t>
      </w:r>
      <w:r w:rsidRPr="00700583">
        <w:rPr>
          <w:rFonts w:ascii="Montserrat Medium" w:eastAsia="Times New Roman" w:hAnsi="Montserrat Medium" w:cs="Arial"/>
          <w:sz w:val="20"/>
          <w:szCs w:val="20"/>
          <w:lang w:eastAsia="es-ES"/>
        </w:rPr>
        <w:t xml:space="preserve"> y los Términos y Condiciones</w:t>
      </w:r>
      <w:r w:rsidRPr="00700583">
        <w:rPr>
          <w:rFonts w:ascii="Montserrat Medium" w:eastAsia="Times New Roman" w:hAnsi="Montserrat Medium" w:cs="Arial"/>
          <w:sz w:val="20"/>
          <w:szCs w:val="20"/>
          <w:lang w:val="x-none" w:eastAsia="es-ES"/>
        </w:rPr>
        <w:t xml:space="preserve"> de este documento, las cuales deberán ser elaboradas en papel </w:t>
      </w:r>
      <w:r w:rsidRPr="00700583">
        <w:rPr>
          <w:rFonts w:ascii="Montserrat Medium" w:eastAsia="Times New Roman" w:hAnsi="Montserrat Medium" w:cs="Arial"/>
          <w:sz w:val="20"/>
          <w:szCs w:val="20"/>
          <w:lang w:eastAsia="es-ES"/>
        </w:rPr>
        <w:t xml:space="preserve">preferentemente </w:t>
      </w:r>
      <w:r w:rsidRPr="00700583">
        <w:rPr>
          <w:rFonts w:ascii="Montserrat Medium" w:eastAsia="Times New Roman" w:hAnsi="Montserrat Medium" w:cs="Arial"/>
          <w:sz w:val="20"/>
          <w:szCs w:val="20"/>
          <w:lang w:val="x-none" w:eastAsia="es-ES"/>
        </w:rPr>
        <w:t xml:space="preserve">membretado del licitante, y estar firmadas electrónicamente de conformidad con lo dispuesto por el artículo </w:t>
      </w:r>
      <w:r w:rsidRPr="00700583">
        <w:rPr>
          <w:rFonts w:ascii="Montserrat Medium" w:eastAsia="Times New Roman" w:hAnsi="Montserrat Medium" w:cs="Arial"/>
          <w:b/>
          <w:sz w:val="20"/>
          <w:szCs w:val="20"/>
          <w:lang w:val="x-none" w:eastAsia="es-ES"/>
        </w:rPr>
        <w:t>27</w:t>
      </w:r>
      <w:r w:rsidRPr="00700583">
        <w:rPr>
          <w:rFonts w:ascii="Montserrat Medium" w:eastAsia="Times New Roman" w:hAnsi="Montserrat Medium" w:cs="Arial"/>
          <w:sz w:val="20"/>
          <w:szCs w:val="20"/>
          <w:lang w:val="x-none" w:eastAsia="es-ES"/>
        </w:rPr>
        <w:t xml:space="preserve"> último párrafo</w:t>
      </w:r>
      <w:r w:rsidRPr="00700583">
        <w:rPr>
          <w:rFonts w:ascii="Montserrat Medium" w:eastAsia="Times New Roman" w:hAnsi="Montserrat Medium" w:cs="Arial"/>
          <w:color w:val="FFFF00"/>
          <w:sz w:val="20"/>
          <w:szCs w:val="20"/>
          <w:lang w:val="x-none" w:eastAsia="es-ES"/>
        </w:rPr>
        <w:t xml:space="preserve"> </w:t>
      </w:r>
      <w:r w:rsidRPr="00700583">
        <w:rPr>
          <w:rFonts w:ascii="Montserrat Medium" w:eastAsia="Times New Roman" w:hAnsi="Montserrat Medium" w:cs="Arial"/>
          <w:sz w:val="20"/>
          <w:szCs w:val="20"/>
          <w:lang w:val="x-none" w:eastAsia="es-ES"/>
        </w:rPr>
        <w:t>de la LAASSP,</w:t>
      </w:r>
      <w:r w:rsidRPr="00700583">
        <w:rPr>
          <w:rFonts w:ascii="Montserrat Medium" w:eastAsia="Times New Roman" w:hAnsi="Montserrat Medium" w:cs="Arial"/>
          <w:b/>
          <w:sz w:val="20"/>
          <w:szCs w:val="20"/>
          <w:lang w:val="x-none" w:eastAsia="es-ES"/>
        </w:rPr>
        <w:t xml:space="preserve"> 50</w:t>
      </w:r>
      <w:r w:rsidRPr="00700583">
        <w:rPr>
          <w:rFonts w:ascii="Montserrat Medium" w:eastAsia="Times New Roman" w:hAnsi="Montserrat Medium" w:cs="Arial"/>
          <w:sz w:val="20"/>
          <w:szCs w:val="20"/>
          <w:lang w:val="x-none" w:eastAsia="es-ES"/>
        </w:rPr>
        <w:t xml:space="preserve"> del RLAASSP, así como los numerales </w:t>
      </w:r>
      <w:r w:rsidRPr="00700583">
        <w:rPr>
          <w:rFonts w:ascii="Montserrat Medium" w:eastAsia="Times New Roman" w:hAnsi="Montserrat Medium" w:cs="Arial"/>
          <w:b/>
          <w:sz w:val="20"/>
          <w:szCs w:val="20"/>
          <w:lang w:val="x-none" w:eastAsia="es-ES"/>
        </w:rPr>
        <w:t>14</w:t>
      </w:r>
      <w:r w:rsidRPr="00700583">
        <w:rPr>
          <w:rFonts w:ascii="Montserrat Medium" w:eastAsia="Times New Roman" w:hAnsi="Montserrat Medium" w:cs="Arial"/>
          <w:sz w:val="20"/>
          <w:szCs w:val="20"/>
          <w:lang w:val="x-none" w:eastAsia="es-ES"/>
        </w:rPr>
        <w:t xml:space="preserve"> y </w:t>
      </w:r>
      <w:r w:rsidRPr="00700583">
        <w:rPr>
          <w:rFonts w:ascii="Montserrat Medium" w:eastAsia="Times New Roman" w:hAnsi="Montserrat Medium" w:cs="Arial"/>
          <w:b/>
          <w:sz w:val="20"/>
          <w:szCs w:val="20"/>
          <w:lang w:val="x-none" w:eastAsia="es-ES"/>
        </w:rPr>
        <w:t>16</w:t>
      </w:r>
      <w:r w:rsidRPr="00700583">
        <w:rPr>
          <w:rFonts w:ascii="Montserrat Medium" w:eastAsia="Times New Roman" w:hAnsi="Montserrat Medium" w:cs="Arial"/>
          <w:sz w:val="20"/>
          <w:szCs w:val="20"/>
          <w:lang w:val="x-none" w:eastAsia="es-ES"/>
        </w:rPr>
        <w:t xml:space="preserve"> del ACUERDO por el que se establecen las disposiciones que se deberán observar para la utilización del Sistema Electrónico de Información Pública Gubernamental denominado CompraNet, publicadas en el Diario Oficial de la Federación el 28 de junio de 2011, y el Manual de Unidades Compradoras</w:t>
      </w:r>
      <w:r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 xml:space="preserve"> publicado por la Secretaría de </w:t>
      </w:r>
      <w:r w:rsidRPr="00700583">
        <w:rPr>
          <w:rFonts w:ascii="Montserrat Medium" w:eastAsia="Times New Roman" w:hAnsi="Montserrat Medium" w:cs="Arial"/>
          <w:sz w:val="20"/>
          <w:szCs w:val="20"/>
          <w:lang w:eastAsia="es-ES"/>
        </w:rPr>
        <w:t>Hacienda y Crédito Público, previa evaluación realizada por el área contratante</w:t>
      </w:r>
      <w:r w:rsidRPr="00700583">
        <w:rPr>
          <w:rFonts w:ascii="Montserrat Medium" w:eastAsia="Times New Roman" w:hAnsi="Montserrat Medium" w:cs="Arial"/>
          <w:sz w:val="20"/>
          <w:szCs w:val="20"/>
          <w:lang w:val="x-none" w:eastAsia="es-ES"/>
        </w:rPr>
        <w:t>.</w:t>
      </w:r>
    </w:p>
    <w:p w:rsidR="00A4342C" w:rsidRPr="00700583" w:rsidRDefault="00A4342C" w:rsidP="00A4342C">
      <w:pPr>
        <w:widowControl w:val="0"/>
        <w:autoSpaceDE w:val="0"/>
        <w:autoSpaceDN w:val="0"/>
        <w:adjustRightInd w:val="0"/>
        <w:ind w:left="709"/>
        <w:jc w:val="both"/>
        <w:rPr>
          <w:rFonts w:ascii="Montserrat Medium" w:eastAsia="Times New Roman" w:hAnsi="Montserrat Medium" w:cs="Arial"/>
          <w:sz w:val="20"/>
          <w:szCs w:val="20"/>
          <w:lang w:val="x-none" w:eastAsia="es-ES"/>
        </w:rPr>
      </w:pPr>
    </w:p>
    <w:p w:rsidR="00A4342C" w:rsidRPr="00700583" w:rsidRDefault="00A4342C" w:rsidP="001014F5">
      <w:pPr>
        <w:widowControl w:val="0"/>
        <w:numPr>
          <w:ilvl w:val="0"/>
          <w:numId w:val="50"/>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evaluará el contenido de todos y cada uno de los documentos solicitados, verificando que sean presentados en los términos que fueron solicitados y se deberá aplicar el criterio de evaluación por puntos, conforme lo estipulado en la presente convocatoria.</w:t>
      </w:r>
    </w:p>
    <w:p w:rsidR="00A4342C" w:rsidRPr="00700583" w:rsidRDefault="00A4342C" w:rsidP="00A4342C">
      <w:pPr>
        <w:autoSpaceDE w:val="0"/>
        <w:autoSpaceDN w:val="0"/>
        <w:rPr>
          <w:rFonts w:ascii="Montserrat Medium" w:eastAsia="Times New Roman" w:hAnsi="Montserrat Medium" w:cs="Arial"/>
          <w:sz w:val="20"/>
          <w:szCs w:val="20"/>
          <w:lang w:val="x-none" w:eastAsia="es-ES"/>
        </w:rPr>
      </w:pPr>
    </w:p>
    <w:p w:rsidR="00A4342C" w:rsidRPr="00700583" w:rsidRDefault="00A4342C" w:rsidP="001014F5">
      <w:pPr>
        <w:widowControl w:val="0"/>
        <w:numPr>
          <w:ilvl w:val="0"/>
          <w:numId w:val="50"/>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La evaluación de las proposiciones técnicas será realizada por la </w:t>
      </w:r>
      <w:r w:rsidR="00167542" w:rsidRPr="00700583">
        <w:rPr>
          <w:rFonts w:ascii="Montserrat Medium" w:eastAsia="Times New Roman" w:hAnsi="Montserrat Medium" w:cs="Arial"/>
          <w:sz w:val="20"/>
          <w:szCs w:val="20"/>
          <w:lang w:val="x-none" w:eastAsia="es-ES"/>
        </w:rPr>
        <w:t xml:space="preserve">Coordinación de </w:t>
      </w:r>
      <w:r w:rsidR="00E73279">
        <w:rPr>
          <w:rFonts w:ascii="Montserrat Medium" w:eastAsia="Times New Roman" w:hAnsi="Montserrat Medium" w:cs="Arial"/>
          <w:sz w:val="20"/>
          <w:szCs w:val="20"/>
          <w:lang w:eastAsia="es-ES"/>
        </w:rPr>
        <w:t>Evaluación de Procesos Jurídicos</w:t>
      </w:r>
      <w:r w:rsidRPr="00700583">
        <w:rPr>
          <w:rFonts w:ascii="Montserrat Medium" w:eastAsia="Times New Roman" w:hAnsi="Montserrat Medium" w:cs="Arial"/>
          <w:sz w:val="20"/>
          <w:szCs w:val="20"/>
          <w:lang w:val="x-none" w:eastAsia="es-ES"/>
        </w:rPr>
        <w:t>, quien verificará que las proposiciones presentadas cumplan</w:t>
      </w:r>
      <w:r w:rsidR="00663C82" w:rsidRPr="00700583">
        <w:rPr>
          <w:rFonts w:ascii="Montserrat Medium" w:eastAsia="Times New Roman" w:hAnsi="Montserrat Medium" w:cs="Arial"/>
          <w:sz w:val="20"/>
          <w:szCs w:val="20"/>
          <w:lang w:val="x-none" w:eastAsia="es-ES"/>
        </w:rPr>
        <w:t xml:space="preserve"> con lo solicitado en el</w:t>
      </w:r>
      <w:r w:rsidR="00663C82" w:rsidRPr="00700583">
        <w:rPr>
          <w:rFonts w:ascii="Montserrat Medium" w:eastAsia="Times New Roman" w:hAnsi="Montserrat Medium" w:cs="Arial"/>
          <w:sz w:val="20"/>
          <w:szCs w:val="20"/>
          <w:lang w:eastAsia="es-ES"/>
        </w:rPr>
        <w:t xml:space="preserve"> </w:t>
      </w:r>
      <w:r w:rsidR="00663C82" w:rsidRPr="00700583">
        <w:rPr>
          <w:rFonts w:ascii="Montserrat Medium" w:eastAsia="Times New Roman" w:hAnsi="Montserrat Medium" w:cs="Arial"/>
          <w:sz w:val="20"/>
          <w:szCs w:val="20"/>
          <w:lang w:val="x-none" w:eastAsia="es-ES"/>
        </w:rPr>
        <w:t>Anexo Técnico</w:t>
      </w:r>
      <w:r w:rsidR="00663C82"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sus anexos</w:t>
      </w:r>
      <w:r w:rsidR="00663C82" w:rsidRPr="00700583">
        <w:rPr>
          <w:rFonts w:ascii="Montserrat Medium" w:eastAsia="Times New Roman" w:hAnsi="Montserrat Medium" w:cs="Arial"/>
          <w:sz w:val="20"/>
          <w:szCs w:val="20"/>
          <w:lang w:eastAsia="es-ES"/>
        </w:rPr>
        <w:t xml:space="preserve"> y Términos y Condiciones</w:t>
      </w:r>
      <w:r w:rsidRPr="00700583">
        <w:rPr>
          <w:rFonts w:ascii="Montserrat Medium" w:eastAsia="Times New Roman" w:hAnsi="Montserrat Medium" w:cs="Arial"/>
          <w:sz w:val="20"/>
          <w:szCs w:val="20"/>
          <w:lang w:val="x-none" w:eastAsia="es-ES"/>
        </w:rPr>
        <w:t>, emitiendo la evaluación correspondiente.</w:t>
      </w:r>
    </w:p>
    <w:p w:rsidR="00A4342C" w:rsidRPr="00700583" w:rsidRDefault="00A4342C" w:rsidP="00A4342C">
      <w:pPr>
        <w:widowControl w:val="0"/>
        <w:adjustRightInd w:val="0"/>
        <w:ind w:left="709"/>
        <w:jc w:val="both"/>
        <w:textAlignment w:val="baseline"/>
        <w:rPr>
          <w:rFonts w:ascii="Montserrat Medium" w:eastAsia="Times New Roman" w:hAnsi="Montserrat Medium" w:cs="Arial"/>
          <w:sz w:val="20"/>
          <w:szCs w:val="20"/>
          <w:lang w:val="x-none" w:eastAsia="es-ES"/>
        </w:rPr>
      </w:pPr>
    </w:p>
    <w:p w:rsidR="00A4342C" w:rsidRPr="00700583" w:rsidRDefault="00A4342C" w:rsidP="001014F5">
      <w:pPr>
        <w:widowControl w:val="0"/>
        <w:numPr>
          <w:ilvl w:val="0"/>
          <w:numId w:val="50"/>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En atención a lo solicitado por el área requirente y conforme a lo dispuesto en el artículo </w:t>
      </w:r>
      <w:r w:rsidRPr="00700583">
        <w:rPr>
          <w:rFonts w:ascii="Montserrat Medium" w:eastAsia="Times New Roman" w:hAnsi="Montserrat Medium" w:cs="Arial"/>
          <w:b/>
          <w:sz w:val="20"/>
          <w:szCs w:val="20"/>
          <w:lang w:val="x-none" w:eastAsia="es-ES"/>
        </w:rPr>
        <w:t>36</w:t>
      </w:r>
      <w:r w:rsidRPr="00700583">
        <w:rPr>
          <w:rFonts w:ascii="Montserrat Medium" w:eastAsia="Times New Roman" w:hAnsi="Montserrat Medium" w:cs="Arial"/>
          <w:sz w:val="20"/>
          <w:szCs w:val="20"/>
          <w:lang w:val="x-none" w:eastAsia="es-ES"/>
        </w:rPr>
        <w:t xml:space="preserve"> párrafo tercero de la “LAASSP”, </w:t>
      </w:r>
      <w:r w:rsidRPr="00700583">
        <w:rPr>
          <w:rFonts w:ascii="Montserrat Medium" w:eastAsia="Times New Roman" w:hAnsi="Montserrat Medium" w:cs="Arial"/>
          <w:b/>
          <w:sz w:val="20"/>
          <w:szCs w:val="20"/>
          <w:lang w:val="x-none" w:eastAsia="es-ES"/>
        </w:rPr>
        <w:t xml:space="preserve">52 </w:t>
      </w:r>
      <w:r w:rsidRPr="00700583">
        <w:rPr>
          <w:rFonts w:ascii="Montserrat Medium" w:eastAsia="Times New Roman" w:hAnsi="Montserrat Medium" w:cs="Arial"/>
          <w:sz w:val="20"/>
          <w:szCs w:val="20"/>
          <w:lang w:val="x-none" w:eastAsia="es-ES"/>
        </w:rPr>
        <w:t xml:space="preserve">del “RLAASSP” y del “Acuerdo por el que se emiten diversos Lineamientos en Materia de Adquisiciones, Arrendamientos y Servicios y de Obras Públicas y Servicios relacionados con las mismas” publicado en el Diario Oficial de la Federación el 9 de septiembre de 2010, la presente </w:t>
      </w:r>
      <w:r w:rsidR="004B5596">
        <w:rPr>
          <w:rFonts w:ascii="Montserrat Medium" w:eastAsia="Times New Roman" w:hAnsi="Montserrat Medium" w:cs="Arial"/>
          <w:sz w:val="20"/>
          <w:szCs w:val="20"/>
          <w:lang w:val="x-none" w:eastAsia="es-ES"/>
        </w:rPr>
        <w:t>Invitación</w:t>
      </w:r>
      <w:r w:rsidRPr="00700583">
        <w:rPr>
          <w:rFonts w:ascii="Montserrat Medium" w:eastAsia="Times New Roman" w:hAnsi="Montserrat Medium" w:cs="Arial"/>
          <w:sz w:val="20"/>
          <w:szCs w:val="20"/>
          <w:lang w:val="x-none" w:eastAsia="es-ES"/>
        </w:rPr>
        <w:t xml:space="preserve"> se evaluará bajo el mecanismo de puntos, de conformidad con los rangos establecidos en la presente convocatoria.</w:t>
      </w:r>
    </w:p>
    <w:p w:rsidR="00986BC1" w:rsidRPr="00700583" w:rsidRDefault="00986BC1" w:rsidP="00986BC1">
      <w:pPr>
        <w:pStyle w:val="Prrafodelista"/>
        <w:rPr>
          <w:rFonts w:ascii="Montserrat Medium" w:hAnsi="Montserrat Medium" w:cs="Arial"/>
          <w:sz w:val="20"/>
          <w:szCs w:val="20"/>
          <w:lang w:val="x-none"/>
        </w:rPr>
      </w:pPr>
    </w:p>
    <w:p w:rsidR="00986BC1" w:rsidRPr="00700583" w:rsidRDefault="00986BC1" w:rsidP="001014F5">
      <w:pPr>
        <w:widowControl w:val="0"/>
        <w:numPr>
          <w:ilvl w:val="0"/>
          <w:numId w:val="50"/>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La omisión total o parcial en la presentación de alguno de los rubros a evaluar en</w:t>
      </w:r>
      <w:r w:rsidR="00E73279">
        <w:rPr>
          <w:rFonts w:ascii="Montserrat Medium" w:eastAsia="Times New Roman" w:hAnsi="Montserrat Medium" w:cs="Arial"/>
          <w:sz w:val="20"/>
          <w:szCs w:val="20"/>
          <w:lang w:val="x-none" w:eastAsia="es-ES"/>
        </w:rPr>
        <w:t xml:space="preserve"> la Cédula de Evaluación</w:t>
      </w:r>
      <w:r w:rsidR="00E73279">
        <w:rPr>
          <w:rFonts w:ascii="Montserrat Medium" w:eastAsia="Times New Roman" w:hAnsi="Montserrat Medium" w:cs="Arial"/>
          <w:sz w:val="20"/>
          <w:szCs w:val="20"/>
          <w:lang w:eastAsia="es-ES"/>
        </w:rPr>
        <w:t xml:space="preserve"> de Puntos y porcentajes</w:t>
      </w:r>
      <w:r w:rsidRPr="00700583">
        <w:rPr>
          <w:rFonts w:ascii="Montserrat Medium" w:eastAsia="Times New Roman" w:hAnsi="Montserrat Medium" w:cs="Arial"/>
          <w:sz w:val="20"/>
          <w:szCs w:val="20"/>
          <w:lang w:val="x-none" w:eastAsia="es-ES"/>
        </w:rPr>
        <w:t>, no será motivo de desechamiento, no obstante lo anterior, no se le asignarán puntos en el rubro correspondiente.</w:t>
      </w:r>
    </w:p>
    <w:p w:rsidR="00986BC1" w:rsidRPr="00700583" w:rsidRDefault="00986BC1" w:rsidP="00167542">
      <w:pPr>
        <w:rPr>
          <w:rFonts w:ascii="Montserrat Medium" w:hAnsi="Montserrat Medium" w:cs="Arial"/>
          <w:sz w:val="20"/>
          <w:szCs w:val="20"/>
        </w:rPr>
      </w:pPr>
    </w:p>
    <w:p w:rsidR="00986BC1" w:rsidRPr="00700583" w:rsidRDefault="00361C5D" w:rsidP="001014F5">
      <w:pPr>
        <w:widowControl w:val="0"/>
        <w:numPr>
          <w:ilvl w:val="0"/>
          <w:numId w:val="50"/>
        </w:numPr>
        <w:autoSpaceDE w:val="0"/>
        <w:autoSpaceDN w:val="0"/>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Se corroborará la inclusión y legibilidad de la totalidad de la documentación técnica del licitante, remitida a través del sistema </w:t>
      </w:r>
      <w:proofErr w:type="spellStart"/>
      <w:r w:rsidRPr="00700583">
        <w:rPr>
          <w:rFonts w:ascii="Montserrat Medium" w:eastAsia="Times New Roman" w:hAnsi="Montserrat Medium" w:cs="Arial"/>
          <w:sz w:val="20"/>
          <w:szCs w:val="20"/>
          <w:lang w:val="x-none" w:eastAsia="es-ES"/>
        </w:rPr>
        <w:t>Compranet</w:t>
      </w:r>
      <w:proofErr w:type="spellEnd"/>
      <w:r w:rsidRPr="00700583">
        <w:rPr>
          <w:rFonts w:ascii="Montserrat Medium" w:eastAsia="Times New Roman" w:hAnsi="Montserrat Medium" w:cs="Arial"/>
          <w:sz w:val="20"/>
          <w:szCs w:val="20"/>
          <w:lang w:val="x-none" w:eastAsia="es-ES"/>
        </w:rPr>
        <w:t xml:space="preserve">, solicitada en el presente procedimiento, considerando las modificaciones que deriven de la junta de aclaraciones.  </w:t>
      </w:r>
    </w:p>
    <w:p w:rsidR="00986BC1" w:rsidRPr="00700583" w:rsidRDefault="00986BC1" w:rsidP="00986BC1">
      <w:pPr>
        <w:jc w:val="both"/>
        <w:rPr>
          <w:rFonts w:ascii="Montserrat Medium" w:eastAsia="Arial" w:hAnsi="Montserrat Medium" w:cs="Arial"/>
          <w:b/>
          <w:sz w:val="20"/>
          <w:szCs w:val="20"/>
          <w:lang w:val="es-ES_tradnl"/>
        </w:rPr>
      </w:pPr>
    </w:p>
    <w:p w:rsidR="00986BC1" w:rsidRPr="00700583" w:rsidRDefault="00986BC1" w:rsidP="00986BC1">
      <w:pPr>
        <w:jc w:val="both"/>
        <w:rPr>
          <w:rFonts w:ascii="Montserrat Medium" w:eastAsia="Arial" w:hAnsi="Montserrat Medium" w:cs="Arial"/>
          <w:b/>
          <w:sz w:val="20"/>
          <w:szCs w:val="20"/>
          <w:lang w:val="es-ES_tradnl"/>
        </w:rPr>
      </w:pPr>
      <w:r w:rsidRPr="00700583">
        <w:rPr>
          <w:rFonts w:ascii="Montserrat Medium" w:eastAsia="Arial" w:hAnsi="Montserrat Medium" w:cs="Arial"/>
          <w:b/>
          <w:sz w:val="20"/>
          <w:szCs w:val="20"/>
          <w:lang w:val="es-ES_tradnl"/>
        </w:rPr>
        <w:t>La propuesta técnica que obtenga al menos 45 puntos de los 60 máximos, será considerada solvente.</w:t>
      </w:r>
    </w:p>
    <w:p w:rsidR="00986BC1" w:rsidRPr="00700583" w:rsidRDefault="00986BC1" w:rsidP="00986BC1">
      <w:pPr>
        <w:jc w:val="both"/>
        <w:rPr>
          <w:rFonts w:ascii="Montserrat Medium" w:eastAsia="Arial" w:hAnsi="Montserrat Medium" w:cs="Arial"/>
          <w:b/>
          <w:sz w:val="20"/>
          <w:szCs w:val="20"/>
          <w:lang w:val="es-ES_tradnl"/>
        </w:rPr>
      </w:pPr>
      <w:r w:rsidRPr="00700583">
        <w:rPr>
          <w:rFonts w:ascii="Montserrat Medium" w:eastAsia="Arial" w:hAnsi="Montserrat Medium" w:cs="Arial"/>
          <w:b/>
          <w:sz w:val="20"/>
          <w:szCs w:val="20"/>
          <w:lang w:val="es-ES_tradnl"/>
        </w:rPr>
        <w:t xml:space="preserve"> </w:t>
      </w:r>
    </w:p>
    <w:p w:rsidR="00986BC1" w:rsidRPr="00700583" w:rsidRDefault="00986BC1" w:rsidP="00986BC1">
      <w:pPr>
        <w:jc w:val="both"/>
        <w:rPr>
          <w:rFonts w:ascii="Montserrat Medium" w:eastAsia="Arial" w:hAnsi="Montserrat Medium" w:cs="Arial"/>
          <w:sz w:val="20"/>
          <w:szCs w:val="20"/>
          <w:lang w:val="es-ES_tradnl"/>
        </w:rPr>
      </w:pPr>
      <w:r w:rsidRPr="00700583">
        <w:rPr>
          <w:rFonts w:ascii="Montserrat Medium" w:eastAsia="Arial" w:hAnsi="Montserrat Medium" w:cs="Arial"/>
          <w:b/>
          <w:sz w:val="20"/>
          <w:szCs w:val="20"/>
          <w:lang w:val="es-ES_tradnl"/>
        </w:rPr>
        <w:t>Las proposiciones técnicas que no obtengan al menos 45 puntos, serán desechadas.</w:t>
      </w:r>
      <w:r w:rsidRPr="00700583">
        <w:rPr>
          <w:rFonts w:ascii="Montserrat Medium" w:eastAsia="Arial" w:hAnsi="Montserrat Medium" w:cs="Arial"/>
          <w:sz w:val="20"/>
          <w:szCs w:val="20"/>
          <w:lang w:val="es-ES_tradnl"/>
        </w:rPr>
        <w:t xml:space="preserve"> </w:t>
      </w:r>
    </w:p>
    <w:p w:rsidR="00986BC1" w:rsidRPr="00700583" w:rsidRDefault="00986BC1" w:rsidP="00986BC1">
      <w:pPr>
        <w:jc w:val="both"/>
        <w:rPr>
          <w:rFonts w:ascii="Montserrat Medium" w:eastAsia="Arial" w:hAnsi="Montserrat Medium" w:cs="Arial"/>
          <w:sz w:val="20"/>
          <w:szCs w:val="20"/>
          <w:lang w:val="es-ES_tradnl"/>
        </w:rPr>
      </w:pPr>
    </w:p>
    <w:p w:rsidR="00783CB8" w:rsidRPr="00700583" w:rsidRDefault="00164E41" w:rsidP="00164E41">
      <w:pPr>
        <w:spacing w:line="276" w:lineRule="auto"/>
        <w:jc w:val="both"/>
        <w:rPr>
          <w:rFonts w:ascii="Montserrat Medium" w:hAnsi="Montserrat Medium" w:cs="Arial"/>
          <w:sz w:val="20"/>
          <w:szCs w:val="20"/>
          <w:lang w:eastAsia="ar-SA"/>
        </w:rPr>
      </w:pPr>
      <w:r w:rsidRPr="00700583">
        <w:rPr>
          <w:rFonts w:ascii="Montserrat Medium" w:hAnsi="Montserrat Medium" w:cs="Arial"/>
          <w:sz w:val="20"/>
          <w:szCs w:val="20"/>
          <w:lang w:eastAsia="ar-SA"/>
        </w:rPr>
        <w:t xml:space="preserve">La </w:t>
      </w:r>
      <w:r w:rsidR="00E73279">
        <w:rPr>
          <w:rFonts w:ascii="Montserrat Medium" w:hAnsi="Montserrat Medium" w:cs="Arial"/>
          <w:sz w:val="20"/>
          <w:szCs w:val="20"/>
          <w:lang w:eastAsia="ar-SA"/>
        </w:rPr>
        <w:t>Coordinación de Evaluación de Procesos Jurídicos</w:t>
      </w:r>
      <w:r w:rsidRPr="00700583">
        <w:rPr>
          <w:rFonts w:ascii="Montserrat Medium" w:hAnsi="Montserrat Medium" w:cs="Arial"/>
          <w:sz w:val="20"/>
          <w:szCs w:val="20"/>
          <w:lang w:eastAsia="ar-SA"/>
        </w:rPr>
        <w:t>, será la encargada de remitir en una única cédula de evaluación, el resultado de la evaluación técnica</w:t>
      </w:r>
      <w:r w:rsidR="00E73279">
        <w:rPr>
          <w:rFonts w:ascii="Montserrat Medium" w:hAnsi="Montserrat Medium" w:cs="Arial"/>
          <w:sz w:val="20"/>
          <w:szCs w:val="20"/>
          <w:lang w:eastAsia="ar-SA"/>
        </w:rPr>
        <w:t xml:space="preserve">, así como la evaluación de puntos y porcentajes, </w:t>
      </w:r>
      <w:r w:rsidRPr="00700583">
        <w:rPr>
          <w:rFonts w:ascii="Montserrat Medium" w:hAnsi="Montserrat Medium" w:cs="Arial"/>
          <w:sz w:val="20"/>
          <w:szCs w:val="20"/>
          <w:lang w:eastAsia="ar-SA"/>
        </w:rPr>
        <w:t xml:space="preserve"> al Área Contratante, especificando claramente si </w:t>
      </w:r>
      <w:r w:rsidR="00A4342C" w:rsidRPr="00700583">
        <w:rPr>
          <w:rFonts w:ascii="Montserrat Medium" w:hAnsi="Montserrat Medium" w:cs="Arial"/>
          <w:sz w:val="20"/>
          <w:szCs w:val="20"/>
          <w:lang w:eastAsia="ar-SA"/>
        </w:rPr>
        <w:t>la propuesta del licitante es solvente y las unidades porcentuales otorgadas</w:t>
      </w:r>
      <w:r w:rsidRPr="00700583">
        <w:rPr>
          <w:rFonts w:ascii="Montserrat Medium" w:hAnsi="Montserrat Medium" w:cs="Arial"/>
          <w:sz w:val="20"/>
          <w:szCs w:val="20"/>
          <w:lang w:eastAsia="ar-SA"/>
        </w:rPr>
        <w:t>.</w:t>
      </w:r>
    </w:p>
    <w:p w:rsidR="00CD45E2" w:rsidRPr="00700583" w:rsidRDefault="00CD45E2" w:rsidP="003F3C9E">
      <w:pPr>
        <w:spacing w:line="276" w:lineRule="auto"/>
        <w:rPr>
          <w:rFonts w:ascii="Montserrat Medium" w:hAnsi="Montserrat Medium"/>
          <w:sz w:val="20"/>
          <w:szCs w:val="20"/>
          <w:lang w:val="es-ES_tradnl" w:eastAsia="ar-SA"/>
        </w:rPr>
      </w:pPr>
    </w:p>
    <w:p w:rsidR="00EE4E2B" w:rsidRPr="00700583" w:rsidRDefault="00EE4E2B" w:rsidP="001014F5">
      <w:pPr>
        <w:pStyle w:val="Ttulo2"/>
        <w:numPr>
          <w:ilvl w:val="1"/>
          <w:numId w:val="38"/>
        </w:numPr>
        <w:spacing w:before="0" w:after="0" w:line="276" w:lineRule="auto"/>
        <w:ind w:right="49"/>
        <w:rPr>
          <w:rFonts w:ascii="Montserrat Medium" w:hAnsi="Montserrat Medium" w:cs="Arial"/>
          <w:i w:val="0"/>
          <w:sz w:val="20"/>
          <w:lang w:val="es-ES_tradnl"/>
        </w:rPr>
      </w:pPr>
      <w:bookmarkStart w:id="166" w:name="_Toc22644741"/>
      <w:bookmarkStart w:id="167" w:name="_Toc525225674"/>
      <w:bookmarkStart w:id="168" w:name="_Toc83389368"/>
      <w:r w:rsidRPr="00700583">
        <w:rPr>
          <w:rFonts w:ascii="Montserrat Medium" w:hAnsi="Montserrat Medium" w:cs="Arial"/>
          <w:i w:val="0"/>
          <w:sz w:val="20"/>
          <w:lang w:val="es-ES_tradnl"/>
        </w:rPr>
        <w:t>Criterios de evaluación de la propuesta legal-administrativa</w:t>
      </w:r>
      <w:bookmarkEnd w:id="166"/>
      <w:bookmarkEnd w:id="168"/>
      <w:r w:rsidRPr="00700583">
        <w:rPr>
          <w:rFonts w:ascii="Montserrat Medium" w:hAnsi="Montserrat Medium" w:cs="Arial"/>
          <w:i w:val="0"/>
          <w:sz w:val="20"/>
          <w:lang w:val="es-ES_tradnl"/>
        </w:rPr>
        <w:t xml:space="preserve"> </w:t>
      </w:r>
    </w:p>
    <w:bookmarkEnd w:id="167"/>
    <w:p w:rsidR="00EE4E2B" w:rsidRPr="00700583" w:rsidRDefault="00EE4E2B" w:rsidP="003F3C9E">
      <w:pPr>
        <w:suppressAutoHyphens/>
        <w:spacing w:line="276" w:lineRule="auto"/>
        <w:ind w:right="49"/>
        <w:jc w:val="both"/>
        <w:rPr>
          <w:rFonts w:ascii="Montserrat Medium" w:hAnsi="Montserrat Medium" w:cs="Arial"/>
          <w:sz w:val="20"/>
          <w:szCs w:val="20"/>
          <w:lang w:val="es-ES_tradnl"/>
        </w:rPr>
      </w:pPr>
    </w:p>
    <w:p w:rsidR="00EE4E2B" w:rsidRPr="00700583" w:rsidRDefault="001E6AB0" w:rsidP="003F3C9E">
      <w:pPr>
        <w:tabs>
          <w:tab w:val="left" w:pos="2001"/>
        </w:tabs>
        <w:suppressAutoHyphens/>
        <w:spacing w:line="276" w:lineRule="auto"/>
        <w:ind w:right="49"/>
        <w:jc w:val="both"/>
        <w:rPr>
          <w:rFonts w:ascii="Montserrat Medium" w:hAnsi="Montserrat Medium" w:cs="Arial"/>
          <w:noProof/>
          <w:sz w:val="20"/>
          <w:szCs w:val="20"/>
          <w:lang w:eastAsia="ar-SA"/>
        </w:rPr>
      </w:pPr>
      <w:r w:rsidRPr="00700583">
        <w:rPr>
          <w:rFonts w:ascii="Montserrat Medium" w:hAnsi="Montserrat Medium" w:cs="Arial"/>
          <w:noProof/>
          <w:sz w:val="20"/>
          <w:szCs w:val="20"/>
          <w:lang w:eastAsia="ar-SA"/>
        </w:rPr>
        <w:t xml:space="preserve">La evaluación legal-administrativa </w:t>
      </w:r>
      <w:r w:rsidR="00EE4E2B" w:rsidRPr="00700583">
        <w:rPr>
          <w:rFonts w:ascii="Montserrat Medium" w:hAnsi="Montserrat Medium" w:cs="Arial"/>
          <w:noProof/>
          <w:sz w:val="20"/>
          <w:szCs w:val="20"/>
          <w:lang w:eastAsia="ar-SA"/>
        </w:rPr>
        <w:t xml:space="preserve">será realizada por el Área Contratante, verificando que la documentación presentada por el licitante cumpla con los requisitos solicitados en el numeral </w:t>
      </w:r>
      <w:r w:rsidR="00EE4E2B" w:rsidRPr="00700583">
        <w:rPr>
          <w:rFonts w:ascii="Montserrat Medium" w:hAnsi="Montserrat Medium" w:cs="Arial"/>
          <w:b/>
          <w:noProof/>
          <w:sz w:val="20"/>
          <w:szCs w:val="20"/>
          <w:lang w:eastAsia="ar-SA"/>
        </w:rPr>
        <w:t>4.1</w:t>
      </w:r>
      <w:r w:rsidR="00EE4E2B" w:rsidRPr="00700583">
        <w:rPr>
          <w:rFonts w:ascii="Montserrat Medium" w:hAnsi="Montserrat Medium"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rsidR="001E6AB0" w:rsidRPr="00700583" w:rsidRDefault="001E6AB0" w:rsidP="003F3C9E">
      <w:pPr>
        <w:tabs>
          <w:tab w:val="left" w:pos="2001"/>
        </w:tabs>
        <w:suppressAutoHyphens/>
        <w:spacing w:line="276" w:lineRule="auto"/>
        <w:ind w:right="49"/>
        <w:jc w:val="both"/>
        <w:rPr>
          <w:rFonts w:ascii="Montserrat Medium" w:hAnsi="Montserrat Medium" w:cs="Arial"/>
          <w:noProof/>
          <w:sz w:val="20"/>
          <w:szCs w:val="20"/>
          <w:lang w:eastAsia="ar-SA"/>
        </w:rPr>
      </w:pPr>
    </w:p>
    <w:p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t xml:space="preserve">Los escritos que se presenten con motivo de cumplir lo solicitado en el numeral </w:t>
      </w:r>
      <w:r w:rsidRPr="00700583">
        <w:rPr>
          <w:rFonts w:ascii="Montserrat Medium" w:hAnsi="Montserrat Medium" w:cs="Arial"/>
          <w:b/>
          <w:noProof/>
          <w:sz w:val="20"/>
          <w:szCs w:val="20"/>
          <w:lang w:val="es-ES_tradnl" w:eastAsia="ar-SA"/>
        </w:rPr>
        <w:t>4.1</w:t>
      </w:r>
      <w:r w:rsidRPr="00700583">
        <w:rPr>
          <w:rFonts w:ascii="Montserrat Medium" w:hAnsi="Montserrat Medium" w:cs="Arial"/>
          <w:noProof/>
          <w:sz w:val="20"/>
          <w:szCs w:val="20"/>
          <w:lang w:val="es-ES_tradnl" w:eastAsia="ar-SA"/>
        </w:rPr>
        <w:t xml:space="preserve">, se verificará que sea congruente con la información proporcionada en el </w:t>
      </w:r>
      <w:r w:rsidR="002A1B8C">
        <w:rPr>
          <w:rFonts w:ascii="Montserrat Medium" w:hAnsi="Montserrat Medium" w:cs="Arial"/>
          <w:b/>
          <w:noProof/>
          <w:sz w:val="20"/>
          <w:szCs w:val="20"/>
          <w:lang w:val="es-ES_tradnl" w:eastAsia="ar-SA"/>
        </w:rPr>
        <w:t>Anexo III</w:t>
      </w:r>
      <w:r w:rsidRPr="00700583">
        <w:rPr>
          <w:rFonts w:ascii="Montserrat Medium" w:hAnsi="Montserrat Medium" w:cs="Arial"/>
          <w:noProof/>
          <w:sz w:val="20"/>
          <w:szCs w:val="20"/>
          <w:lang w:val="es-ES_tradnl" w:eastAsia="ar-SA"/>
        </w:rPr>
        <w:t>.</w:t>
      </w:r>
    </w:p>
    <w:p w:rsidR="00EE4E2B" w:rsidRPr="00700583" w:rsidRDefault="00EE4E2B" w:rsidP="003F3C9E">
      <w:pPr>
        <w:suppressAutoHyphens/>
        <w:spacing w:line="276" w:lineRule="auto"/>
        <w:ind w:right="49"/>
        <w:jc w:val="both"/>
        <w:rPr>
          <w:rFonts w:ascii="Montserrat Medium" w:hAnsi="Montserrat Medium" w:cs="Arial"/>
          <w:b/>
          <w:noProof/>
          <w:sz w:val="20"/>
          <w:szCs w:val="20"/>
          <w:lang w:val="es-ES_tradnl" w:eastAsia="ar-SA"/>
        </w:rPr>
      </w:pPr>
    </w:p>
    <w:p w:rsidR="00EE4E2B" w:rsidRPr="00700583" w:rsidRDefault="00164E41"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lastRenderedPageBreak/>
        <w:t>Se verificará</w:t>
      </w:r>
      <w:r w:rsidR="00EE4E2B" w:rsidRPr="00700583">
        <w:rPr>
          <w:rFonts w:ascii="Montserrat Medium" w:hAnsi="Montserrat Medium" w:cs="Arial"/>
          <w:noProof/>
          <w:sz w:val="20"/>
          <w:szCs w:val="20"/>
          <w:lang w:val="es-ES_tradnl" w:eastAsia="ar-SA"/>
        </w:rPr>
        <w:t xml:space="preserve"> el Directorio de Proveedores y Contratistas Sancionados de la Secretaría de la Función Pública, y que corresponda con la manifestación presentada en cumplimiento al del numeral </w:t>
      </w:r>
      <w:r w:rsidR="00EE4E2B" w:rsidRPr="00700583">
        <w:rPr>
          <w:rFonts w:ascii="Montserrat Medium" w:hAnsi="Montserrat Medium" w:cs="Arial"/>
          <w:b/>
          <w:noProof/>
          <w:sz w:val="20"/>
          <w:szCs w:val="20"/>
          <w:lang w:val="es-ES_tradnl" w:eastAsia="ar-SA"/>
        </w:rPr>
        <w:t>4.1.3.</w:t>
      </w:r>
    </w:p>
    <w:p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p>
    <w:p w:rsidR="00EE4E2B" w:rsidRDefault="00EE4E2B"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t xml:space="preserve">Por disposición de la SFP se verificará en el Sistema Compranet la relación de las personas que se encuentren impedidas de formalizar contrato con el Instituto conforme a lo dispuesto en los artículos </w:t>
      </w:r>
      <w:r w:rsidRPr="00700583">
        <w:rPr>
          <w:rFonts w:ascii="Montserrat Medium" w:hAnsi="Montserrat Medium" w:cs="Arial"/>
          <w:b/>
          <w:noProof/>
          <w:sz w:val="20"/>
          <w:szCs w:val="20"/>
          <w:lang w:val="es-ES_tradnl" w:eastAsia="ar-SA"/>
        </w:rPr>
        <w:t>50</w:t>
      </w:r>
      <w:r w:rsidRPr="00700583">
        <w:rPr>
          <w:rFonts w:ascii="Montserrat Medium" w:hAnsi="Montserrat Medium" w:cs="Arial"/>
          <w:noProof/>
          <w:sz w:val="20"/>
          <w:szCs w:val="20"/>
          <w:lang w:val="es-ES_tradnl" w:eastAsia="ar-SA"/>
        </w:rPr>
        <w:t xml:space="preserve"> </w:t>
      </w:r>
      <w:r w:rsidR="001F1E55" w:rsidRPr="00700583">
        <w:rPr>
          <w:rFonts w:ascii="Montserrat Medium" w:hAnsi="Montserrat Medium" w:cs="Arial"/>
          <w:noProof/>
          <w:sz w:val="20"/>
          <w:szCs w:val="20"/>
          <w:lang w:val="es-ES_tradnl" w:eastAsia="ar-SA"/>
        </w:rPr>
        <w:t>LAAASP</w:t>
      </w:r>
      <w:r w:rsidRPr="00700583">
        <w:rPr>
          <w:rFonts w:ascii="Montserrat Medium" w:hAnsi="Montserrat Medium" w:cs="Arial"/>
          <w:noProof/>
          <w:sz w:val="20"/>
          <w:szCs w:val="20"/>
          <w:lang w:val="es-ES_tradnl" w:eastAsia="ar-SA"/>
        </w:rPr>
        <w:t xml:space="preserve"> y de la Ley de Obras Públicas y Servicios Relacionados con las Mismas (LOPSRM), que consta en el sistema electrónico de CompraNet.</w:t>
      </w:r>
    </w:p>
    <w:p w:rsidR="002A1B8C" w:rsidRPr="00700583" w:rsidRDefault="002A1B8C" w:rsidP="003F3C9E">
      <w:pPr>
        <w:suppressAutoHyphens/>
        <w:spacing w:line="276" w:lineRule="auto"/>
        <w:ind w:right="49"/>
        <w:jc w:val="both"/>
        <w:rPr>
          <w:rFonts w:ascii="Montserrat Medium" w:hAnsi="Montserrat Medium" w:cs="Arial"/>
          <w:noProof/>
          <w:sz w:val="20"/>
          <w:szCs w:val="20"/>
          <w:lang w:val="es-ES_tradnl" w:eastAsia="ar-SA"/>
        </w:rPr>
      </w:pPr>
    </w:p>
    <w:p w:rsidR="00EE4E2B" w:rsidRDefault="00EE4E2B"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t>Se verificará</w:t>
      </w:r>
      <w:r w:rsidR="001E6AB0" w:rsidRPr="00700583">
        <w:rPr>
          <w:rFonts w:ascii="Montserrat Medium" w:hAnsi="Montserrat Medium" w:cs="Arial"/>
          <w:noProof/>
          <w:sz w:val="20"/>
          <w:szCs w:val="20"/>
          <w:lang w:val="es-ES_tradnl" w:eastAsia="ar-SA"/>
        </w:rPr>
        <w:t xml:space="preserve"> el escrito de declaración de integridad</w:t>
      </w:r>
      <w:r w:rsidRPr="00700583">
        <w:rPr>
          <w:rFonts w:ascii="Montserrat Medium" w:hAnsi="Montserrat Medium" w:cs="Arial"/>
          <w:noProof/>
          <w:sz w:val="20"/>
          <w:szCs w:val="20"/>
          <w:lang w:val="es-ES_tradnl" w:eastAsia="ar-SA"/>
        </w:rPr>
        <w:t xml:space="preserve"> solicitada en el numeral </w:t>
      </w:r>
      <w:r w:rsidRPr="00700583">
        <w:rPr>
          <w:rFonts w:ascii="Montserrat Medium" w:hAnsi="Montserrat Medium" w:cs="Arial"/>
          <w:b/>
          <w:noProof/>
          <w:sz w:val="20"/>
          <w:szCs w:val="20"/>
          <w:lang w:val="es-ES_tradnl" w:eastAsia="ar-SA"/>
        </w:rPr>
        <w:t>4.1.4.</w:t>
      </w:r>
      <w:r w:rsidRPr="00700583">
        <w:rPr>
          <w:rFonts w:ascii="Montserrat Medium" w:hAnsi="Montserrat Medium" w:cs="Arial"/>
          <w:noProof/>
          <w:sz w:val="20"/>
          <w:szCs w:val="20"/>
          <w:lang w:val="es-ES_tradnl" w:eastAsia="ar-SA"/>
        </w:rPr>
        <w:t xml:space="preserve"> contenga la información solicitada.</w:t>
      </w:r>
    </w:p>
    <w:p w:rsidR="002A1B8C" w:rsidRPr="00700583" w:rsidRDefault="002A1B8C" w:rsidP="003F3C9E">
      <w:pPr>
        <w:suppressAutoHyphens/>
        <w:spacing w:line="276" w:lineRule="auto"/>
        <w:ind w:right="49"/>
        <w:jc w:val="both"/>
        <w:rPr>
          <w:rFonts w:ascii="Montserrat Medium" w:hAnsi="Montserrat Medium" w:cs="Arial"/>
          <w:noProof/>
          <w:sz w:val="20"/>
          <w:szCs w:val="20"/>
          <w:lang w:val="es-ES_tradnl" w:eastAsia="ar-SA"/>
        </w:rPr>
      </w:pPr>
    </w:p>
    <w:p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r w:rsidRPr="00700583">
        <w:rPr>
          <w:rFonts w:ascii="Montserrat Medium" w:hAnsi="Montserrat Medium" w:cs="Arial"/>
          <w:noProof/>
          <w:sz w:val="20"/>
          <w:szCs w:val="20"/>
          <w:lang w:val="es-ES_tradnl" w:eastAsia="ar-SA"/>
        </w:rPr>
        <w:t xml:space="preserve">Se verificará que se presente el documento solicitado en el numeral </w:t>
      </w:r>
      <w:r w:rsidRPr="00700583">
        <w:rPr>
          <w:rFonts w:ascii="Montserrat Medium" w:hAnsi="Montserrat Medium" w:cs="Arial"/>
          <w:b/>
          <w:noProof/>
          <w:sz w:val="20"/>
          <w:szCs w:val="20"/>
          <w:lang w:val="es-ES_tradnl" w:eastAsia="ar-SA"/>
        </w:rPr>
        <w:t>4.1.</w:t>
      </w:r>
      <w:r w:rsidR="00AC612C">
        <w:rPr>
          <w:rFonts w:ascii="Montserrat Medium" w:hAnsi="Montserrat Medium" w:cs="Arial"/>
          <w:b/>
          <w:noProof/>
          <w:sz w:val="20"/>
          <w:szCs w:val="20"/>
          <w:lang w:val="es-ES_tradnl" w:eastAsia="ar-SA"/>
        </w:rPr>
        <w:t>8</w:t>
      </w:r>
      <w:r w:rsidR="008D383E" w:rsidRPr="00700583">
        <w:rPr>
          <w:rFonts w:ascii="Montserrat Medium" w:hAnsi="Montserrat Medium" w:cs="Arial"/>
          <w:noProof/>
          <w:sz w:val="20"/>
          <w:szCs w:val="20"/>
          <w:lang w:val="es-ES_tradnl" w:eastAsia="ar-SA"/>
        </w:rPr>
        <w:t xml:space="preserve">, referente al </w:t>
      </w:r>
      <w:r w:rsidR="008D383E" w:rsidRPr="00700583">
        <w:rPr>
          <w:rFonts w:ascii="Montserrat Medium" w:hAnsi="Montserrat Medium" w:cs="Arial"/>
          <w:sz w:val="20"/>
          <w:szCs w:val="20"/>
          <w:lang w:val="es-ES_tradnl"/>
        </w:rPr>
        <w:t>Escrito de aceptación de las disposiciones del Sistema CompraNet</w:t>
      </w:r>
      <w:r w:rsidRPr="00700583">
        <w:rPr>
          <w:rFonts w:ascii="Montserrat Medium" w:hAnsi="Montserrat Medium" w:cs="Arial"/>
          <w:noProof/>
          <w:sz w:val="20"/>
          <w:szCs w:val="20"/>
          <w:lang w:val="es-ES_tradnl" w:eastAsia="ar-SA"/>
        </w:rPr>
        <w:t>.</w:t>
      </w:r>
    </w:p>
    <w:p w:rsidR="00EE4E2B" w:rsidRPr="00700583" w:rsidRDefault="00EE4E2B" w:rsidP="003F3C9E">
      <w:pPr>
        <w:suppressAutoHyphens/>
        <w:spacing w:line="276" w:lineRule="auto"/>
        <w:ind w:right="49"/>
        <w:jc w:val="both"/>
        <w:rPr>
          <w:rFonts w:ascii="Montserrat Medium" w:hAnsi="Montserrat Medium" w:cs="Arial"/>
          <w:noProof/>
          <w:sz w:val="20"/>
          <w:szCs w:val="20"/>
          <w:lang w:val="es-ES_tradnl" w:eastAsia="ar-SA"/>
        </w:rPr>
      </w:pPr>
    </w:p>
    <w:p w:rsidR="008F6777" w:rsidRPr="00700583" w:rsidRDefault="008F6777" w:rsidP="001014F5">
      <w:pPr>
        <w:pStyle w:val="Ttulo2"/>
        <w:numPr>
          <w:ilvl w:val="1"/>
          <w:numId w:val="38"/>
        </w:numPr>
        <w:spacing w:before="0" w:after="0" w:line="276" w:lineRule="auto"/>
        <w:ind w:right="49"/>
        <w:rPr>
          <w:rFonts w:ascii="Montserrat Medium" w:hAnsi="Montserrat Medium" w:cs="Arial"/>
          <w:i w:val="0"/>
          <w:sz w:val="20"/>
          <w:lang w:val="es-ES_tradnl"/>
        </w:rPr>
      </w:pPr>
      <w:bookmarkStart w:id="169" w:name="_Toc83389369"/>
      <w:r w:rsidRPr="00700583">
        <w:rPr>
          <w:rFonts w:ascii="Montserrat Medium" w:hAnsi="Montserrat Medium" w:cs="Arial"/>
          <w:i w:val="0"/>
          <w:sz w:val="20"/>
          <w:lang w:val="es-ES_tradnl"/>
        </w:rPr>
        <w:t>Criterios de evaluación de la propuesta económica.</w:t>
      </w:r>
      <w:bookmarkEnd w:id="169"/>
    </w:p>
    <w:p w:rsidR="00AE286C" w:rsidRPr="00700583" w:rsidRDefault="00AE286C" w:rsidP="003F3C9E">
      <w:pPr>
        <w:spacing w:line="276" w:lineRule="auto"/>
        <w:rPr>
          <w:rFonts w:ascii="Montserrat Medium" w:hAnsi="Montserrat Medium"/>
          <w:sz w:val="20"/>
          <w:szCs w:val="20"/>
          <w:lang w:val="es-ES_tradnl" w:eastAsia="ar-SA"/>
        </w:rPr>
      </w:pPr>
    </w:p>
    <w:p w:rsidR="00663C82" w:rsidRPr="00700583" w:rsidRDefault="00663C82" w:rsidP="001014F5">
      <w:pPr>
        <w:widowControl w:val="0"/>
        <w:numPr>
          <w:ilvl w:val="0"/>
          <w:numId w:val="51"/>
        </w:numPr>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verificará que las ofertas presentadas correspondan a las características y especificaciones de los servicios solicitados, emitiendo la evaluación correspondiente, en caso de que no se presente conforme a lo solicitado o no sea lo requerido, la proposición será desechada.</w:t>
      </w:r>
    </w:p>
    <w:p w:rsidR="00663C82" w:rsidRPr="00700583" w:rsidRDefault="00663C82" w:rsidP="00663C82">
      <w:pPr>
        <w:widowControl w:val="0"/>
        <w:adjustRightInd w:val="0"/>
        <w:ind w:left="720"/>
        <w:jc w:val="both"/>
        <w:textAlignment w:val="baseline"/>
        <w:rPr>
          <w:rFonts w:ascii="Montserrat Medium" w:eastAsia="Times New Roman" w:hAnsi="Montserrat Medium" w:cs="Arial"/>
          <w:sz w:val="20"/>
          <w:szCs w:val="20"/>
          <w:lang w:val="x-none" w:eastAsia="es-ES"/>
        </w:rPr>
      </w:pPr>
    </w:p>
    <w:p w:rsidR="00663C82" w:rsidRPr="00700583" w:rsidRDefault="00663C82" w:rsidP="001014F5">
      <w:pPr>
        <w:widowControl w:val="0"/>
        <w:numPr>
          <w:ilvl w:val="0"/>
          <w:numId w:val="51"/>
        </w:numPr>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Para determinar la puntuación de la propuesta económica de cada licitante, </w:t>
      </w:r>
      <w:r w:rsidRPr="00700583">
        <w:rPr>
          <w:rFonts w:ascii="Montserrat Medium" w:eastAsia="Times New Roman" w:hAnsi="Montserrat Medium" w:cs="Arial"/>
          <w:sz w:val="20"/>
          <w:szCs w:val="20"/>
          <w:lang w:eastAsia="es-ES"/>
        </w:rPr>
        <w:t xml:space="preserve">la División de Servicios Integrales adscrita a la Coordinación Técnica de Bienes y Servicios </w:t>
      </w:r>
      <w:r w:rsidRPr="00700583">
        <w:rPr>
          <w:rFonts w:ascii="Montserrat Medium" w:eastAsia="Times New Roman" w:hAnsi="Montserrat Medium" w:cs="Arial"/>
          <w:sz w:val="20"/>
          <w:szCs w:val="20"/>
          <w:lang w:val="x-none" w:eastAsia="es-ES"/>
        </w:rPr>
        <w:t>aplicará la siguiente fórmula:</w:t>
      </w:r>
    </w:p>
    <w:p w:rsidR="00663C82" w:rsidRPr="00700583" w:rsidRDefault="00663C82" w:rsidP="00663C82">
      <w:pPr>
        <w:widowControl w:val="0"/>
        <w:tabs>
          <w:tab w:val="left" w:pos="1134"/>
        </w:tabs>
        <w:autoSpaceDE w:val="0"/>
        <w:autoSpaceDN w:val="0"/>
        <w:adjustRightInd w:val="0"/>
        <w:ind w:left="1134"/>
        <w:jc w:val="both"/>
        <w:rPr>
          <w:rFonts w:ascii="Montserrat Medium" w:eastAsia="Times New Roman" w:hAnsi="Montserrat Medium" w:cs="Arial"/>
          <w:sz w:val="20"/>
          <w:szCs w:val="20"/>
          <w:lang w:val="x-none" w:eastAsia="es-ES"/>
        </w:rPr>
      </w:pPr>
    </w:p>
    <w:p w:rsidR="00663C82" w:rsidRPr="00700583" w:rsidRDefault="00663C82" w:rsidP="00663C82">
      <w:pPr>
        <w:widowControl w:val="0"/>
        <w:autoSpaceDE w:val="0"/>
        <w:autoSpaceDN w:val="0"/>
        <w:adjustRightInd w:val="0"/>
        <w:spacing w:after="120"/>
        <w:ind w:left="709"/>
        <w:jc w:val="center"/>
        <w:rPr>
          <w:rFonts w:ascii="Montserrat Medium" w:eastAsia="Times New Roman" w:hAnsi="Montserrat Medium" w:cs="Arial"/>
          <w:b/>
          <w:i/>
          <w:sz w:val="20"/>
          <w:szCs w:val="20"/>
          <w:lang w:val="x-none" w:eastAsia="es-ES"/>
        </w:rPr>
      </w:pPr>
      <w:r w:rsidRPr="00700583">
        <w:rPr>
          <w:rFonts w:ascii="Montserrat Medium" w:eastAsia="Times New Roman" w:hAnsi="Montserrat Medium" w:cs="Arial"/>
          <w:b/>
          <w:i/>
          <w:sz w:val="20"/>
          <w:szCs w:val="20"/>
          <w:lang w:val="x-none" w:eastAsia="es-ES"/>
        </w:rPr>
        <w:t xml:space="preserve">PPE = </w:t>
      </w:r>
      <w:proofErr w:type="spellStart"/>
      <w:r w:rsidRPr="00700583">
        <w:rPr>
          <w:rFonts w:ascii="Montserrat Medium" w:eastAsia="Times New Roman" w:hAnsi="Montserrat Medium" w:cs="Arial"/>
          <w:b/>
          <w:i/>
          <w:sz w:val="20"/>
          <w:szCs w:val="20"/>
          <w:lang w:val="x-none" w:eastAsia="es-ES"/>
        </w:rPr>
        <w:t>MPemb</w:t>
      </w:r>
      <w:proofErr w:type="spellEnd"/>
      <w:r w:rsidRPr="00700583">
        <w:rPr>
          <w:rFonts w:ascii="Montserrat Medium" w:eastAsia="Times New Roman" w:hAnsi="Montserrat Medium" w:cs="Arial"/>
          <w:b/>
          <w:i/>
          <w:sz w:val="20"/>
          <w:szCs w:val="20"/>
          <w:lang w:val="x-none" w:eastAsia="es-ES"/>
        </w:rPr>
        <w:t xml:space="preserve"> x 40 / </w:t>
      </w:r>
      <w:proofErr w:type="spellStart"/>
      <w:r w:rsidRPr="00700583">
        <w:rPr>
          <w:rFonts w:ascii="Montserrat Medium" w:eastAsia="Times New Roman" w:hAnsi="Montserrat Medium" w:cs="Arial"/>
          <w:b/>
          <w:i/>
          <w:sz w:val="20"/>
          <w:szCs w:val="20"/>
          <w:lang w:val="x-none" w:eastAsia="es-ES"/>
        </w:rPr>
        <w:t>MPi</w:t>
      </w:r>
      <w:proofErr w:type="spellEnd"/>
      <w:r w:rsidRPr="00700583">
        <w:rPr>
          <w:rFonts w:ascii="Montserrat Medium" w:eastAsia="Times New Roman" w:hAnsi="Montserrat Medium" w:cs="Arial"/>
          <w:b/>
          <w:i/>
          <w:sz w:val="20"/>
          <w:szCs w:val="20"/>
          <w:lang w:val="x-none" w:eastAsia="es-ES"/>
        </w:rPr>
        <w:t>.</w:t>
      </w:r>
    </w:p>
    <w:p w:rsidR="00663C82" w:rsidRPr="00700583" w:rsidRDefault="00663C82" w:rsidP="00663C82">
      <w:pPr>
        <w:autoSpaceDE w:val="0"/>
        <w:autoSpaceDN w:val="0"/>
        <w:adjustRightInd w:val="0"/>
        <w:spacing w:line="360" w:lineRule="auto"/>
        <w:ind w:left="993"/>
        <w:rPr>
          <w:rFonts w:ascii="Montserrat Medium" w:eastAsia="Times New Roman" w:hAnsi="Montserrat Medium" w:cs="Arial"/>
          <w:i/>
          <w:sz w:val="20"/>
          <w:szCs w:val="20"/>
          <w:lang w:val="x-none" w:eastAsia="es-ES"/>
        </w:rPr>
      </w:pPr>
      <w:r w:rsidRPr="00700583">
        <w:rPr>
          <w:rFonts w:ascii="Montserrat Medium" w:eastAsia="Times New Roman" w:hAnsi="Montserrat Medium" w:cs="Arial"/>
          <w:i/>
          <w:sz w:val="20"/>
          <w:szCs w:val="20"/>
          <w:lang w:val="x-none" w:eastAsia="es-ES"/>
        </w:rPr>
        <w:t>Dónde:</w:t>
      </w:r>
    </w:p>
    <w:p w:rsidR="00663C82" w:rsidRPr="00700583" w:rsidRDefault="00663C82" w:rsidP="00663C82">
      <w:pPr>
        <w:autoSpaceDE w:val="0"/>
        <w:autoSpaceDN w:val="0"/>
        <w:adjustRightInd w:val="0"/>
        <w:spacing w:line="360" w:lineRule="auto"/>
        <w:ind w:left="993"/>
        <w:rPr>
          <w:rFonts w:ascii="Montserrat Medium" w:eastAsia="Times New Roman" w:hAnsi="Montserrat Medium" w:cs="Arial"/>
          <w:i/>
          <w:sz w:val="20"/>
          <w:szCs w:val="20"/>
          <w:lang w:val="x-none" w:eastAsia="es-ES"/>
        </w:rPr>
      </w:pPr>
      <w:r w:rsidRPr="00700583">
        <w:rPr>
          <w:rFonts w:ascii="Montserrat Medium" w:eastAsia="Times New Roman" w:hAnsi="Montserrat Medium" w:cs="Arial"/>
          <w:i/>
          <w:sz w:val="20"/>
          <w:szCs w:val="20"/>
          <w:lang w:val="x-none" w:eastAsia="es-ES"/>
        </w:rPr>
        <w:t>PPE = Puntuación o unidades porcentuales que corresponden a la Propuesta Económica</w:t>
      </w:r>
    </w:p>
    <w:p w:rsidR="00663C82" w:rsidRPr="00700583" w:rsidRDefault="00663C82" w:rsidP="00663C82">
      <w:pPr>
        <w:autoSpaceDE w:val="0"/>
        <w:autoSpaceDN w:val="0"/>
        <w:adjustRightInd w:val="0"/>
        <w:spacing w:line="360" w:lineRule="auto"/>
        <w:ind w:left="993"/>
        <w:rPr>
          <w:rFonts w:ascii="Montserrat Medium" w:eastAsia="Times New Roman" w:hAnsi="Montserrat Medium" w:cs="Arial"/>
          <w:i/>
          <w:sz w:val="20"/>
          <w:szCs w:val="20"/>
          <w:lang w:val="x-none" w:eastAsia="es-ES"/>
        </w:rPr>
      </w:pPr>
      <w:proofErr w:type="spellStart"/>
      <w:r w:rsidRPr="00700583">
        <w:rPr>
          <w:rFonts w:ascii="Montserrat Medium" w:eastAsia="Times New Roman" w:hAnsi="Montserrat Medium" w:cs="Arial"/>
          <w:i/>
          <w:sz w:val="20"/>
          <w:szCs w:val="20"/>
          <w:lang w:val="x-none" w:eastAsia="es-ES"/>
        </w:rPr>
        <w:t>MPemb</w:t>
      </w:r>
      <w:proofErr w:type="spellEnd"/>
      <w:r w:rsidRPr="00700583">
        <w:rPr>
          <w:rFonts w:ascii="Montserrat Medium" w:eastAsia="Times New Roman" w:hAnsi="Montserrat Medium" w:cs="Arial"/>
          <w:i/>
          <w:sz w:val="20"/>
          <w:szCs w:val="20"/>
          <w:lang w:val="x-none" w:eastAsia="es-ES"/>
        </w:rPr>
        <w:t xml:space="preserve"> = Monto de la Propuesta económica más baja y</w:t>
      </w:r>
    </w:p>
    <w:p w:rsidR="00663C82" w:rsidRPr="00700583" w:rsidRDefault="00663C82" w:rsidP="00663C82">
      <w:pPr>
        <w:spacing w:line="360" w:lineRule="auto"/>
        <w:ind w:left="993"/>
        <w:jc w:val="both"/>
        <w:rPr>
          <w:rFonts w:ascii="Montserrat Medium" w:eastAsia="Times New Roman" w:hAnsi="Montserrat Medium" w:cs="Arial"/>
          <w:i/>
          <w:sz w:val="20"/>
          <w:szCs w:val="20"/>
          <w:lang w:val="x-none" w:eastAsia="es-ES"/>
        </w:rPr>
      </w:pPr>
      <w:proofErr w:type="spellStart"/>
      <w:r w:rsidRPr="00700583">
        <w:rPr>
          <w:rFonts w:ascii="Montserrat Medium" w:eastAsia="Times New Roman" w:hAnsi="Montserrat Medium" w:cs="Arial"/>
          <w:i/>
          <w:sz w:val="20"/>
          <w:szCs w:val="20"/>
          <w:lang w:val="x-none" w:eastAsia="es-ES"/>
        </w:rPr>
        <w:t>MPi</w:t>
      </w:r>
      <w:proofErr w:type="spellEnd"/>
      <w:r w:rsidRPr="00700583">
        <w:rPr>
          <w:rFonts w:ascii="Montserrat Medium" w:eastAsia="Times New Roman" w:hAnsi="Montserrat Medium" w:cs="Arial"/>
          <w:i/>
          <w:sz w:val="20"/>
          <w:szCs w:val="20"/>
          <w:lang w:val="x-none" w:eastAsia="es-ES"/>
        </w:rPr>
        <w:t xml:space="preserve"> = Monto de la i-</w:t>
      </w:r>
      <w:proofErr w:type="spellStart"/>
      <w:r w:rsidRPr="00700583">
        <w:rPr>
          <w:rFonts w:ascii="Montserrat Medium" w:eastAsia="Times New Roman" w:hAnsi="Montserrat Medium" w:cs="Arial"/>
          <w:i/>
          <w:sz w:val="20"/>
          <w:szCs w:val="20"/>
          <w:lang w:val="x-none" w:eastAsia="es-ES"/>
        </w:rPr>
        <w:t>ésima</w:t>
      </w:r>
      <w:proofErr w:type="spellEnd"/>
      <w:r w:rsidRPr="00700583">
        <w:rPr>
          <w:rFonts w:ascii="Montserrat Medium" w:eastAsia="Times New Roman" w:hAnsi="Montserrat Medium" w:cs="Arial"/>
          <w:i/>
          <w:sz w:val="20"/>
          <w:szCs w:val="20"/>
          <w:lang w:val="x-none" w:eastAsia="es-ES"/>
        </w:rPr>
        <w:t xml:space="preserve"> Propuesta económica</w:t>
      </w:r>
    </w:p>
    <w:p w:rsidR="00663C82" w:rsidRPr="00700583" w:rsidRDefault="00663C82" w:rsidP="00663C82">
      <w:pPr>
        <w:ind w:left="426"/>
        <w:jc w:val="both"/>
        <w:rPr>
          <w:rFonts w:ascii="Montserrat Medium" w:eastAsia="Times New Roman" w:hAnsi="Montserrat Medium" w:cs="Arial"/>
          <w:sz w:val="20"/>
          <w:szCs w:val="20"/>
          <w:lang w:val="x-none"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6"/>
        <w:gridCol w:w="1324"/>
        <w:gridCol w:w="2533"/>
        <w:gridCol w:w="2081"/>
      </w:tblGrid>
      <w:tr w:rsidR="00663C82" w:rsidRPr="00700583" w:rsidTr="00882E58">
        <w:trPr>
          <w:trHeight w:val="282"/>
          <w:jc w:val="center"/>
        </w:trPr>
        <w:tc>
          <w:tcPr>
            <w:tcW w:w="1721" w:type="pct"/>
            <w:tcBorders>
              <w:bottom w:val="single" w:sz="2" w:space="0" w:color="auto"/>
            </w:tcBorders>
            <w:shd w:val="clear" w:color="auto" w:fill="F2F2F2" w:themeFill="background1" w:themeFillShade="F2"/>
            <w:vAlign w:val="center"/>
          </w:tcPr>
          <w:p w:rsidR="00663C82" w:rsidRPr="00700583" w:rsidRDefault="00663C82" w:rsidP="00663C82">
            <w:pPr>
              <w:spacing w:after="60" w:line="214" w:lineRule="exact"/>
              <w:ind w:left="23" w:right="-52"/>
              <w:jc w:val="center"/>
              <w:rPr>
                <w:rFonts w:ascii="Montserrat Medium" w:eastAsia="Calibri" w:hAnsi="Montserrat Medium" w:cs="Arial"/>
                <w:b/>
                <w:sz w:val="20"/>
                <w:szCs w:val="20"/>
                <w:lang w:eastAsia="es-MX"/>
              </w:rPr>
            </w:pPr>
            <w:r w:rsidRPr="00700583">
              <w:rPr>
                <w:rFonts w:ascii="Montserrat Medium" w:eastAsia="Calibri" w:hAnsi="Montserrat Medium" w:cs="Arial"/>
                <w:b/>
                <w:sz w:val="20"/>
                <w:szCs w:val="20"/>
                <w:lang w:eastAsia="es-MX"/>
              </w:rPr>
              <w:t>Propuesta económica</w:t>
            </w:r>
          </w:p>
        </w:tc>
        <w:tc>
          <w:tcPr>
            <w:tcW w:w="731" w:type="pct"/>
            <w:tcBorders>
              <w:bottom w:val="single" w:sz="4" w:space="0" w:color="auto"/>
            </w:tcBorders>
            <w:shd w:val="clear" w:color="auto" w:fill="F2F2F2" w:themeFill="background1" w:themeFillShade="F2"/>
            <w:vAlign w:val="center"/>
          </w:tcPr>
          <w:p w:rsidR="00663C82" w:rsidRPr="00700583" w:rsidRDefault="00663C82" w:rsidP="00663C82">
            <w:pPr>
              <w:spacing w:after="60" w:line="214" w:lineRule="exact"/>
              <w:jc w:val="center"/>
              <w:rPr>
                <w:rFonts w:ascii="Montserrat Medium" w:eastAsia="Calibri" w:hAnsi="Montserrat Medium" w:cs="Arial"/>
                <w:b/>
                <w:sz w:val="20"/>
                <w:szCs w:val="20"/>
                <w:lang w:eastAsia="es-MX"/>
              </w:rPr>
            </w:pPr>
            <w:r w:rsidRPr="00700583">
              <w:rPr>
                <w:rFonts w:ascii="Montserrat Medium" w:eastAsia="Calibri" w:hAnsi="Montserrat Medium" w:cs="Arial"/>
                <w:b/>
                <w:sz w:val="20"/>
                <w:szCs w:val="20"/>
                <w:lang w:eastAsia="es-MX"/>
              </w:rPr>
              <w:t>Importe</w:t>
            </w:r>
          </w:p>
        </w:tc>
        <w:tc>
          <w:tcPr>
            <w:tcW w:w="1399" w:type="pct"/>
            <w:tcBorders>
              <w:bottom w:val="single" w:sz="2" w:space="0" w:color="auto"/>
            </w:tcBorders>
            <w:shd w:val="clear" w:color="auto" w:fill="F2F2F2" w:themeFill="background1" w:themeFillShade="F2"/>
            <w:vAlign w:val="center"/>
          </w:tcPr>
          <w:p w:rsidR="00663C82" w:rsidRPr="00700583" w:rsidRDefault="00663C82" w:rsidP="00663C82">
            <w:pPr>
              <w:spacing w:after="101" w:line="216" w:lineRule="exact"/>
              <w:ind w:firstLine="288"/>
              <w:jc w:val="center"/>
              <w:rPr>
                <w:rFonts w:ascii="Montserrat Medium" w:eastAsia="Calibri" w:hAnsi="Montserrat Medium" w:cs="Arial"/>
                <w:b/>
                <w:sz w:val="20"/>
                <w:szCs w:val="20"/>
                <w:lang w:eastAsia="es-MX"/>
              </w:rPr>
            </w:pPr>
            <w:r w:rsidRPr="00700583">
              <w:rPr>
                <w:rFonts w:ascii="Montserrat Medium" w:eastAsia="Calibri" w:hAnsi="Montserrat Medium" w:cs="Arial"/>
                <w:b/>
                <w:sz w:val="20"/>
                <w:szCs w:val="20"/>
                <w:lang w:eastAsia="es-MX"/>
              </w:rPr>
              <w:t>Formula</w:t>
            </w:r>
          </w:p>
        </w:tc>
        <w:tc>
          <w:tcPr>
            <w:tcW w:w="1149" w:type="pct"/>
            <w:tcBorders>
              <w:bottom w:val="single" w:sz="2" w:space="0" w:color="auto"/>
            </w:tcBorders>
            <w:shd w:val="clear" w:color="auto" w:fill="F2F2F2" w:themeFill="background1" w:themeFillShade="F2"/>
            <w:vAlign w:val="center"/>
          </w:tcPr>
          <w:p w:rsidR="00663C82" w:rsidRPr="00700583" w:rsidRDefault="00663C82" w:rsidP="00663C82">
            <w:pPr>
              <w:tabs>
                <w:tab w:val="center" w:pos="4419"/>
                <w:tab w:val="right" w:pos="8838"/>
              </w:tabs>
              <w:jc w:val="center"/>
              <w:rPr>
                <w:rFonts w:ascii="Montserrat Medium" w:eastAsia="Calibri" w:hAnsi="Montserrat Medium" w:cs="Arial"/>
                <w:b/>
                <w:sz w:val="20"/>
                <w:szCs w:val="20"/>
                <w:lang w:eastAsia="es-MX"/>
              </w:rPr>
            </w:pPr>
            <w:r w:rsidRPr="00700583">
              <w:rPr>
                <w:rFonts w:ascii="Montserrat Medium" w:eastAsia="Calibri" w:hAnsi="Montserrat Medium" w:cs="Arial"/>
                <w:b/>
                <w:sz w:val="20"/>
                <w:szCs w:val="20"/>
                <w:lang w:val="x-none" w:eastAsia="es-MX"/>
              </w:rPr>
              <w:t>Puntos</w:t>
            </w:r>
          </w:p>
        </w:tc>
      </w:tr>
      <w:tr w:rsidR="00663C82" w:rsidRPr="00700583" w:rsidTr="00882E58">
        <w:trPr>
          <w:trHeight w:val="355"/>
          <w:jc w:val="center"/>
        </w:trPr>
        <w:tc>
          <w:tcPr>
            <w:tcW w:w="1721" w:type="pct"/>
            <w:tcBorders>
              <w:top w:val="single" w:sz="6" w:space="0" w:color="auto"/>
              <w:left w:val="single" w:sz="2" w:space="0" w:color="auto"/>
              <w:bottom w:val="single" w:sz="6" w:space="0" w:color="auto"/>
              <w:right w:val="single" w:sz="4" w:space="0" w:color="auto"/>
            </w:tcBorders>
            <w:shd w:val="clear" w:color="auto" w:fill="FFFFFF"/>
          </w:tcPr>
          <w:p w:rsidR="00663C82" w:rsidRPr="00700583" w:rsidRDefault="00663C82" w:rsidP="00663C82">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Nombre del proveedor propuesta más baja</w:t>
            </w:r>
          </w:p>
        </w:tc>
        <w:tc>
          <w:tcPr>
            <w:tcW w:w="731" w:type="pct"/>
            <w:tcBorders>
              <w:left w:val="single" w:sz="4" w:space="0" w:color="auto"/>
              <w:bottom w:val="single" w:sz="4" w:space="0" w:color="auto"/>
              <w:right w:val="single" w:sz="4" w:space="0" w:color="auto"/>
            </w:tcBorders>
            <w:shd w:val="clear" w:color="auto" w:fill="FFFFFF"/>
          </w:tcPr>
          <w:p w:rsidR="00663C82" w:rsidRPr="00700583" w:rsidRDefault="00663C82" w:rsidP="00663C82">
            <w:pPr>
              <w:tabs>
                <w:tab w:val="center" w:pos="4419"/>
                <w:tab w:val="right" w:pos="8838"/>
              </w:tabs>
              <w:jc w:val="both"/>
              <w:rPr>
                <w:rFonts w:ascii="Montserrat Medium" w:eastAsia="Times New Roman" w:hAnsi="Montserrat Medium" w:cs="Arial"/>
                <w:sz w:val="20"/>
                <w:szCs w:val="20"/>
                <w:lang w:val="x-none" w:eastAsia="es-ES"/>
              </w:rPr>
            </w:pPr>
          </w:p>
        </w:tc>
        <w:tc>
          <w:tcPr>
            <w:tcW w:w="1399" w:type="pct"/>
            <w:tcBorders>
              <w:top w:val="single" w:sz="6" w:space="0" w:color="auto"/>
              <w:left w:val="single" w:sz="4" w:space="0" w:color="auto"/>
              <w:bottom w:val="single" w:sz="6" w:space="0" w:color="auto"/>
              <w:right w:val="single" w:sz="6" w:space="0" w:color="auto"/>
            </w:tcBorders>
            <w:shd w:val="clear" w:color="auto" w:fill="FFFFFF"/>
            <w:vAlign w:val="center"/>
          </w:tcPr>
          <w:p w:rsidR="00663C82" w:rsidRPr="00700583" w:rsidRDefault="00663C82" w:rsidP="00663C82">
            <w:pPr>
              <w:autoSpaceDE w:val="0"/>
              <w:autoSpaceDN w:val="0"/>
              <w:adjustRightInd w:val="0"/>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PPE = </w:t>
            </w:r>
            <w:proofErr w:type="spellStart"/>
            <w:r w:rsidRPr="00700583">
              <w:rPr>
                <w:rFonts w:ascii="Montserrat Medium" w:eastAsia="Times New Roman" w:hAnsi="Montserrat Medium" w:cs="Arial"/>
                <w:sz w:val="20"/>
                <w:szCs w:val="20"/>
                <w:lang w:val="x-none" w:eastAsia="es-ES"/>
              </w:rPr>
              <w:t>MPemb</w:t>
            </w:r>
            <w:proofErr w:type="spellEnd"/>
            <w:r w:rsidRPr="00700583">
              <w:rPr>
                <w:rFonts w:ascii="Montserrat Medium" w:eastAsia="Times New Roman" w:hAnsi="Montserrat Medium" w:cs="Arial"/>
                <w:sz w:val="20"/>
                <w:szCs w:val="20"/>
                <w:lang w:val="x-none" w:eastAsia="es-ES"/>
              </w:rPr>
              <w:t xml:space="preserve"> x 40 / </w:t>
            </w:r>
            <w:proofErr w:type="spellStart"/>
            <w:r w:rsidRPr="00700583">
              <w:rPr>
                <w:rFonts w:ascii="Montserrat Medium" w:eastAsia="Times New Roman" w:hAnsi="Montserrat Medium" w:cs="Arial"/>
                <w:sz w:val="20"/>
                <w:szCs w:val="20"/>
                <w:lang w:val="x-none" w:eastAsia="es-ES"/>
              </w:rPr>
              <w:t>MPi</w:t>
            </w:r>
            <w:proofErr w:type="spellEnd"/>
            <w:r w:rsidRPr="00700583">
              <w:rPr>
                <w:rFonts w:ascii="Montserrat Medium" w:eastAsia="Times New Roman" w:hAnsi="Montserrat Medium" w:cs="Arial"/>
                <w:sz w:val="20"/>
                <w:szCs w:val="20"/>
                <w:lang w:val="x-none" w:eastAsia="es-ES"/>
              </w:rPr>
              <w:t>.</w:t>
            </w:r>
          </w:p>
        </w:tc>
        <w:tc>
          <w:tcPr>
            <w:tcW w:w="1149" w:type="pct"/>
            <w:tcBorders>
              <w:left w:val="single" w:sz="6" w:space="0" w:color="auto"/>
              <w:right w:val="single" w:sz="2" w:space="0" w:color="auto"/>
            </w:tcBorders>
            <w:shd w:val="clear" w:color="auto" w:fill="FFFFFF"/>
            <w:vAlign w:val="center"/>
          </w:tcPr>
          <w:p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40</w:t>
            </w:r>
          </w:p>
        </w:tc>
      </w:tr>
      <w:tr w:rsidR="00663C82" w:rsidRPr="00700583" w:rsidTr="00882E58">
        <w:trPr>
          <w:trHeight w:val="355"/>
          <w:jc w:val="center"/>
        </w:trPr>
        <w:tc>
          <w:tcPr>
            <w:tcW w:w="1721" w:type="pct"/>
            <w:tcBorders>
              <w:top w:val="single" w:sz="6" w:space="0" w:color="auto"/>
              <w:left w:val="single" w:sz="2" w:space="0" w:color="auto"/>
              <w:bottom w:val="single" w:sz="6" w:space="0" w:color="auto"/>
              <w:right w:val="single" w:sz="4" w:space="0" w:color="auto"/>
            </w:tcBorders>
            <w:shd w:val="clear" w:color="auto" w:fill="FFFFFF"/>
          </w:tcPr>
          <w:p w:rsidR="00663C82" w:rsidRPr="00700583" w:rsidRDefault="00663C82" w:rsidP="00663C82">
            <w:pPr>
              <w:jc w:val="both"/>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Nombre del proveedor segunda propuesta más </w:t>
            </w:r>
            <w:r w:rsidRPr="00700583">
              <w:rPr>
                <w:rFonts w:ascii="Montserrat Medium" w:eastAsia="Times New Roman" w:hAnsi="Montserrat Medium" w:cs="Arial"/>
                <w:sz w:val="20"/>
                <w:szCs w:val="20"/>
                <w:lang w:val="x-none" w:eastAsia="es-ES"/>
              </w:rPr>
              <w:lastRenderedPageBreak/>
              <w:t>baja</w:t>
            </w:r>
          </w:p>
        </w:tc>
        <w:tc>
          <w:tcPr>
            <w:tcW w:w="731" w:type="pct"/>
            <w:tcBorders>
              <w:top w:val="single" w:sz="4" w:space="0" w:color="auto"/>
              <w:left w:val="single" w:sz="4" w:space="0" w:color="auto"/>
              <w:bottom w:val="single" w:sz="4" w:space="0" w:color="auto"/>
              <w:right w:val="single" w:sz="6" w:space="0" w:color="auto"/>
            </w:tcBorders>
            <w:shd w:val="clear" w:color="auto" w:fill="FFFFFF"/>
          </w:tcPr>
          <w:p w:rsidR="00663C82" w:rsidRPr="00700583" w:rsidRDefault="00663C82" w:rsidP="00663C82">
            <w:pPr>
              <w:tabs>
                <w:tab w:val="center" w:pos="4419"/>
                <w:tab w:val="right" w:pos="8838"/>
              </w:tabs>
              <w:jc w:val="both"/>
              <w:rPr>
                <w:rFonts w:ascii="Montserrat Medium" w:eastAsia="Times New Roman" w:hAnsi="Montserrat Medium" w:cs="Arial"/>
                <w:sz w:val="20"/>
                <w:szCs w:val="20"/>
                <w:lang w:val="x-none" w:eastAsia="es-ES"/>
              </w:rPr>
            </w:pPr>
          </w:p>
        </w:tc>
        <w:tc>
          <w:tcPr>
            <w:tcW w:w="1399" w:type="pct"/>
            <w:tcBorders>
              <w:top w:val="single" w:sz="6" w:space="0" w:color="auto"/>
              <w:left w:val="single" w:sz="6" w:space="0" w:color="auto"/>
              <w:bottom w:val="single" w:sz="6" w:space="0" w:color="auto"/>
              <w:right w:val="single" w:sz="6" w:space="0" w:color="auto"/>
            </w:tcBorders>
            <w:shd w:val="clear" w:color="auto" w:fill="FFFFFF"/>
            <w:vAlign w:val="center"/>
          </w:tcPr>
          <w:p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PPE = </w:t>
            </w:r>
            <w:proofErr w:type="spellStart"/>
            <w:r w:rsidRPr="00700583">
              <w:rPr>
                <w:rFonts w:ascii="Montserrat Medium" w:eastAsia="Times New Roman" w:hAnsi="Montserrat Medium" w:cs="Arial"/>
                <w:sz w:val="20"/>
                <w:szCs w:val="20"/>
                <w:lang w:val="x-none" w:eastAsia="es-ES"/>
              </w:rPr>
              <w:t>MPemb</w:t>
            </w:r>
            <w:proofErr w:type="spellEnd"/>
            <w:r w:rsidRPr="00700583">
              <w:rPr>
                <w:rFonts w:ascii="Montserrat Medium" w:eastAsia="Times New Roman" w:hAnsi="Montserrat Medium" w:cs="Arial"/>
                <w:sz w:val="20"/>
                <w:szCs w:val="20"/>
                <w:lang w:val="x-none" w:eastAsia="es-ES"/>
              </w:rPr>
              <w:t xml:space="preserve"> x 40 / </w:t>
            </w:r>
            <w:proofErr w:type="spellStart"/>
            <w:r w:rsidRPr="00700583">
              <w:rPr>
                <w:rFonts w:ascii="Montserrat Medium" w:eastAsia="Times New Roman" w:hAnsi="Montserrat Medium" w:cs="Arial"/>
                <w:sz w:val="20"/>
                <w:szCs w:val="20"/>
                <w:lang w:val="x-none" w:eastAsia="es-ES"/>
              </w:rPr>
              <w:t>MPi</w:t>
            </w:r>
            <w:proofErr w:type="spellEnd"/>
          </w:p>
        </w:tc>
        <w:tc>
          <w:tcPr>
            <w:tcW w:w="1149" w:type="pct"/>
            <w:tcBorders>
              <w:left w:val="single" w:sz="6" w:space="0" w:color="auto"/>
              <w:right w:val="single" w:sz="2" w:space="0" w:color="auto"/>
            </w:tcBorders>
            <w:shd w:val="clear" w:color="auto" w:fill="FFFFFF"/>
            <w:vAlign w:val="center"/>
          </w:tcPr>
          <w:p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Se aplicará la formula </w:t>
            </w:r>
          </w:p>
        </w:tc>
      </w:tr>
      <w:tr w:rsidR="00663C82" w:rsidRPr="00700583" w:rsidTr="00882E58">
        <w:trPr>
          <w:trHeight w:val="355"/>
          <w:jc w:val="center"/>
        </w:trPr>
        <w:tc>
          <w:tcPr>
            <w:tcW w:w="1721" w:type="pct"/>
            <w:tcBorders>
              <w:top w:val="single" w:sz="6" w:space="0" w:color="auto"/>
              <w:left w:val="single" w:sz="2" w:space="0" w:color="auto"/>
              <w:bottom w:val="single" w:sz="6" w:space="0" w:color="auto"/>
              <w:right w:val="single" w:sz="4" w:space="0" w:color="auto"/>
            </w:tcBorders>
            <w:shd w:val="clear" w:color="auto" w:fill="FFFFFF"/>
          </w:tcPr>
          <w:p w:rsidR="00663C82" w:rsidRPr="00700583" w:rsidRDefault="00663C82" w:rsidP="00663C82">
            <w:pPr>
              <w:jc w:val="both"/>
              <w:rPr>
                <w:rFonts w:ascii="Montserrat Medium" w:eastAsia="Times New Roman" w:hAnsi="Montserrat Medium" w:cs="Arial"/>
                <w:sz w:val="20"/>
                <w:szCs w:val="20"/>
                <w:lang w:eastAsia="es-ES"/>
              </w:rPr>
            </w:pPr>
            <w:r w:rsidRPr="00700583">
              <w:rPr>
                <w:rFonts w:ascii="Montserrat Medium" w:eastAsia="Times New Roman" w:hAnsi="Montserrat Medium" w:cs="Arial"/>
                <w:sz w:val="20"/>
                <w:szCs w:val="20"/>
                <w:lang w:val="x-none" w:eastAsia="es-ES"/>
              </w:rPr>
              <w:lastRenderedPageBreak/>
              <w:t>Nombre del proveedor i-</w:t>
            </w:r>
            <w:proofErr w:type="spellStart"/>
            <w:r w:rsidRPr="00700583">
              <w:rPr>
                <w:rFonts w:ascii="Montserrat Medium" w:eastAsia="Times New Roman" w:hAnsi="Montserrat Medium" w:cs="Arial"/>
                <w:sz w:val="20"/>
                <w:szCs w:val="20"/>
                <w:lang w:val="x-none" w:eastAsia="es-ES"/>
              </w:rPr>
              <w:t>ésima</w:t>
            </w:r>
            <w:proofErr w:type="spellEnd"/>
            <w:r w:rsidRPr="00700583">
              <w:rPr>
                <w:rFonts w:ascii="Montserrat Medium" w:eastAsia="Times New Roman" w:hAnsi="Montserrat Medium" w:cs="Arial"/>
                <w:sz w:val="20"/>
                <w:szCs w:val="20"/>
                <w:lang w:val="x-none" w:eastAsia="es-ES"/>
              </w:rPr>
              <w:t xml:space="preserve">  propuesta más baja</w:t>
            </w:r>
            <w:r w:rsidRPr="00700583">
              <w:rPr>
                <w:rFonts w:ascii="Montserrat Medium" w:eastAsia="Times New Roman" w:hAnsi="Montserrat Medium" w:cs="Arial"/>
                <w:sz w:val="20"/>
                <w:szCs w:val="20"/>
                <w:lang w:eastAsia="es-ES"/>
              </w:rPr>
              <w:t xml:space="preserve"> </w:t>
            </w:r>
          </w:p>
        </w:tc>
        <w:tc>
          <w:tcPr>
            <w:tcW w:w="731" w:type="pct"/>
            <w:tcBorders>
              <w:left w:val="single" w:sz="4" w:space="0" w:color="auto"/>
              <w:bottom w:val="single" w:sz="4" w:space="0" w:color="auto"/>
              <w:right w:val="single" w:sz="6" w:space="0" w:color="auto"/>
            </w:tcBorders>
            <w:shd w:val="clear" w:color="auto" w:fill="FFFFFF"/>
          </w:tcPr>
          <w:p w:rsidR="00663C82" w:rsidRPr="00700583" w:rsidRDefault="00663C82" w:rsidP="00663C82">
            <w:pPr>
              <w:tabs>
                <w:tab w:val="center" w:pos="4419"/>
                <w:tab w:val="right" w:pos="8838"/>
              </w:tabs>
              <w:jc w:val="both"/>
              <w:rPr>
                <w:rFonts w:ascii="Montserrat Medium" w:eastAsia="Times New Roman" w:hAnsi="Montserrat Medium" w:cs="Arial"/>
                <w:sz w:val="20"/>
                <w:szCs w:val="20"/>
                <w:lang w:val="x-none" w:eastAsia="es-ES"/>
              </w:rPr>
            </w:pPr>
          </w:p>
        </w:tc>
        <w:tc>
          <w:tcPr>
            <w:tcW w:w="1399" w:type="pct"/>
            <w:tcBorders>
              <w:top w:val="single" w:sz="6" w:space="0" w:color="auto"/>
              <w:left w:val="single" w:sz="6" w:space="0" w:color="auto"/>
              <w:bottom w:val="single" w:sz="6" w:space="0" w:color="auto"/>
              <w:right w:val="single" w:sz="6" w:space="0" w:color="auto"/>
            </w:tcBorders>
            <w:shd w:val="clear" w:color="auto" w:fill="FFFFFF"/>
            <w:vAlign w:val="center"/>
          </w:tcPr>
          <w:p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PPE = </w:t>
            </w:r>
            <w:proofErr w:type="spellStart"/>
            <w:r w:rsidRPr="00700583">
              <w:rPr>
                <w:rFonts w:ascii="Montserrat Medium" w:eastAsia="Times New Roman" w:hAnsi="Montserrat Medium" w:cs="Arial"/>
                <w:sz w:val="20"/>
                <w:szCs w:val="20"/>
                <w:lang w:val="x-none" w:eastAsia="es-ES"/>
              </w:rPr>
              <w:t>MPemb</w:t>
            </w:r>
            <w:proofErr w:type="spellEnd"/>
            <w:r w:rsidRPr="00700583">
              <w:rPr>
                <w:rFonts w:ascii="Montserrat Medium" w:eastAsia="Times New Roman" w:hAnsi="Montserrat Medium" w:cs="Arial"/>
                <w:sz w:val="20"/>
                <w:szCs w:val="20"/>
                <w:lang w:val="x-none" w:eastAsia="es-ES"/>
              </w:rPr>
              <w:t xml:space="preserve"> x 40 / </w:t>
            </w:r>
            <w:proofErr w:type="spellStart"/>
            <w:r w:rsidRPr="00700583">
              <w:rPr>
                <w:rFonts w:ascii="Montserrat Medium" w:eastAsia="Times New Roman" w:hAnsi="Montserrat Medium" w:cs="Arial"/>
                <w:sz w:val="20"/>
                <w:szCs w:val="20"/>
                <w:lang w:val="x-none" w:eastAsia="es-ES"/>
              </w:rPr>
              <w:t>MPi</w:t>
            </w:r>
            <w:proofErr w:type="spellEnd"/>
          </w:p>
        </w:tc>
        <w:tc>
          <w:tcPr>
            <w:tcW w:w="1149" w:type="pct"/>
            <w:tcBorders>
              <w:left w:val="single" w:sz="6" w:space="0" w:color="auto"/>
              <w:right w:val="single" w:sz="2" w:space="0" w:color="auto"/>
            </w:tcBorders>
            <w:shd w:val="clear" w:color="auto" w:fill="FFFFFF"/>
            <w:vAlign w:val="center"/>
          </w:tcPr>
          <w:p w:rsidR="00663C82" w:rsidRPr="00700583" w:rsidRDefault="00663C82" w:rsidP="00663C82">
            <w:pPr>
              <w:tabs>
                <w:tab w:val="center" w:pos="4419"/>
                <w:tab w:val="right" w:pos="8838"/>
              </w:tabs>
              <w:jc w:val="center"/>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Se aplicará la formula</w:t>
            </w:r>
          </w:p>
        </w:tc>
      </w:tr>
    </w:tbl>
    <w:p w:rsidR="00DD7F67" w:rsidRPr="00700583" w:rsidRDefault="00DD7F67" w:rsidP="00663C82">
      <w:pPr>
        <w:ind w:left="426"/>
        <w:jc w:val="both"/>
        <w:rPr>
          <w:rFonts w:ascii="Montserrat Medium" w:eastAsia="Calibri" w:hAnsi="Montserrat Medium" w:cs="Arial"/>
          <w:sz w:val="20"/>
          <w:szCs w:val="20"/>
          <w:lang w:eastAsia="es-MX"/>
        </w:rPr>
      </w:pPr>
    </w:p>
    <w:p w:rsidR="002A1B8C" w:rsidRPr="00DD03EB" w:rsidRDefault="002A1B8C" w:rsidP="001014F5">
      <w:pPr>
        <w:pStyle w:val="Prrafodelista"/>
        <w:numPr>
          <w:ilvl w:val="0"/>
          <w:numId w:val="51"/>
        </w:numPr>
        <w:suppressAutoHyphens/>
        <w:ind w:right="49"/>
        <w:jc w:val="both"/>
        <w:rPr>
          <w:rFonts w:ascii="Montserrat Medium" w:hAnsi="Montserrat Medium" w:cs="Arial"/>
          <w:sz w:val="20"/>
          <w:szCs w:val="20"/>
          <w:lang w:eastAsia="ar-SA"/>
        </w:rPr>
      </w:pPr>
      <w:r w:rsidRPr="00DD03EB">
        <w:rPr>
          <w:rFonts w:ascii="Montserrat Medium" w:hAnsi="Montserrat Medium" w:cs="Arial"/>
          <w:sz w:val="20"/>
          <w:szCs w:val="20"/>
          <w:lang w:eastAsia="ar-SA"/>
        </w:rPr>
        <w:t>La evaluación económica se realizará conforme lo establecido en los artículos 36 Bis, fracción I de la LAASSP y 52 del Reglamento de la LAASSP, segundo párrafo.</w:t>
      </w:r>
    </w:p>
    <w:p w:rsidR="002A1B8C" w:rsidRPr="00D35C0E" w:rsidRDefault="002A1B8C" w:rsidP="002A1B8C">
      <w:pPr>
        <w:pStyle w:val="Prrafodelista"/>
        <w:rPr>
          <w:rFonts w:ascii="Montserrat Medium" w:hAnsi="Montserrat Medium" w:cs="Arial"/>
          <w:sz w:val="20"/>
          <w:szCs w:val="20"/>
          <w:highlight w:val="red"/>
          <w:lang w:eastAsia="ar-SA"/>
        </w:rPr>
      </w:pPr>
    </w:p>
    <w:p w:rsidR="002A1B8C" w:rsidRPr="00DD03EB" w:rsidRDefault="002A1B8C" w:rsidP="001014F5">
      <w:pPr>
        <w:pStyle w:val="Prrafodelista"/>
        <w:numPr>
          <w:ilvl w:val="0"/>
          <w:numId w:val="51"/>
        </w:numPr>
        <w:ind w:right="49"/>
        <w:jc w:val="both"/>
        <w:rPr>
          <w:rFonts w:ascii="Montserrat Medium" w:hAnsi="Montserrat Medium" w:cs="Arial"/>
          <w:sz w:val="20"/>
          <w:szCs w:val="20"/>
        </w:rPr>
      </w:pPr>
      <w:r w:rsidRPr="00DD03EB">
        <w:rPr>
          <w:rFonts w:ascii="Montserrat Medium" w:hAnsi="Montserrat Medium" w:cs="Arial"/>
          <w:sz w:val="20"/>
          <w:szCs w:val="20"/>
        </w:rPr>
        <w:t xml:space="preserve">En caso de que se detecte un error de cálculo en alguna proposición, se podrá llevar a cabo su rectificación cuando la corrección no implique la modificación del </w:t>
      </w:r>
      <w:r w:rsidR="00DD03EB">
        <w:rPr>
          <w:rFonts w:ascii="Montserrat Medium" w:hAnsi="Montserrat Medium" w:cs="Arial"/>
          <w:sz w:val="20"/>
          <w:szCs w:val="20"/>
        </w:rPr>
        <w:t>precio unitario</w:t>
      </w:r>
      <w:r w:rsidRPr="00DD03EB">
        <w:rPr>
          <w:rFonts w:ascii="Montserrat Medium" w:hAnsi="Montserrat Medium" w:cs="Arial"/>
          <w:sz w:val="20"/>
          <w:szCs w:val="20"/>
        </w:rPr>
        <w:t xml:space="preserve">. </w:t>
      </w:r>
    </w:p>
    <w:p w:rsidR="002A1B8C" w:rsidRPr="00D35C0E" w:rsidRDefault="002A1B8C" w:rsidP="002A1B8C">
      <w:pPr>
        <w:ind w:right="49"/>
        <w:jc w:val="both"/>
        <w:rPr>
          <w:rFonts w:ascii="Montserrat" w:hAnsi="Montserrat" w:cs="Arial"/>
        </w:rPr>
      </w:pPr>
    </w:p>
    <w:p w:rsidR="00663C82" w:rsidRPr="00700583" w:rsidRDefault="00663C82" w:rsidP="001014F5">
      <w:pPr>
        <w:widowControl w:val="0"/>
        <w:numPr>
          <w:ilvl w:val="0"/>
          <w:numId w:val="51"/>
        </w:numPr>
        <w:adjustRightInd w:val="0"/>
        <w:jc w:val="both"/>
        <w:textAlignment w:val="baseline"/>
        <w:rPr>
          <w:rFonts w:ascii="Montserrat Medium" w:eastAsia="Times New Roman" w:hAnsi="Montserrat Medium" w:cs="Arial"/>
          <w:sz w:val="20"/>
          <w:szCs w:val="20"/>
          <w:lang w:val="x-none" w:eastAsia="es-ES"/>
        </w:rPr>
      </w:pPr>
      <w:r w:rsidRPr="00700583">
        <w:rPr>
          <w:rFonts w:ascii="Montserrat Medium" w:eastAsia="Times New Roman" w:hAnsi="Montserrat Medium" w:cs="Arial"/>
          <w:sz w:val="20"/>
          <w:szCs w:val="20"/>
          <w:lang w:val="x-none" w:eastAsia="es-ES"/>
        </w:rPr>
        <w:t xml:space="preserve">La evaluación de las proposiciones económicas será realizada por </w:t>
      </w:r>
      <w:r w:rsidRPr="00700583">
        <w:rPr>
          <w:rFonts w:ascii="Montserrat Medium" w:eastAsia="Times New Roman" w:hAnsi="Montserrat Medium" w:cs="Arial"/>
          <w:sz w:val="20"/>
          <w:szCs w:val="20"/>
          <w:lang w:eastAsia="es-ES"/>
        </w:rPr>
        <w:t>la División de Servicios Integrales adscrita a la Coordinación Técnica de Bienes</w:t>
      </w:r>
      <w:r w:rsidR="00167542" w:rsidRPr="00700583">
        <w:rPr>
          <w:rFonts w:ascii="Montserrat Medium" w:eastAsia="Times New Roman" w:hAnsi="Montserrat Medium" w:cs="Arial"/>
          <w:sz w:val="20"/>
          <w:szCs w:val="20"/>
          <w:lang w:eastAsia="es-ES"/>
        </w:rPr>
        <w:t xml:space="preserve"> y Servicios</w:t>
      </w:r>
      <w:r w:rsidRPr="00700583">
        <w:rPr>
          <w:rFonts w:ascii="Montserrat Medium" w:eastAsia="Times New Roman" w:hAnsi="Montserrat Medium" w:cs="Arial"/>
          <w:sz w:val="20"/>
          <w:szCs w:val="20"/>
          <w:lang w:eastAsia="es-ES"/>
        </w:rPr>
        <w:t>,</w:t>
      </w:r>
      <w:r w:rsidRPr="00700583">
        <w:rPr>
          <w:rFonts w:ascii="Montserrat Medium" w:eastAsia="Times New Roman" w:hAnsi="Montserrat Medium" w:cs="Arial"/>
          <w:sz w:val="20"/>
          <w:szCs w:val="20"/>
          <w:lang w:val="x-none" w:eastAsia="es-ES"/>
        </w:rPr>
        <w:t xml:space="preserve"> apoyada por la </w:t>
      </w:r>
      <w:r w:rsidR="00E73279">
        <w:rPr>
          <w:rFonts w:ascii="Montserrat Medium" w:eastAsia="Times New Roman" w:hAnsi="Montserrat Medium" w:cs="Arial"/>
          <w:sz w:val="20"/>
          <w:szCs w:val="20"/>
          <w:lang w:eastAsia="es-ES"/>
        </w:rPr>
        <w:t>Coordinación de Evaluación de Procesos Jurídicos</w:t>
      </w:r>
      <w:r w:rsidR="00167542" w:rsidRPr="00700583">
        <w:rPr>
          <w:rFonts w:ascii="Montserrat Medium" w:eastAsia="Times New Roman" w:hAnsi="Montserrat Medium" w:cs="Arial"/>
          <w:sz w:val="20"/>
          <w:szCs w:val="20"/>
          <w:lang w:eastAsia="es-ES"/>
        </w:rPr>
        <w:t xml:space="preserve"> </w:t>
      </w:r>
      <w:r w:rsidRPr="00700583">
        <w:rPr>
          <w:rFonts w:ascii="Montserrat Medium" w:eastAsia="Times New Roman" w:hAnsi="Montserrat Medium" w:cs="Arial"/>
          <w:sz w:val="20"/>
          <w:szCs w:val="20"/>
          <w:lang w:val="x-none" w:eastAsia="es-ES"/>
        </w:rPr>
        <w:t>quienes verificarán que las proposiciones presentadas correspondan a las características y especificaciones del servicio solicitado, emitiendo la evaluación correspondiente.</w:t>
      </w:r>
    </w:p>
    <w:p w:rsidR="002B0498" w:rsidRPr="00700583" w:rsidRDefault="002B0498" w:rsidP="002B0498">
      <w:pPr>
        <w:pStyle w:val="Prrafodelista"/>
        <w:rPr>
          <w:rFonts w:ascii="Montserrat Medium" w:hAnsi="Montserrat Medium" w:cs="Arial"/>
          <w:sz w:val="20"/>
          <w:szCs w:val="20"/>
          <w:lang w:val="x-none"/>
        </w:rPr>
      </w:pPr>
    </w:p>
    <w:p w:rsidR="002B0498" w:rsidRPr="00700583" w:rsidRDefault="002B0498" w:rsidP="001014F5">
      <w:pPr>
        <w:pStyle w:val="Prrafodelista"/>
        <w:numPr>
          <w:ilvl w:val="0"/>
          <w:numId w:val="51"/>
        </w:numPr>
        <w:jc w:val="both"/>
        <w:rPr>
          <w:rFonts w:ascii="Montserrat Medium" w:hAnsi="Montserrat Medium" w:cs="Arial"/>
          <w:sz w:val="20"/>
          <w:szCs w:val="20"/>
          <w:lang w:val="es-MX"/>
        </w:rPr>
      </w:pPr>
      <w:r w:rsidRPr="00700583">
        <w:rPr>
          <w:rFonts w:ascii="Montserrat Medium" w:hAnsi="Montserrat Medium" w:cs="Arial"/>
          <w:sz w:val="20"/>
          <w:szCs w:val="20"/>
          <w:lang w:val="es-MX"/>
        </w:rPr>
        <w:t>Para la evaluación de la propuesta económica, se considerará la volumetría que se presente, la cual es únicamente de referencia para poder determinar la propuesta económica más solvente</w:t>
      </w:r>
      <w:r w:rsidR="00073C23">
        <w:rPr>
          <w:rFonts w:ascii="Montserrat Medium" w:hAnsi="Montserrat Medium" w:cs="Arial"/>
          <w:sz w:val="20"/>
          <w:szCs w:val="20"/>
          <w:lang w:val="es-MX"/>
        </w:rPr>
        <w:t>.</w:t>
      </w:r>
      <w:r w:rsidRPr="00700583">
        <w:rPr>
          <w:rFonts w:ascii="Montserrat Medium" w:hAnsi="Montserrat Medium" w:cs="Arial"/>
          <w:sz w:val="20"/>
          <w:szCs w:val="20"/>
          <w:lang w:val="es-MX"/>
        </w:rPr>
        <w:t xml:space="preserve">  </w:t>
      </w:r>
    </w:p>
    <w:p w:rsidR="00AE286C" w:rsidRPr="00700583" w:rsidRDefault="00AE286C" w:rsidP="003F3C9E">
      <w:pPr>
        <w:spacing w:line="276" w:lineRule="auto"/>
        <w:ind w:right="49"/>
        <w:jc w:val="both"/>
        <w:rPr>
          <w:rFonts w:ascii="Montserrat Medium" w:hAnsi="Montserrat Medium" w:cs="Arial"/>
          <w:b/>
          <w:sz w:val="20"/>
          <w:szCs w:val="20"/>
        </w:rPr>
      </w:pPr>
    </w:p>
    <w:p w:rsidR="008F6777" w:rsidRPr="00700583" w:rsidRDefault="008F6777" w:rsidP="001014F5">
      <w:pPr>
        <w:pStyle w:val="Ttulo1"/>
        <w:numPr>
          <w:ilvl w:val="0"/>
          <w:numId w:val="38"/>
        </w:numPr>
        <w:spacing w:before="0" w:after="0" w:line="276" w:lineRule="auto"/>
        <w:ind w:right="49"/>
        <w:jc w:val="both"/>
        <w:rPr>
          <w:rFonts w:ascii="Montserrat Medium" w:hAnsi="Montserrat Medium" w:cs="Arial"/>
          <w:sz w:val="20"/>
          <w:szCs w:val="20"/>
          <w:lang w:val="es-ES_tradnl"/>
        </w:rPr>
      </w:pPr>
      <w:bookmarkStart w:id="170" w:name="_Toc83389370"/>
      <w:r w:rsidRPr="00700583">
        <w:rPr>
          <w:rFonts w:ascii="Montserrat Medium" w:hAnsi="Montserrat Medium" w:cs="Arial"/>
          <w:sz w:val="20"/>
          <w:szCs w:val="20"/>
          <w:lang w:val="es-ES_tradnl"/>
        </w:rPr>
        <w:t>CAUSALES EXPRESAS DE DESECHAMIENTO.</w:t>
      </w:r>
      <w:bookmarkEnd w:id="170"/>
    </w:p>
    <w:p w:rsidR="008F6777" w:rsidRPr="00700583" w:rsidRDefault="008F6777" w:rsidP="003F3C9E">
      <w:pPr>
        <w:pStyle w:val="Prrafodelista"/>
        <w:spacing w:line="276" w:lineRule="auto"/>
        <w:ind w:left="720" w:right="49"/>
        <w:jc w:val="both"/>
        <w:rPr>
          <w:rFonts w:ascii="Montserrat Medium" w:hAnsi="Montserrat Medium" w:cs="Arial"/>
          <w:sz w:val="20"/>
          <w:szCs w:val="20"/>
          <w:lang w:val="es-ES_tradnl"/>
        </w:rPr>
      </w:pPr>
    </w:p>
    <w:p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Será causal de desechamiento: </w:t>
      </w:r>
    </w:p>
    <w:p w:rsidR="00A76FBA" w:rsidRPr="00700583" w:rsidRDefault="00A76FBA" w:rsidP="003F3C9E">
      <w:pPr>
        <w:pStyle w:val="Prrafodelista"/>
        <w:spacing w:line="276" w:lineRule="auto"/>
        <w:ind w:left="720" w:right="49"/>
        <w:jc w:val="both"/>
        <w:rPr>
          <w:rFonts w:ascii="Montserrat Medium" w:hAnsi="Montserrat Medium" w:cs="Arial"/>
          <w:sz w:val="20"/>
          <w:szCs w:val="20"/>
          <w:lang w:val="es-ES_tradnl"/>
        </w:rPr>
      </w:pPr>
    </w:p>
    <w:p w:rsidR="008F6777" w:rsidRPr="00700583" w:rsidRDefault="008F6777"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Cuando no presente escrito “Bajo Protesta de Decir Verdad”, de que el licitante no se ubica en los supuestos establecidos en los artículos </w:t>
      </w:r>
      <w:r w:rsidRPr="00700583">
        <w:rPr>
          <w:rFonts w:ascii="Montserrat Medium" w:hAnsi="Montserrat Medium" w:cs="Arial"/>
          <w:b/>
          <w:sz w:val="20"/>
          <w:szCs w:val="20"/>
          <w:lang w:val="es-ES_tradnl"/>
        </w:rPr>
        <w:t>50</w:t>
      </w:r>
      <w:r w:rsidRPr="00700583">
        <w:rPr>
          <w:rFonts w:ascii="Montserrat Medium" w:hAnsi="Montserrat Medium" w:cs="Arial"/>
          <w:sz w:val="20"/>
          <w:szCs w:val="20"/>
          <w:lang w:val="es-ES_tradnl"/>
        </w:rPr>
        <w:t xml:space="preserve"> y </w:t>
      </w:r>
      <w:r w:rsidRPr="00700583">
        <w:rPr>
          <w:rFonts w:ascii="Montserrat Medium" w:hAnsi="Montserrat Medium" w:cs="Arial"/>
          <w:b/>
          <w:sz w:val="20"/>
          <w:szCs w:val="20"/>
          <w:lang w:val="es-ES_tradnl"/>
        </w:rPr>
        <w:t xml:space="preserve">60 </w:t>
      </w:r>
      <w:r w:rsidRPr="00700583">
        <w:rPr>
          <w:rFonts w:ascii="Montserrat Medium" w:hAnsi="Montserrat Medium" w:cs="Arial"/>
          <w:sz w:val="20"/>
          <w:szCs w:val="20"/>
          <w:lang w:val="es-ES_tradnl"/>
        </w:rPr>
        <w:t xml:space="preserve">de la LAASSP, de acuerdo con el </w:t>
      </w:r>
      <w:r w:rsidR="00A76FBA" w:rsidRPr="00700583">
        <w:rPr>
          <w:rFonts w:ascii="Montserrat Medium" w:hAnsi="Montserrat Medium" w:cs="Arial"/>
          <w:b/>
          <w:sz w:val="20"/>
          <w:szCs w:val="20"/>
          <w:lang w:val="es-ES_tradnl"/>
        </w:rPr>
        <w:t>Anexo VI</w:t>
      </w:r>
      <w:r w:rsidRPr="00700583">
        <w:rPr>
          <w:rFonts w:ascii="Montserrat Medium" w:hAnsi="Montserrat Medium" w:cs="Arial"/>
          <w:sz w:val="20"/>
          <w:szCs w:val="20"/>
          <w:lang w:val="es-ES_tradnl"/>
        </w:rPr>
        <w:t xml:space="preserve"> de la Convocatoria, o bien se compruebe fehacientemente que la manifestación es falsa.</w:t>
      </w:r>
    </w:p>
    <w:p w:rsidR="008F6777" w:rsidRPr="00700583" w:rsidRDefault="008F6777" w:rsidP="003F3C9E">
      <w:pPr>
        <w:pStyle w:val="Prrafodelista"/>
        <w:spacing w:line="276" w:lineRule="auto"/>
        <w:ind w:left="709" w:right="49" w:hanging="638"/>
        <w:jc w:val="both"/>
        <w:rPr>
          <w:rFonts w:ascii="Montserrat Medium" w:hAnsi="Montserrat Medium" w:cs="Arial"/>
          <w:b/>
          <w:sz w:val="20"/>
          <w:szCs w:val="20"/>
          <w:lang w:val="es-ES_tradnl"/>
        </w:rPr>
      </w:pPr>
    </w:p>
    <w:p w:rsidR="008F6777" w:rsidRPr="00700583" w:rsidRDefault="008F6777"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006662EE" w:rsidRPr="00700583">
        <w:rPr>
          <w:rFonts w:ascii="Montserrat Medium" w:hAnsi="Montserrat Medium" w:cs="Arial"/>
          <w:sz w:val="20"/>
          <w:szCs w:val="20"/>
          <w:lang w:val="es-ES_tradnl"/>
        </w:rPr>
        <w:t xml:space="preserve"> </w:t>
      </w:r>
      <w:r w:rsidRPr="00700583">
        <w:rPr>
          <w:rFonts w:ascii="Montserrat Medium" w:hAnsi="Montserrat Medium" w:cs="Arial"/>
          <w:sz w:val="20"/>
          <w:szCs w:val="20"/>
          <w:lang w:val="es-ES_tradnl"/>
        </w:rPr>
        <w:t xml:space="preserve">Que en caso de resultar adjudicado se obliga a liberar al IMSS de toda responsabilidad de carácter civil, </w:t>
      </w:r>
      <w:r w:rsidRPr="00700583">
        <w:rPr>
          <w:rFonts w:ascii="Montserrat Medium" w:hAnsi="Montserrat Medium" w:cs="Arial"/>
          <w:sz w:val="20"/>
          <w:szCs w:val="20"/>
          <w:lang w:val="es-ES_tradnl"/>
        </w:rPr>
        <w:lastRenderedPageBreak/>
        <w:t xml:space="preserve">mercantil, penal o administrativa que, en su caso, se ocasione con motivo de la infracción de derechos de autor, patentes, marcas u otros derechos de propiedad industrial o intelectual a nivel Nacional o Internacional, conforme al </w:t>
      </w:r>
      <w:r w:rsidR="00DD7F67" w:rsidRPr="00700583">
        <w:rPr>
          <w:rFonts w:ascii="Montserrat Medium" w:hAnsi="Montserrat Medium" w:cs="Arial"/>
          <w:b/>
          <w:sz w:val="20"/>
          <w:szCs w:val="20"/>
          <w:lang w:val="es-ES_tradnl"/>
        </w:rPr>
        <w:t>Anexo VII</w:t>
      </w:r>
      <w:r w:rsidRPr="00700583">
        <w:rPr>
          <w:rFonts w:ascii="Montserrat Medium" w:hAnsi="Montserrat Medium" w:cs="Arial"/>
          <w:sz w:val="20"/>
          <w:szCs w:val="20"/>
          <w:lang w:val="es-ES_tradnl"/>
        </w:rPr>
        <w:t xml:space="preserve"> de la Convocatoria.</w:t>
      </w:r>
    </w:p>
    <w:p w:rsidR="008F6777" w:rsidRPr="00700583" w:rsidRDefault="008F6777" w:rsidP="003F3C9E">
      <w:pPr>
        <w:pStyle w:val="Prrafodelista"/>
        <w:spacing w:line="276" w:lineRule="auto"/>
        <w:ind w:left="709" w:right="49" w:hanging="638"/>
        <w:jc w:val="both"/>
        <w:rPr>
          <w:rFonts w:ascii="Montserrat Medium" w:hAnsi="Montserrat Medium" w:cs="Arial"/>
          <w:b/>
          <w:sz w:val="20"/>
          <w:szCs w:val="20"/>
          <w:lang w:val="es-ES_tradnl"/>
        </w:rPr>
      </w:pPr>
    </w:p>
    <w:p w:rsidR="008F6777" w:rsidRPr="00700583" w:rsidRDefault="008F6777"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rsidR="001A5D46" w:rsidRPr="00700583" w:rsidRDefault="001A5D46" w:rsidP="001A5D46">
      <w:pPr>
        <w:pStyle w:val="Prrafodelista"/>
        <w:rPr>
          <w:rFonts w:ascii="Montserrat Medium" w:hAnsi="Montserrat Medium" w:cs="Arial"/>
          <w:sz w:val="20"/>
          <w:szCs w:val="20"/>
          <w:lang w:val="es-ES_tradnl"/>
        </w:rPr>
      </w:pPr>
    </w:p>
    <w:p w:rsidR="001A5D46" w:rsidRPr="00700583" w:rsidRDefault="001A5D46" w:rsidP="001A5D46">
      <w:pPr>
        <w:pStyle w:val="Prrafodelista"/>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Si se comprueba algún indicio de colusión o acuerdo entre los licitantes se dará aviso a la autoridad competente. </w:t>
      </w:r>
    </w:p>
    <w:p w:rsidR="008F6777" w:rsidRPr="00700583" w:rsidRDefault="008F6777" w:rsidP="003F3C9E">
      <w:pPr>
        <w:pStyle w:val="Prrafodelista"/>
        <w:spacing w:line="276" w:lineRule="auto"/>
        <w:ind w:left="709" w:right="49" w:hanging="638"/>
        <w:jc w:val="both"/>
        <w:rPr>
          <w:rFonts w:ascii="Montserrat Medium" w:hAnsi="Montserrat Medium" w:cs="Arial"/>
          <w:b/>
          <w:sz w:val="20"/>
          <w:szCs w:val="20"/>
          <w:lang w:val="es-ES_tradnl"/>
        </w:rPr>
      </w:pPr>
    </w:p>
    <w:p w:rsidR="008F6777" w:rsidRPr="00700583" w:rsidRDefault="008F6777"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La falta de presentación de los escritos o manifestaciones “Bajo Protesta de Decir Verdad”, que se soliciten como requisito de participación en la Convocatoria </w:t>
      </w:r>
      <w:r w:rsidR="00C43A42" w:rsidRPr="00700583">
        <w:rPr>
          <w:rFonts w:ascii="Montserrat Medium" w:hAnsi="Montserrat Medium" w:cs="Arial"/>
          <w:sz w:val="20"/>
          <w:szCs w:val="20"/>
          <w:lang w:val="es-ES_tradnl"/>
        </w:rPr>
        <w:t xml:space="preserve">y que estos sean obligatorios, </w:t>
      </w:r>
      <w:r w:rsidRPr="00700583">
        <w:rPr>
          <w:rFonts w:ascii="Montserrat Medium" w:hAnsi="Montserrat Medium" w:cs="Arial"/>
          <w:sz w:val="20"/>
          <w:szCs w:val="20"/>
          <w:lang w:val="es-ES_tradnl"/>
        </w:rPr>
        <w:t xml:space="preserve">será motivo de desechamiento por incumplir las disposiciones jurídicas que los establecen, conforme al artículo </w:t>
      </w:r>
      <w:r w:rsidRPr="00700583">
        <w:rPr>
          <w:rFonts w:ascii="Montserrat Medium" w:hAnsi="Montserrat Medium" w:cs="Arial"/>
          <w:b/>
          <w:sz w:val="20"/>
          <w:szCs w:val="20"/>
          <w:lang w:val="es-ES_tradnl"/>
        </w:rPr>
        <w:t>39</w:t>
      </w:r>
      <w:r w:rsidRPr="00700583">
        <w:rPr>
          <w:rFonts w:ascii="Montserrat Medium" w:hAnsi="Montserrat Medium" w:cs="Arial"/>
          <w:sz w:val="20"/>
          <w:szCs w:val="20"/>
          <w:lang w:val="es-ES_tradnl"/>
        </w:rPr>
        <w:t xml:space="preserve"> penúltimo párrafo de</w:t>
      </w:r>
      <w:r w:rsidR="007204EC" w:rsidRPr="00700583">
        <w:rPr>
          <w:rFonts w:ascii="Montserrat Medium" w:hAnsi="Montserrat Medium" w:cs="Arial"/>
          <w:sz w:val="20"/>
          <w:szCs w:val="20"/>
          <w:lang w:val="es-ES_tradnl"/>
        </w:rPr>
        <w:t>l R</w:t>
      </w:r>
      <w:r w:rsidRPr="00700583">
        <w:rPr>
          <w:rFonts w:ascii="Montserrat Medium" w:hAnsi="Montserrat Medium" w:cs="Arial"/>
          <w:sz w:val="20"/>
          <w:szCs w:val="20"/>
          <w:lang w:val="es-ES_tradnl"/>
        </w:rPr>
        <w:t>LAASSP.</w:t>
      </w:r>
    </w:p>
    <w:p w:rsidR="008F6777" w:rsidRPr="00700583" w:rsidRDefault="008F6777" w:rsidP="003F3C9E">
      <w:pPr>
        <w:pStyle w:val="Prrafodelista"/>
        <w:spacing w:line="276" w:lineRule="auto"/>
        <w:ind w:left="709" w:right="49" w:hanging="638"/>
        <w:jc w:val="both"/>
        <w:rPr>
          <w:rFonts w:ascii="Montserrat Medium" w:hAnsi="Montserrat Medium" w:cs="Arial"/>
          <w:b/>
          <w:sz w:val="20"/>
          <w:szCs w:val="20"/>
          <w:lang w:val="es-ES_tradnl"/>
        </w:rPr>
      </w:pPr>
    </w:p>
    <w:p w:rsidR="008F6777" w:rsidRPr="00700583" w:rsidRDefault="008F6777"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Cuando la información proporcionada en cumplimiento del numeral </w:t>
      </w:r>
      <w:r w:rsidRPr="00700583">
        <w:rPr>
          <w:rFonts w:ascii="Montserrat Medium" w:hAnsi="Montserrat Medium" w:cs="Arial"/>
          <w:b/>
          <w:sz w:val="20"/>
          <w:szCs w:val="20"/>
          <w:lang w:val="es-ES_tradnl"/>
        </w:rPr>
        <w:t>4.1,</w:t>
      </w:r>
      <w:r w:rsidRPr="00700583">
        <w:rPr>
          <w:rFonts w:ascii="Montserrat Medium" w:hAnsi="Montserrat Medium" w:cs="Arial"/>
          <w:sz w:val="20"/>
          <w:szCs w:val="20"/>
          <w:lang w:val="es-ES_tradnl"/>
        </w:rPr>
        <w:t xml:space="preserve"> discrepe o no corresponda, resulte incompleta o incongruente a la </w:t>
      </w:r>
      <w:r w:rsidR="005630AA" w:rsidRPr="00700583">
        <w:rPr>
          <w:rFonts w:ascii="Montserrat Medium" w:hAnsi="Montserrat Medium" w:cs="Arial"/>
          <w:sz w:val="20"/>
          <w:szCs w:val="20"/>
          <w:lang w:val="es-ES_tradnl"/>
        </w:rPr>
        <w:t>proporcionada</w:t>
      </w:r>
      <w:r w:rsidRPr="00700583">
        <w:rPr>
          <w:rFonts w:ascii="Montserrat Medium" w:hAnsi="Montserrat Medium" w:cs="Arial"/>
          <w:sz w:val="20"/>
          <w:szCs w:val="20"/>
          <w:lang w:val="es-ES_tradnl"/>
        </w:rPr>
        <w:t xml:space="preserve"> en el </w:t>
      </w:r>
      <w:r w:rsidRPr="00700583">
        <w:rPr>
          <w:rFonts w:ascii="Montserrat Medium" w:hAnsi="Montserrat Medium" w:cs="Arial"/>
          <w:b/>
          <w:sz w:val="20"/>
          <w:szCs w:val="20"/>
          <w:lang w:val="es-ES_tradnl"/>
        </w:rPr>
        <w:t xml:space="preserve">Anexo </w:t>
      </w:r>
      <w:r w:rsidR="00DD7F67" w:rsidRPr="00700583">
        <w:rPr>
          <w:rFonts w:ascii="Montserrat Medium" w:hAnsi="Montserrat Medium" w:cs="Arial"/>
          <w:b/>
          <w:sz w:val="20"/>
          <w:szCs w:val="20"/>
          <w:lang w:val="es-ES_tradnl"/>
        </w:rPr>
        <w:t>I</w:t>
      </w:r>
      <w:r w:rsidR="007204EC" w:rsidRPr="00700583">
        <w:rPr>
          <w:rFonts w:ascii="Montserrat Medium" w:hAnsi="Montserrat Medium" w:cs="Arial"/>
          <w:b/>
          <w:sz w:val="20"/>
          <w:szCs w:val="20"/>
          <w:lang w:val="es-ES_tradnl"/>
        </w:rPr>
        <w:t>V</w:t>
      </w:r>
      <w:r w:rsidR="007204EC" w:rsidRPr="00700583">
        <w:rPr>
          <w:rFonts w:ascii="Montserrat Medium" w:hAnsi="Montserrat Medium" w:cs="Arial"/>
          <w:sz w:val="20"/>
          <w:szCs w:val="20"/>
          <w:lang w:val="es-ES_tradnl"/>
        </w:rPr>
        <w:t xml:space="preserve"> (</w:t>
      </w:r>
      <w:proofErr w:type="spellStart"/>
      <w:r w:rsidR="007204EC" w:rsidRPr="00700583">
        <w:rPr>
          <w:rFonts w:ascii="Montserrat Medium" w:hAnsi="Montserrat Medium" w:cs="Arial"/>
          <w:sz w:val="20"/>
          <w:szCs w:val="20"/>
          <w:lang w:val="es-MX"/>
        </w:rPr>
        <w:t>Acreditamiento</w:t>
      </w:r>
      <w:proofErr w:type="spellEnd"/>
      <w:r w:rsidR="007204EC" w:rsidRPr="00700583">
        <w:rPr>
          <w:rFonts w:ascii="Montserrat Medium" w:hAnsi="Montserrat Medium" w:cs="Arial"/>
          <w:sz w:val="20"/>
          <w:szCs w:val="20"/>
          <w:lang w:val="es-ES_tradnl"/>
        </w:rPr>
        <w:t xml:space="preserve"> de personalidad jurídica y datos de notificación)</w:t>
      </w:r>
      <w:r w:rsidRPr="00700583">
        <w:rPr>
          <w:rFonts w:ascii="Montserrat Medium" w:hAnsi="Montserrat Medium" w:cs="Arial"/>
          <w:sz w:val="20"/>
          <w:szCs w:val="20"/>
          <w:lang w:val="es-ES_tradnl"/>
        </w:rPr>
        <w:t>.</w:t>
      </w:r>
    </w:p>
    <w:p w:rsidR="008F6777" w:rsidRPr="00700583" w:rsidRDefault="008F6777" w:rsidP="003F3C9E">
      <w:pPr>
        <w:pStyle w:val="Prrafodelista"/>
        <w:spacing w:line="276" w:lineRule="auto"/>
        <w:ind w:left="709" w:hanging="638"/>
        <w:jc w:val="both"/>
        <w:rPr>
          <w:rFonts w:ascii="Montserrat Medium" w:hAnsi="Montserrat Medium" w:cs="Arial"/>
          <w:sz w:val="20"/>
          <w:szCs w:val="20"/>
          <w:lang w:val="es-ES_tradnl"/>
        </w:rPr>
      </w:pPr>
    </w:p>
    <w:p w:rsidR="008F6777" w:rsidRPr="00700583" w:rsidRDefault="008F6777"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Que no cumplan con alguno de los requisitos establecidos en esta Convocatoria contenidos en los numerales </w:t>
      </w:r>
      <w:r w:rsidR="00E11DAD" w:rsidRPr="00700583">
        <w:rPr>
          <w:rFonts w:ascii="Montserrat Medium" w:hAnsi="Montserrat Medium" w:cs="Arial"/>
          <w:b/>
          <w:sz w:val="20"/>
          <w:szCs w:val="20"/>
          <w:lang w:val="es-ES_tradnl"/>
        </w:rPr>
        <w:t>2.4</w:t>
      </w:r>
      <w:r w:rsidRPr="00700583">
        <w:rPr>
          <w:rFonts w:ascii="Montserrat Medium" w:hAnsi="Montserrat Medium" w:cs="Arial"/>
          <w:b/>
          <w:sz w:val="20"/>
          <w:szCs w:val="20"/>
          <w:lang w:val="es-ES_tradnl"/>
        </w:rPr>
        <w:t>, 4.1, 4.2, 4.3</w:t>
      </w:r>
      <w:r w:rsidRPr="00700583">
        <w:rPr>
          <w:rFonts w:ascii="Montserrat Medium" w:hAnsi="Montserrat Medium" w:cs="Arial"/>
          <w:sz w:val="20"/>
          <w:szCs w:val="20"/>
          <w:lang w:val="es-ES_tradnl"/>
        </w:rPr>
        <w:t xml:space="preserve">, Anexo Técnico, Términos y Condiciones, así como los que se deriven del Acto de la Junta de Aclaraciones y, que con motivo de dicho incumplimiento se afecte la solvencia de la proposición, conforme a lo previsto en el último párrafo del </w:t>
      </w:r>
      <w:r w:rsidR="00547D78" w:rsidRPr="00700583">
        <w:rPr>
          <w:rFonts w:ascii="Montserrat Medium" w:hAnsi="Montserrat Medium" w:cs="Arial"/>
          <w:sz w:val="20"/>
          <w:szCs w:val="20"/>
          <w:lang w:val="es-ES_tradnl"/>
        </w:rPr>
        <w:t>a</w:t>
      </w:r>
      <w:r w:rsidRPr="00700583">
        <w:rPr>
          <w:rFonts w:ascii="Montserrat Medium" w:hAnsi="Montserrat Medium" w:cs="Arial"/>
          <w:sz w:val="20"/>
          <w:szCs w:val="20"/>
          <w:lang w:val="es-ES_tradnl"/>
        </w:rPr>
        <w:t xml:space="preserve">rtículo </w:t>
      </w:r>
      <w:r w:rsidRPr="00700583">
        <w:rPr>
          <w:rFonts w:ascii="Montserrat Medium" w:hAnsi="Montserrat Medium" w:cs="Arial"/>
          <w:b/>
          <w:sz w:val="20"/>
          <w:szCs w:val="20"/>
          <w:lang w:val="es-ES_tradnl"/>
        </w:rPr>
        <w:t>36</w:t>
      </w:r>
      <w:r w:rsidRPr="00700583">
        <w:rPr>
          <w:rFonts w:ascii="Montserrat Medium" w:hAnsi="Montserrat Medium" w:cs="Arial"/>
          <w:sz w:val="20"/>
          <w:szCs w:val="20"/>
          <w:lang w:val="es-ES_tradnl"/>
        </w:rPr>
        <w:t xml:space="preserve"> de la LAASSP.</w:t>
      </w:r>
    </w:p>
    <w:p w:rsidR="008F6777" w:rsidRPr="00700583" w:rsidRDefault="008F6777" w:rsidP="003F3C9E">
      <w:pPr>
        <w:pStyle w:val="Prrafodelista"/>
        <w:spacing w:line="276" w:lineRule="auto"/>
        <w:ind w:left="709" w:hanging="638"/>
        <w:rPr>
          <w:rFonts w:ascii="Montserrat Medium" w:hAnsi="Montserrat Medium" w:cs="Arial"/>
          <w:sz w:val="20"/>
          <w:szCs w:val="20"/>
          <w:lang w:val="es-ES_tradnl"/>
        </w:rPr>
      </w:pPr>
    </w:p>
    <w:p w:rsidR="009523AB" w:rsidRPr="00700583" w:rsidRDefault="008F6777"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el licitante</w:t>
      </w:r>
      <w:r w:rsidR="00AA2018" w:rsidRPr="00700583">
        <w:rPr>
          <w:rFonts w:ascii="Montserrat Medium" w:hAnsi="Montserrat Medium" w:cs="Arial"/>
          <w:sz w:val="20"/>
          <w:szCs w:val="20"/>
          <w:lang w:val="es-ES_tradnl"/>
        </w:rPr>
        <w:t xml:space="preserve"> o alguno de sus socios</w:t>
      </w:r>
      <w:r w:rsidRPr="00700583">
        <w:rPr>
          <w:rFonts w:ascii="Montserrat Medium" w:hAnsi="Montserrat Medium" w:cs="Arial"/>
          <w:sz w:val="20"/>
          <w:szCs w:val="20"/>
          <w:lang w:val="es-ES_tradnl"/>
        </w:rPr>
        <w:t xml:space="preserve"> presente más de una proposición para la misma partida.</w:t>
      </w:r>
    </w:p>
    <w:p w:rsidR="009523AB" w:rsidRPr="00700583" w:rsidRDefault="009523AB" w:rsidP="009523AB">
      <w:pPr>
        <w:pStyle w:val="Prrafodelista"/>
        <w:rPr>
          <w:rFonts w:ascii="Montserrat Medium" w:hAnsi="Montserrat Medium" w:cs="Arial"/>
          <w:sz w:val="20"/>
          <w:szCs w:val="20"/>
          <w:lang w:val="es-ES_tradnl"/>
        </w:rPr>
      </w:pPr>
    </w:p>
    <w:p w:rsidR="009523AB" w:rsidRPr="00700583" w:rsidRDefault="009523AB"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La falta total, o parcial del folio de los documentos cuando se constate que no mantienen continuidad en las hojas que integran la proposición y ello implique no contar con la información suficiente que le permita a la convocante determinar la solvencia de la proposición.</w:t>
      </w:r>
    </w:p>
    <w:p w:rsidR="00AF4C50" w:rsidRPr="00700583" w:rsidRDefault="00AF4C50" w:rsidP="003F3C9E">
      <w:pPr>
        <w:pStyle w:val="Prrafodelista"/>
        <w:spacing w:line="276" w:lineRule="auto"/>
        <w:rPr>
          <w:rFonts w:ascii="Montserrat Medium" w:hAnsi="Montserrat Medium" w:cs="Arial"/>
          <w:sz w:val="20"/>
          <w:szCs w:val="20"/>
          <w:lang w:val="es-ES_tradnl"/>
        </w:rPr>
      </w:pPr>
    </w:p>
    <w:p w:rsidR="004D251D" w:rsidRPr="00700583" w:rsidRDefault="004D251D" w:rsidP="001014F5">
      <w:pPr>
        <w:pStyle w:val="Prrafodelista"/>
        <w:numPr>
          <w:ilvl w:val="1"/>
          <w:numId w:val="36"/>
        </w:numPr>
        <w:spacing w:line="276" w:lineRule="auto"/>
        <w:ind w:left="709"/>
        <w:jc w:val="both"/>
        <w:rPr>
          <w:rFonts w:ascii="Montserrat Medium" w:hAnsi="Montserrat Medium" w:cs="Arial"/>
          <w:sz w:val="20"/>
          <w:szCs w:val="20"/>
          <w:lang w:val="es-MX"/>
        </w:rPr>
      </w:pPr>
      <w:r w:rsidRPr="00700583">
        <w:rPr>
          <w:rFonts w:ascii="Montserrat Medium" w:hAnsi="Montserrat Medium" w:cs="Arial"/>
          <w:sz w:val="20"/>
          <w:szCs w:val="20"/>
          <w:lang w:val="es-ES_tradnl"/>
        </w:rPr>
        <w:lastRenderedPageBreak/>
        <w:t xml:space="preserve">Cuando el licitante no envíe a través de CompraNet, la documentación solicitada en los numerales </w:t>
      </w:r>
      <w:r w:rsidRPr="00700583">
        <w:rPr>
          <w:rFonts w:ascii="Montserrat Medium" w:hAnsi="Montserrat Medium" w:cs="Arial"/>
          <w:b/>
          <w:sz w:val="20"/>
          <w:szCs w:val="20"/>
          <w:lang w:val="es-ES_tradnl"/>
        </w:rPr>
        <w:t>4</w:t>
      </w:r>
      <w:r w:rsidRPr="00700583">
        <w:rPr>
          <w:rFonts w:ascii="Montserrat Medium" w:hAnsi="Montserrat Medium" w:cs="Arial"/>
          <w:b/>
          <w:sz w:val="20"/>
          <w:szCs w:val="20"/>
        </w:rPr>
        <w:t>.2.1, 4.2.2, 4.2.3,</w:t>
      </w:r>
      <w:r w:rsidRPr="00700583">
        <w:rPr>
          <w:rFonts w:ascii="Montserrat Medium" w:hAnsi="Montserrat Medium" w:cs="Arial"/>
          <w:sz w:val="20"/>
          <w:szCs w:val="20"/>
        </w:rPr>
        <w:t xml:space="preserve"> </w:t>
      </w:r>
      <w:r w:rsidRPr="00700583">
        <w:rPr>
          <w:rFonts w:ascii="Montserrat Medium" w:hAnsi="Montserrat Medium" w:cs="Arial"/>
          <w:b/>
          <w:sz w:val="20"/>
          <w:szCs w:val="20"/>
        </w:rPr>
        <w:t>4.2.4,</w:t>
      </w:r>
      <w:r w:rsidRPr="00700583">
        <w:rPr>
          <w:rFonts w:ascii="Montserrat Medium" w:hAnsi="Montserrat Medium" w:cs="Arial"/>
          <w:sz w:val="20"/>
          <w:szCs w:val="20"/>
        </w:rPr>
        <w:t xml:space="preserve"> </w:t>
      </w:r>
      <w:r w:rsidRPr="00700583">
        <w:rPr>
          <w:rFonts w:ascii="Montserrat Medium" w:hAnsi="Montserrat Medium" w:cs="Arial"/>
          <w:b/>
          <w:sz w:val="20"/>
          <w:szCs w:val="20"/>
        </w:rPr>
        <w:t>4.2.5</w:t>
      </w:r>
      <w:r w:rsidRPr="00700583">
        <w:rPr>
          <w:rFonts w:ascii="Montserrat Medium" w:hAnsi="Montserrat Medium"/>
          <w:sz w:val="20"/>
          <w:szCs w:val="20"/>
        </w:rPr>
        <w:t xml:space="preserve"> </w:t>
      </w:r>
      <w:r w:rsidRPr="00700583">
        <w:rPr>
          <w:rFonts w:ascii="Montserrat Medium" w:hAnsi="Montserrat Medium" w:cs="Arial"/>
          <w:sz w:val="20"/>
          <w:szCs w:val="20"/>
        </w:rPr>
        <w:t>o ésta no se encuentre conforme lo solicitado en la presente Convocatoria.</w:t>
      </w:r>
    </w:p>
    <w:p w:rsidR="00361C5D" w:rsidRPr="00700583" w:rsidRDefault="00361C5D" w:rsidP="00361C5D">
      <w:pPr>
        <w:spacing w:line="276" w:lineRule="auto"/>
        <w:jc w:val="both"/>
        <w:rPr>
          <w:rFonts w:ascii="Montserrat Medium" w:hAnsi="Montserrat Medium" w:cs="Arial"/>
          <w:sz w:val="20"/>
          <w:szCs w:val="20"/>
        </w:rPr>
      </w:pPr>
    </w:p>
    <w:p w:rsidR="008F6777" w:rsidRPr="00700583" w:rsidRDefault="008F6777"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rPr>
        <w:t>Cuando los documentos que exhiban los licitantes, no sean legibles imposibilitando el análisis integral de la propuesta, y esto conlleve a un faltante o carencia de información que afecte su solvencia.</w:t>
      </w:r>
    </w:p>
    <w:p w:rsidR="008F6777" w:rsidRPr="00700583" w:rsidRDefault="008F6777" w:rsidP="003F3C9E">
      <w:pPr>
        <w:pStyle w:val="Prrafodelista"/>
        <w:spacing w:line="276" w:lineRule="auto"/>
        <w:ind w:left="709" w:hanging="638"/>
        <w:rPr>
          <w:rFonts w:ascii="Montserrat Medium" w:hAnsi="Montserrat Medium" w:cs="Arial"/>
          <w:sz w:val="20"/>
          <w:szCs w:val="20"/>
        </w:rPr>
      </w:pPr>
    </w:p>
    <w:p w:rsidR="00CF5F1F" w:rsidRPr="00700583" w:rsidRDefault="008F6777"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rPr>
        <w:t>Cuando sólo se presente la propuesta técnica y no se presente</w:t>
      </w:r>
      <w:r w:rsidR="00497568" w:rsidRPr="00700583">
        <w:rPr>
          <w:rFonts w:ascii="Montserrat Medium" w:hAnsi="Montserrat Medium" w:cs="Arial"/>
          <w:sz w:val="20"/>
          <w:szCs w:val="20"/>
        </w:rPr>
        <w:t xml:space="preserve"> la propuesta económica de la partida </w:t>
      </w:r>
      <w:r w:rsidRPr="00700583">
        <w:rPr>
          <w:rFonts w:ascii="Montserrat Medium" w:hAnsi="Montserrat Medium" w:cs="Arial"/>
          <w:sz w:val="20"/>
          <w:szCs w:val="20"/>
        </w:rPr>
        <w:t>que oferte, o viceversa.</w:t>
      </w:r>
    </w:p>
    <w:p w:rsidR="001349C1" w:rsidRPr="00700583" w:rsidRDefault="001349C1" w:rsidP="001349C1">
      <w:pPr>
        <w:pStyle w:val="Prrafodelista"/>
        <w:rPr>
          <w:rFonts w:ascii="Montserrat Medium" w:hAnsi="Montserrat Medium" w:cs="Arial"/>
          <w:sz w:val="20"/>
          <w:szCs w:val="20"/>
          <w:lang w:val="es-ES_tradnl"/>
        </w:rPr>
      </w:pPr>
    </w:p>
    <w:p w:rsidR="00CF5F1F" w:rsidRPr="00700583" w:rsidRDefault="00CF5F1F" w:rsidP="001014F5">
      <w:pPr>
        <w:pStyle w:val="Prrafodelista"/>
        <w:numPr>
          <w:ilvl w:val="1"/>
          <w:numId w:val="36"/>
        </w:numPr>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no cotice la totalidad de la partida del servicio requerido conforme a las condiciones y características solicitadas en la presente convocatoria.</w:t>
      </w:r>
    </w:p>
    <w:p w:rsidR="00CF5F1F" w:rsidRPr="00700583" w:rsidRDefault="00CF5F1F" w:rsidP="00CF5F1F">
      <w:pPr>
        <w:pStyle w:val="Prrafodelista"/>
        <w:ind w:left="709"/>
        <w:rPr>
          <w:rFonts w:ascii="Montserrat Medium" w:hAnsi="Montserrat Medium" w:cs="Arial"/>
          <w:sz w:val="20"/>
          <w:szCs w:val="20"/>
          <w:lang w:val="es-ES_tradnl"/>
        </w:rPr>
      </w:pPr>
    </w:p>
    <w:p w:rsidR="00CF5F1F" w:rsidRPr="00700583" w:rsidRDefault="00CF5F1F" w:rsidP="001014F5">
      <w:pPr>
        <w:pStyle w:val="Prrafodelista"/>
        <w:numPr>
          <w:ilvl w:val="1"/>
          <w:numId w:val="36"/>
        </w:numPr>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la propuesta económica presente precios escalonados o condicionados.</w:t>
      </w:r>
    </w:p>
    <w:p w:rsidR="008F6777" w:rsidRPr="00700583" w:rsidRDefault="008F6777" w:rsidP="003F3C9E">
      <w:pPr>
        <w:pStyle w:val="Prrafodelista"/>
        <w:spacing w:line="276" w:lineRule="auto"/>
        <w:ind w:left="709" w:hanging="638"/>
        <w:rPr>
          <w:rFonts w:ascii="Montserrat Medium" w:hAnsi="Montserrat Medium" w:cs="Arial"/>
          <w:sz w:val="20"/>
          <w:szCs w:val="20"/>
        </w:rPr>
      </w:pPr>
    </w:p>
    <w:p w:rsidR="008F6777" w:rsidRPr="00700583" w:rsidRDefault="008F6777" w:rsidP="001014F5">
      <w:pPr>
        <w:pStyle w:val="Prrafodelista"/>
        <w:numPr>
          <w:ilvl w:val="1"/>
          <w:numId w:val="36"/>
        </w:numPr>
        <w:spacing w:line="276" w:lineRule="auto"/>
        <w:ind w:left="709" w:hanging="709"/>
        <w:jc w:val="both"/>
        <w:rPr>
          <w:rFonts w:ascii="Montserrat Medium" w:hAnsi="Montserrat Medium" w:cs="Arial"/>
          <w:sz w:val="20"/>
          <w:szCs w:val="20"/>
          <w:lang w:val="es-ES_tradnl"/>
        </w:rPr>
      </w:pPr>
      <w:r w:rsidRPr="00700583">
        <w:rPr>
          <w:rFonts w:ascii="Montserrat Medium" w:hAnsi="Montserrat Medium" w:cs="Arial"/>
          <w:sz w:val="20"/>
          <w:szCs w:val="20"/>
        </w:rPr>
        <w:t xml:space="preserve">Cuando no exista correspondencia, resulten incompletos o incongruentes los datos asentados en su propuesta económica </w:t>
      </w:r>
      <w:r w:rsidR="00BE69A6" w:rsidRPr="00700583">
        <w:rPr>
          <w:rFonts w:ascii="Montserrat Medium" w:hAnsi="Montserrat Medium" w:cs="Arial"/>
          <w:b/>
          <w:sz w:val="20"/>
          <w:szCs w:val="20"/>
        </w:rPr>
        <w:t>Anexo VIII</w:t>
      </w:r>
      <w:r w:rsidRPr="00700583">
        <w:rPr>
          <w:rFonts w:ascii="Montserrat Medium" w:hAnsi="Montserrat Medium" w:cs="Arial"/>
          <w:b/>
          <w:sz w:val="20"/>
          <w:szCs w:val="20"/>
        </w:rPr>
        <w:t>.</w:t>
      </w:r>
    </w:p>
    <w:p w:rsidR="008F6777" w:rsidRPr="00700583" w:rsidRDefault="008F6777" w:rsidP="003F3C9E">
      <w:pPr>
        <w:pStyle w:val="Prrafodelista"/>
        <w:spacing w:line="276" w:lineRule="auto"/>
        <w:ind w:left="709" w:hanging="638"/>
        <w:rPr>
          <w:rFonts w:ascii="Montserrat Medium" w:hAnsi="Montserrat Medium" w:cs="Arial"/>
          <w:sz w:val="20"/>
          <w:szCs w:val="20"/>
          <w:lang w:val="es-ES_tradnl"/>
        </w:rPr>
      </w:pPr>
    </w:p>
    <w:p w:rsidR="004D251D" w:rsidRPr="00700583" w:rsidRDefault="004D251D" w:rsidP="001014F5">
      <w:pPr>
        <w:pStyle w:val="Prrafodelista"/>
        <w:numPr>
          <w:ilvl w:val="1"/>
          <w:numId w:val="36"/>
        </w:numPr>
        <w:spacing w:line="276" w:lineRule="auto"/>
        <w:ind w:left="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Se desecharán las proposiciones que no estén firmadas electrónicamente con la firma electrónica que emitió el SAT al licitante para el cumplimiento de obligaciones fiscales.</w:t>
      </w:r>
    </w:p>
    <w:p w:rsidR="004D251D" w:rsidRPr="00700583" w:rsidRDefault="004D251D" w:rsidP="004D251D">
      <w:pPr>
        <w:spacing w:line="276" w:lineRule="auto"/>
        <w:jc w:val="both"/>
        <w:rPr>
          <w:rFonts w:ascii="Montserrat Medium" w:hAnsi="Montserrat Medium" w:cs="Arial"/>
          <w:sz w:val="20"/>
          <w:szCs w:val="20"/>
          <w:lang w:val="es-ES_tradnl"/>
        </w:rPr>
      </w:pPr>
    </w:p>
    <w:p w:rsidR="004D251D" w:rsidRPr="00700583" w:rsidRDefault="004D251D" w:rsidP="001014F5">
      <w:pPr>
        <w:pStyle w:val="Prrafodelista"/>
        <w:numPr>
          <w:ilvl w:val="1"/>
          <w:numId w:val="36"/>
        </w:numPr>
        <w:spacing w:line="276" w:lineRule="auto"/>
        <w:ind w:left="709" w:hanging="638"/>
        <w:jc w:val="both"/>
        <w:rPr>
          <w:rFonts w:ascii="Montserrat Medium" w:hAnsi="Montserrat Medium" w:cs="Arial"/>
          <w:sz w:val="20"/>
          <w:szCs w:val="20"/>
          <w:lang w:val="es-ES_tradnl"/>
        </w:rPr>
      </w:pPr>
      <w:r w:rsidRPr="00700583">
        <w:rPr>
          <w:rFonts w:ascii="Montserrat Medium" w:hAnsi="Montserrat Medium" w:cs="Arial"/>
          <w:sz w:val="20"/>
          <w:szCs w:val="20"/>
        </w:rPr>
        <w:t xml:space="preserve">Cuando los sobres en los que se contenga dicha información contengan virus informáticos o no puedan abrirse por cualquier causa motivada por problemas técnicos imputables a sus programas o equipo de cómputo, o por cualquier causa ajena a la voluntad de la Convocante. </w:t>
      </w:r>
    </w:p>
    <w:p w:rsidR="004D251D" w:rsidRPr="00700583" w:rsidRDefault="004D251D" w:rsidP="004D251D">
      <w:pPr>
        <w:pStyle w:val="Prrafodelista"/>
        <w:ind w:left="709" w:hanging="709"/>
        <w:rPr>
          <w:rFonts w:ascii="Montserrat Medium" w:hAnsi="Montserrat Medium" w:cs="Arial"/>
          <w:sz w:val="20"/>
          <w:szCs w:val="20"/>
          <w:lang w:val="es-ES_tradnl"/>
        </w:rPr>
      </w:pPr>
    </w:p>
    <w:p w:rsidR="004D251D" w:rsidRPr="00700583" w:rsidRDefault="004D251D" w:rsidP="001014F5">
      <w:pPr>
        <w:pStyle w:val="Prrafodelista"/>
        <w:numPr>
          <w:ilvl w:val="1"/>
          <w:numId w:val="36"/>
        </w:numPr>
        <w:spacing w:line="276" w:lineRule="auto"/>
        <w:ind w:left="709" w:hanging="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Cuando los documentos presentados por los participantes no contengan la descripción o características técnicas requeridas de forma completa, ajustándose a lo solicitado en el Anexo Técnico. </w:t>
      </w:r>
    </w:p>
    <w:p w:rsidR="004D251D" w:rsidRPr="00700583" w:rsidRDefault="004D251D" w:rsidP="004D251D">
      <w:pPr>
        <w:spacing w:line="276" w:lineRule="auto"/>
        <w:jc w:val="both"/>
        <w:rPr>
          <w:rFonts w:ascii="Montserrat Medium" w:hAnsi="Montserrat Medium" w:cs="Arial"/>
          <w:sz w:val="20"/>
          <w:szCs w:val="20"/>
          <w:lang w:val="es-ES_tradnl"/>
        </w:rPr>
      </w:pPr>
    </w:p>
    <w:p w:rsidR="002A5005" w:rsidRPr="00700583" w:rsidRDefault="002A5005" w:rsidP="001014F5">
      <w:pPr>
        <w:pStyle w:val="Prrafodelista"/>
        <w:numPr>
          <w:ilvl w:val="1"/>
          <w:numId w:val="36"/>
        </w:numPr>
        <w:spacing w:line="276" w:lineRule="auto"/>
        <w:ind w:left="709" w:hanging="70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Cuando el servicio ofertado, así como la descripción presentada en la propuesta técnica no sean consisten</w:t>
      </w:r>
      <w:r w:rsidR="00167542" w:rsidRPr="00700583">
        <w:rPr>
          <w:rFonts w:ascii="Montserrat Medium" w:hAnsi="Montserrat Medium" w:cs="Arial"/>
          <w:sz w:val="20"/>
          <w:szCs w:val="20"/>
          <w:lang w:val="es-ES_tradnl"/>
        </w:rPr>
        <w:t>tes con el Anexo Técnico y los</w:t>
      </w:r>
      <w:r w:rsidRPr="00700583">
        <w:rPr>
          <w:rFonts w:ascii="Montserrat Medium" w:hAnsi="Montserrat Medium" w:cs="Arial"/>
          <w:sz w:val="20"/>
          <w:szCs w:val="20"/>
          <w:lang w:val="es-ES_tradnl"/>
        </w:rPr>
        <w:t xml:space="preserve"> Términos y Condiciones.</w:t>
      </w:r>
    </w:p>
    <w:p w:rsidR="004F7636" w:rsidRPr="00B62F77" w:rsidRDefault="004F7636" w:rsidP="004F7636">
      <w:pPr>
        <w:pStyle w:val="Prrafodelista"/>
        <w:rPr>
          <w:rFonts w:ascii="Montserrat Medium" w:hAnsi="Montserrat Medium" w:cs="Arial"/>
          <w:b/>
          <w:sz w:val="20"/>
          <w:szCs w:val="20"/>
          <w:highlight w:val="cyan"/>
          <w:lang w:val="es-ES_tradnl"/>
        </w:rPr>
      </w:pPr>
    </w:p>
    <w:p w:rsidR="00796C76" w:rsidRPr="0072213F" w:rsidRDefault="00796C76" w:rsidP="001014F5">
      <w:pPr>
        <w:pStyle w:val="Prrafodelista"/>
        <w:numPr>
          <w:ilvl w:val="1"/>
          <w:numId w:val="36"/>
        </w:numPr>
        <w:spacing w:line="276" w:lineRule="auto"/>
        <w:ind w:left="709" w:hanging="709"/>
        <w:jc w:val="both"/>
        <w:rPr>
          <w:rFonts w:ascii="Montserrat Medium" w:eastAsia="Arial" w:hAnsi="Montserrat Medium" w:cs="Arial"/>
          <w:sz w:val="20"/>
          <w:szCs w:val="20"/>
          <w:lang w:val="es-ES_tradnl"/>
        </w:rPr>
      </w:pPr>
      <w:r w:rsidRPr="0072213F">
        <w:rPr>
          <w:rFonts w:ascii="Montserrat Medium" w:hAnsi="Montserrat Medium" w:cs="Arial"/>
          <w:sz w:val="20"/>
          <w:szCs w:val="20"/>
          <w:lang w:val="es-ES_tradnl"/>
        </w:rPr>
        <w:t>Las proposiciones técnicas que no obtengan al menos 45 puntos de los 60 máximos que se pueden obtener en esta evaluación, serán consideradas como no solventes y serán desechadas.</w:t>
      </w:r>
      <w:r w:rsidRPr="0072213F">
        <w:rPr>
          <w:rFonts w:ascii="Montserrat Medium" w:eastAsia="Arial" w:hAnsi="Montserrat Medium" w:cs="Arial"/>
          <w:sz w:val="20"/>
          <w:szCs w:val="20"/>
          <w:lang w:val="es-ES_tradnl"/>
        </w:rPr>
        <w:t xml:space="preserve"> </w:t>
      </w:r>
    </w:p>
    <w:p w:rsidR="00665D83" w:rsidRPr="00700583" w:rsidRDefault="00665D83" w:rsidP="00796C76">
      <w:pPr>
        <w:pStyle w:val="Prrafodelista"/>
        <w:ind w:left="709" w:hanging="709"/>
        <w:jc w:val="both"/>
        <w:rPr>
          <w:rFonts w:ascii="Montserrat Medium" w:eastAsia="Arial" w:hAnsi="Montserrat Medium" w:cs="Arial"/>
          <w:sz w:val="20"/>
          <w:szCs w:val="20"/>
          <w:lang w:val="es-ES_tradnl"/>
        </w:rPr>
      </w:pPr>
    </w:p>
    <w:p w:rsidR="00B746AA" w:rsidRPr="00700583" w:rsidRDefault="005028D7" w:rsidP="003F3C9E">
      <w:pPr>
        <w:spacing w:line="276" w:lineRule="auto"/>
        <w:jc w:val="both"/>
        <w:rPr>
          <w:rFonts w:ascii="Montserrat Medium" w:hAnsi="Montserrat Medium" w:cs="Arial"/>
          <w:sz w:val="20"/>
          <w:szCs w:val="20"/>
          <w:lang w:val="es-ES_tradnl"/>
        </w:rPr>
      </w:pPr>
      <w:r w:rsidRPr="00700583">
        <w:rPr>
          <w:rFonts w:ascii="Montserrat Medium" w:hAnsi="Montserrat Medium" w:cs="Arial"/>
          <w:sz w:val="20"/>
          <w:szCs w:val="20"/>
        </w:rPr>
        <w:t>La propuesta técnica será desechada, por l</w:t>
      </w:r>
      <w:r w:rsidR="00B746AA" w:rsidRPr="00700583">
        <w:rPr>
          <w:rFonts w:ascii="Montserrat Medium" w:hAnsi="Montserrat Medium" w:cs="Arial"/>
          <w:sz w:val="20"/>
          <w:szCs w:val="20"/>
        </w:rPr>
        <w:t>a falta de cualquiera de los documentos y/o el incumplimiento de algun</w:t>
      </w:r>
      <w:r w:rsidR="005023A1" w:rsidRPr="00700583">
        <w:rPr>
          <w:rFonts w:ascii="Montserrat Medium" w:hAnsi="Montserrat Medium" w:cs="Arial"/>
          <w:sz w:val="20"/>
          <w:szCs w:val="20"/>
        </w:rPr>
        <w:t>a d</w:t>
      </w:r>
      <w:r w:rsidR="0050610A" w:rsidRPr="00700583">
        <w:rPr>
          <w:rFonts w:ascii="Montserrat Medium" w:hAnsi="Montserrat Medium" w:cs="Arial"/>
          <w:sz w:val="20"/>
          <w:szCs w:val="20"/>
        </w:rPr>
        <w:t>e las especificaciones de la</w:t>
      </w:r>
      <w:r w:rsidR="005023A1" w:rsidRPr="00700583">
        <w:rPr>
          <w:rFonts w:ascii="Montserrat Medium" w:hAnsi="Montserrat Medium" w:cs="Arial"/>
          <w:sz w:val="20"/>
          <w:szCs w:val="20"/>
        </w:rPr>
        <w:t xml:space="preserve"> </w:t>
      </w:r>
      <w:r w:rsidR="00B746AA" w:rsidRPr="00700583">
        <w:rPr>
          <w:rFonts w:ascii="Montserrat Medium" w:hAnsi="Montserrat Medium" w:cs="Arial"/>
          <w:sz w:val="20"/>
          <w:szCs w:val="20"/>
        </w:rPr>
        <w:t xml:space="preserve">partida; la falta de claridad y/o precisión de cualquiera de los requisitos, que afecten la solvencia de la proposición o información establecida en esta Convocatoria, por ser considerados indispensables conforme lo establecido en la fracción </w:t>
      </w:r>
      <w:r w:rsidR="00B746AA" w:rsidRPr="00700583">
        <w:rPr>
          <w:rFonts w:ascii="Montserrat Medium" w:hAnsi="Montserrat Medium" w:cs="Arial"/>
          <w:b/>
          <w:sz w:val="20"/>
          <w:szCs w:val="20"/>
        </w:rPr>
        <w:t>IV</w:t>
      </w:r>
      <w:r w:rsidR="00B746AA" w:rsidRPr="00700583">
        <w:rPr>
          <w:rFonts w:ascii="Montserrat Medium" w:hAnsi="Montserrat Medium" w:cs="Arial"/>
          <w:sz w:val="20"/>
          <w:szCs w:val="20"/>
        </w:rPr>
        <w:t xml:space="preserve"> del artículo </w:t>
      </w:r>
      <w:r w:rsidR="00B746AA" w:rsidRPr="00700583">
        <w:rPr>
          <w:rFonts w:ascii="Montserrat Medium" w:hAnsi="Montserrat Medium" w:cs="Arial"/>
          <w:b/>
          <w:sz w:val="20"/>
          <w:szCs w:val="20"/>
        </w:rPr>
        <w:t>39</w:t>
      </w:r>
      <w:r w:rsidR="00B746AA" w:rsidRPr="00700583">
        <w:rPr>
          <w:rFonts w:ascii="Montserrat Medium" w:hAnsi="Montserrat Medium" w:cs="Arial"/>
          <w:sz w:val="20"/>
          <w:szCs w:val="20"/>
        </w:rPr>
        <w:t xml:space="preserve"> del RLAASSP.</w:t>
      </w:r>
    </w:p>
    <w:p w:rsidR="00B746AA" w:rsidRPr="00700583" w:rsidRDefault="00B746AA" w:rsidP="003F3C9E">
      <w:pPr>
        <w:spacing w:line="276" w:lineRule="auto"/>
        <w:jc w:val="both"/>
        <w:rPr>
          <w:rFonts w:ascii="Montserrat Medium" w:hAnsi="Montserrat Medium" w:cs="Arial"/>
          <w:sz w:val="20"/>
          <w:szCs w:val="20"/>
          <w:lang w:val="es-ES_tradnl"/>
        </w:rPr>
      </w:pPr>
    </w:p>
    <w:p w:rsidR="008F6777" w:rsidRPr="00700583" w:rsidRDefault="008F6777" w:rsidP="001014F5">
      <w:pPr>
        <w:pStyle w:val="Ttulo1"/>
        <w:numPr>
          <w:ilvl w:val="0"/>
          <w:numId w:val="28"/>
        </w:numPr>
        <w:spacing w:before="0" w:after="0" w:line="276" w:lineRule="auto"/>
        <w:ind w:left="426" w:right="49" w:hanging="426"/>
        <w:rPr>
          <w:rFonts w:ascii="Montserrat Medium" w:hAnsi="Montserrat Medium" w:cs="Arial"/>
          <w:bCs w:val="0"/>
          <w:kern w:val="0"/>
          <w:sz w:val="20"/>
          <w:szCs w:val="20"/>
          <w:lang w:val="es-ES_tradnl"/>
        </w:rPr>
      </w:pPr>
      <w:bookmarkStart w:id="171" w:name="_Toc83389371"/>
      <w:r w:rsidRPr="00700583">
        <w:rPr>
          <w:rFonts w:ascii="Montserrat Medium" w:hAnsi="Montserrat Medium" w:cs="Arial"/>
          <w:bCs w:val="0"/>
          <w:kern w:val="0"/>
          <w:sz w:val="20"/>
          <w:szCs w:val="20"/>
          <w:lang w:val="es-ES_tradnl"/>
        </w:rPr>
        <w:t>DE LA ADJUDICACIÓN.</w:t>
      </w:r>
      <w:bookmarkEnd w:id="171"/>
    </w:p>
    <w:p w:rsidR="008F6777" w:rsidRPr="00700583" w:rsidRDefault="008F6777" w:rsidP="003F3C9E">
      <w:pPr>
        <w:spacing w:line="276" w:lineRule="auto"/>
        <w:rPr>
          <w:rFonts w:ascii="Montserrat Medium" w:hAnsi="Montserrat Medium"/>
          <w:sz w:val="20"/>
          <w:szCs w:val="20"/>
          <w:lang w:val="es-ES_tradnl" w:eastAsia="ar-SA"/>
        </w:rPr>
      </w:pP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Con fundamento en el artículo 36 Bis, fracción I de la LAASSP y la sección cuarta numeral décimo  del ACUERDO por el que se emiten diversos lineamientos en materia de adquisiciones, arrendamientos y servicios y de obras públicas y servicios relacionados con las mismas, donde se señala que una vez hecha la evaluación de las proposiciones, se adjudicara el contrato al licitante cuya proposición cumple con los requisitos legales, su propuesta técnica obtuvo igual o más puntuación a la mínima exigida y la suma de ésta con la de la propuesta económica dé como resultado la mayor puntuación.</w:t>
      </w: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Comprobará el cumplimiento de los requisitos legales, técnicos y económicos establecidos en la convocatoria y sus anexos, así como lo derivado de la(s) junta(s) de aclaraciones.</w:t>
      </w: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Verificará la congruencia entre la propuesta técnica y la propuesta económica de cada licitante.</w:t>
      </w: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Realizará la evaluación técnica por conducto del área requirente, quien verificará que las ofertas presentadas correspondan a las características y especificaciones de los servicios solicitados, emitiendo el dictamen técnico correspondiente. El análisis detallado de la documentación administrativa y legal se realizará por conducto de la División de Servicios Integrales adscrita a la Coordinación Técnica de Bienes y Servicios. </w:t>
      </w: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Si derivado de la evaluación de las proposiciones se obtuviera un empate entre dos o más licitantes, se aplicará el criterio de desempate de conformidad con lo previsto en el último párrafo del artículo 36 Bis de la LAASSP, se deberá adjudicar el contrato en primer término a las micros empresas, a continuación se considerará a las pequeñas empresas y en caso de no contarse con alguna de las anteriores, se adjudicará a la que tenga el carácter de mediana empresa.</w:t>
      </w: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lastRenderedPageBreak/>
        <w:t>De subsistir el empate entre licitantes de la misma estratificación de los sectores señalados en el párrafo anterior, o bien, de no haber empresas de este sector y el empate se diera entre licitantes que no tienen el carácter de MIPYMES, se realizará la adjudicación del contrato a favor del licitante que resulte adjudicado del sorteo por insaculación que realice El I</w:t>
      </w:r>
      <w:r w:rsidR="00BC69C9" w:rsidRPr="00700583">
        <w:rPr>
          <w:rFonts w:ascii="Montserrat Medium" w:eastAsia="Times New Roman" w:hAnsi="Montserrat Medium" w:cs="Arial"/>
          <w:sz w:val="20"/>
          <w:szCs w:val="20"/>
          <w:lang w:val="es-ES" w:eastAsia="ar-SA"/>
        </w:rPr>
        <w:t>MSS</w:t>
      </w:r>
      <w:r w:rsidRPr="00700583">
        <w:rPr>
          <w:rFonts w:ascii="Montserrat Medium" w:eastAsia="Times New Roman" w:hAnsi="Montserrat Medium" w:cs="Arial"/>
          <w:sz w:val="20"/>
          <w:szCs w:val="20"/>
          <w:lang w:val="es-ES" w:eastAsia="ar-SA"/>
        </w:rPr>
        <w:t xml:space="preserve">, el cual consistirá en depositar en una urna o recipiente transparente, las boletas con el nombre de cada licitante empatado, acto seguido se extraerá en primer lugar la boleta del licitante adjudicado y posteriormente las demás boletas de los licitantes que resultaron empatados, con lo cual se determinarán los subsecuentes lugares que ocuparán tales proposiciones. </w:t>
      </w: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rsidR="00796C76" w:rsidRPr="00700583" w:rsidRDefault="00796C76" w:rsidP="00796C76">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Cuando se requiera llevar a cabo el sorteo por insaculación, la convocante deberá girar invitación al Órgano Interno de Control para que en su presencia se lleve a cabo el sorteo; se levantará acta que firmarán los asistentes, sin que la inasistencia, la negativa o falta de firma en el acta respectiva de los licitantes o invitados invalide el acto.</w:t>
      </w: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rsidR="00A76B3A" w:rsidRPr="00700583" w:rsidRDefault="002A5005" w:rsidP="002A5005">
      <w:pPr>
        <w:spacing w:line="276" w:lineRule="auto"/>
        <w:ind w:right="49"/>
        <w:jc w:val="both"/>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Cuando con posterioridad a la adjudicación de un contrato se presenten circunstancias económicas de tipo general, como resultado de situaciones supervenientes ajenas a la responsabilidad de las partes, que provoquen directamente un aumento o reducción en los servicios aún no prestados o aún no pagados, y que por tal razón no pudieron haber sido objeto de consideración en la propuesta que sirvió de base para la adjudicación del Instrumento</w:t>
      </w:r>
      <w:r w:rsidR="00BC69C9" w:rsidRPr="00700583">
        <w:rPr>
          <w:rFonts w:ascii="Montserrat Medium" w:eastAsia="Times New Roman" w:hAnsi="Montserrat Medium" w:cs="Arial"/>
          <w:sz w:val="20"/>
          <w:szCs w:val="20"/>
          <w:lang w:val="es-ES" w:eastAsia="ar-SA"/>
        </w:rPr>
        <w:t xml:space="preserve"> Jurídico correspondiente, El I</w:t>
      </w:r>
      <w:r w:rsidR="00BC69C9" w:rsidRPr="00700583">
        <w:rPr>
          <w:rFonts w:ascii="Montserrat Medium" w:eastAsia="Times New Roman" w:hAnsi="Montserrat Medium" w:cs="Arial"/>
          <w:sz w:val="20"/>
          <w:szCs w:val="20"/>
          <w:lang w:val="es-ES" w:eastAsia="ar-SA"/>
        </w:rPr>
        <w:tab/>
        <w:t>MSS</w:t>
      </w:r>
      <w:r w:rsidRPr="00700583">
        <w:rPr>
          <w:rFonts w:ascii="Montserrat Medium" w:eastAsia="Times New Roman" w:hAnsi="Montserrat Medium" w:cs="Arial"/>
          <w:sz w:val="20"/>
          <w:szCs w:val="20"/>
          <w:lang w:val="es-ES" w:eastAsia="ar-SA"/>
        </w:rPr>
        <w:t xml:space="preserve"> reconocerá incrementos o requerirá reducciones, conforme a las disposiciones que en su caso emita la Secretaría de la Función Pública.</w:t>
      </w:r>
    </w:p>
    <w:p w:rsidR="002A5005" w:rsidRPr="00700583" w:rsidRDefault="002A5005" w:rsidP="002A5005">
      <w:pPr>
        <w:spacing w:line="276" w:lineRule="auto"/>
        <w:ind w:right="49"/>
        <w:jc w:val="both"/>
        <w:rPr>
          <w:rFonts w:ascii="Montserrat Medium" w:eastAsia="Times New Roman" w:hAnsi="Montserrat Medium" w:cs="Arial"/>
          <w:sz w:val="20"/>
          <w:szCs w:val="20"/>
          <w:lang w:val="es-ES" w:eastAsia="ar-SA"/>
        </w:rPr>
      </w:pPr>
    </w:p>
    <w:p w:rsidR="008F6777" w:rsidRPr="00700583" w:rsidRDefault="008F6777" w:rsidP="001014F5">
      <w:pPr>
        <w:pStyle w:val="Ttulo1"/>
        <w:numPr>
          <w:ilvl w:val="0"/>
          <w:numId w:val="28"/>
        </w:numPr>
        <w:spacing w:before="0" w:after="0" w:line="276" w:lineRule="auto"/>
        <w:ind w:left="426" w:right="49" w:hanging="426"/>
        <w:rPr>
          <w:rFonts w:ascii="Montserrat Medium" w:hAnsi="Montserrat Medium" w:cs="Arial"/>
          <w:bCs w:val="0"/>
          <w:kern w:val="0"/>
          <w:sz w:val="20"/>
          <w:szCs w:val="20"/>
          <w:lang w:val="es-ES_tradnl"/>
        </w:rPr>
      </w:pPr>
      <w:bookmarkStart w:id="172" w:name="_Toc442383393"/>
      <w:bookmarkStart w:id="173" w:name="_Toc442383592"/>
      <w:bookmarkStart w:id="174" w:name="_Toc442383721"/>
      <w:bookmarkStart w:id="175" w:name="_Toc367205802"/>
      <w:bookmarkStart w:id="176" w:name="_Toc83389372"/>
      <w:r w:rsidRPr="00700583">
        <w:rPr>
          <w:rFonts w:ascii="Montserrat Medium" w:hAnsi="Montserrat Medium" w:cs="Arial"/>
          <w:bCs w:val="0"/>
          <w:kern w:val="0"/>
          <w:sz w:val="20"/>
          <w:szCs w:val="20"/>
          <w:lang w:val="es-ES_tradnl"/>
        </w:rPr>
        <w:t>INCONFORMIDADES.</w:t>
      </w:r>
      <w:bookmarkEnd w:id="176"/>
    </w:p>
    <w:p w:rsidR="008F6777" w:rsidRPr="00700583" w:rsidRDefault="008F6777" w:rsidP="003F3C9E">
      <w:pPr>
        <w:spacing w:line="276" w:lineRule="auto"/>
        <w:ind w:left="-284" w:right="49"/>
        <w:jc w:val="both"/>
        <w:rPr>
          <w:rFonts w:ascii="Montserrat Medium" w:hAnsi="Montserrat Medium" w:cs="Arial"/>
          <w:i/>
          <w:sz w:val="20"/>
          <w:szCs w:val="20"/>
          <w:lang w:val="es-ES_tradnl"/>
        </w:rPr>
      </w:pPr>
    </w:p>
    <w:p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De acuerdo con lo dispuesto en artículo </w:t>
      </w:r>
      <w:r w:rsidRPr="00700583">
        <w:rPr>
          <w:rFonts w:ascii="Montserrat Medium" w:hAnsi="Montserrat Medium" w:cs="Arial"/>
          <w:b/>
          <w:sz w:val="20"/>
          <w:szCs w:val="20"/>
          <w:lang w:val="es-ES_tradnl"/>
        </w:rPr>
        <w:t>66</w:t>
      </w:r>
      <w:r w:rsidRPr="00700583">
        <w:rPr>
          <w:rFonts w:ascii="Montserrat Medium" w:hAnsi="Montserrat Medium" w:cs="Arial"/>
          <w:sz w:val="20"/>
          <w:szCs w:val="20"/>
          <w:lang w:val="es-ES_tradnl"/>
        </w:rPr>
        <w:t xml:space="preserve"> de la LAASSP, los licitantes podrán interponer inconformidad en las oficinas de la SFP ubicadas en Avenida de los Insurgentes Sur 1735, Colonia Guadalupe </w:t>
      </w:r>
      <w:proofErr w:type="spellStart"/>
      <w:r w:rsidRPr="00700583">
        <w:rPr>
          <w:rFonts w:ascii="Montserrat Medium" w:hAnsi="Montserrat Medium" w:cs="Arial"/>
          <w:sz w:val="20"/>
          <w:szCs w:val="20"/>
          <w:lang w:val="es-ES_tradnl"/>
        </w:rPr>
        <w:t>Inn</w:t>
      </w:r>
      <w:proofErr w:type="spellEnd"/>
      <w:r w:rsidRPr="00700583">
        <w:rPr>
          <w:rFonts w:ascii="Montserrat Medium" w:hAnsi="Montserrat Medium" w:cs="Arial"/>
          <w:sz w:val="20"/>
          <w:szCs w:val="20"/>
          <w:lang w:val="es-ES_tradnl"/>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8F6777" w:rsidRPr="00700583" w:rsidRDefault="008F6777" w:rsidP="003F3C9E">
      <w:pPr>
        <w:spacing w:line="276" w:lineRule="auto"/>
        <w:ind w:right="49"/>
        <w:jc w:val="both"/>
        <w:rPr>
          <w:rFonts w:ascii="Montserrat Medium" w:hAnsi="Montserrat Medium" w:cs="Arial"/>
          <w:sz w:val="20"/>
          <w:szCs w:val="20"/>
          <w:lang w:val="es-ES_tradnl"/>
        </w:rPr>
      </w:pPr>
      <w:r w:rsidRPr="00700583">
        <w:rPr>
          <w:rFonts w:ascii="Montserrat Medium" w:hAnsi="Montserrat Medium" w:cs="Arial"/>
          <w:sz w:val="20"/>
          <w:szCs w:val="20"/>
          <w:lang w:val="es-ES_tradnl"/>
        </w:rPr>
        <w:t xml:space="preserve">Asimismo, se señala que tales inconformidades podrán presentarse mediante el sistema CompraNet en la dirección electrónica </w:t>
      </w:r>
      <w:hyperlink r:id="rId17" w:history="1">
        <w:r w:rsidRPr="00700583">
          <w:rPr>
            <w:rStyle w:val="Hipervnculo"/>
            <w:rFonts w:ascii="Montserrat Medium" w:hAnsi="Montserrat Medium"/>
            <w:color w:val="auto"/>
            <w:sz w:val="20"/>
            <w:szCs w:val="20"/>
          </w:rPr>
          <w:t>https://compranet.hacienda.gob.mx/web/login.html</w:t>
        </w:r>
      </w:hyperlink>
      <w:r w:rsidRPr="00700583">
        <w:rPr>
          <w:rFonts w:ascii="Montserrat Medium" w:hAnsi="Montserrat Medium" w:cs="Arial"/>
          <w:sz w:val="20"/>
          <w:szCs w:val="20"/>
        </w:rPr>
        <w:t xml:space="preserve"> </w:t>
      </w:r>
      <w:r w:rsidRPr="00700583">
        <w:rPr>
          <w:rFonts w:ascii="Montserrat Medium" w:hAnsi="Montserrat Medium" w:cs="Arial"/>
          <w:sz w:val="20"/>
          <w:szCs w:val="20"/>
          <w:lang w:val="es-ES_tradnl"/>
        </w:rPr>
        <w:t xml:space="preserve">Lo anterior, contra actos del procedimiento de contratación que contravengan las disposiciones que rigen las materias objeto del mencionado ordenamiento. </w:t>
      </w:r>
    </w:p>
    <w:p w:rsidR="008F6777" w:rsidRPr="00700583" w:rsidRDefault="008F6777" w:rsidP="003F3C9E">
      <w:pPr>
        <w:spacing w:line="276" w:lineRule="auto"/>
        <w:ind w:right="49"/>
        <w:jc w:val="both"/>
        <w:rPr>
          <w:rFonts w:ascii="Montserrat Medium" w:hAnsi="Montserrat Medium" w:cs="Arial"/>
          <w:sz w:val="20"/>
          <w:szCs w:val="20"/>
          <w:lang w:val="es-ES_tradnl"/>
        </w:rPr>
      </w:pPr>
    </w:p>
    <w:p w:rsidR="008F6777" w:rsidRPr="00700583" w:rsidRDefault="008F6777" w:rsidP="001014F5">
      <w:pPr>
        <w:pStyle w:val="Ttulo1"/>
        <w:numPr>
          <w:ilvl w:val="0"/>
          <w:numId w:val="28"/>
        </w:numPr>
        <w:spacing w:before="0" w:after="0" w:line="276" w:lineRule="auto"/>
        <w:ind w:left="426" w:right="49" w:hanging="426"/>
        <w:jc w:val="both"/>
        <w:rPr>
          <w:rFonts w:ascii="Montserrat Medium" w:hAnsi="Montserrat Medium" w:cs="Arial"/>
          <w:sz w:val="20"/>
          <w:szCs w:val="20"/>
          <w:lang w:val="es-ES_tradnl"/>
        </w:rPr>
      </w:pPr>
      <w:bookmarkStart w:id="177" w:name="_Toc525225679"/>
      <w:bookmarkStart w:id="178" w:name="_Toc83389373"/>
      <w:r w:rsidRPr="00700583">
        <w:rPr>
          <w:rFonts w:ascii="Montserrat Medium" w:hAnsi="Montserrat Medium" w:cs="Arial"/>
          <w:sz w:val="20"/>
          <w:szCs w:val="20"/>
          <w:lang w:val="es-ES_tradnl"/>
        </w:rPr>
        <w:lastRenderedPageBreak/>
        <w:t xml:space="preserve">CANCELACIÓN DE LA </w:t>
      </w:r>
      <w:r w:rsidR="004B5596">
        <w:rPr>
          <w:rFonts w:ascii="Montserrat Medium" w:hAnsi="Montserrat Medium" w:cs="Arial"/>
          <w:sz w:val="20"/>
          <w:szCs w:val="20"/>
          <w:lang w:val="es-ES_tradnl"/>
        </w:rPr>
        <w:t>INVITACIÓN</w:t>
      </w:r>
      <w:r w:rsidRPr="00700583">
        <w:rPr>
          <w:rFonts w:ascii="Montserrat Medium" w:hAnsi="Montserrat Medium" w:cs="Arial"/>
          <w:sz w:val="20"/>
          <w:szCs w:val="20"/>
          <w:lang w:val="es-ES_tradnl"/>
        </w:rPr>
        <w:t>, PARTIDA(S), O CONCEPTOS INCLUIDOS EN ÉSTA.</w:t>
      </w:r>
      <w:bookmarkEnd w:id="177"/>
      <w:bookmarkEnd w:id="178"/>
    </w:p>
    <w:p w:rsidR="008F6777" w:rsidRPr="00700583" w:rsidRDefault="008F6777" w:rsidP="003F3C9E">
      <w:pPr>
        <w:suppressAutoHyphens/>
        <w:spacing w:line="276" w:lineRule="auto"/>
        <w:ind w:right="49" w:firstLine="709"/>
        <w:jc w:val="both"/>
        <w:rPr>
          <w:rFonts w:ascii="Montserrat Medium" w:eastAsia="Times New Roman" w:hAnsi="Montserrat Medium" w:cs="Arial"/>
          <w:sz w:val="20"/>
          <w:szCs w:val="20"/>
          <w:lang w:val="es-ES_tradnl" w:eastAsia="ar-SA"/>
        </w:rPr>
      </w:pPr>
    </w:p>
    <w:p w:rsidR="00F257F7" w:rsidRPr="00700583" w:rsidRDefault="008F6777" w:rsidP="003F3C9E">
      <w:pPr>
        <w:suppressAutoHyphens/>
        <w:spacing w:line="276" w:lineRule="auto"/>
        <w:ind w:right="49"/>
        <w:jc w:val="both"/>
        <w:rPr>
          <w:rFonts w:ascii="Montserrat Medium" w:hAnsi="Montserrat Medium" w:cs="Arial"/>
          <w:sz w:val="20"/>
          <w:szCs w:val="20"/>
        </w:rPr>
      </w:pPr>
      <w:r w:rsidRPr="00700583">
        <w:rPr>
          <w:rFonts w:ascii="Montserrat Medium" w:hAnsi="Montserrat Medium" w:cs="Arial"/>
          <w:sz w:val="20"/>
          <w:szCs w:val="20"/>
        </w:rPr>
        <w:t xml:space="preserve">Con fundamento en el artículo </w:t>
      </w:r>
      <w:r w:rsidRPr="00700583">
        <w:rPr>
          <w:rFonts w:ascii="Montserrat Medium" w:hAnsi="Montserrat Medium" w:cs="Arial"/>
          <w:b/>
          <w:sz w:val="20"/>
          <w:szCs w:val="20"/>
          <w:lang w:val="es-ES"/>
        </w:rPr>
        <w:t>38</w:t>
      </w:r>
      <w:r w:rsidRPr="00700583">
        <w:rPr>
          <w:rFonts w:ascii="Montserrat Medium" w:hAnsi="Montserrat Medium" w:cs="Arial"/>
          <w:sz w:val="20"/>
          <w:szCs w:val="20"/>
          <w:lang w:val="es-ES"/>
        </w:rPr>
        <w:t xml:space="preserve"> de la </w:t>
      </w:r>
      <w:r w:rsidRPr="00700583">
        <w:rPr>
          <w:rFonts w:ascii="Montserrat Medium" w:hAnsi="Montserrat Medium" w:cs="Arial"/>
          <w:sz w:val="20"/>
          <w:szCs w:val="20"/>
          <w:lang w:eastAsia="ar-SA"/>
        </w:rPr>
        <w:t>LAASSP</w:t>
      </w:r>
      <w:r w:rsidRPr="00700583">
        <w:rPr>
          <w:rFonts w:ascii="Montserrat Medium" w:eastAsia="Times New Roman" w:hAnsi="Montserrat Medium" w:cs="Arial"/>
          <w:sz w:val="20"/>
          <w:szCs w:val="20"/>
          <w:lang w:val="es-ES" w:eastAsia="ar-SA"/>
        </w:rPr>
        <w:t xml:space="preserve">, la Convocante podrá cancelar la presente </w:t>
      </w:r>
      <w:r w:rsidR="004B5596">
        <w:rPr>
          <w:rFonts w:ascii="Montserrat Medium" w:eastAsia="Times New Roman" w:hAnsi="Montserrat Medium" w:cs="Arial"/>
          <w:sz w:val="20"/>
          <w:szCs w:val="20"/>
          <w:lang w:val="es-ES" w:eastAsia="ar-SA"/>
        </w:rPr>
        <w:t>Invitación</w:t>
      </w:r>
      <w:r w:rsidRPr="00700583">
        <w:rPr>
          <w:rFonts w:ascii="Montserrat Medium" w:eastAsia="Times New Roman" w:hAnsi="Montserrat Medium" w:cs="Arial"/>
          <w:sz w:val="20"/>
          <w:szCs w:val="20"/>
          <w:lang w:val="es-ES" w:eastAsia="ar-SA"/>
        </w:rPr>
        <w:t xml:space="preserve">, o concepto,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700583">
        <w:rPr>
          <w:rFonts w:ascii="Montserrat Medium" w:hAnsi="Montserrat Medium" w:cs="Arial"/>
          <w:sz w:val="20"/>
          <w:szCs w:val="20"/>
        </w:rPr>
        <w:t>IMSS, previo a la comunicación del fallo por parte del Área Requirente.</w:t>
      </w:r>
    </w:p>
    <w:p w:rsidR="00F257F7" w:rsidRPr="00700583" w:rsidRDefault="00F257F7" w:rsidP="003F3C9E">
      <w:pPr>
        <w:suppressAutoHyphens/>
        <w:spacing w:line="276" w:lineRule="auto"/>
        <w:ind w:right="49"/>
        <w:jc w:val="both"/>
        <w:rPr>
          <w:rFonts w:ascii="Montserrat Medium" w:hAnsi="Montserrat Medium" w:cs="Arial"/>
          <w:sz w:val="20"/>
          <w:szCs w:val="20"/>
        </w:rPr>
      </w:pPr>
    </w:p>
    <w:p w:rsidR="00796C76" w:rsidRPr="00700583" w:rsidRDefault="00796C76" w:rsidP="00796C76">
      <w:pPr>
        <w:pStyle w:val="Texto0"/>
        <w:suppressAutoHyphens w:val="0"/>
        <w:spacing w:after="0" w:line="276" w:lineRule="auto"/>
        <w:ind w:firstLine="0"/>
        <w:rPr>
          <w:rFonts w:ascii="Montserrat Medium" w:hAnsi="Montserrat Medium" w:cs="Arial"/>
          <w:sz w:val="20"/>
          <w:lang w:val="es-ES"/>
        </w:rPr>
      </w:pPr>
      <w:r w:rsidRPr="00700583">
        <w:rPr>
          <w:rFonts w:ascii="Montserrat Medium" w:hAnsi="Montserrat Medium" w:cs="Arial"/>
          <w:sz w:val="20"/>
          <w:lang w:val="es-ES"/>
        </w:rPr>
        <w:t xml:space="preserve">Por causas ajenas a la voluntad de la Convocante, no sea posible abrir los sobres que contengan las proposiciones enviadas por CompraNet. </w:t>
      </w:r>
    </w:p>
    <w:p w:rsidR="00F257F7" w:rsidRPr="00700583" w:rsidRDefault="00F257F7" w:rsidP="003F3C9E">
      <w:pPr>
        <w:suppressAutoHyphens/>
        <w:spacing w:line="276" w:lineRule="auto"/>
        <w:ind w:right="49"/>
        <w:jc w:val="both"/>
        <w:rPr>
          <w:rFonts w:ascii="Montserrat Medium" w:hAnsi="Montserrat Medium" w:cs="Arial"/>
          <w:sz w:val="20"/>
          <w:szCs w:val="20"/>
          <w:lang w:val="es-ES"/>
        </w:rPr>
      </w:pPr>
    </w:p>
    <w:p w:rsidR="00C73762" w:rsidRPr="00700583" w:rsidRDefault="00C73762" w:rsidP="003F3C9E">
      <w:pPr>
        <w:pStyle w:val="Texto0"/>
        <w:suppressAutoHyphens w:val="0"/>
        <w:spacing w:after="0" w:line="276" w:lineRule="auto"/>
        <w:ind w:firstLine="0"/>
        <w:rPr>
          <w:rFonts w:ascii="Montserrat Medium" w:hAnsi="Montserrat Medium" w:cs="Arial"/>
          <w:sz w:val="20"/>
          <w:lang w:val="es-ES"/>
        </w:rPr>
      </w:pPr>
      <w:r w:rsidRPr="00700583">
        <w:rPr>
          <w:rFonts w:ascii="Montserrat Medium" w:hAnsi="Montserrat Medium" w:cs="Arial"/>
          <w:sz w:val="20"/>
          <w:lang w:val="es-ES"/>
        </w:rPr>
        <w:t>Cuando existan circunstancias, debidamente justificadas, que provoquen la extinción de la</w:t>
      </w:r>
      <w:r w:rsidR="00AF08BA" w:rsidRPr="00700583">
        <w:rPr>
          <w:rFonts w:ascii="Montserrat Medium" w:hAnsi="Montserrat Medium" w:cs="Arial"/>
          <w:sz w:val="20"/>
          <w:lang w:val="es-ES"/>
        </w:rPr>
        <w:t xml:space="preserve"> </w:t>
      </w:r>
      <w:r w:rsidRPr="00700583">
        <w:rPr>
          <w:rFonts w:ascii="Montserrat Medium" w:hAnsi="Montserrat Medium" w:cs="Arial"/>
          <w:sz w:val="20"/>
          <w:lang w:val="es-ES"/>
        </w:rPr>
        <w:t>necesidad de los servicios requeridos y que de continuarse con el procedimiento de contratación se pudiera ocasionar un daño o perjuicio al Instituto.</w:t>
      </w:r>
    </w:p>
    <w:p w:rsidR="00C73762" w:rsidRPr="00700583" w:rsidRDefault="00C73762" w:rsidP="003F3C9E">
      <w:pPr>
        <w:suppressAutoHyphens/>
        <w:spacing w:line="276" w:lineRule="auto"/>
        <w:ind w:right="49"/>
        <w:jc w:val="both"/>
        <w:rPr>
          <w:rFonts w:ascii="Montserrat Medium" w:hAnsi="Montserrat Medium" w:cs="Arial"/>
          <w:sz w:val="20"/>
          <w:szCs w:val="20"/>
        </w:rPr>
      </w:pPr>
    </w:p>
    <w:p w:rsidR="008F6777" w:rsidRPr="00700583" w:rsidRDefault="008F6777" w:rsidP="001014F5">
      <w:pPr>
        <w:pStyle w:val="Ttulo1"/>
        <w:numPr>
          <w:ilvl w:val="0"/>
          <w:numId w:val="28"/>
        </w:numPr>
        <w:spacing w:before="0" w:after="0" w:line="276" w:lineRule="auto"/>
        <w:ind w:left="426" w:right="49" w:hanging="426"/>
        <w:jc w:val="both"/>
        <w:rPr>
          <w:rFonts w:ascii="Montserrat Medium" w:hAnsi="Montserrat Medium" w:cs="Arial"/>
          <w:sz w:val="20"/>
          <w:szCs w:val="20"/>
          <w:lang w:val="es-ES_tradnl"/>
        </w:rPr>
      </w:pPr>
      <w:bookmarkStart w:id="179" w:name="_Toc83389374"/>
      <w:r w:rsidRPr="00700583">
        <w:rPr>
          <w:rFonts w:ascii="Montserrat Medium" w:hAnsi="Montserrat Medium" w:cs="Arial"/>
          <w:sz w:val="20"/>
          <w:szCs w:val="20"/>
          <w:lang w:val="es-ES_tradnl"/>
        </w:rPr>
        <w:t>DECLARACIÓN DE PROCEDIMIENTO DESIERTO</w:t>
      </w:r>
      <w:bookmarkEnd w:id="179"/>
    </w:p>
    <w:p w:rsidR="008F6777" w:rsidRPr="00700583" w:rsidRDefault="008F6777" w:rsidP="003F3C9E">
      <w:pPr>
        <w:suppressAutoHyphens/>
        <w:spacing w:line="276" w:lineRule="auto"/>
        <w:ind w:right="49"/>
        <w:jc w:val="both"/>
        <w:rPr>
          <w:rFonts w:ascii="Montserrat Medium" w:hAnsi="Montserrat Medium" w:cs="Arial"/>
          <w:sz w:val="20"/>
          <w:szCs w:val="20"/>
        </w:rPr>
      </w:pPr>
    </w:p>
    <w:p w:rsidR="008F6777" w:rsidRPr="00700583" w:rsidRDefault="008F6777" w:rsidP="003F3C9E">
      <w:pPr>
        <w:suppressAutoHyphens/>
        <w:spacing w:line="276" w:lineRule="auto"/>
        <w:ind w:right="49"/>
        <w:jc w:val="both"/>
        <w:rPr>
          <w:rFonts w:ascii="Montserrat Medium" w:hAnsi="Montserrat Medium" w:cs="Arial"/>
          <w:sz w:val="20"/>
          <w:szCs w:val="20"/>
        </w:rPr>
      </w:pPr>
      <w:r w:rsidRPr="004B7F92">
        <w:rPr>
          <w:rFonts w:ascii="Montserrat Medium" w:hAnsi="Montserrat Medium" w:cs="Arial"/>
          <w:sz w:val="20"/>
          <w:szCs w:val="20"/>
        </w:rPr>
        <w:t xml:space="preserve">Con fundamento en el artículo </w:t>
      </w:r>
      <w:r w:rsidRPr="004B7F92">
        <w:rPr>
          <w:rFonts w:ascii="Montserrat Medium" w:hAnsi="Montserrat Medium" w:cs="Arial"/>
          <w:b/>
          <w:sz w:val="20"/>
          <w:szCs w:val="20"/>
        </w:rPr>
        <w:t>38</w:t>
      </w:r>
      <w:r w:rsidRPr="004B7F92">
        <w:rPr>
          <w:rFonts w:ascii="Montserrat Medium" w:hAnsi="Montserrat Medium" w:cs="Arial"/>
          <w:sz w:val="20"/>
          <w:szCs w:val="20"/>
        </w:rPr>
        <w:t xml:space="preserve"> </w:t>
      </w:r>
      <w:r w:rsidR="004B7F92">
        <w:rPr>
          <w:rFonts w:ascii="Montserrat Medium" w:hAnsi="Montserrat Medium" w:cs="Arial"/>
          <w:sz w:val="20"/>
          <w:szCs w:val="20"/>
        </w:rPr>
        <w:t xml:space="preserve">y </w:t>
      </w:r>
      <w:r w:rsidR="004B7F92" w:rsidRPr="004B7F92">
        <w:rPr>
          <w:rFonts w:ascii="Montserrat Medium" w:hAnsi="Montserrat Medium" w:cs="Arial"/>
          <w:b/>
          <w:sz w:val="20"/>
          <w:szCs w:val="20"/>
        </w:rPr>
        <w:t xml:space="preserve">43 </w:t>
      </w:r>
      <w:r w:rsidRPr="004B7F92">
        <w:rPr>
          <w:rFonts w:ascii="Montserrat Medium" w:hAnsi="Montserrat Medium" w:cs="Arial"/>
          <w:sz w:val="20"/>
          <w:szCs w:val="20"/>
        </w:rPr>
        <w:t xml:space="preserve">de la LAASSP y </w:t>
      </w:r>
      <w:r w:rsidRPr="004B7F92">
        <w:rPr>
          <w:rFonts w:ascii="Montserrat Medium" w:hAnsi="Montserrat Medium" w:cs="Arial"/>
          <w:b/>
          <w:sz w:val="20"/>
          <w:szCs w:val="20"/>
        </w:rPr>
        <w:t>58</w:t>
      </w:r>
      <w:r w:rsidRPr="004B7F92">
        <w:rPr>
          <w:rFonts w:ascii="Montserrat Medium" w:hAnsi="Montserrat Medium" w:cs="Arial"/>
          <w:sz w:val="20"/>
          <w:szCs w:val="20"/>
        </w:rPr>
        <w:t xml:space="preserve"> de su Reglamento se podrá declarar desierta la </w:t>
      </w:r>
      <w:r w:rsidR="004B5596" w:rsidRPr="004B7F92">
        <w:rPr>
          <w:rFonts w:ascii="Montserrat Medium" w:hAnsi="Montserrat Medium" w:cs="Arial"/>
          <w:sz w:val="20"/>
          <w:szCs w:val="20"/>
        </w:rPr>
        <w:t>Invitación</w:t>
      </w:r>
      <w:r w:rsidRPr="004B7F92">
        <w:rPr>
          <w:rFonts w:ascii="Montserrat Medium" w:hAnsi="Montserrat Medium" w:cs="Arial"/>
          <w:sz w:val="20"/>
          <w:szCs w:val="20"/>
        </w:rPr>
        <w:t xml:space="preserve"> en los siguientes casos:</w:t>
      </w:r>
    </w:p>
    <w:p w:rsidR="008F6777" w:rsidRPr="00700583" w:rsidRDefault="008F6777" w:rsidP="003F3C9E">
      <w:pPr>
        <w:suppressAutoHyphens/>
        <w:spacing w:line="276" w:lineRule="auto"/>
        <w:ind w:left="284" w:right="49"/>
        <w:jc w:val="both"/>
        <w:rPr>
          <w:rFonts w:ascii="Montserrat Medium" w:hAnsi="Montserrat Medium" w:cs="Arial"/>
          <w:sz w:val="20"/>
          <w:szCs w:val="20"/>
        </w:rPr>
      </w:pPr>
    </w:p>
    <w:p w:rsidR="008F6777" w:rsidRPr="00700583" w:rsidRDefault="008F6777" w:rsidP="003F3C9E">
      <w:pPr>
        <w:suppressAutoHyphens/>
        <w:spacing w:line="276" w:lineRule="auto"/>
        <w:ind w:left="284" w:right="49"/>
        <w:jc w:val="both"/>
        <w:rPr>
          <w:rFonts w:ascii="Montserrat Medium" w:hAnsi="Montserrat Medium" w:cs="Arial"/>
          <w:sz w:val="20"/>
          <w:szCs w:val="20"/>
        </w:rPr>
      </w:pPr>
      <w:r w:rsidRPr="00700583">
        <w:rPr>
          <w:rFonts w:ascii="Montserrat Medium" w:hAnsi="Montserrat Medium" w:cs="Arial"/>
          <w:b/>
          <w:sz w:val="20"/>
          <w:szCs w:val="20"/>
        </w:rPr>
        <w:t>a)</w:t>
      </w:r>
      <w:r w:rsidRPr="00700583">
        <w:rPr>
          <w:rFonts w:ascii="Montserrat Medium" w:hAnsi="Montserrat Medium" w:cs="Arial"/>
          <w:sz w:val="20"/>
          <w:szCs w:val="20"/>
        </w:rPr>
        <w:tab/>
        <w:t xml:space="preserve">Cuando el día del acto de presentación y apertura de proposiciones, ningún licitante envíe proposición a través de </w:t>
      </w:r>
      <w:r w:rsidR="003B78AE" w:rsidRPr="00700583">
        <w:rPr>
          <w:rFonts w:ascii="Montserrat Medium" w:hAnsi="Montserrat Medium" w:cs="Arial"/>
          <w:sz w:val="20"/>
          <w:szCs w:val="20"/>
        </w:rPr>
        <w:t>CompraNet</w:t>
      </w:r>
      <w:r w:rsidRPr="00700583">
        <w:rPr>
          <w:rFonts w:ascii="Montserrat Medium" w:hAnsi="Montserrat Medium" w:cs="Arial"/>
          <w:sz w:val="20"/>
          <w:szCs w:val="20"/>
        </w:rPr>
        <w:t>.</w:t>
      </w:r>
    </w:p>
    <w:p w:rsidR="008F6777" w:rsidRPr="00700583" w:rsidRDefault="008F6777" w:rsidP="003F3C9E">
      <w:pPr>
        <w:suppressAutoHyphens/>
        <w:spacing w:line="276" w:lineRule="auto"/>
        <w:ind w:left="284" w:right="49"/>
        <w:jc w:val="both"/>
        <w:rPr>
          <w:rFonts w:ascii="Montserrat Medium" w:hAnsi="Montserrat Medium" w:cs="Arial"/>
          <w:sz w:val="20"/>
          <w:szCs w:val="20"/>
        </w:rPr>
      </w:pPr>
    </w:p>
    <w:p w:rsidR="008F6777" w:rsidRPr="00700583" w:rsidRDefault="008F6777" w:rsidP="003F3C9E">
      <w:pPr>
        <w:suppressAutoHyphens/>
        <w:spacing w:line="276" w:lineRule="auto"/>
        <w:ind w:left="284" w:right="49"/>
        <w:jc w:val="both"/>
        <w:rPr>
          <w:rFonts w:ascii="Montserrat Medium" w:hAnsi="Montserrat Medium" w:cs="Arial"/>
          <w:sz w:val="20"/>
          <w:szCs w:val="20"/>
        </w:rPr>
      </w:pPr>
      <w:r w:rsidRPr="00700583">
        <w:rPr>
          <w:rFonts w:ascii="Montserrat Medium" w:hAnsi="Montserrat Medium" w:cs="Arial"/>
          <w:b/>
          <w:sz w:val="20"/>
          <w:szCs w:val="20"/>
        </w:rPr>
        <w:t>b)</w:t>
      </w:r>
      <w:r w:rsidRPr="00700583">
        <w:rPr>
          <w:rFonts w:ascii="Montserrat Medium" w:hAnsi="Montserrat Medium" w:cs="Arial"/>
          <w:sz w:val="20"/>
          <w:szCs w:val="20"/>
        </w:rPr>
        <w:tab/>
        <w:t xml:space="preserve">Cuando la totalidad de las proposiciones recibidas no reúnan los requisitos de la </w:t>
      </w:r>
      <w:r w:rsidR="004B5596">
        <w:rPr>
          <w:rFonts w:ascii="Montserrat Medium" w:hAnsi="Montserrat Medium" w:cs="Arial"/>
          <w:sz w:val="20"/>
          <w:szCs w:val="20"/>
        </w:rPr>
        <w:t>Invitación</w:t>
      </w:r>
      <w:r w:rsidRPr="00700583">
        <w:rPr>
          <w:rFonts w:ascii="Montserrat Medium" w:hAnsi="Montserrat Medium" w:cs="Arial"/>
          <w:sz w:val="20"/>
          <w:szCs w:val="20"/>
        </w:rPr>
        <w:t>.</w:t>
      </w:r>
    </w:p>
    <w:p w:rsidR="008F6777" w:rsidRPr="00700583" w:rsidRDefault="008F6777" w:rsidP="003F3C9E">
      <w:pPr>
        <w:suppressAutoHyphens/>
        <w:spacing w:line="276" w:lineRule="auto"/>
        <w:ind w:left="284" w:right="49"/>
        <w:jc w:val="both"/>
        <w:rPr>
          <w:rFonts w:ascii="Montserrat Medium" w:hAnsi="Montserrat Medium" w:cs="Arial"/>
          <w:sz w:val="20"/>
          <w:szCs w:val="20"/>
        </w:rPr>
      </w:pPr>
    </w:p>
    <w:p w:rsidR="008F6777" w:rsidRPr="00700583" w:rsidRDefault="008F6777" w:rsidP="003F3C9E">
      <w:pPr>
        <w:suppressAutoHyphens/>
        <w:spacing w:line="276" w:lineRule="auto"/>
        <w:ind w:left="284" w:right="49"/>
        <w:jc w:val="both"/>
        <w:rPr>
          <w:rFonts w:ascii="Montserrat Medium" w:hAnsi="Montserrat Medium" w:cs="Arial"/>
          <w:sz w:val="20"/>
          <w:szCs w:val="20"/>
        </w:rPr>
      </w:pPr>
      <w:r w:rsidRPr="00700583">
        <w:rPr>
          <w:rFonts w:ascii="Montserrat Medium" w:hAnsi="Montserrat Medium" w:cs="Arial"/>
          <w:b/>
          <w:sz w:val="20"/>
          <w:szCs w:val="20"/>
        </w:rPr>
        <w:t>c)</w:t>
      </w:r>
      <w:r w:rsidRPr="00700583">
        <w:rPr>
          <w:rFonts w:ascii="Montserrat Medium" w:hAnsi="Montserrat Medium" w:cs="Arial"/>
          <w:sz w:val="20"/>
          <w:szCs w:val="20"/>
        </w:rPr>
        <w:tab/>
        <w:t xml:space="preserve">Cuando los precios de los servicios ofertados en la propuesta técnica no guarden congruencia con las condiciones y </w:t>
      </w:r>
      <w:r w:rsidR="003B78AE" w:rsidRPr="00700583">
        <w:rPr>
          <w:rFonts w:ascii="Montserrat Medium" w:hAnsi="Montserrat Medium" w:cs="Arial"/>
          <w:sz w:val="20"/>
          <w:szCs w:val="20"/>
        </w:rPr>
        <w:t>características</w:t>
      </w:r>
      <w:r w:rsidRPr="00700583">
        <w:rPr>
          <w:rFonts w:ascii="Montserrat Medium" w:hAnsi="Montserrat Medium" w:cs="Arial"/>
          <w:sz w:val="20"/>
          <w:szCs w:val="20"/>
        </w:rPr>
        <w:t xml:space="preserve"> técnicas ofrecidas, y en consecuencia, no resulten solventes, y en caso de que no exista propuesta alguna.</w:t>
      </w:r>
    </w:p>
    <w:p w:rsidR="008F6777" w:rsidRPr="00700583" w:rsidRDefault="008F6777" w:rsidP="003F3C9E">
      <w:pPr>
        <w:suppressAutoHyphens/>
        <w:spacing w:line="276" w:lineRule="auto"/>
        <w:ind w:left="284" w:right="49"/>
        <w:jc w:val="both"/>
        <w:rPr>
          <w:rFonts w:ascii="Montserrat Medium" w:hAnsi="Montserrat Medium" w:cs="Arial"/>
          <w:sz w:val="20"/>
          <w:szCs w:val="20"/>
        </w:rPr>
      </w:pPr>
    </w:p>
    <w:p w:rsidR="008F6777" w:rsidRDefault="008F6777" w:rsidP="003F3C9E">
      <w:pPr>
        <w:suppressAutoHyphens/>
        <w:spacing w:line="276" w:lineRule="auto"/>
        <w:ind w:left="284" w:right="49"/>
        <w:jc w:val="both"/>
        <w:rPr>
          <w:rFonts w:ascii="Montserrat Medium" w:hAnsi="Montserrat Medium" w:cs="Arial"/>
          <w:sz w:val="20"/>
          <w:szCs w:val="20"/>
        </w:rPr>
      </w:pPr>
      <w:r w:rsidRPr="00700583">
        <w:rPr>
          <w:rFonts w:ascii="Montserrat Medium" w:hAnsi="Montserrat Medium" w:cs="Arial"/>
          <w:b/>
          <w:sz w:val="20"/>
          <w:szCs w:val="20"/>
        </w:rPr>
        <w:t>d)</w:t>
      </w:r>
      <w:r w:rsidRPr="00700583">
        <w:rPr>
          <w:rFonts w:ascii="Montserrat Medium" w:hAnsi="Montserrat Medium" w:cs="Arial"/>
          <w:sz w:val="20"/>
          <w:szCs w:val="20"/>
        </w:rPr>
        <w:tab/>
        <w:t xml:space="preserve">Cuando la totalidad de las proposiciones se encuentren condicionadas en </w:t>
      </w:r>
      <w:r w:rsidR="003B78AE" w:rsidRPr="00700583">
        <w:rPr>
          <w:rFonts w:ascii="Montserrat Medium" w:hAnsi="Montserrat Medium" w:cs="Arial"/>
          <w:sz w:val="20"/>
          <w:szCs w:val="20"/>
        </w:rPr>
        <w:t>alguna</w:t>
      </w:r>
      <w:r w:rsidRPr="00700583">
        <w:rPr>
          <w:rFonts w:ascii="Montserrat Medium" w:hAnsi="Montserrat Medium" w:cs="Arial"/>
          <w:sz w:val="20"/>
          <w:szCs w:val="20"/>
        </w:rPr>
        <w:t xml:space="preserve"> de sus partes.</w:t>
      </w:r>
    </w:p>
    <w:p w:rsidR="007D4BA0" w:rsidRPr="00700583" w:rsidRDefault="007D4BA0" w:rsidP="003F3C9E">
      <w:pPr>
        <w:suppressAutoHyphens/>
        <w:spacing w:line="276" w:lineRule="auto"/>
        <w:ind w:left="284" w:right="49"/>
        <w:jc w:val="both"/>
        <w:rPr>
          <w:rFonts w:ascii="Montserrat Medium" w:hAnsi="Montserrat Medium" w:cs="Arial"/>
          <w:sz w:val="20"/>
          <w:szCs w:val="20"/>
        </w:rPr>
      </w:pPr>
    </w:p>
    <w:p w:rsidR="007D4BA0" w:rsidRDefault="007D4BA0">
      <w:pPr>
        <w:spacing w:after="200" w:line="276" w:lineRule="auto"/>
        <w:rPr>
          <w:rFonts w:ascii="Montserrat Medium" w:eastAsia="Times New Roman" w:hAnsi="Montserrat Medium" w:cs="Arial"/>
          <w:sz w:val="20"/>
          <w:szCs w:val="20"/>
          <w:lang w:val="es-ES" w:eastAsia="ar-SA"/>
        </w:rPr>
      </w:pPr>
      <w:r>
        <w:rPr>
          <w:rFonts w:ascii="Montserrat Medium" w:eastAsia="Times New Roman" w:hAnsi="Montserrat Medium" w:cs="Arial"/>
          <w:sz w:val="20"/>
          <w:szCs w:val="20"/>
          <w:lang w:val="es-ES" w:eastAsia="ar-SA"/>
        </w:rPr>
        <w:br w:type="page"/>
      </w:r>
    </w:p>
    <w:p w:rsidR="008F6777" w:rsidRDefault="008F6777" w:rsidP="003F3C9E">
      <w:pPr>
        <w:suppressAutoHyphens/>
        <w:spacing w:line="276" w:lineRule="auto"/>
        <w:ind w:left="284" w:right="49"/>
        <w:jc w:val="both"/>
        <w:rPr>
          <w:rFonts w:ascii="Montserrat Medium" w:eastAsia="Times New Roman" w:hAnsi="Montserrat Medium" w:cs="Arial"/>
          <w:sz w:val="20"/>
          <w:szCs w:val="20"/>
          <w:lang w:val="es-ES" w:eastAsia="ar-SA"/>
        </w:rPr>
      </w:pPr>
    </w:p>
    <w:p w:rsidR="008F6777" w:rsidRPr="00700583" w:rsidRDefault="008F6777" w:rsidP="001014F5">
      <w:pPr>
        <w:pStyle w:val="Ttulo1"/>
        <w:numPr>
          <w:ilvl w:val="0"/>
          <w:numId w:val="28"/>
        </w:numPr>
        <w:spacing w:before="0" w:after="0" w:line="276" w:lineRule="auto"/>
        <w:ind w:left="426" w:right="49" w:hanging="426"/>
        <w:jc w:val="both"/>
        <w:rPr>
          <w:rFonts w:ascii="Montserrat Medium" w:hAnsi="Montserrat Medium" w:cs="Arial"/>
          <w:sz w:val="20"/>
          <w:szCs w:val="20"/>
          <w:lang w:val="es-ES_tradnl"/>
        </w:rPr>
      </w:pPr>
      <w:bookmarkStart w:id="180" w:name="_Toc83389375"/>
      <w:bookmarkEnd w:id="172"/>
      <w:bookmarkEnd w:id="173"/>
      <w:bookmarkEnd w:id="174"/>
      <w:bookmarkEnd w:id="175"/>
      <w:r w:rsidRPr="00700583">
        <w:rPr>
          <w:rFonts w:ascii="Montserrat Medium" w:hAnsi="Montserrat Medium" w:cs="Arial"/>
          <w:sz w:val="20"/>
          <w:szCs w:val="20"/>
          <w:lang w:val="es-ES_tradnl"/>
        </w:rPr>
        <w:t>FORMATOS QUE FACILITARÁN Y AGILIZARÁN LA PRESENTACIÓN Y RECEPCIÓN DE LAS PROPOSICIONES.</w:t>
      </w:r>
      <w:bookmarkEnd w:id="180"/>
    </w:p>
    <w:p w:rsidR="008F6777" w:rsidRPr="00700583" w:rsidRDefault="008F6777" w:rsidP="003F3C9E">
      <w:pPr>
        <w:spacing w:line="276" w:lineRule="auto"/>
        <w:ind w:right="49"/>
        <w:rPr>
          <w:rFonts w:ascii="Montserrat Medium" w:hAnsi="Montserrat Medium"/>
          <w:sz w:val="20"/>
          <w:szCs w:val="20"/>
          <w:lang w:val="es-ES_tradnl" w:eastAsia="ar-SA"/>
        </w:rPr>
      </w:pPr>
    </w:p>
    <w:tbl>
      <w:tblPr>
        <w:tblStyle w:val="Tablaconcuadrcula"/>
        <w:tblW w:w="5418" w:type="pct"/>
        <w:jc w:val="center"/>
        <w:tblLook w:val="04A0" w:firstRow="1" w:lastRow="0" w:firstColumn="1" w:lastColumn="0" w:noHBand="0" w:noVBand="1"/>
      </w:tblPr>
      <w:tblGrid>
        <w:gridCol w:w="1527"/>
        <w:gridCol w:w="8284"/>
      </w:tblGrid>
      <w:tr w:rsidR="008F6777" w:rsidRPr="00700583" w:rsidTr="0050610A">
        <w:trPr>
          <w:trHeight w:val="377"/>
          <w:tblHeader/>
          <w:jc w:val="center"/>
        </w:trPr>
        <w:tc>
          <w:tcPr>
            <w:tcW w:w="778" w:type="pct"/>
            <w:shd w:val="clear" w:color="auto" w:fill="auto"/>
            <w:vAlign w:val="center"/>
          </w:tcPr>
          <w:p w:rsidR="008F6777" w:rsidRPr="00700583" w:rsidRDefault="008F6777" w:rsidP="0050610A">
            <w:pPr>
              <w:spacing w:line="276" w:lineRule="auto"/>
              <w:ind w:right="49"/>
              <w:jc w:val="center"/>
              <w:rPr>
                <w:rFonts w:ascii="Montserrat Medium" w:hAnsi="Montserrat Medium" w:cs="Arial"/>
                <w:b/>
                <w:lang w:val="es-ES_tradnl" w:eastAsia="ar-SA"/>
              </w:rPr>
            </w:pPr>
            <w:r w:rsidRPr="00700583">
              <w:rPr>
                <w:rFonts w:ascii="Montserrat Medium" w:hAnsi="Montserrat Medium" w:cs="Arial"/>
                <w:b/>
                <w:lang w:val="es-ES_tradnl" w:eastAsia="ar-SA"/>
              </w:rPr>
              <w:t>Número</w:t>
            </w:r>
          </w:p>
        </w:tc>
        <w:tc>
          <w:tcPr>
            <w:tcW w:w="4222" w:type="pct"/>
            <w:shd w:val="clear" w:color="auto" w:fill="auto"/>
            <w:vAlign w:val="center"/>
          </w:tcPr>
          <w:p w:rsidR="008F6777" w:rsidRPr="00700583" w:rsidRDefault="008F6777" w:rsidP="0050610A">
            <w:pPr>
              <w:spacing w:line="276" w:lineRule="auto"/>
              <w:ind w:right="49"/>
              <w:jc w:val="center"/>
              <w:rPr>
                <w:rFonts w:ascii="Montserrat Medium" w:hAnsi="Montserrat Medium" w:cs="Arial"/>
                <w:b/>
                <w:lang w:val="es-ES_tradnl" w:eastAsia="ar-SA"/>
              </w:rPr>
            </w:pPr>
            <w:r w:rsidRPr="00700583">
              <w:rPr>
                <w:rFonts w:ascii="Montserrat Medium" w:hAnsi="Montserrat Medium" w:cs="Arial"/>
                <w:b/>
                <w:lang w:val="es-ES_tradnl" w:eastAsia="ar-SA"/>
              </w:rPr>
              <w:t>Descripción</w:t>
            </w:r>
          </w:p>
        </w:tc>
      </w:tr>
      <w:tr w:rsidR="008F6777" w:rsidRPr="00700583" w:rsidTr="0011762F">
        <w:trPr>
          <w:jc w:val="center"/>
        </w:trPr>
        <w:tc>
          <w:tcPr>
            <w:tcW w:w="5000" w:type="pct"/>
            <w:gridSpan w:val="2"/>
          </w:tcPr>
          <w:p w:rsidR="008F6777" w:rsidRPr="00700583" w:rsidRDefault="008F6777" w:rsidP="003F3C9E">
            <w:pPr>
              <w:spacing w:line="276" w:lineRule="auto"/>
              <w:ind w:right="49"/>
              <w:jc w:val="center"/>
              <w:rPr>
                <w:rFonts w:ascii="Montserrat Medium" w:hAnsi="Montserrat Medium" w:cs="Arial"/>
                <w:b/>
                <w:lang w:val="es-ES_tradnl" w:eastAsia="ar-SA"/>
              </w:rPr>
            </w:pPr>
            <w:r w:rsidRPr="00700583">
              <w:rPr>
                <w:rFonts w:ascii="Montserrat Medium" w:hAnsi="Montserrat Medium" w:cs="Arial"/>
                <w:b/>
                <w:lang w:val="es-ES_tradnl" w:eastAsia="ar-SA"/>
              </w:rPr>
              <w:t>DOCUMENTACIÓN LEGAL, ADMINISTRATIVA Y ECONÓMICA</w:t>
            </w:r>
          </w:p>
        </w:tc>
      </w:tr>
      <w:tr w:rsidR="008F6777" w:rsidRPr="00700583" w:rsidTr="0011762F">
        <w:trPr>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III</w:t>
            </w:r>
          </w:p>
        </w:tc>
        <w:tc>
          <w:tcPr>
            <w:tcW w:w="4222" w:type="pct"/>
          </w:tcPr>
          <w:p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Modelo de Convenio de Participación Conjunta</w:t>
            </w:r>
            <w:r w:rsidR="004A3F5E">
              <w:rPr>
                <w:rFonts w:ascii="Montserrat Medium" w:hAnsi="Montserrat Medium" w:cs="Arial"/>
                <w:lang w:val="es-ES_tradnl" w:eastAsia="ar-SA"/>
              </w:rPr>
              <w:t xml:space="preserve"> (No aplica)</w:t>
            </w:r>
          </w:p>
        </w:tc>
      </w:tr>
      <w:tr w:rsidR="008F6777" w:rsidRPr="00700583" w:rsidTr="0011762F">
        <w:trPr>
          <w:jc w:val="center"/>
        </w:trPr>
        <w:tc>
          <w:tcPr>
            <w:tcW w:w="778" w:type="pct"/>
          </w:tcPr>
          <w:p w:rsidR="008F6777" w:rsidRPr="00700583" w:rsidRDefault="008F6777"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 xml:space="preserve">Anexo </w:t>
            </w:r>
            <w:r w:rsidR="008145AE" w:rsidRPr="00700583">
              <w:rPr>
                <w:rFonts w:ascii="Montserrat Medium" w:hAnsi="Montserrat Medium" w:cs="Arial"/>
                <w:lang w:val="es-ES_tradnl" w:eastAsia="ar-SA"/>
              </w:rPr>
              <w:t>I</w:t>
            </w:r>
            <w:r w:rsidRPr="00700583">
              <w:rPr>
                <w:rFonts w:ascii="Montserrat Medium" w:hAnsi="Montserrat Medium" w:cs="Arial"/>
                <w:lang w:val="es-ES_tradnl" w:eastAsia="ar-SA"/>
              </w:rPr>
              <w:t>V</w:t>
            </w:r>
          </w:p>
        </w:tc>
        <w:tc>
          <w:tcPr>
            <w:tcW w:w="4222" w:type="pct"/>
          </w:tcPr>
          <w:p w:rsidR="008F6777" w:rsidRPr="00700583" w:rsidRDefault="008F6777" w:rsidP="003F3C9E">
            <w:pPr>
              <w:spacing w:line="276" w:lineRule="auto"/>
              <w:ind w:right="49"/>
              <w:rPr>
                <w:rFonts w:ascii="Montserrat Medium" w:hAnsi="Montserrat Medium" w:cs="Arial"/>
                <w:lang w:val="es-ES_tradnl" w:eastAsia="ar-SA"/>
              </w:rPr>
            </w:pPr>
            <w:proofErr w:type="spellStart"/>
            <w:r w:rsidRPr="00700583">
              <w:rPr>
                <w:rFonts w:ascii="Montserrat Medium" w:hAnsi="Montserrat Medium" w:cs="Arial"/>
                <w:lang w:val="es-ES_tradnl" w:eastAsia="ar-SA"/>
              </w:rPr>
              <w:t>Acreditamiento</w:t>
            </w:r>
            <w:proofErr w:type="spellEnd"/>
            <w:r w:rsidRPr="00700583">
              <w:rPr>
                <w:rFonts w:ascii="Montserrat Medium" w:hAnsi="Montserrat Medium" w:cs="Arial"/>
                <w:lang w:val="es-ES_tradnl" w:eastAsia="ar-SA"/>
              </w:rPr>
              <w:t xml:space="preserve"> de Personalidad Jurídica y Datos de Notificación</w:t>
            </w:r>
          </w:p>
        </w:tc>
      </w:tr>
      <w:tr w:rsidR="008F6777" w:rsidRPr="00700583" w:rsidTr="0011762F">
        <w:trPr>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V</w:t>
            </w:r>
          </w:p>
        </w:tc>
        <w:tc>
          <w:tcPr>
            <w:tcW w:w="4222" w:type="pct"/>
          </w:tcPr>
          <w:p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Manifiesto de Nacionalidad Mexicana</w:t>
            </w:r>
          </w:p>
        </w:tc>
      </w:tr>
      <w:tr w:rsidR="008F6777" w:rsidRPr="00700583" w:rsidTr="0011762F">
        <w:trPr>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VI</w:t>
            </w:r>
          </w:p>
        </w:tc>
        <w:tc>
          <w:tcPr>
            <w:tcW w:w="4222" w:type="pct"/>
          </w:tcPr>
          <w:p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Escrito de los supuestos establecidos en los artículos 50 y 60 de la LAASSP</w:t>
            </w:r>
          </w:p>
        </w:tc>
      </w:tr>
      <w:tr w:rsidR="008F6777" w:rsidRPr="00700583" w:rsidTr="0011762F">
        <w:trPr>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VII</w:t>
            </w:r>
          </w:p>
        </w:tc>
        <w:tc>
          <w:tcPr>
            <w:tcW w:w="4222" w:type="pct"/>
          </w:tcPr>
          <w:p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Declaración de Integridad</w:t>
            </w:r>
          </w:p>
        </w:tc>
      </w:tr>
      <w:tr w:rsidR="008F6777" w:rsidRPr="00700583" w:rsidTr="0011762F">
        <w:trPr>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VIII</w:t>
            </w:r>
          </w:p>
        </w:tc>
        <w:tc>
          <w:tcPr>
            <w:tcW w:w="4222" w:type="pct"/>
          </w:tcPr>
          <w:p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 xml:space="preserve">Propuesta </w:t>
            </w:r>
            <w:r w:rsidR="003B78AE" w:rsidRPr="00700583">
              <w:rPr>
                <w:rFonts w:ascii="Montserrat Medium" w:hAnsi="Montserrat Medium" w:cs="Arial"/>
                <w:lang w:val="es-ES_tradnl" w:eastAsia="ar-SA"/>
              </w:rPr>
              <w:t>Económica</w:t>
            </w:r>
          </w:p>
        </w:tc>
      </w:tr>
      <w:tr w:rsidR="008F6777" w:rsidRPr="00700583" w:rsidTr="0011762F">
        <w:trPr>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IX</w:t>
            </w:r>
          </w:p>
        </w:tc>
        <w:tc>
          <w:tcPr>
            <w:tcW w:w="4222" w:type="pct"/>
          </w:tcPr>
          <w:p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Estratificación de las Micro, Pequeñas y Medianas empresas (MIPYMES)</w:t>
            </w:r>
          </w:p>
        </w:tc>
      </w:tr>
      <w:tr w:rsidR="008F6777" w:rsidRPr="00700583" w:rsidTr="0011762F">
        <w:trPr>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w:t>
            </w:r>
          </w:p>
        </w:tc>
        <w:tc>
          <w:tcPr>
            <w:tcW w:w="4222" w:type="pct"/>
          </w:tcPr>
          <w:p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Información reservada y confidencial.</w:t>
            </w:r>
          </w:p>
        </w:tc>
      </w:tr>
      <w:tr w:rsidR="008F6777" w:rsidRPr="00700583" w:rsidTr="0011762F">
        <w:trPr>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XI</w:t>
            </w:r>
          </w:p>
        </w:tc>
        <w:tc>
          <w:tcPr>
            <w:tcW w:w="4222" w:type="pct"/>
          </w:tcPr>
          <w:p w:rsidR="008F6777" w:rsidRPr="00700583" w:rsidRDefault="008F6777" w:rsidP="003F3C9E">
            <w:pPr>
              <w:spacing w:line="276" w:lineRule="auto"/>
              <w:ind w:right="49"/>
              <w:rPr>
                <w:rFonts w:ascii="Montserrat Medium" w:hAnsi="Montserrat Medium" w:cs="Arial"/>
                <w:lang w:val="es-ES_tradnl" w:eastAsia="ar-SA"/>
              </w:rPr>
            </w:pPr>
            <w:r w:rsidRPr="00700583">
              <w:rPr>
                <w:rFonts w:ascii="Montserrat Medium" w:hAnsi="Montserrat Medium" w:cs="Arial"/>
                <w:lang w:val="es-ES_tradnl" w:eastAsia="ar-SA"/>
              </w:rPr>
              <w:t>Nota OCDE</w:t>
            </w:r>
          </w:p>
        </w:tc>
      </w:tr>
      <w:tr w:rsidR="008F6777" w:rsidRPr="00700583" w:rsidTr="0011762F">
        <w:trPr>
          <w:trHeight w:val="54"/>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XII</w:t>
            </w:r>
          </w:p>
        </w:tc>
        <w:tc>
          <w:tcPr>
            <w:tcW w:w="4222" w:type="pct"/>
          </w:tcPr>
          <w:p w:rsidR="008F6777" w:rsidRPr="00700583" w:rsidRDefault="00DA5BDE" w:rsidP="003F3C9E">
            <w:pPr>
              <w:spacing w:line="276" w:lineRule="auto"/>
              <w:ind w:right="49"/>
              <w:rPr>
                <w:rFonts w:ascii="Montserrat Medium" w:hAnsi="Montserrat Medium" w:cs="Arial"/>
                <w:lang w:val="es-ES_tradnl" w:eastAsia="ar-SA"/>
              </w:rPr>
            </w:pPr>
            <w:r w:rsidRPr="00700583">
              <w:rPr>
                <w:rFonts w:ascii="Montserrat Medium" w:hAnsi="Montserrat Medium" w:cs="Arial"/>
              </w:rPr>
              <w:t xml:space="preserve">Escrito de Integridad. </w:t>
            </w:r>
            <w:r w:rsidR="008F6777" w:rsidRPr="00700583">
              <w:rPr>
                <w:rFonts w:ascii="Montserrat Medium" w:hAnsi="Montserrat Medium" w:cs="Arial"/>
              </w:rPr>
              <w:t>Comisión Federal de Competencia</w:t>
            </w:r>
            <w:r w:rsidR="00497568" w:rsidRPr="00700583">
              <w:rPr>
                <w:rFonts w:ascii="Montserrat Medium" w:hAnsi="Montserrat Medium" w:cs="Arial"/>
              </w:rPr>
              <w:t xml:space="preserve"> Económica</w:t>
            </w:r>
          </w:p>
        </w:tc>
      </w:tr>
      <w:tr w:rsidR="008F6777" w:rsidRPr="00700583" w:rsidTr="0011762F">
        <w:trPr>
          <w:trHeight w:val="54"/>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XIII</w:t>
            </w:r>
          </w:p>
        </w:tc>
        <w:tc>
          <w:tcPr>
            <w:tcW w:w="4222" w:type="pct"/>
          </w:tcPr>
          <w:p w:rsidR="008F6777" w:rsidRPr="00700583" w:rsidRDefault="008F6777" w:rsidP="00497568">
            <w:pPr>
              <w:spacing w:line="276" w:lineRule="auto"/>
              <w:ind w:right="49"/>
              <w:jc w:val="both"/>
              <w:rPr>
                <w:rFonts w:ascii="Montserrat Medium" w:hAnsi="Montserrat Medium" w:cs="Arial"/>
              </w:rPr>
            </w:pPr>
            <w:r w:rsidRPr="00700583">
              <w:rPr>
                <w:rFonts w:ascii="Montserrat Medium" w:hAnsi="Montserrat Medium" w:cs="Arial"/>
                <w:lang w:val="es-ES_tradnl"/>
              </w:rPr>
              <w:t>Formato</w:t>
            </w:r>
            <w:r w:rsidRPr="00700583">
              <w:rPr>
                <w:rFonts w:ascii="Montserrat Medium" w:hAnsi="Montserrat Medium" w:cs="Arial"/>
              </w:rPr>
              <w:t xml:space="preserve"> de </w:t>
            </w:r>
            <w:r w:rsidR="003B78AE" w:rsidRPr="00700583">
              <w:rPr>
                <w:rFonts w:ascii="Montserrat Medium" w:hAnsi="Montserrat Medium" w:cs="Arial"/>
              </w:rPr>
              <w:t>manifestación</w:t>
            </w:r>
            <w:r w:rsidRPr="00700583">
              <w:rPr>
                <w:rFonts w:ascii="Montserrat Medium" w:hAnsi="Montserrat Medium" w:cs="Arial"/>
              </w:rPr>
              <w:t xml:space="preserve"> bajo protesta de decir verdad que no desempeño empleo, cargo o comisión en el servicio público o que a pesar de desempeñarlo, </w:t>
            </w:r>
            <w:r w:rsidR="00DA5BDE" w:rsidRPr="00700583">
              <w:rPr>
                <w:rFonts w:ascii="Montserrat Medium" w:hAnsi="Montserrat Medium" w:cs="Arial"/>
              </w:rPr>
              <w:t xml:space="preserve">con la formalización de un contrato correspondiente </w:t>
            </w:r>
            <w:r w:rsidRPr="00700583">
              <w:rPr>
                <w:rFonts w:ascii="Montserrat Medium" w:hAnsi="Montserrat Medium" w:cs="Arial"/>
              </w:rPr>
              <w:t>no se actualiza un conflicto de interés.</w:t>
            </w:r>
          </w:p>
        </w:tc>
      </w:tr>
      <w:tr w:rsidR="008F6777" w:rsidRPr="00700583" w:rsidTr="0011762F">
        <w:trPr>
          <w:trHeight w:val="54"/>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XIV</w:t>
            </w:r>
          </w:p>
        </w:tc>
        <w:tc>
          <w:tcPr>
            <w:tcW w:w="4222" w:type="pct"/>
          </w:tcPr>
          <w:p w:rsidR="008F6777" w:rsidRPr="00700583" w:rsidRDefault="008F6777" w:rsidP="003F3C9E">
            <w:pPr>
              <w:spacing w:line="276" w:lineRule="auto"/>
              <w:ind w:right="49"/>
              <w:rPr>
                <w:rFonts w:ascii="Montserrat Medium" w:hAnsi="Montserrat Medium" w:cs="Arial"/>
              </w:rPr>
            </w:pPr>
            <w:r w:rsidRPr="00700583">
              <w:rPr>
                <w:rFonts w:ascii="Montserrat Medium" w:hAnsi="Montserrat Medium" w:cs="Arial"/>
                <w:lang w:val="es-ES_tradnl" w:eastAsia="ar-SA"/>
              </w:rPr>
              <w:t>Relación de entrega de documentación.</w:t>
            </w:r>
          </w:p>
        </w:tc>
      </w:tr>
      <w:tr w:rsidR="008F6777" w:rsidRPr="00700583" w:rsidTr="0011762F">
        <w:trPr>
          <w:trHeight w:val="54"/>
          <w:jc w:val="center"/>
        </w:trPr>
        <w:tc>
          <w:tcPr>
            <w:tcW w:w="778" w:type="pct"/>
          </w:tcPr>
          <w:p w:rsidR="008F6777"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lang w:val="es-ES_tradnl" w:eastAsia="ar-SA"/>
              </w:rPr>
              <w:t>Anexo XV</w:t>
            </w:r>
          </w:p>
        </w:tc>
        <w:tc>
          <w:tcPr>
            <w:tcW w:w="4222" w:type="pct"/>
          </w:tcPr>
          <w:p w:rsidR="008F6777" w:rsidRPr="00700583" w:rsidRDefault="008F6777" w:rsidP="00497568">
            <w:pPr>
              <w:spacing w:line="276" w:lineRule="auto"/>
              <w:ind w:right="49"/>
              <w:jc w:val="both"/>
              <w:rPr>
                <w:rFonts w:ascii="Montserrat Medium" w:hAnsi="Montserrat Medium" w:cs="Arial"/>
              </w:rPr>
            </w:pPr>
            <w:r w:rsidRPr="00700583">
              <w:rPr>
                <w:rFonts w:ascii="Montserrat Medium" w:hAnsi="Montserrat Medium" w:cs="Arial"/>
              </w:rPr>
              <w:t xml:space="preserve">Aviso de privacidad integral de los procedimientos de </w:t>
            </w:r>
            <w:r w:rsidR="00DA5BDE" w:rsidRPr="00700583">
              <w:rPr>
                <w:rFonts w:ascii="Montserrat Medium" w:hAnsi="Montserrat Medium" w:cs="Arial"/>
              </w:rPr>
              <w:t xml:space="preserve">los procedimientos de </w:t>
            </w:r>
            <w:r w:rsidRPr="00700583">
              <w:rPr>
                <w:rFonts w:ascii="Montserrat Medium" w:hAnsi="Montserrat Medium" w:cs="Arial"/>
              </w:rPr>
              <w:t>adquisiciones de bienes, arrendamientos y contratación de servicios</w:t>
            </w:r>
          </w:p>
        </w:tc>
      </w:tr>
      <w:tr w:rsidR="008145AE" w:rsidRPr="00700583" w:rsidTr="0011762F">
        <w:trPr>
          <w:trHeight w:val="54"/>
          <w:jc w:val="center"/>
        </w:trPr>
        <w:tc>
          <w:tcPr>
            <w:tcW w:w="778" w:type="pct"/>
          </w:tcPr>
          <w:p w:rsidR="008145AE" w:rsidRPr="00700583" w:rsidRDefault="008145AE" w:rsidP="003F3C9E">
            <w:pPr>
              <w:spacing w:line="276" w:lineRule="auto"/>
              <w:ind w:right="49"/>
              <w:jc w:val="center"/>
              <w:rPr>
                <w:rFonts w:ascii="Montserrat Medium" w:hAnsi="Montserrat Medium" w:cs="Arial"/>
                <w:lang w:val="es-ES_tradnl" w:eastAsia="ar-SA"/>
              </w:rPr>
            </w:pPr>
            <w:r w:rsidRPr="00700583">
              <w:rPr>
                <w:rFonts w:ascii="Montserrat Medium" w:hAnsi="Montserrat Medium" w:cs="Arial"/>
              </w:rPr>
              <w:t xml:space="preserve">ANEXO XVI </w:t>
            </w:r>
            <w:r w:rsidRPr="00700583">
              <w:rPr>
                <w:rFonts w:ascii="Montserrat Medium" w:hAnsi="Montserrat Medium" w:cs="Arial"/>
              </w:rPr>
              <w:br/>
            </w:r>
          </w:p>
        </w:tc>
        <w:tc>
          <w:tcPr>
            <w:tcW w:w="4222" w:type="pct"/>
          </w:tcPr>
          <w:p w:rsidR="008145AE" w:rsidRPr="00700583" w:rsidRDefault="008145AE" w:rsidP="008145AE">
            <w:pPr>
              <w:pStyle w:val="Ttulo1"/>
              <w:numPr>
                <w:ilvl w:val="0"/>
                <w:numId w:val="0"/>
              </w:numPr>
              <w:spacing w:before="0" w:after="0"/>
              <w:ind w:left="-14" w:right="49"/>
              <w:jc w:val="both"/>
              <w:outlineLvl w:val="0"/>
              <w:rPr>
                <w:rFonts w:ascii="Montserrat Medium" w:hAnsi="Montserrat Medium" w:cs="Arial"/>
                <w:b w:val="0"/>
                <w:bCs w:val="0"/>
                <w:kern w:val="0"/>
                <w:sz w:val="20"/>
                <w:szCs w:val="20"/>
                <w:lang w:eastAsia="es-MX"/>
              </w:rPr>
            </w:pPr>
            <w:bookmarkStart w:id="181" w:name="_Toc83389376"/>
            <w:r w:rsidRPr="00700583">
              <w:rPr>
                <w:rFonts w:ascii="Montserrat Medium" w:hAnsi="Montserrat Medium" w:cs="Arial"/>
                <w:b w:val="0"/>
                <w:bCs w:val="0"/>
                <w:kern w:val="0"/>
                <w:sz w:val="20"/>
                <w:szCs w:val="20"/>
                <w:lang w:eastAsia="es-MX"/>
              </w:rPr>
              <w:t>Documentación adjunta proporcionada por la División de Contratos</w:t>
            </w:r>
            <w:bookmarkEnd w:id="181"/>
            <w:r w:rsidRPr="00700583">
              <w:rPr>
                <w:rFonts w:ascii="Montserrat Medium" w:hAnsi="Montserrat Medium" w:cs="Arial"/>
                <w:b w:val="0"/>
                <w:bCs w:val="0"/>
                <w:kern w:val="0"/>
                <w:sz w:val="20"/>
                <w:szCs w:val="20"/>
                <w:lang w:eastAsia="es-MX"/>
              </w:rPr>
              <w:t xml:space="preserve"> </w:t>
            </w:r>
          </w:p>
        </w:tc>
      </w:tr>
      <w:tr w:rsidR="008F6777" w:rsidRPr="00700583" w:rsidTr="0011762F">
        <w:trPr>
          <w:trHeight w:val="54"/>
          <w:jc w:val="center"/>
        </w:trPr>
        <w:tc>
          <w:tcPr>
            <w:tcW w:w="5000" w:type="pct"/>
            <w:gridSpan w:val="2"/>
          </w:tcPr>
          <w:p w:rsidR="008F6777" w:rsidRPr="00700583" w:rsidRDefault="008F6777" w:rsidP="003F3C9E">
            <w:pPr>
              <w:spacing w:line="276" w:lineRule="auto"/>
              <w:ind w:right="49"/>
              <w:jc w:val="center"/>
              <w:rPr>
                <w:rFonts w:ascii="Montserrat Medium" w:hAnsi="Montserrat Medium" w:cs="Arial"/>
                <w:b/>
              </w:rPr>
            </w:pPr>
            <w:r w:rsidRPr="00700583">
              <w:rPr>
                <w:rFonts w:ascii="Montserrat Medium" w:hAnsi="Montserrat Medium" w:cs="Arial"/>
                <w:b/>
              </w:rPr>
              <w:t>DOCUMENTACIÓN Y FORMATOS TÉCNICOS</w:t>
            </w:r>
          </w:p>
        </w:tc>
      </w:tr>
      <w:tr w:rsidR="008F6777" w:rsidRPr="00700583" w:rsidTr="0011762F">
        <w:trPr>
          <w:trHeight w:val="54"/>
          <w:jc w:val="center"/>
        </w:trPr>
        <w:tc>
          <w:tcPr>
            <w:tcW w:w="778" w:type="pct"/>
          </w:tcPr>
          <w:p w:rsidR="008F6777" w:rsidRPr="00700583" w:rsidRDefault="008145AE" w:rsidP="003F3C9E">
            <w:pPr>
              <w:spacing w:line="276" w:lineRule="auto"/>
              <w:rPr>
                <w:rFonts w:ascii="Montserrat Medium" w:hAnsi="Montserrat Medium"/>
              </w:rPr>
            </w:pPr>
            <w:r w:rsidRPr="00700583">
              <w:rPr>
                <w:rFonts w:ascii="Montserrat Medium" w:hAnsi="Montserrat Medium" w:cs="Arial"/>
                <w:lang w:val="es-ES_tradnl" w:eastAsia="ar-SA"/>
              </w:rPr>
              <w:t>Anexo XVII</w:t>
            </w:r>
          </w:p>
        </w:tc>
        <w:tc>
          <w:tcPr>
            <w:tcW w:w="4222" w:type="pct"/>
          </w:tcPr>
          <w:p w:rsidR="008F6777" w:rsidRPr="00700583" w:rsidRDefault="008145AE" w:rsidP="003F3C9E">
            <w:pPr>
              <w:spacing w:line="276" w:lineRule="auto"/>
              <w:ind w:right="49"/>
              <w:rPr>
                <w:rFonts w:ascii="Montserrat Medium" w:hAnsi="Montserrat Medium" w:cs="Arial"/>
              </w:rPr>
            </w:pPr>
            <w:r w:rsidRPr="00700583">
              <w:rPr>
                <w:rFonts w:ascii="Montserrat Medium" w:hAnsi="Montserrat Medium" w:cs="Arial"/>
              </w:rPr>
              <w:t>Documentación adjunta área requirente técnica</w:t>
            </w:r>
          </w:p>
        </w:tc>
      </w:tr>
    </w:tbl>
    <w:p w:rsidR="008F6777" w:rsidRDefault="008F6777" w:rsidP="003F3C9E">
      <w:pPr>
        <w:spacing w:line="276" w:lineRule="auto"/>
        <w:ind w:right="49"/>
        <w:rPr>
          <w:rFonts w:ascii="Montserrat Medium" w:hAnsi="Montserrat Medium"/>
          <w:sz w:val="20"/>
          <w:szCs w:val="20"/>
          <w:lang w:val="es-ES_tradnl" w:eastAsia="ar-SA"/>
        </w:rPr>
      </w:pPr>
    </w:p>
    <w:p w:rsidR="00700583" w:rsidRPr="00700583" w:rsidRDefault="00700583" w:rsidP="003F3C9E">
      <w:pPr>
        <w:spacing w:line="276" w:lineRule="auto"/>
        <w:ind w:right="49"/>
        <w:rPr>
          <w:rFonts w:ascii="Montserrat Medium" w:hAnsi="Montserrat Medium"/>
          <w:sz w:val="20"/>
          <w:szCs w:val="20"/>
          <w:lang w:val="es-ES_tradnl" w:eastAsia="ar-SA"/>
        </w:rPr>
      </w:pPr>
    </w:p>
    <w:p w:rsidR="008F6777" w:rsidRPr="00700583" w:rsidRDefault="008F6777" w:rsidP="001014F5">
      <w:pPr>
        <w:pStyle w:val="Ttulo1"/>
        <w:numPr>
          <w:ilvl w:val="0"/>
          <w:numId w:val="28"/>
        </w:numPr>
        <w:spacing w:before="0" w:after="0" w:line="276" w:lineRule="auto"/>
        <w:ind w:left="426" w:right="49" w:hanging="426"/>
        <w:jc w:val="both"/>
        <w:rPr>
          <w:rFonts w:ascii="Montserrat Medium" w:hAnsi="Montserrat Medium" w:cs="Arial"/>
          <w:sz w:val="20"/>
          <w:szCs w:val="20"/>
          <w:lang w:val="es-ES_tradnl"/>
        </w:rPr>
      </w:pPr>
      <w:bookmarkStart w:id="182" w:name="_Toc83389377"/>
      <w:r w:rsidRPr="00700583">
        <w:rPr>
          <w:rFonts w:ascii="Montserrat Medium" w:hAnsi="Montserrat Medium" w:cs="Arial"/>
          <w:sz w:val="20"/>
          <w:szCs w:val="20"/>
          <w:lang w:val="es-ES_tradnl"/>
        </w:rPr>
        <w:t>NOTA INFORMATIVA OCDE.</w:t>
      </w:r>
      <w:bookmarkEnd w:id="182"/>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Pr="00700583" w:rsidRDefault="008F6777" w:rsidP="003F3C9E">
      <w:pPr>
        <w:spacing w:line="276" w:lineRule="auto"/>
        <w:ind w:right="28"/>
        <w:jc w:val="both"/>
        <w:rPr>
          <w:rFonts w:ascii="Montserrat Medium" w:hAnsi="Montserrat Medium" w:cs="Arial"/>
          <w:sz w:val="20"/>
          <w:szCs w:val="20"/>
          <w:lang w:eastAsia="es-ES"/>
        </w:rPr>
      </w:pPr>
      <w:r w:rsidRPr="00700583">
        <w:rPr>
          <w:rFonts w:ascii="Montserrat Medium" w:hAnsi="Montserrat Medium"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rsidR="008F6777" w:rsidRPr="00700583" w:rsidRDefault="008F6777" w:rsidP="003F3C9E">
      <w:pPr>
        <w:spacing w:line="276" w:lineRule="auto"/>
        <w:ind w:right="28"/>
        <w:jc w:val="both"/>
        <w:rPr>
          <w:rFonts w:ascii="Montserrat Medium" w:hAnsi="Montserrat Medium" w:cs="Arial"/>
          <w:sz w:val="20"/>
          <w:szCs w:val="20"/>
          <w:lang w:eastAsia="es-ES"/>
        </w:rPr>
      </w:pPr>
    </w:p>
    <w:p w:rsidR="008F6777" w:rsidRPr="00700583" w:rsidRDefault="008F6777" w:rsidP="003F3C9E">
      <w:pPr>
        <w:spacing w:line="276" w:lineRule="auto"/>
        <w:ind w:right="28"/>
        <w:jc w:val="both"/>
        <w:rPr>
          <w:rFonts w:ascii="Montserrat Medium" w:hAnsi="Montserrat Medium" w:cs="Arial"/>
          <w:b/>
          <w:sz w:val="20"/>
          <w:szCs w:val="20"/>
          <w:lang w:eastAsia="es-ES"/>
        </w:rPr>
      </w:pPr>
      <w:r w:rsidRPr="00700583">
        <w:rPr>
          <w:rFonts w:ascii="Montserrat Medium" w:hAnsi="Montserrat Medium" w:cs="Arial"/>
          <w:sz w:val="20"/>
          <w:szCs w:val="20"/>
          <w:lang w:eastAsia="es-ES"/>
        </w:rPr>
        <w:t xml:space="preserve">Esta nota es de carácter informativa por lo que no deberá incluirse en la proposición y </w:t>
      </w:r>
      <w:r w:rsidRPr="00454F6F">
        <w:rPr>
          <w:rFonts w:ascii="Montserrat Medium" w:hAnsi="Montserrat Medium" w:cs="Arial"/>
          <w:sz w:val="20"/>
          <w:szCs w:val="20"/>
          <w:lang w:eastAsia="es-ES"/>
        </w:rPr>
        <w:t>no será causal de desechamiento la no presentación de la misma.</w:t>
      </w:r>
      <w:r w:rsidR="002A1B8C" w:rsidRPr="00454F6F">
        <w:rPr>
          <w:rFonts w:ascii="Montserrat Medium" w:hAnsi="Montserrat Medium" w:cs="Arial"/>
          <w:b/>
          <w:sz w:val="20"/>
          <w:szCs w:val="20"/>
          <w:lang w:eastAsia="es-ES"/>
        </w:rPr>
        <w:t xml:space="preserve"> Anexo X</w:t>
      </w:r>
      <w:r w:rsidRPr="00454F6F">
        <w:rPr>
          <w:rFonts w:ascii="Montserrat Medium" w:hAnsi="Montserrat Medium" w:cs="Arial"/>
          <w:b/>
          <w:sz w:val="20"/>
          <w:szCs w:val="20"/>
          <w:lang w:eastAsia="es-ES"/>
        </w:rPr>
        <w:t>I.</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Pr="00700583" w:rsidRDefault="003B78AE" w:rsidP="003F3C9E">
      <w:pPr>
        <w:pStyle w:val="Ttulo1"/>
        <w:numPr>
          <w:ilvl w:val="0"/>
          <w:numId w:val="0"/>
        </w:numPr>
        <w:spacing w:before="0" w:after="0" w:line="276" w:lineRule="auto"/>
        <w:ind w:left="426" w:right="49" w:hanging="432"/>
        <w:jc w:val="both"/>
        <w:rPr>
          <w:rFonts w:ascii="Montserrat Medium" w:hAnsi="Montserrat Medium" w:cs="Arial"/>
          <w:sz w:val="20"/>
          <w:szCs w:val="20"/>
          <w:lang w:val="es-ES_tradnl"/>
        </w:rPr>
      </w:pPr>
      <w:bookmarkStart w:id="183" w:name="_Toc22644751"/>
      <w:bookmarkStart w:id="184" w:name="_Toc83389378"/>
      <w:r w:rsidRPr="00700583">
        <w:rPr>
          <w:rFonts w:ascii="Montserrat Medium" w:hAnsi="Montserrat Medium" w:cs="Arial"/>
          <w:sz w:val="20"/>
          <w:szCs w:val="20"/>
          <w:lang w:val="es-ES_tradnl"/>
        </w:rPr>
        <w:lastRenderedPageBreak/>
        <w:t xml:space="preserve">13. </w:t>
      </w:r>
      <w:r w:rsidR="008F6777" w:rsidRPr="00700583">
        <w:rPr>
          <w:rFonts w:ascii="Montserrat Medium" w:hAnsi="Montserrat Medium" w:cs="Arial"/>
          <w:sz w:val="20"/>
          <w:szCs w:val="20"/>
          <w:lang w:val="es-ES_tradnl"/>
        </w:rPr>
        <w:t>PROTOCOLO DE ACTUACIÓN EN MATERIA DE CONTRATACIONES PÚBLICAS Y OTORGAMIENTO Y PRÓRROGA DE LICENCIAS, PERMISOS, AUTORIZACIONES Y CONCESIONES.</w:t>
      </w:r>
      <w:bookmarkEnd w:id="183"/>
      <w:bookmarkEnd w:id="184"/>
    </w:p>
    <w:p w:rsidR="008F6777" w:rsidRPr="00700583" w:rsidRDefault="008F6777" w:rsidP="003F3C9E">
      <w:pPr>
        <w:spacing w:line="276" w:lineRule="auto"/>
        <w:ind w:right="49"/>
        <w:jc w:val="both"/>
        <w:rPr>
          <w:rFonts w:ascii="Montserrat Medium" w:hAnsi="Montserrat Medium" w:cs="Arial"/>
          <w:sz w:val="20"/>
          <w:szCs w:val="20"/>
          <w:lang w:val="es-ES_tradnl" w:eastAsia="ar-SA"/>
        </w:rPr>
      </w:pPr>
    </w:p>
    <w:p w:rsidR="008F6777" w:rsidRPr="00700583" w:rsidRDefault="008F6777" w:rsidP="003F3C9E">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puede ser consultado en la sección de la Secretaría de la Función Pública, en el portal de la Ventanilla Única Nacional (gob.mx) a través de la liga </w:t>
      </w:r>
      <w:hyperlink r:id="rId18" w:history="1">
        <w:r w:rsidRPr="00700583">
          <w:rPr>
            <w:rStyle w:val="Hipervnculo"/>
            <w:rFonts w:ascii="Montserrat Medium" w:hAnsi="Montserrat Medium" w:cs="Arial"/>
            <w:color w:val="auto"/>
            <w:sz w:val="20"/>
            <w:szCs w:val="20"/>
            <w:lang w:val="es-ES_tradnl"/>
          </w:rPr>
          <w:t>www.gob.mx/sfp</w:t>
        </w:r>
      </w:hyperlink>
      <w:r w:rsidRPr="00700583">
        <w:rPr>
          <w:rFonts w:ascii="Montserrat Medium" w:hAnsi="Montserrat Medium" w:cs="Arial"/>
          <w:sz w:val="20"/>
          <w:szCs w:val="20"/>
          <w:lang w:val="es-ES_tradnl" w:eastAsia="ar-SA"/>
        </w:rPr>
        <w:t xml:space="preserve">. En ese sentido se informa que los datos personales que se recaben con motivo del contacto con particulares serán protegidos y tratados conforme las disposiciones jurídicas aplicables. </w:t>
      </w:r>
    </w:p>
    <w:p w:rsidR="005D6D60" w:rsidRPr="00700583" w:rsidRDefault="005D6D60" w:rsidP="003F3C9E">
      <w:pPr>
        <w:spacing w:line="276" w:lineRule="auto"/>
        <w:ind w:right="49"/>
        <w:jc w:val="both"/>
        <w:rPr>
          <w:rFonts w:ascii="Montserrat Medium" w:hAnsi="Montserrat Medium" w:cs="Arial"/>
          <w:sz w:val="20"/>
          <w:szCs w:val="20"/>
          <w:lang w:val="es-ES_tradnl" w:eastAsia="ar-SA"/>
        </w:rPr>
      </w:pPr>
    </w:p>
    <w:p w:rsidR="005D6D60" w:rsidRPr="00700583" w:rsidRDefault="008F6777" w:rsidP="003F3C9E">
      <w:pPr>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Asimismo, de conformidad con el numeral </w:t>
      </w:r>
      <w:r w:rsidRPr="00700583">
        <w:rPr>
          <w:rFonts w:ascii="Montserrat Medium" w:hAnsi="Montserrat Medium" w:cs="Arial"/>
          <w:b/>
          <w:sz w:val="20"/>
          <w:szCs w:val="20"/>
          <w:lang w:val="es-ES_tradnl" w:eastAsia="ar-SA"/>
        </w:rPr>
        <w:t>2</w:t>
      </w:r>
      <w:r w:rsidRPr="00700583">
        <w:rPr>
          <w:rFonts w:ascii="Montserrat Medium" w:hAnsi="Montserrat Medium" w:cs="Arial"/>
          <w:sz w:val="20"/>
          <w:szCs w:val="20"/>
          <w:lang w:val="es-ES_tradnl" w:eastAsia="ar-SA"/>
        </w:rPr>
        <w:t xml:space="preserve"> del Anexo Segundo del referido Acuerdo se hace de conocimiento a los interesados en participar en el presente procedimiento que, tratándose de </w:t>
      </w:r>
      <w:r w:rsidR="003B78AE" w:rsidRPr="00700583">
        <w:rPr>
          <w:rFonts w:ascii="Montserrat Medium" w:hAnsi="Montserrat Medium" w:cs="Arial"/>
          <w:sz w:val="20"/>
          <w:szCs w:val="20"/>
          <w:lang w:val="es-ES_tradnl" w:eastAsia="ar-SA"/>
        </w:rPr>
        <w:t>personas</w:t>
      </w:r>
      <w:r w:rsidRPr="00700583">
        <w:rPr>
          <w:rFonts w:ascii="Montserrat Medium" w:hAnsi="Montserrat Medium" w:cs="Arial"/>
          <w:sz w:val="20"/>
          <w:szCs w:val="20"/>
          <w:lang w:val="es-ES_tradnl" w:eastAsia="ar-SA"/>
        </w:rPr>
        <w:t xml:space="preserve">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5D6D60" w:rsidRPr="00700583" w:rsidRDefault="005D6D60" w:rsidP="003F3C9E">
      <w:pPr>
        <w:spacing w:line="276" w:lineRule="auto"/>
        <w:ind w:left="284" w:right="333"/>
        <w:jc w:val="both"/>
        <w:rPr>
          <w:rFonts w:ascii="Montserrat Medium" w:hAnsi="Montserrat Medium" w:cs="Arial"/>
          <w:sz w:val="20"/>
          <w:szCs w:val="20"/>
          <w:lang w:val="es-ES_tradnl" w:eastAsia="ar-SA"/>
        </w:rPr>
      </w:pPr>
    </w:p>
    <w:p w:rsidR="008F6777" w:rsidRPr="00700583" w:rsidRDefault="008F6777" w:rsidP="003F3C9E">
      <w:pPr>
        <w:spacing w:line="276" w:lineRule="auto"/>
        <w:ind w:left="284" w:right="333"/>
        <w:jc w:val="both"/>
        <w:rPr>
          <w:rFonts w:ascii="Montserrat Medium"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5D6D60" w:rsidRPr="00700583" w:rsidRDefault="008F6777" w:rsidP="001014F5">
      <w:pPr>
        <w:pStyle w:val="Prrafodelista"/>
        <w:numPr>
          <w:ilvl w:val="0"/>
          <w:numId w:val="40"/>
        </w:numPr>
        <w:suppressAutoHyphens/>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Integrantes del consejo de administración o administradores; </w:t>
      </w:r>
    </w:p>
    <w:p w:rsidR="005D6D60" w:rsidRPr="00700583" w:rsidRDefault="008F6777" w:rsidP="001014F5">
      <w:pPr>
        <w:pStyle w:val="Prrafodelista"/>
        <w:numPr>
          <w:ilvl w:val="0"/>
          <w:numId w:val="40"/>
        </w:numPr>
        <w:suppressAutoHyphens/>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 xml:space="preserve">Director general, gerente general, o equivalentes; </w:t>
      </w:r>
    </w:p>
    <w:p w:rsidR="008F6777" w:rsidRPr="00700583" w:rsidRDefault="008F6777" w:rsidP="001014F5">
      <w:pPr>
        <w:pStyle w:val="Prrafodelista"/>
        <w:numPr>
          <w:ilvl w:val="0"/>
          <w:numId w:val="40"/>
        </w:numPr>
        <w:suppressAutoHyphens/>
        <w:spacing w:line="276" w:lineRule="auto"/>
        <w:ind w:right="49"/>
        <w:jc w:val="both"/>
        <w:rPr>
          <w:rFonts w:ascii="Montserrat Medium" w:hAnsi="Montserrat Medium" w:cs="Arial"/>
          <w:sz w:val="20"/>
          <w:szCs w:val="20"/>
          <w:lang w:val="es-ES_tradnl" w:eastAsia="ar-SA"/>
        </w:rPr>
      </w:pPr>
      <w:r w:rsidRPr="00700583">
        <w:rPr>
          <w:rFonts w:ascii="Montserrat Medium" w:hAnsi="Montserrat Medium" w:cs="Arial"/>
          <w:sz w:val="20"/>
          <w:szCs w:val="20"/>
          <w:lang w:val="es-ES_tradnl" w:eastAsia="ar-SA"/>
        </w:rPr>
        <w:t>Representantes legales, y d) Personas físicas que posean directa o indirectamente cuando menos el diez por ciento de los títulos representativos del capital social de la persona moral.</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 xml:space="preserve">En ambos casos, los particulares formularán el manifiesto a través de la dirección electrónica </w:t>
      </w:r>
      <w:hyperlink r:id="rId19" w:history="1">
        <w:r w:rsidRPr="00700583">
          <w:rPr>
            <w:rStyle w:val="Hipervnculo"/>
            <w:rFonts w:ascii="Montserrat Medium" w:eastAsia="Times New Roman" w:hAnsi="Montserrat Medium" w:cs="Arial"/>
            <w:color w:val="auto"/>
            <w:sz w:val="20"/>
            <w:szCs w:val="20"/>
            <w:lang w:val="es-ES_tradnl" w:eastAsia="ar-SA"/>
          </w:rPr>
          <w:t>www.gob.mx/sfp</w:t>
        </w:r>
      </w:hyperlink>
      <w:r w:rsidRPr="00700583">
        <w:rPr>
          <w:rFonts w:ascii="Montserrat Medium" w:eastAsia="Times New Roman" w:hAnsi="Montserrat Medium" w:cs="Arial"/>
          <w:sz w:val="20"/>
          <w:szCs w:val="20"/>
          <w:lang w:val="es-ES_tradnl" w:eastAsia="ar-SA"/>
        </w:rPr>
        <w:t xml:space="preserve"> </w:t>
      </w:r>
      <w:r w:rsidR="00734214" w:rsidRPr="00700583">
        <w:rPr>
          <w:rFonts w:ascii="Montserrat Medium" w:eastAsia="Times New Roman" w:hAnsi="Montserrat Medium" w:cs="Arial"/>
          <w:sz w:val="20"/>
          <w:szCs w:val="20"/>
          <w:lang w:val="es-ES_tradnl" w:eastAsia="ar-SA"/>
        </w:rPr>
        <w:t xml:space="preserve">y/o </w:t>
      </w:r>
      <w:hyperlink r:id="rId20" w:history="1">
        <w:r w:rsidR="00734214" w:rsidRPr="00700583">
          <w:rPr>
            <w:rStyle w:val="Hipervnculo"/>
            <w:rFonts w:ascii="Montserrat Medium" w:eastAsia="Times New Roman" w:hAnsi="Montserrat Medium" w:cs="Arial"/>
            <w:color w:val="auto"/>
            <w:sz w:val="20"/>
            <w:szCs w:val="20"/>
            <w:lang w:val="es-ES_tradnl" w:eastAsia="ar-SA"/>
          </w:rPr>
          <w:t>https://manifiesto.funcionpublica.gob.mx/SMP-web/loginPage.jsf</w:t>
        </w:r>
      </w:hyperlink>
      <w:r w:rsidR="00734214" w:rsidRPr="00700583">
        <w:rPr>
          <w:rFonts w:ascii="Montserrat Medium" w:eastAsia="Times New Roman" w:hAnsi="Montserrat Medium" w:cs="Arial"/>
          <w:sz w:val="20"/>
          <w:szCs w:val="20"/>
          <w:lang w:val="es-ES_tradnl" w:eastAsia="ar-SA"/>
        </w:rPr>
        <w:t xml:space="preserve"> </w:t>
      </w:r>
      <w:r w:rsidRPr="00700583">
        <w:rPr>
          <w:rFonts w:ascii="Montserrat Medium" w:eastAsia="Times New Roman" w:hAnsi="Montserrat Medium" w:cs="Arial"/>
          <w:sz w:val="20"/>
          <w:szCs w:val="20"/>
          <w:lang w:val="es-ES_tradnl" w:eastAsia="ar-SA"/>
        </w:rPr>
        <w:t>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 xml:space="preserve">Por otra parte, se informa que de conformidad con el numeral </w:t>
      </w:r>
      <w:r w:rsidRPr="00700583">
        <w:rPr>
          <w:rFonts w:ascii="Montserrat Medium" w:eastAsia="Times New Roman" w:hAnsi="Montserrat Medium" w:cs="Arial"/>
          <w:b/>
          <w:sz w:val="20"/>
          <w:szCs w:val="20"/>
          <w:lang w:val="es-ES_tradnl" w:eastAsia="ar-SA"/>
        </w:rPr>
        <w:t>10</w:t>
      </w:r>
      <w:r w:rsidRPr="00700583">
        <w:rPr>
          <w:rFonts w:ascii="Montserrat Medium" w:eastAsia="Times New Roman" w:hAnsi="Montserrat Medium" w:cs="Arial"/>
          <w:sz w:val="20"/>
          <w:szCs w:val="20"/>
          <w:lang w:val="es-ES_tradnl" w:eastAsia="ar-SA"/>
        </w:rPr>
        <w:t xml:space="preserve"> de dicho Anexo Segundo, los licitantes podrán presentar una declaración de integridad en la que manifiesten, bajo protesta de decir verdad, que por sí mismos o a través de interpósita persona, se abstendrán de realizar conductas contrarias a las disposiciones jurídicas aplicables.</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Diario Oficial de la Federación el día 9 de diciembre de 2015.</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Pr="00700583" w:rsidRDefault="008F6777" w:rsidP="001014F5">
      <w:pPr>
        <w:pStyle w:val="Ttulo1"/>
        <w:numPr>
          <w:ilvl w:val="0"/>
          <w:numId w:val="39"/>
        </w:numPr>
        <w:spacing w:before="0" w:after="0" w:line="276" w:lineRule="auto"/>
        <w:ind w:left="426" w:right="49" w:hanging="426"/>
        <w:jc w:val="both"/>
        <w:rPr>
          <w:rFonts w:ascii="Montserrat Medium" w:hAnsi="Montserrat Medium" w:cs="Arial"/>
          <w:sz w:val="20"/>
          <w:szCs w:val="20"/>
          <w:lang w:val="es-ES_tradnl"/>
        </w:rPr>
      </w:pPr>
      <w:bookmarkStart w:id="185" w:name="_Toc83389379"/>
      <w:r w:rsidRPr="00700583">
        <w:rPr>
          <w:rFonts w:ascii="Montserrat Medium" w:hAnsi="Montserrat Medium" w:cs="Arial"/>
          <w:sz w:val="20"/>
          <w:szCs w:val="20"/>
          <w:lang w:val="es-ES_tradnl"/>
        </w:rPr>
        <w:t>AVISO DE PRIVACIDAD SIMPLIFICADO DE LOS PROCEDIMIENTOS DE ADQUISICIONES DE BIENES, ARRENDAMIENTOS Y CONTRATACIÓN DE SERVICIOS.</w:t>
      </w:r>
      <w:bookmarkEnd w:id="185"/>
    </w:p>
    <w:p w:rsidR="008F6777" w:rsidRPr="00700583" w:rsidRDefault="008F6777" w:rsidP="003F3C9E">
      <w:pPr>
        <w:suppressAutoHyphens/>
        <w:spacing w:line="276" w:lineRule="auto"/>
        <w:ind w:right="49"/>
        <w:rPr>
          <w:rFonts w:ascii="Montserrat Medium" w:eastAsia="Times New Roman" w:hAnsi="Montserrat Medium" w:cs="Arial"/>
          <w:sz w:val="20"/>
          <w:szCs w:val="20"/>
          <w:lang w:val="es-ES_tradnl"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En atención al principio de má</w:t>
      </w:r>
      <w:r w:rsidR="00010940" w:rsidRPr="00700583">
        <w:rPr>
          <w:rFonts w:ascii="Montserrat Medium" w:eastAsia="Times New Roman" w:hAnsi="Montserrat Medium" w:cs="Arial"/>
          <w:sz w:val="20"/>
          <w:szCs w:val="20"/>
          <w:lang w:val="es-ES_tradnl" w:eastAsia="ar-SA"/>
        </w:rPr>
        <w:t>xima publicidad establecido en l</w:t>
      </w:r>
      <w:r w:rsidRPr="00700583">
        <w:rPr>
          <w:rFonts w:ascii="Montserrat Medium" w:eastAsia="Times New Roman" w:hAnsi="Montserrat Medium" w:cs="Arial"/>
          <w:sz w:val="20"/>
          <w:szCs w:val="20"/>
          <w:lang w:val="es-ES_tradnl" w:eastAsia="ar-SA"/>
        </w:rPr>
        <w:t xml:space="preserve">a Ley Federal de Transparencia y Acceso a la Información Pública y en relación a los artículos </w:t>
      </w:r>
      <w:r w:rsidRPr="00700583">
        <w:rPr>
          <w:rFonts w:ascii="Montserrat Medium" w:eastAsia="Times New Roman" w:hAnsi="Montserrat Medium" w:cs="Arial"/>
          <w:b/>
          <w:sz w:val="20"/>
          <w:szCs w:val="20"/>
          <w:lang w:val="es-ES_tradnl" w:eastAsia="ar-SA"/>
        </w:rPr>
        <w:t xml:space="preserve">110, 113 </w:t>
      </w:r>
      <w:r w:rsidRPr="00700583">
        <w:rPr>
          <w:rFonts w:ascii="Montserrat Medium" w:eastAsia="Times New Roman" w:hAnsi="Montserrat Medium" w:cs="Arial"/>
          <w:sz w:val="20"/>
          <w:szCs w:val="20"/>
          <w:lang w:val="es-ES_tradnl" w:eastAsia="ar-SA"/>
        </w:rPr>
        <w:t>y</w:t>
      </w:r>
      <w:r w:rsidRPr="00700583">
        <w:rPr>
          <w:rFonts w:ascii="Montserrat Medium" w:eastAsia="Times New Roman" w:hAnsi="Montserrat Medium" w:cs="Arial"/>
          <w:b/>
          <w:sz w:val="20"/>
          <w:szCs w:val="20"/>
          <w:lang w:val="es-ES_tradnl" w:eastAsia="ar-SA"/>
        </w:rPr>
        <w:t xml:space="preserve"> 117</w:t>
      </w:r>
      <w:r w:rsidRPr="00700583">
        <w:rPr>
          <w:rFonts w:ascii="Montserrat Medium" w:eastAsia="Times New Roman" w:hAnsi="Montserrat Medium" w:cs="Arial"/>
          <w:sz w:val="20"/>
          <w:szCs w:val="20"/>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r w:rsidRPr="00700583">
        <w:rPr>
          <w:rFonts w:ascii="Montserrat Medium" w:eastAsia="Times New Roman" w:hAnsi="Montserrat Medium" w:cs="Arial"/>
          <w:sz w:val="20"/>
          <w:szCs w:val="20"/>
          <w:lang w:val="es-ES_tradnl" w:eastAsia="ar-SA"/>
        </w:rPr>
        <w:t>En ese tenor, conforme a los Lineamientos Generales en Materia de Clasificación y Desclasificación de la información, así como para la elaboración de Versiones Públicas publicados en el Diario Oficial de la Federación el día 15 de abril de 2016 y sus modificaciones del 29 de julio de 2016, para efecto de las publicaciones en versión pública, se testará la información clasificada como confidencial.</w:t>
      </w:r>
    </w:p>
    <w:p w:rsidR="008F6777" w:rsidRPr="00700583" w:rsidRDefault="008F6777"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Default="008F6777" w:rsidP="003F3C9E">
      <w:pPr>
        <w:suppressAutoHyphens/>
        <w:spacing w:line="276" w:lineRule="auto"/>
        <w:ind w:right="49"/>
        <w:jc w:val="both"/>
        <w:rPr>
          <w:rFonts w:ascii="Montserrat Medium" w:eastAsia="Times New Roman" w:hAnsi="Montserrat Medium" w:cs="Arial"/>
          <w:b/>
          <w:sz w:val="20"/>
          <w:szCs w:val="20"/>
          <w:lang w:val="es-ES_tradnl" w:eastAsia="ar-SA"/>
        </w:rPr>
      </w:pPr>
      <w:r w:rsidRPr="00700583">
        <w:rPr>
          <w:rFonts w:ascii="Montserrat Medium" w:eastAsia="Times New Roman" w:hAnsi="Montserrat Medium" w:cs="Arial"/>
          <w:sz w:val="20"/>
          <w:szCs w:val="20"/>
          <w:lang w:val="es-ES_tradnl" w:eastAsia="ar-SA"/>
        </w:rPr>
        <w:t xml:space="preserve">Por lo anterior, con fundamento en el artículo </w:t>
      </w:r>
      <w:r w:rsidRPr="00700583">
        <w:rPr>
          <w:rFonts w:ascii="Montserrat Medium" w:eastAsia="Times New Roman" w:hAnsi="Montserrat Medium" w:cs="Arial"/>
          <w:b/>
          <w:sz w:val="20"/>
          <w:szCs w:val="20"/>
          <w:lang w:val="es-ES_tradnl" w:eastAsia="ar-SA"/>
        </w:rPr>
        <w:t>68</w:t>
      </w:r>
      <w:r w:rsidRPr="00700583">
        <w:rPr>
          <w:rFonts w:ascii="Montserrat Medium" w:eastAsia="Times New Roman" w:hAnsi="Montserrat Medium" w:cs="Arial"/>
          <w:sz w:val="20"/>
          <w:szCs w:val="20"/>
          <w:lang w:val="es-ES_tradnl" w:eastAsia="ar-SA"/>
        </w:rPr>
        <w:t xml:space="preserve"> de La Ley Federal de Transparencia y Acceso a la Información Pública, en relación con el artículo </w:t>
      </w:r>
      <w:r w:rsidRPr="00700583">
        <w:rPr>
          <w:rFonts w:ascii="Montserrat Medium" w:eastAsia="Times New Roman" w:hAnsi="Montserrat Medium" w:cs="Arial"/>
          <w:b/>
          <w:sz w:val="20"/>
          <w:szCs w:val="20"/>
          <w:lang w:val="es-ES_tradnl" w:eastAsia="ar-SA"/>
        </w:rPr>
        <w:t>70</w:t>
      </w:r>
      <w:r w:rsidRPr="00700583">
        <w:rPr>
          <w:rFonts w:ascii="Montserrat Medium" w:eastAsia="Times New Roman" w:hAnsi="Montserrat Medium" w:cs="Arial"/>
          <w:sz w:val="20"/>
          <w:szCs w:val="20"/>
          <w:lang w:val="es-ES_tradnl" w:eastAsia="ar-SA"/>
        </w:rPr>
        <w:t xml:space="preserve">, fracción </w:t>
      </w:r>
      <w:r w:rsidRPr="00700583">
        <w:rPr>
          <w:rFonts w:ascii="Montserrat Medium" w:eastAsia="Times New Roman" w:hAnsi="Montserrat Medium" w:cs="Arial"/>
          <w:b/>
          <w:sz w:val="20"/>
          <w:szCs w:val="20"/>
          <w:lang w:val="es-ES_tradnl" w:eastAsia="ar-SA"/>
        </w:rPr>
        <w:t xml:space="preserve">XXVIII </w:t>
      </w:r>
      <w:r w:rsidRPr="00700583">
        <w:rPr>
          <w:rFonts w:ascii="Montserrat Medium" w:eastAsia="Times New Roman" w:hAnsi="Montserrat Medium" w:cs="Arial"/>
          <w:sz w:val="20"/>
          <w:szCs w:val="20"/>
          <w:lang w:val="es-ES_tradnl" w:eastAsia="ar-SA"/>
        </w:rPr>
        <w:t xml:space="preserve">de La Ley General de Transparencia y Acceso a la Información Pública, la información de “La </w:t>
      </w:r>
      <w:r w:rsidR="004B5596">
        <w:rPr>
          <w:rFonts w:ascii="Montserrat Medium" w:eastAsia="Times New Roman" w:hAnsi="Montserrat Medium" w:cs="Arial"/>
          <w:sz w:val="20"/>
          <w:szCs w:val="20"/>
          <w:lang w:val="es-ES_tradnl" w:eastAsia="ar-SA"/>
        </w:rPr>
        <w:t>Invitación</w:t>
      </w:r>
      <w:r w:rsidRPr="00700583">
        <w:rPr>
          <w:rFonts w:ascii="Montserrat Medium" w:eastAsia="Times New Roman" w:hAnsi="Montserrat Medium" w:cs="Arial"/>
          <w:sz w:val="20"/>
          <w:szCs w:val="20"/>
          <w:lang w:val="es-ES_tradnl" w:eastAsia="ar-SA"/>
        </w:rPr>
        <w:t>”, así como la versión pública de los requisitos y de la propuesta técnica y económica que presenten los licitantes, será de carácter público una vez emitido el Fallo y publicado en “CompraNet”, conforme a los criterios emitidos por el Instituto Nacional de Transparencia, Acceso a la Información y Protección de Datos Personales (</w:t>
      </w:r>
      <w:r w:rsidRPr="002A472E">
        <w:rPr>
          <w:rFonts w:ascii="Montserrat Medium" w:eastAsia="Times New Roman" w:hAnsi="Montserrat Medium" w:cs="Arial"/>
          <w:sz w:val="20"/>
          <w:szCs w:val="20"/>
          <w:lang w:val="es-ES_tradnl" w:eastAsia="ar-SA"/>
        </w:rPr>
        <w:t xml:space="preserve">INAI). </w:t>
      </w:r>
      <w:r w:rsidR="002A1B8C" w:rsidRPr="002A472E">
        <w:rPr>
          <w:rFonts w:ascii="Montserrat Medium" w:eastAsia="Times New Roman" w:hAnsi="Montserrat Medium" w:cs="Arial"/>
          <w:b/>
          <w:sz w:val="20"/>
          <w:szCs w:val="20"/>
          <w:lang w:val="es-ES_tradnl" w:eastAsia="ar-SA"/>
        </w:rPr>
        <w:t>Anexo XV</w:t>
      </w:r>
    </w:p>
    <w:p w:rsidR="007D4BA0" w:rsidRPr="00700583" w:rsidRDefault="007D4BA0" w:rsidP="003F3C9E">
      <w:pPr>
        <w:suppressAutoHyphens/>
        <w:spacing w:line="276" w:lineRule="auto"/>
        <w:ind w:right="49"/>
        <w:jc w:val="both"/>
        <w:rPr>
          <w:rFonts w:ascii="Montserrat Medium" w:eastAsia="Times New Roman" w:hAnsi="Montserrat Medium" w:cs="Arial"/>
          <w:sz w:val="20"/>
          <w:szCs w:val="20"/>
          <w:lang w:val="es-ES_tradnl" w:eastAsia="ar-SA"/>
        </w:rPr>
      </w:pPr>
    </w:p>
    <w:p w:rsidR="008F6777" w:rsidRPr="00700583" w:rsidRDefault="008F6777" w:rsidP="003F3C9E">
      <w:pPr>
        <w:suppressAutoHyphens/>
        <w:spacing w:line="276" w:lineRule="auto"/>
        <w:ind w:right="49"/>
        <w:rPr>
          <w:rFonts w:ascii="Montserrat Medium" w:eastAsia="Times New Roman" w:hAnsi="Montserrat Medium" w:cs="Arial"/>
          <w:sz w:val="20"/>
          <w:szCs w:val="20"/>
          <w:lang w:val="es-ES_tradnl" w:eastAsia="ar-SA"/>
        </w:rPr>
      </w:pPr>
    </w:p>
    <w:p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ÁREA CONTRATANTE</w:t>
      </w:r>
    </w:p>
    <w:p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p>
    <w:p w:rsidR="001B7466" w:rsidRDefault="001B7466" w:rsidP="003F3C9E">
      <w:pPr>
        <w:suppressAutoHyphens/>
        <w:spacing w:line="276" w:lineRule="auto"/>
        <w:ind w:right="49"/>
        <w:jc w:val="center"/>
        <w:rPr>
          <w:rFonts w:ascii="Montserrat Medium" w:eastAsia="Times New Roman" w:hAnsi="Montserrat Medium" w:cs="Arial"/>
          <w:b/>
          <w:sz w:val="20"/>
          <w:szCs w:val="20"/>
          <w:lang w:val="es-ES" w:eastAsia="ar-SA"/>
        </w:rPr>
      </w:pPr>
    </w:p>
    <w:p w:rsidR="006D52C3" w:rsidRPr="00700583" w:rsidRDefault="006D52C3" w:rsidP="003F3C9E">
      <w:pPr>
        <w:suppressAutoHyphens/>
        <w:spacing w:line="276" w:lineRule="auto"/>
        <w:ind w:right="49"/>
        <w:jc w:val="center"/>
        <w:rPr>
          <w:rFonts w:ascii="Montserrat Medium" w:eastAsia="Times New Roman" w:hAnsi="Montserrat Medium" w:cs="Arial"/>
          <w:b/>
          <w:sz w:val="20"/>
          <w:szCs w:val="20"/>
          <w:lang w:val="es-ES" w:eastAsia="ar-SA"/>
        </w:rPr>
      </w:pPr>
    </w:p>
    <w:p w:rsidR="008F6777" w:rsidRPr="00700583" w:rsidRDefault="00992F9B" w:rsidP="003F3C9E">
      <w:pPr>
        <w:suppressAutoHyphens/>
        <w:spacing w:line="276" w:lineRule="auto"/>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 xml:space="preserve">C.P. Elvia Ascencio </w:t>
      </w:r>
      <w:r w:rsidR="006D52C3">
        <w:rPr>
          <w:rFonts w:ascii="Montserrat Medium" w:eastAsia="Times New Roman" w:hAnsi="Montserrat Medium" w:cs="Arial"/>
          <w:b/>
          <w:sz w:val="20"/>
          <w:szCs w:val="20"/>
          <w:lang w:val="es-ES" w:eastAsia="ar-SA"/>
        </w:rPr>
        <w:t>Millán</w:t>
      </w:r>
    </w:p>
    <w:p w:rsidR="008F6777" w:rsidRPr="00700583" w:rsidRDefault="008F6777" w:rsidP="003F3C9E">
      <w:pPr>
        <w:suppressAutoHyphens/>
        <w:spacing w:line="276" w:lineRule="auto"/>
        <w:ind w:right="49"/>
        <w:jc w:val="center"/>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t xml:space="preserve">Titular de la </w:t>
      </w:r>
      <w:r w:rsidR="004C6C7B">
        <w:rPr>
          <w:rFonts w:ascii="Montserrat Medium" w:eastAsia="Times New Roman" w:hAnsi="Montserrat Medium" w:cs="Arial"/>
          <w:b/>
          <w:sz w:val="20"/>
          <w:szCs w:val="20"/>
          <w:lang w:val="es-ES" w:eastAsia="ar-SA"/>
        </w:rPr>
        <w:t>Coordinación Técnica de Bienes y Servicios</w:t>
      </w:r>
    </w:p>
    <w:p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 xml:space="preserve">Con fundamento en el numeral 5.3.8 inciso a) </w:t>
      </w:r>
    </w:p>
    <w:p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proofErr w:type="gramStart"/>
      <w:r w:rsidRPr="00700583">
        <w:rPr>
          <w:rFonts w:ascii="Montserrat Medium" w:eastAsia="Times New Roman" w:hAnsi="Montserrat Medium" w:cs="Arial"/>
          <w:sz w:val="20"/>
          <w:szCs w:val="20"/>
          <w:lang w:val="es-ES" w:eastAsia="ar-SA"/>
        </w:rPr>
        <w:t>de</w:t>
      </w:r>
      <w:proofErr w:type="gramEnd"/>
      <w:r w:rsidRPr="00700583">
        <w:rPr>
          <w:rFonts w:ascii="Montserrat Medium" w:eastAsia="Times New Roman" w:hAnsi="Montserrat Medium" w:cs="Arial"/>
          <w:sz w:val="20"/>
          <w:szCs w:val="20"/>
          <w:lang w:val="es-ES" w:eastAsia="ar-SA"/>
        </w:rPr>
        <w:t xml:space="preserve"> las </w:t>
      </w:r>
      <w:r w:rsidR="003B78AE" w:rsidRPr="00700583">
        <w:rPr>
          <w:rFonts w:ascii="Montserrat Medium" w:eastAsia="Times New Roman" w:hAnsi="Montserrat Medium" w:cs="Arial"/>
          <w:sz w:val="20"/>
          <w:szCs w:val="20"/>
          <w:lang w:val="es-ES" w:eastAsia="ar-SA"/>
        </w:rPr>
        <w:t>Políticas</w:t>
      </w:r>
      <w:r w:rsidRPr="00700583">
        <w:rPr>
          <w:rFonts w:ascii="Montserrat Medium" w:eastAsia="Times New Roman" w:hAnsi="Montserrat Medium" w:cs="Arial"/>
          <w:sz w:val="20"/>
          <w:szCs w:val="20"/>
          <w:lang w:val="es-ES" w:eastAsia="ar-SA"/>
        </w:rPr>
        <w:t>, Bases y Lineamientos en Materia de Adquisiciones,</w:t>
      </w:r>
    </w:p>
    <w:p w:rsidR="008F6777" w:rsidRPr="00700583" w:rsidRDefault="008F6777" w:rsidP="003F3C9E">
      <w:pPr>
        <w:suppressAutoHyphens/>
        <w:spacing w:line="276" w:lineRule="auto"/>
        <w:ind w:right="49"/>
        <w:jc w:val="center"/>
        <w:rPr>
          <w:rFonts w:ascii="Montserrat Medium" w:eastAsia="Times New Roman" w:hAnsi="Montserrat Medium" w:cs="Arial"/>
          <w:sz w:val="20"/>
          <w:szCs w:val="20"/>
          <w:lang w:val="es-ES" w:eastAsia="ar-SA"/>
        </w:rPr>
      </w:pPr>
      <w:r w:rsidRPr="00700583">
        <w:rPr>
          <w:rFonts w:ascii="Montserrat Medium" w:eastAsia="Times New Roman" w:hAnsi="Montserrat Medium" w:cs="Arial"/>
          <w:sz w:val="20"/>
          <w:szCs w:val="20"/>
          <w:lang w:val="es-ES" w:eastAsia="ar-SA"/>
        </w:rPr>
        <w:t>Arrendamientos y Servicios del IMSS</w:t>
      </w:r>
    </w:p>
    <w:p w:rsidR="008F6777" w:rsidRDefault="008F6777" w:rsidP="00FF28E0">
      <w:pPr>
        <w:spacing w:line="276" w:lineRule="auto"/>
        <w:rPr>
          <w:rFonts w:ascii="Montserrat Medium" w:eastAsia="Times New Roman" w:hAnsi="Montserrat Medium" w:cs="Arial"/>
          <w:b/>
          <w:sz w:val="20"/>
          <w:szCs w:val="20"/>
          <w:lang w:val="es-ES" w:eastAsia="ar-SA"/>
        </w:rPr>
      </w:pPr>
      <w:r w:rsidRPr="00700583">
        <w:rPr>
          <w:rFonts w:ascii="Montserrat Medium" w:eastAsia="Times New Roman" w:hAnsi="Montserrat Medium" w:cs="Arial"/>
          <w:b/>
          <w:sz w:val="20"/>
          <w:szCs w:val="20"/>
          <w:lang w:val="es-ES" w:eastAsia="ar-SA"/>
        </w:rPr>
        <w:br w:type="page"/>
      </w:r>
    </w:p>
    <w:p w:rsidR="0039217B" w:rsidRDefault="0039217B" w:rsidP="0039217B">
      <w:pPr>
        <w:spacing w:line="276" w:lineRule="auto"/>
        <w:jc w:val="center"/>
        <w:rPr>
          <w:rFonts w:ascii="Montserrat Medium" w:eastAsia="Times New Roman" w:hAnsi="Montserrat Medium" w:cs="Arial"/>
          <w:b/>
          <w:sz w:val="20"/>
          <w:szCs w:val="20"/>
          <w:lang w:val="es-ES" w:eastAsia="ar-SA"/>
        </w:rPr>
      </w:pPr>
    </w:p>
    <w:p w:rsidR="00796C76" w:rsidRPr="007200E9" w:rsidRDefault="00D27AAC" w:rsidP="00796C76">
      <w:pPr>
        <w:pStyle w:val="Ttulo1"/>
        <w:numPr>
          <w:ilvl w:val="0"/>
          <w:numId w:val="0"/>
        </w:numPr>
        <w:spacing w:before="0" w:after="0"/>
        <w:ind w:left="360" w:right="49"/>
        <w:jc w:val="center"/>
        <w:rPr>
          <w:rFonts w:ascii="Montserrat Medium" w:hAnsi="Montserrat Medium" w:cs="Arial"/>
          <w:sz w:val="22"/>
          <w:szCs w:val="22"/>
          <w:lang w:val="es-ES"/>
        </w:rPr>
      </w:pPr>
      <w:bookmarkStart w:id="186" w:name="_Toc460500936"/>
      <w:bookmarkStart w:id="187" w:name="_Toc83389380"/>
      <w:r>
        <w:rPr>
          <w:rFonts w:ascii="Montserrat Medium" w:hAnsi="Montserrat Medium" w:cs="Arial"/>
          <w:sz w:val="22"/>
          <w:szCs w:val="22"/>
          <w:lang w:val="es-ES"/>
        </w:rPr>
        <w:t>A</w:t>
      </w:r>
      <w:r w:rsidR="00796C76" w:rsidRPr="007200E9">
        <w:rPr>
          <w:rFonts w:ascii="Montserrat Medium" w:hAnsi="Montserrat Medium" w:cs="Arial"/>
          <w:sz w:val="22"/>
          <w:szCs w:val="22"/>
          <w:lang w:val="es-ES"/>
        </w:rPr>
        <w:t>NEXO I</w:t>
      </w:r>
      <w:r w:rsidR="00796C76" w:rsidRPr="007200E9">
        <w:rPr>
          <w:rFonts w:ascii="Montserrat Medium" w:hAnsi="Montserrat Medium" w:cs="Arial"/>
          <w:sz w:val="22"/>
          <w:szCs w:val="22"/>
          <w:lang w:val="es-ES"/>
        </w:rPr>
        <w:br/>
        <w:t xml:space="preserve">MANIFESTACIÓN DE INTERÉS EN PARTICIPAR EN LA </w:t>
      </w:r>
      <w:r w:rsidR="004B5596">
        <w:rPr>
          <w:rFonts w:ascii="Montserrat Medium" w:hAnsi="Montserrat Medium" w:cs="Arial"/>
          <w:sz w:val="22"/>
          <w:szCs w:val="22"/>
          <w:lang w:val="es-ES"/>
        </w:rPr>
        <w:t>INVITACIÓN</w:t>
      </w:r>
      <w:bookmarkEnd w:id="186"/>
      <w:bookmarkEnd w:id="187"/>
    </w:p>
    <w:p w:rsidR="00796C76" w:rsidRPr="007200E9" w:rsidRDefault="00796C76" w:rsidP="00796C76">
      <w:pPr>
        <w:suppressAutoHyphens/>
        <w:ind w:right="49"/>
        <w:jc w:val="both"/>
        <w:rPr>
          <w:rFonts w:ascii="Montserrat Medium" w:eastAsia="Times New Roman" w:hAnsi="Montserrat Medium" w:cs="Arial"/>
          <w:lang w:val="es-ES" w:eastAsia="ar-SA"/>
        </w:rPr>
      </w:pPr>
    </w:p>
    <w:p w:rsidR="00796C76" w:rsidRPr="007200E9" w:rsidRDefault="00796C76" w:rsidP="00796C76">
      <w:pPr>
        <w:jc w:val="center"/>
        <w:rPr>
          <w:rFonts w:ascii="Montserrat Medium" w:hAnsi="Montserrat Medium" w:cs="Arial"/>
        </w:rPr>
      </w:pPr>
      <w:r w:rsidRPr="007200E9">
        <w:rPr>
          <w:rFonts w:ascii="Montserrat Medium" w:hAnsi="Montserrat Medium" w:cs="Arial"/>
        </w:rPr>
        <w:t xml:space="preserve">(CARTA </w:t>
      </w:r>
      <w:r w:rsidRPr="00692756">
        <w:rPr>
          <w:rFonts w:ascii="Montserrat Medium" w:hAnsi="Montserrat Medium" w:cs="Arial"/>
        </w:rPr>
        <w:t>PREFERENTEMENTE</w:t>
      </w:r>
      <w:r w:rsidRPr="007200E9">
        <w:rPr>
          <w:rFonts w:ascii="Montserrat Medium" w:hAnsi="Montserrat Medium" w:cs="Arial"/>
        </w:rPr>
        <w:t xml:space="preserve"> EN PAPEL MEMBRETADO Y FIRMA AUTÓGRAFA)</w:t>
      </w:r>
    </w:p>
    <w:p w:rsidR="00796C76" w:rsidRPr="007200E9" w:rsidRDefault="00796C76" w:rsidP="00796C76">
      <w:pPr>
        <w:jc w:val="right"/>
        <w:rPr>
          <w:rFonts w:ascii="Montserrat Medium" w:hAnsi="Montserrat Medium" w:cs="Arial"/>
          <w:lang w:val="es-ES_tradnl"/>
        </w:rPr>
      </w:pPr>
    </w:p>
    <w:p w:rsidR="00796C76" w:rsidRPr="007200E9" w:rsidRDefault="00796C76" w:rsidP="00796C76">
      <w:pPr>
        <w:ind w:right="49"/>
        <w:jc w:val="right"/>
        <w:rPr>
          <w:rFonts w:ascii="Montserrat Medium" w:hAnsi="Montserrat Medium" w:cs="Arial"/>
        </w:rPr>
      </w:pPr>
      <w:r w:rsidRPr="007200E9">
        <w:rPr>
          <w:rFonts w:ascii="Montserrat Medium" w:hAnsi="Montserrat Medium" w:cs="Arial"/>
        </w:rPr>
        <w:t>______</w:t>
      </w:r>
      <w:proofErr w:type="spellStart"/>
      <w:r w:rsidRPr="007200E9">
        <w:rPr>
          <w:rFonts w:ascii="Montserrat Medium" w:hAnsi="Montserrat Medium" w:cs="Arial"/>
        </w:rPr>
        <w:t>de___________de</w:t>
      </w:r>
      <w:proofErr w:type="spellEnd"/>
      <w:r w:rsidRPr="007200E9">
        <w:rPr>
          <w:rFonts w:ascii="Montserrat Medium" w:hAnsi="Montserrat Medium" w:cs="Arial"/>
        </w:rPr>
        <w:t>_____________</w:t>
      </w:r>
    </w:p>
    <w:p w:rsidR="00796C76" w:rsidRPr="007200E9" w:rsidRDefault="00796C76" w:rsidP="00796C76">
      <w:pPr>
        <w:jc w:val="both"/>
        <w:rPr>
          <w:rFonts w:ascii="Montserrat Medium" w:hAnsi="Montserrat Medium" w:cs="Arial"/>
          <w:lang w:val="es-ES_tradnl"/>
        </w:rPr>
      </w:pPr>
    </w:p>
    <w:p w:rsidR="00796C76" w:rsidRPr="007200E9" w:rsidRDefault="00796C76" w:rsidP="00796C76">
      <w:pPr>
        <w:jc w:val="both"/>
        <w:rPr>
          <w:rFonts w:ascii="Montserrat Medium" w:hAnsi="Montserrat Medium" w:cs="Arial"/>
          <w:b/>
          <w:lang w:val="es-ES_tradnl"/>
        </w:rPr>
      </w:pPr>
      <w:r w:rsidRPr="007200E9">
        <w:rPr>
          <w:rFonts w:ascii="Montserrat Medium" w:hAnsi="Montserrat Medium" w:cs="Arial"/>
          <w:lang w:val="es-ES_tradnl"/>
        </w:rPr>
        <w:t xml:space="preserve">Con fundamento en el artículo </w:t>
      </w:r>
      <w:r w:rsidRPr="007200E9">
        <w:rPr>
          <w:rFonts w:ascii="Montserrat Medium" w:hAnsi="Montserrat Medium" w:cs="Arial"/>
          <w:b/>
          <w:lang w:val="es-ES_tradnl"/>
        </w:rPr>
        <w:t>33 Bis</w:t>
      </w:r>
      <w:r w:rsidRPr="007200E9">
        <w:rPr>
          <w:rFonts w:ascii="Montserrat Medium" w:hAnsi="Montserrat Medium" w:cs="Arial"/>
          <w:lang w:val="es-ES_tradnl"/>
        </w:rPr>
        <w:t xml:space="preserve"> tercer párrafo de la Ley de Adquisiciones, Arrendamientos y Servicios del Sector Publico, expreso mi interés en participar en la </w:t>
      </w:r>
      <w:r w:rsidR="00861F99">
        <w:rPr>
          <w:rFonts w:ascii="Montserrat Medium" w:hAnsi="Montserrat Medium" w:cs="Arial"/>
          <w:lang w:val="es-ES_tradnl"/>
        </w:rPr>
        <w:t>Invitación</w:t>
      </w:r>
      <w:r w:rsidRPr="007200E9">
        <w:rPr>
          <w:rFonts w:ascii="Montserrat Medium" w:hAnsi="Montserrat Medium" w:cs="Arial"/>
          <w:lang w:val="es-ES_tradnl"/>
        </w:rPr>
        <w:t xml:space="preserve"> número _____________, y manifiesto </w:t>
      </w:r>
      <w:r w:rsidRPr="00535207">
        <w:rPr>
          <w:rFonts w:ascii="Montserrat Medium" w:hAnsi="Montserrat Medium" w:cs="Arial"/>
          <w:lang w:val="es-ES_tradnl"/>
        </w:rPr>
        <w:t>bajo protesta de decir verdad, que cuent</w:t>
      </w:r>
      <w:r>
        <w:rPr>
          <w:rFonts w:ascii="Montserrat Medium" w:hAnsi="Montserrat Medium" w:cs="Arial"/>
          <w:lang w:val="es-ES_tradnl"/>
        </w:rPr>
        <w:t>o</w:t>
      </w:r>
      <w:r w:rsidRPr="00535207">
        <w:rPr>
          <w:rFonts w:ascii="Montserrat Medium" w:hAnsi="Montserrat Medium" w:cs="Arial"/>
          <w:lang w:val="es-ES_tradnl"/>
        </w:rPr>
        <w:t xml:space="preserve"> con facultades suficientes para comprometer</w:t>
      </w:r>
      <w:r>
        <w:rPr>
          <w:rFonts w:ascii="Montserrat Medium" w:hAnsi="Montserrat Medium" w:cs="Arial"/>
          <w:lang w:val="es-ES_tradnl"/>
        </w:rPr>
        <w:t>me</w:t>
      </w:r>
      <w:r w:rsidRPr="00535207">
        <w:rPr>
          <w:rFonts w:ascii="Montserrat Medium" w:hAnsi="Montserrat Medium" w:cs="Arial"/>
          <w:lang w:val="es-ES_tradnl"/>
        </w:rPr>
        <w:t xml:space="preserve"> por sí o por </w:t>
      </w:r>
      <w:r>
        <w:rPr>
          <w:rFonts w:ascii="Montserrat Medium" w:hAnsi="Montserrat Medium" w:cs="Arial"/>
          <w:lang w:val="es-ES_tradnl"/>
        </w:rPr>
        <w:t>mi</w:t>
      </w:r>
      <w:r w:rsidRPr="00535207">
        <w:rPr>
          <w:rFonts w:ascii="Montserrat Medium" w:hAnsi="Montserrat Medium" w:cs="Arial"/>
          <w:lang w:val="es-ES_tradnl"/>
        </w:rPr>
        <w:t xml:space="preserve"> representada, </w:t>
      </w:r>
      <w:r>
        <w:rPr>
          <w:rFonts w:ascii="Montserrat Medium" w:hAnsi="Montserrat Medium" w:cs="Arial"/>
          <w:lang w:val="es-ES_tradnl"/>
        </w:rPr>
        <w:t>y</w:t>
      </w:r>
      <w:r w:rsidRPr="00535207">
        <w:rPr>
          <w:rFonts w:ascii="Montserrat Medium" w:hAnsi="Montserrat Medium" w:cs="Arial"/>
          <w:lang w:val="es-ES_tradnl"/>
        </w:rPr>
        <w:t xml:space="preserve"> los datos </w:t>
      </w:r>
      <w:r>
        <w:rPr>
          <w:rFonts w:ascii="Montserrat Medium" w:hAnsi="Montserrat Medium" w:cs="Arial"/>
          <w:lang w:val="es-ES_tradnl"/>
        </w:rPr>
        <w:t xml:space="preserve">son </w:t>
      </w:r>
      <w:r w:rsidRPr="007200E9">
        <w:rPr>
          <w:rFonts w:ascii="Montserrat Medium" w:hAnsi="Montserrat Medium" w:cs="Arial"/>
          <w:lang w:val="es-ES_tradnl"/>
        </w:rPr>
        <w:t>los siguientes:</w:t>
      </w: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796C76" w:rsidRPr="007200E9" w:rsidTr="00E9357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rsidR="00796C76" w:rsidRPr="007200E9" w:rsidRDefault="00796C76" w:rsidP="00E9357E">
            <w:pPr>
              <w:pStyle w:val="Sinespaciado"/>
              <w:jc w:val="center"/>
              <w:rPr>
                <w:rFonts w:ascii="Montserrat Medium" w:hAnsi="Montserrat Medium"/>
                <w:sz w:val="22"/>
                <w:szCs w:val="22"/>
              </w:rPr>
            </w:pPr>
            <w:r w:rsidRPr="007200E9">
              <w:rPr>
                <w:rFonts w:ascii="Montserrat Medium" w:hAnsi="Montserrat Medium"/>
                <w:sz w:val="22"/>
                <w:szCs w:val="22"/>
              </w:rPr>
              <w:t>Del</w:t>
            </w:r>
          </w:p>
          <w:p w:rsidR="00796C76" w:rsidRPr="007200E9" w:rsidRDefault="00796C76" w:rsidP="00E9357E">
            <w:pPr>
              <w:pStyle w:val="Sinespaciado"/>
              <w:jc w:val="center"/>
              <w:rPr>
                <w:rFonts w:ascii="Montserrat Medium" w:hAnsi="Montserrat Medium"/>
                <w:sz w:val="22"/>
                <w:szCs w:val="22"/>
              </w:rPr>
            </w:pPr>
            <w:r w:rsidRPr="007200E9">
              <w:rPr>
                <w:rFonts w:ascii="Montserrat Medium" w:hAnsi="Montserrat Medium"/>
                <w:sz w:val="22"/>
                <w:szCs w:val="22"/>
              </w:rPr>
              <w:t>licitante</w:t>
            </w:r>
          </w:p>
        </w:tc>
        <w:tc>
          <w:tcPr>
            <w:tcW w:w="4563" w:type="pct"/>
            <w:tcBorders>
              <w:top w:val="single" w:sz="12" w:space="0" w:color="auto"/>
              <w:left w:val="single" w:sz="12" w:space="0" w:color="auto"/>
              <w:bottom w:val="single" w:sz="12" w:space="0" w:color="auto"/>
              <w:right w:val="single" w:sz="12" w:space="0" w:color="auto"/>
            </w:tcBorders>
          </w:tcPr>
          <w:p w:rsidR="00796C76" w:rsidRPr="007200E9" w:rsidRDefault="00796C76" w:rsidP="00E9357E">
            <w:pPr>
              <w:pStyle w:val="Sinespaciado"/>
              <w:rPr>
                <w:rFonts w:ascii="Montserrat Medium" w:hAnsi="Montserrat Medium"/>
                <w:sz w:val="22"/>
                <w:szCs w:val="22"/>
              </w:rPr>
            </w:pP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 xml:space="preserve">Registro Federal de Contribuyentes: </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Nombre:</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 xml:space="preserve">Domicilio: calle y número: </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Colonia:                                                               Demarcación Territorial:</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Código postal:                                                    Entidad Federativa:</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Correo electrónico:</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 de la escritura pública en la que consta su acta constitutiva:                         Fecha:</w:t>
            </w:r>
          </w:p>
          <w:p w:rsidR="00796C76" w:rsidRPr="008105A5" w:rsidRDefault="00796C76" w:rsidP="00E9357E">
            <w:pPr>
              <w:tabs>
                <w:tab w:val="center" w:pos="4419"/>
                <w:tab w:val="left" w:pos="4536"/>
                <w:tab w:val="right" w:pos="8838"/>
              </w:tabs>
              <w:suppressAutoHyphens/>
              <w:ind w:right="49"/>
              <w:rPr>
                <w:rFonts w:ascii="Montserrat Medium" w:eastAsia="Calibri" w:hAnsi="Montserrat Medium" w:cs="Cambria"/>
                <w:lang w:val="es-ES" w:eastAsia="ar-SA"/>
              </w:rPr>
            </w:pPr>
            <w:r w:rsidRPr="008105A5">
              <w:rPr>
                <w:rFonts w:ascii="Montserrat Medium" w:eastAsia="Calibri" w:hAnsi="Montserrat Medium" w:cs="Cambria"/>
                <w:lang w:val="es-ES" w:eastAsia="ar-SA"/>
              </w:rPr>
              <w:t>Nombre, número y lugar del Notario Público ante el cual se protocolizó la misma:</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Nombre de los socios:</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Descripción del objeto social:</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Reformas al acta constitutiva:</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Inscripción en el Registro Público de Comercio:</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Núme</w:t>
            </w:r>
            <w:r w:rsidRPr="007200E9">
              <w:rPr>
                <w:rFonts w:ascii="Montserrat Medium" w:eastAsia="Apple SD 산돌고딕 Neo 일반체" w:hAnsi="Montserrat Medium" w:cs="Apple SD 산돌고딕 Neo 일반체"/>
                <w:sz w:val="22"/>
                <w:szCs w:val="22"/>
              </w:rPr>
              <w:t>r</w:t>
            </w:r>
            <w:r w:rsidRPr="007200E9">
              <w:rPr>
                <w:rFonts w:ascii="Montserrat Medium" w:hAnsi="Montserrat Medium"/>
                <w:sz w:val="22"/>
                <w:szCs w:val="22"/>
              </w:rPr>
              <w:t xml:space="preserve">o:     </w:t>
            </w:r>
            <w:r w:rsidRPr="007200E9">
              <w:rPr>
                <w:rFonts w:ascii="Montserrat Medium" w:hAnsi="Montserrat Medium" w:cs="Baoli SC Regular"/>
                <w:sz w:val="22"/>
                <w:szCs w:val="22"/>
              </w:rPr>
              <w:t xml:space="preserve"> </w:t>
            </w:r>
            <w:r w:rsidRPr="007200E9">
              <w:rPr>
                <w:rFonts w:ascii="Montserrat Medium" w:hAnsi="Montserrat Medium"/>
                <w:sz w:val="22"/>
                <w:szCs w:val="22"/>
              </w:rPr>
              <w:t xml:space="preserve">                                       Folio:                                                                          Fecha:</w:t>
            </w:r>
          </w:p>
        </w:tc>
      </w:tr>
      <w:tr w:rsidR="00796C76" w:rsidRPr="007200E9" w:rsidTr="00E9357E">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rsidR="00796C76" w:rsidRPr="007200E9" w:rsidRDefault="00796C76" w:rsidP="00E9357E">
            <w:pPr>
              <w:pStyle w:val="Sinespaciado"/>
              <w:jc w:val="center"/>
              <w:rPr>
                <w:rFonts w:ascii="Montserrat Medium" w:hAnsi="Montserrat Medium"/>
                <w:sz w:val="22"/>
                <w:szCs w:val="22"/>
              </w:rPr>
            </w:pPr>
            <w:r w:rsidRPr="007200E9">
              <w:rPr>
                <w:rFonts w:ascii="Montserrat Medium" w:hAnsi="Montserrat Medium"/>
                <w:sz w:val="22"/>
                <w:szCs w:val="22"/>
              </w:rPr>
              <w:t>Del Representante</w:t>
            </w:r>
          </w:p>
        </w:tc>
        <w:tc>
          <w:tcPr>
            <w:tcW w:w="4563" w:type="pct"/>
            <w:tcBorders>
              <w:top w:val="single" w:sz="12" w:space="0" w:color="auto"/>
              <w:left w:val="single" w:sz="12" w:space="0" w:color="auto"/>
              <w:bottom w:val="single" w:sz="12" w:space="0" w:color="auto"/>
              <w:right w:val="single" w:sz="12" w:space="0" w:color="auto"/>
            </w:tcBorders>
          </w:tcPr>
          <w:p w:rsidR="00796C76" w:rsidRPr="007200E9" w:rsidRDefault="00796C76" w:rsidP="00E9357E">
            <w:pPr>
              <w:pStyle w:val="Sinespaciado"/>
              <w:rPr>
                <w:rFonts w:ascii="Montserrat Medium" w:hAnsi="Montserrat Medium"/>
                <w:sz w:val="22"/>
                <w:szCs w:val="22"/>
              </w:rPr>
            </w:pP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Nombre:                                                     R.F.C.</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 xml:space="preserve">Domicilio: </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Datos del documento mediante el cual acredita su personalidad y facultades:</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Escritura pública número:                                                                     Fecha:</w:t>
            </w:r>
          </w:p>
          <w:p w:rsidR="00796C76" w:rsidRPr="007200E9" w:rsidRDefault="00796C76" w:rsidP="00E9357E">
            <w:pPr>
              <w:pStyle w:val="Sinespaciado"/>
              <w:rPr>
                <w:rFonts w:ascii="Montserrat Medium" w:hAnsi="Montserrat Medium"/>
                <w:sz w:val="22"/>
                <w:szCs w:val="22"/>
              </w:rPr>
            </w:pPr>
            <w:r w:rsidRPr="007200E9">
              <w:rPr>
                <w:rFonts w:ascii="Montserrat Medium" w:hAnsi="Montserrat Medium"/>
                <w:sz w:val="22"/>
                <w:szCs w:val="22"/>
              </w:rPr>
              <w:t>Nombre, número y lugar del notario público ante el cual se otorgó:</w:t>
            </w:r>
          </w:p>
          <w:p w:rsidR="00796C76" w:rsidRPr="007200E9" w:rsidRDefault="00796C76" w:rsidP="00E9357E">
            <w:pPr>
              <w:pStyle w:val="Sinespaciado"/>
              <w:rPr>
                <w:rFonts w:ascii="Montserrat Medium" w:hAnsi="Montserrat Medium"/>
                <w:sz w:val="22"/>
                <w:szCs w:val="22"/>
              </w:rPr>
            </w:pPr>
          </w:p>
        </w:tc>
      </w:tr>
    </w:tbl>
    <w:p w:rsidR="00796C76" w:rsidRPr="007200E9" w:rsidRDefault="00796C76" w:rsidP="00796C76">
      <w:pPr>
        <w:widowControl w:val="0"/>
        <w:pBdr>
          <w:bottom w:val="single" w:sz="12" w:space="1" w:color="auto"/>
        </w:pBdr>
        <w:jc w:val="center"/>
        <w:rPr>
          <w:rFonts w:ascii="Montserrat Medium" w:hAnsi="Montserrat Medium" w:cs="Arial"/>
          <w:lang w:val="es-ES_tradnl" w:eastAsia="es-ES"/>
        </w:rPr>
      </w:pPr>
    </w:p>
    <w:p w:rsidR="00796C76" w:rsidRDefault="00796C76" w:rsidP="00796C76">
      <w:pPr>
        <w:widowControl w:val="0"/>
        <w:jc w:val="center"/>
        <w:rPr>
          <w:rFonts w:ascii="Montserrat Medium" w:hAnsi="Montserrat Medium" w:cs="Arial"/>
          <w:bCs/>
          <w:lang w:val="es-ES_tradnl"/>
        </w:rPr>
      </w:pPr>
      <w:r w:rsidRPr="007200E9">
        <w:rPr>
          <w:rFonts w:ascii="Montserrat Medium" w:hAnsi="Montserrat Medium" w:cs="Arial"/>
          <w:bCs/>
          <w:lang w:val="es-ES_tradnl"/>
        </w:rPr>
        <w:t>(Nombre y firma del Representante Legal)</w:t>
      </w:r>
    </w:p>
    <w:p w:rsidR="00796C76" w:rsidRDefault="00796C76" w:rsidP="00796C76">
      <w:pPr>
        <w:widowControl w:val="0"/>
        <w:jc w:val="center"/>
        <w:rPr>
          <w:rFonts w:ascii="Montserrat Medium" w:hAnsi="Montserrat Medium" w:cs="Arial"/>
          <w:bCs/>
          <w:lang w:val="es-ES_tradnl"/>
        </w:rPr>
      </w:pPr>
    </w:p>
    <w:p w:rsidR="00796C76" w:rsidRDefault="00796C76" w:rsidP="00796C76">
      <w:pPr>
        <w:widowControl w:val="0"/>
        <w:jc w:val="center"/>
        <w:rPr>
          <w:rFonts w:ascii="Montserrat Medium" w:hAnsi="Montserrat Medium" w:cs="Arial"/>
          <w:bCs/>
          <w:lang w:val="es-ES_tradnl"/>
        </w:rPr>
      </w:pPr>
    </w:p>
    <w:p w:rsidR="008F6777" w:rsidRPr="00796C76" w:rsidRDefault="00A23027" w:rsidP="00796C76">
      <w:pPr>
        <w:widowControl w:val="0"/>
        <w:jc w:val="center"/>
        <w:rPr>
          <w:rFonts w:ascii="Montserrat Medium" w:eastAsia="Times New Roman" w:hAnsi="Montserrat Medium" w:cs="Arial"/>
          <w:b/>
          <w:bCs/>
          <w:kern w:val="1"/>
          <w:lang w:val="es-ES" w:eastAsia="ar-SA"/>
        </w:rPr>
      </w:pPr>
      <w:r w:rsidRPr="00796C76">
        <w:rPr>
          <w:rFonts w:ascii="Montserrat Medium" w:eastAsia="Times New Roman" w:hAnsi="Montserrat Medium" w:cs="Arial"/>
          <w:b/>
          <w:bCs/>
          <w:kern w:val="1"/>
          <w:lang w:val="es-ES" w:eastAsia="ar-SA"/>
        </w:rPr>
        <w:t>ANEXO I</w:t>
      </w:r>
      <w:r w:rsidR="008F6777" w:rsidRPr="00796C76">
        <w:rPr>
          <w:rFonts w:ascii="Montserrat Medium" w:eastAsia="Times New Roman" w:hAnsi="Montserrat Medium" w:cs="Arial"/>
          <w:b/>
          <w:bCs/>
          <w:kern w:val="1"/>
          <w:lang w:val="es-ES" w:eastAsia="ar-SA"/>
        </w:rPr>
        <w:t xml:space="preserve">I </w:t>
      </w:r>
      <w:bookmarkStart w:id="188" w:name="_Toc460500937"/>
      <w:r w:rsidR="008F6777" w:rsidRPr="00796C76">
        <w:rPr>
          <w:rFonts w:ascii="Montserrat Medium" w:eastAsia="Times New Roman" w:hAnsi="Montserrat Medium" w:cs="Arial"/>
          <w:b/>
          <w:bCs/>
          <w:kern w:val="1"/>
          <w:lang w:val="es-ES" w:eastAsia="ar-SA"/>
        </w:rPr>
        <w:br/>
        <w:t>FORMATO DE SOLICITUD DE ACLARACIONES A LA CONVOCATORIA</w:t>
      </w:r>
      <w:bookmarkEnd w:id="188"/>
    </w:p>
    <w:p w:rsidR="008F6777" w:rsidRPr="007200E9" w:rsidRDefault="008F6777" w:rsidP="008B2F90">
      <w:pPr>
        <w:suppressAutoHyphens/>
        <w:ind w:right="49"/>
        <w:jc w:val="center"/>
        <w:rPr>
          <w:rFonts w:ascii="Montserrat Medium" w:eastAsia="Times New Roman" w:hAnsi="Montserrat Medium" w:cs="Arial"/>
          <w:lang w:val="es-ES" w:eastAsia="ar-SA"/>
        </w:rPr>
      </w:pPr>
    </w:p>
    <w:p w:rsidR="008F6777" w:rsidRPr="007200E9" w:rsidRDefault="008F6777" w:rsidP="008B2F90">
      <w:pPr>
        <w:jc w:val="center"/>
        <w:rPr>
          <w:rFonts w:ascii="Montserrat Medium" w:hAnsi="Montserrat Medium" w:cs="Arial"/>
        </w:rPr>
      </w:pPr>
      <w:r w:rsidRPr="007200E9">
        <w:rPr>
          <w:rFonts w:ascii="Montserrat Medium" w:hAnsi="Montserrat Medium" w:cs="Arial"/>
        </w:rPr>
        <w:t xml:space="preserve">(CARTA </w:t>
      </w:r>
      <w:r w:rsidR="00796C76">
        <w:rPr>
          <w:rFonts w:ascii="Montserrat Medium" w:hAnsi="Montserrat Medium" w:cs="Arial"/>
        </w:rPr>
        <w:t>PREFERENTEMENTE EN</w:t>
      </w:r>
      <w:r w:rsidRPr="007200E9">
        <w:rPr>
          <w:rFonts w:ascii="Montserrat Medium" w:hAnsi="Montserrat Medium" w:cs="Arial"/>
        </w:rPr>
        <w:t xml:space="preserve"> PAPEL MEMBRETADO Y FIRMA AUTÓGRAFA DEL LICITANTE)</w:t>
      </w:r>
    </w:p>
    <w:p w:rsidR="008F6777" w:rsidRPr="007200E9" w:rsidRDefault="008F6777" w:rsidP="008B2F90">
      <w:pPr>
        <w:jc w:val="center"/>
        <w:rPr>
          <w:rFonts w:ascii="Montserrat Medium" w:hAnsi="Montserrat Medium" w:cs="Arial"/>
        </w:rPr>
      </w:pPr>
    </w:p>
    <w:p w:rsidR="008F6777" w:rsidRPr="007200E9" w:rsidRDefault="008F6777" w:rsidP="008B2F90">
      <w:pPr>
        <w:ind w:right="49"/>
        <w:jc w:val="right"/>
        <w:rPr>
          <w:rFonts w:ascii="Montserrat Medium" w:hAnsi="Montserrat Medium" w:cs="Arial"/>
        </w:rPr>
      </w:pPr>
      <w:r w:rsidRPr="007200E9">
        <w:rPr>
          <w:rFonts w:ascii="Montserrat Medium" w:hAnsi="Montserrat Medium" w:cs="Arial"/>
        </w:rPr>
        <w:t>______</w:t>
      </w:r>
      <w:proofErr w:type="spellStart"/>
      <w:r w:rsidRPr="007200E9">
        <w:rPr>
          <w:rFonts w:ascii="Montserrat Medium" w:hAnsi="Montserrat Medium" w:cs="Arial"/>
        </w:rPr>
        <w:t>de___________de</w:t>
      </w:r>
      <w:proofErr w:type="spellEnd"/>
      <w:r w:rsidRPr="007200E9">
        <w:rPr>
          <w:rFonts w:ascii="Montserrat Medium" w:hAnsi="Montserrat Medium" w:cs="Arial"/>
        </w:rPr>
        <w:t>_____________</w:t>
      </w:r>
    </w:p>
    <w:p w:rsidR="008F6777" w:rsidRPr="007200E9" w:rsidRDefault="008F6777" w:rsidP="008B2F90">
      <w:pPr>
        <w:pStyle w:val="Sinespaciado"/>
        <w:rPr>
          <w:rFonts w:ascii="Montserrat Medium" w:hAnsi="Montserrat Medium" w:cs="Arial"/>
          <w:sz w:val="22"/>
          <w:szCs w:val="22"/>
        </w:rPr>
      </w:pPr>
    </w:p>
    <w:p w:rsidR="008F6777" w:rsidRPr="007200E9" w:rsidRDefault="00861F99" w:rsidP="008B2F90">
      <w:pPr>
        <w:pStyle w:val="Sinespaciado"/>
        <w:rPr>
          <w:rFonts w:ascii="Montserrat Medium" w:hAnsi="Montserrat Medium" w:cs="Arial"/>
          <w:sz w:val="22"/>
          <w:szCs w:val="22"/>
        </w:rPr>
      </w:pPr>
      <w:r>
        <w:rPr>
          <w:rFonts w:ascii="Montserrat Medium" w:hAnsi="Montserrat Medium" w:cs="Arial"/>
          <w:sz w:val="22"/>
          <w:szCs w:val="22"/>
        </w:rPr>
        <w:t>Invitación</w:t>
      </w:r>
      <w:r w:rsidR="008F6777" w:rsidRPr="007200E9">
        <w:rPr>
          <w:rFonts w:ascii="Montserrat Medium" w:hAnsi="Montserrat Medium" w:cs="Arial"/>
          <w:sz w:val="22"/>
          <w:szCs w:val="22"/>
        </w:rPr>
        <w:t>: ______________________</w:t>
      </w:r>
    </w:p>
    <w:p w:rsidR="008F6777" w:rsidRPr="007200E9" w:rsidRDefault="008F6777" w:rsidP="008B2F90">
      <w:pPr>
        <w:pStyle w:val="Sinespaciado"/>
        <w:rPr>
          <w:rFonts w:ascii="Montserrat Medium" w:hAnsi="Montserrat Medium" w:cs="Arial"/>
          <w:sz w:val="22"/>
          <w:szCs w:val="22"/>
        </w:rPr>
      </w:pPr>
      <w:r w:rsidRPr="007200E9">
        <w:rPr>
          <w:rFonts w:ascii="Montserrat Medium" w:hAnsi="Montserrat Medium" w:cs="Arial"/>
          <w:sz w:val="22"/>
          <w:szCs w:val="22"/>
        </w:rPr>
        <w:t>Persona física o moral: ______________________</w:t>
      </w:r>
    </w:p>
    <w:p w:rsidR="008F6777" w:rsidRPr="007200E9" w:rsidRDefault="008F6777" w:rsidP="008B2F90">
      <w:pPr>
        <w:pStyle w:val="Sinespaciado"/>
        <w:rPr>
          <w:rFonts w:ascii="Montserrat Medium" w:hAnsi="Montserrat Medium" w:cs="Arial"/>
          <w:sz w:val="22"/>
          <w:szCs w:val="22"/>
        </w:rPr>
      </w:pPr>
      <w:r w:rsidRPr="007200E9">
        <w:rPr>
          <w:rFonts w:ascii="Montserrat Medium" w:hAnsi="Montserrat Medium" w:cs="Arial"/>
          <w:sz w:val="22"/>
          <w:szCs w:val="22"/>
        </w:rPr>
        <w:t>Nombre del Representante: ______________________</w:t>
      </w:r>
    </w:p>
    <w:p w:rsidR="008F6777" w:rsidRPr="007200E9" w:rsidRDefault="008F6777" w:rsidP="008B2F90">
      <w:pPr>
        <w:jc w:val="both"/>
        <w:rPr>
          <w:rFonts w:ascii="Montserrat Medium" w:hAnsi="Montserrat Medium" w:cs="Arial"/>
          <w:lang w:val="es-ES_tradnl"/>
        </w:rPr>
      </w:pPr>
    </w:p>
    <w:p w:rsidR="008F6777" w:rsidRPr="007200E9" w:rsidRDefault="008F6777" w:rsidP="008B2F90">
      <w:pPr>
        <w:ind w:right="193"/>
        <w:jc w:val="both"/>
        <w:rPr>
          <w:rFonts w:ascii="Montserrat Medium" w:hAnsi="Montserrat Medium" w:cs="Arial"/>
        </w:rPr>
      </w:pPr>
      <w:r w:rsidRPr="007200E9">
        <w:rPr>
          <w:rFonts w:ascii="Montserrat Medium" w:hAnsi="Montserrat Medium" w:cs="Arial"/>
        </w:rPr>
        <w:t>Instituto Mexicano del Seguro Social</w:t>
      </w:r>
    </w:p>
    <w:p w:rsidR="008F6777" w:rsidRPr="007200E9" w:rsidRDefault="008F6777" w:rsidP="008B2F90">
      <w:pPr>
        <w:ind w:right="193"/>
        <w:jc w:val="both"/>
        <w:rPr>
          <w:rFonts w:ascii="Montserrat Medium" w:hAnsi="Montserrat Medium" w:cs="Arial"/>
        </w:rPr>
      </w:pPr>
      <w:r w:rsidRPr="007200E9">
        <w:rPr>
          <w:rFonts w:ascii="Montserrat Medium" w:hAnsi="Montserrat Medium" w:cs="Arial"/>
        </w:rPr>
        <w:t>Coordinación de Adquisición de Bienes y Contratación de Servicios</w:t>
      </w:r>
    </w:p>
    <w:p w:rsidR="008F6777" w:rsidRPr="007200E9" w:rsidRDefault="008F6777" w:rsidP="008B2F90">
      <w:pPr>
        <w:ind w:right="193"/>
        <w:jc w:val="both"/>
        <w:rPr>
          <w:rFonts w:ascii="Montserrat Medium" w:hAnsi="Montserrat Medium" w:cs="Arial"/>
        </w:rPr>
      </w:pPr>
      <w:r w:rsidRPr="007200E9">
        <w:rPr>
          <w:rFonts w:ascii="Montserrat Medium" w:hAnsi="Montserrat Medium" w:cs="Arial"/>
        </w:rPr>
        <w:t>Coordinación Técnica de Bienes y Servicios</w:t>
      </w:r>
    </w:p>
    <w:p w:rsidR="008F6777" w:rsidRPr="007200E9" w:rsidRDefault="008F6777" w:rsidP="008B2F90">
      <w:pPr>
        <w:ind w:right="193"/>
        <w:jc w:val="both"/>
        <w:rPr>
          <w:rFonts w:ascii="Montserrat Medium" w:hAnsi="Montserrat Medium" w:cs="Arial"/>
        </w:rPr>
      </w:pPr>
      <w:r w:rsidRPr="007200E9">
        <w:rPr>
          <w:rFonts w:ascii="Montserrat Medium" w:hAnsi="Montserrat Medium" w:cs="Arial"/>
        </w:rPr>
        <w:t>División de Servicios Integrales</w:t>
      </w:r>
    </w:p>
    <w:p w:rsidR="008F6777" w:rsidRPr="007200E9" w:rsidRDefault="008F6777" w:rsidP="008B2F90">
      <w:pPr>
        <w:jc w:val="both"/>
        <w:rPr>
          <w:rFonts w:ascii="Montserrat Medium" w:hAnsi="Montserrat Medium" w:cs="Arial"/>
          <w:lang w:val="es-ES_tradnl"/>
        </w:rPr>
      </w:pPr>
      <w:r w:rsidRPr="007200E9">
        <w:rPr>
          <w:rFonts w:ascii="Montserrat Medium" w:hAnsi="Montserrat Medium" w:cs="Arial"/>
          <w:lang w:val="es-ES_tradnl"/>
        </w:rPr>
        <w:t>Presente</w:t>
      </w:r>
    </w:p>
    <w:p w:rsidR="008F6777" w:rsidRPr="007200E9" w:rsidRDefault="008F6777" w:rsidP="008B2F90">
      <w:pPr>
        <w:jc w:val="both"/>
        <w:rPr>
          <w:rFonts w:ascii="Montserrat Medium" w:hAnsi="Montserrat Medium" w:cs="Arial"/>
          <w:lang w:val="es-ES_tradnl"/>
        </w:rPr>
      </w:pPr>
    </w:p>
    <w:p w:rsidR="008F6777" w:rsidRPr="007200E9" w:rsidRDefault="008F6777" w:rsidP="008B2F90">
      <w:pPr>
        <w:jc w:val="both"/>
        <w:rPr>
          <w:rFonts w:ascii="Montserrat Medium" w:hAnsi="Montserrat Medium" w:cs="Arial"/>
          <w:lang w:val="es-ES_tradnl"/>
        </w:rPr>
      </w:pPr>
      <w:r w:rsidRPr="007200E9">
        <w:rPr>
          <w:rFonts w:ascii="Montserrat Medium" w:hAnsi="Montserrat Medium" w:cs="Arial"/>
          <w:lang w:val="es-ES_tradnl"/>
        </w:rPr>
        <w:t xml:space="preserve">Con fundamento en el artículo </w:t>
      </w:r>
      <w:r w:rsidRPr="007200E9">
        <w:rPr>
          <w:rFonts w:ascii="Montserrat Medium" w:hAnsi="Montserrat Medium" w:cs="Arial"/>
          <w:b/>
          <w:lang w:val="es-ES_tradnl"/>
        </w:rPr>
        <w:t>33 bis</w:t>
      </w:r>
      <w:r w:rsidRPr="007200E9">
        <w:rPr>
          <w:rFonts w:ascii="Montserrat Medium" w:hAnsi="Montserrat Medium" w:cs="Arial"/>
          <w:lang w:val="es-ES_tradnl"/>
        </w:rPr>
        <w:t xml:space="preserve"> de la Ley de Adquisiciones, Arrendamientos y Servicios del Sector Público y </w:t>
      </w:r>
      <w:r w:rsidRPr="007200E9">
        <w:rPr>
          <w:rFonts w:ascii="Montserrat Medium" w:hAnsi="Montserrat Medium" w:cs="Arial"/>
          <w:b/>
          <w:lang w:val="es-ES_tradnl"/>
        </w:rPr>
        <w:t xml:space="preserve">45 </w:t>
      </w:r>
      <w:r w:rsidR="008B2F90" w:rsidRPr="007200E9">
        <w:rPr>
          <w:rFonts w:ascii="Montserrat Medium" w:hAnsi="Montserrat Medium" w:cs="Arial"/>
          <w:lang w:val="es-ES_tradnl"/>
        </w:rPr>
        <w:t>sexto párrafo de su R</w:t>
      </w:r>
      <w:r w:rsidRPr="007200E9">
        <w:rPr>
          <w:rFonts w:ascii="Montserrat Medium" w:hAnsi="Montserrat Medium" w:cs="Arial"/>
          <w:lang w:val="es-ES_tradnl"/>
        </w:rPr>
        <w:t>eglamento, solicito aclaración a los siguientes puntos contenidos en la Convocatoria:</w:t>
      </w:r>
    </w:p>
    <w:p w:rsidR="008F6777" w:rsidRPr="007200E9" w:rsidRDefault="008F6777" w:rsidP="008B2F90">
      <w:pPr>
        <w:jc w:val="both"/>
        <w:rPr>
          <w:rFonts w:ascii="Montserrat Medium" w:hAnsi="Montserrat Medium" w:cs="Arial"/>
        </w:rPr>
      </w:pPr>
    </w:p>
    <w:tbl>
      <w:tblPr>
        <w:tblW w:w="43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2765"/>
        <w:gridCol w:w="1984"/>
        <w:gridCol w:w="1677"/>
      </w:tblGrid>
      <w:tr w:rsidR="006558FF" w:rsidRPr="007200E9" w:rsidTr="006558FF">
        <w:trPr>
          <w:jc w:val="center"/>
        </w:trPr>
        <w:tc>
          <w:tcPr>
            <w:tcW w:w="903" w:type="pct"/>
            <w:shd w:val="clear" w:color="auto" w:fill="auto"/>
            <w:vAlign w:val="center"/>
          </w:tcPr>
          <w:p w:rsidR="006558FF" w:rsidRPr="007200E9" w:rsidRDefault="006558FF" w:rsidP="008B2F90">
            <w:pPr>
              <w:jc w:val="center"/>
              <w:rPr>
                <w:rFonts w:ascii="Montserrat Medium" w:hAnsi="Montserrat Medium" w:cs="Arial"/>
                <w:sz w:val="20"/>
                <w:szCs w:val="20"/>
              </w:rPr>
            </w:pPr>
            <w:r w:rsidRPr="007200E9">
              <w:rPr>
                <w:rFonts w:ascii="Montserrat Medium" w:hAnsi="Montserrat Medium" w:cs="Arial"/>
                <w:sz w:val="20"/>
                <w:szCs w:val="20"/>
              </w:rPr>
              <w:t>Número Consecutivo</w:t>
            </w:r>
          </w:p>
        </w:tc>
        <w:tc>
          <w:tcPr>
            <w:tcW w:w="1762" w:type="pct"/>
            <w:shd w:val="clear" w:color="auto" w:fill="auto"/>
            <w:vAlign w:val="center"/>
          </w:tcPr>
          <w:p w:rsidR="006558FF" w:rsidRPr="007200E9" w:rsidRDefault="006558FF" w:rsidP="008B2F90">
            <w:pPr>
              <w:jc w:val="center"/>
              <w:rPr>
                <w:rFonts w:ascii="Montserrat Medium" w:hAnsi="Montserrat Medium" w:cs="Arial"/>
                <w:sz w:val="20"/>
                <w:szCs w:val="20"/>
              </w:rPr>
            </w:pPr>
            <w:r w:rsidRPr="007200E9">
              <w:rPr>
                <w:rFonts w:ascii="Montserrat Medium" w:hAnsi="Montserrat Medium" w:cs="Arial"/>
                <w:sz w:val="20"/>
                <w:szCs w:val="20"/>
                <w:lang w:val="es-ES_tradnl"/>
              </w:rPr>
              <w:t>Página, Numeral o punto específico de la Convocatoria y/o Anexos</w:t>
            </w:r>
          </w:p>
        </w:tc>
        <w:tc>
          <w:tcPr>
            <w:tcW w:w="1265" w:type="pct"/>
            <w:shd w:val="clear" w:color="auto" w:fill="auto"/>
            <w:vAlign w:val="center"/>
          </w:tcPr>
          <w:p w:rsidR="006558FF" w:rsidRPr="007200E9" w:rsidRDefault="006558FF" w:rsidP="00991D29">
            <w:pPr>
              <w:jc w:val="center"/>
              <w:rPr>
                <w:rFonts w:ascii="Montserrat Medium" w:hAnsi="Montserrat Medium" w:cs="Arial"/>
                <w:sz w:val="20"/>
                <w:szCs w:val="20"/>
              </w:rPr>
            </w:pPr>
            <w:r w:rsidRPr="007200E9">
              <w:rPr>
                <w:rFonts w:ascii="Montserrat Medium" w:hAnsi="Montserrat Medium" w:cs="Arial"/>
                <w:sz w:val="20"/>
                <w:szCs w:val="20"/>
              </w:rPr>
              <w:t>Caráct</w:t>
            </w:r>
            <w:r w:rsidR="00991D29" w:rsidRPr="007200E9">
              <w:rPr>
                <w:rFonts w:ascii="Montserrat Medium" w:hAnsi="Montserrat Medium" w:cs="Arial"/>
                <w:sz w:val="20"/>
                <w:szCs w:val="20"/>
              </w:rPr>
              <w:t xml:space="preserve">er (administrativo </w:t>
            </w:r>
            <w:r w:rsidRPr="007200E9">
              <w:rPr>
                <w:rFonts w:ascii="Montserrat Medium" w:hAnsi="Montserrat Medium" w:cs="Arial"/>
                <w:sz w:val="20"/>
                <w:szCs w:val="20"/>
              </w:rPr>
              <w:t>o técnico)</w:t>
            </w:r>
          </w:p>
        </w:tc>
        <w:tc>
          <w:tcPr>
            <w:tcW w:w="1069" w:type="pct"/>
            <w:shd w:val="clear" w:color="auto" w:fill="auto"/>
            <w:vAlign w:val="center"/>
          </w:tcPr>
          <w:p w:rsidR="006558FF" w:rsidRPr="007200E9" w:rsidRDefault="006558FF" w:rsidP="008B2F90">
            <w:pPr>
              <w:jc w:val="center"/>
              <w:rPr>
                <w:rFonts w:ascii="Montserrat Medium" w:hAnsi="Montserrat Medium" w:cs="Arial"/>
                <w:sz w:val="20"/>
                <w:szCs w:val="20"/>
              </w:rPr>
            </w:pPr>
            <w:r w:rsidRPr="007200E9">
              <w:rPr>
                <w:rFonts w:ascii="Montserrat Medium" w:hAnsi="Montserrat Medium" w:cs="Arial"/>
                <w:sz w:val="20"/>
                <w:szCs w:val="20"/>
              </w:rPr>
              <w:t>Pregunta</w:t>
            </w:r>
          </w:p>
        </w:tc>
      </w:tr>
      <w:tr w:rsidR="006558FF" w:rsidRPr="007200E9" w:rsidTr="006558FF">
        <w:trPr>
          <w:trHeight w:val="212"/>
          <w:jc w:val="center"/>
        </w:trPr>
        <w:tc>
          <w:tcPr>
            <w:tcW w:w="903" w:type="pct"/>
          </w:tcPr>
          <w:p w:rsidR="006558FF" w:rsidRPr="007200E9" w:rsidRDefault="006558FF" w:rsidP="008B2F90">
            <w:pPr>
              <w:jc w:val="center"/>
              <w:rPr>
                <w:rFonts w:ascii="Montserrat Medium" w:hAnsi="Montserrat Medium" w:cs="Arial"/>
              </w:rPr>
            </w:pPr>
          </w:p>
        </w:tc>
        <w:tc>
          <w:tcPr>
            <w:tcW w:w="1762" w:type="pct"/>
          </w:tcPr>
          <w:p w:rsidR="006558FF" w:rsidRPr="007200E9" w:rsidRDefault="006558FF" w:rsidP="008B2F90">
            <w:pPr>
              <w:rPr>
                <w:rFonts w:ascii="Montserrat Medium" w:hAnsi="Montserrat Medium" w:cs="Arial"/>
              </w:rPr>
            </w:pPr>
          </w:p>
        </w:tc>
        <w:tc>
          <w:tcPr>
            <w:tcW w:w="1265" w:type="pct"/>
          </w:tcPr>
          <w:p w:rsidR="006558FF" w:rsidRPr="007200E9" w:rsidRDefault="006558FF" w:rsidP="008B2F90">
            <w:pPr>
              <w:rPr>
                <w:rFonts w:ascii="Montserrat Medium" w:hAnsi="Montserrat Medium" w:cs="Arial"/>
              </w:rPr>
            </w:pPr>
          </w:p>
        </w:tc>
        <w:tc>
          <w:tcPr>
            <w:tcW w:w="1069" w:type="pct"/>
          </w:tcPr>
          <w:p w:rsidR="006558FF" w:rsidRPr="007200E9" w:rsidRDefault="006558FF" w:rsidP="008B2F90">
            <w:pPr>
              <w:rPr>
                <w:rFonts w:ascii="Montserrat Medium" w:hAnsi="Montserrat Medium" w:cs="Arial"/>
              </w:rPr>
            </w:pPr>
          </w:p>
        </w:tc>
      </w:tr>
      <w:tr w:rsidR="006558FF" w:rsidRPr="007200E9" w:rsidTr="006558FF">
        <w:trPr>
          <w:trHeight w:val="275"/>
          <w:jc w:val="center"/>
        </w:trPr>
        <w:tc>
          <w:tcPr>
            <w:tcW w:w="903" w:type="pct"/>
          </w:tcPr>
          <w:p w:rsidR="006558FF" w:rsidRPr="007200E9" w:rsidRDefault="006558FF" w:rsidP="008B2F90">
            <w:pPr>
              <w:jc w:val="center"/>
              <w:rPr>
                <w:rFonts w:ascii="Montserrat Medium" w:hAnsi="Montserrat Medium" w:cs="Arial"/>
              </w:rPr>
            </w:pPr>
          </w:p>
        </w:tc>
        <w:tc>
          <w:tcPr>
            <w:tcW w:w="1762" w:type="pct"/>
          </w:tcPr>
          <w:p w:rsidR="006558FF" w:rsidRPr="007200E9" w:rsidRDefault="006558FF" w:rsidP="008B2F90">
            <w:pPr>
              <w:rPr>
                <w:rFonts w:ascii="Montserrat Medium" w:hAnsi="Montserrat Medium" w:cs="Arial"/>
              </w:rPr>
            </w:pPr>
          </w:p>
        </w:tc>
        <w:tc>
          <w:tcPr>
            <w:tcW w:w="1265" w:type="pct"/>
          </w:tcPr>
          <w:p w:rsidR="006558FF" w:rsidRPr="007200E9" w:rsidRDefault="006558FF" w:rsidP="008B2F90">
            <w:pPr>
              <w:rPr>
                <w:rFonts w:ascii="Montserrat Medium" w:hAnsi="Montserrat Medium" w:cs="Arial"/>
              </w:rPr>
            </w:pPr>
          </w:p>
        </w:tc>
        <w:tc>
          <w:tcPr>
            <w:tcW w:w="1069" w:type="pct"/>
          </w:tcPr>
          <w:p w:rsidR="006558FF" w:rsidRPr="007200E9" w:rsidRDefault="006558FF" w:rsidP="008B2F90">
            <w:pPr>
              <w:rPr>
                <w:rFonts w:ascii="Montserrat Medium" w:hAnsi="Montserrat Medium" w:cs="Arial"/>
              </w:rPr>
            </w:pPr>
          </w:p>
        </w:tc>
      </w:tr>
      <w:tr w:rsidR="006558FF" w:rsidRPr="007200E9" w:rsidTr="006558FF">
        <w:trPr>
          <w:trHeight w:val="275"/>
          <w:jc w:val="center"/>
        </w:trPr>
        <w:tc>
          <w:tcPr>
            <w:tcW w:w="903" w:type="pct"/>
          </w:tcPr>
          <w:p w:rsidR="006558FF" w:rsidRPr="007200E9" w:rsidRDefault="006558FF" w:rsidP="008B2F90">
            <w:pPr>
              <w:jc w:val="center"/>
              <w:rPr>
                <w:rFonts w:ascii="Montserrat Medium" w:hAnsi="Montserrat Medium" w:cs="Arial"/>
              </w:rPr>
            </w:pPr>
          </w:p>
        </w:tc>
        <w:tc>
          <w:tcPr>
            <w:tcW w:w="1762" w:type="pct"/>
          </w:tcPr>
          <w:p w:rsidR="006558FF" w:rsidRPr="007200E9" w:rsidRDefault="006558FF" w:rsidP="008B2F90">
            <w:pPr>
              <w:rPr>
                <w:rFonts w:ascii="Montserrat Medium" w:hAnsi="Montserrat Medium" w:cs="Arial"/>
              </w:rPr>
            </w:pPr>
          </w:p>
        </w:tc>
        <w:tc>
          <w:tcPr>
            <w:tcW w:w="1265" w:type="pct"/>
          </w:tcPr>
          <w:p w:rsidR="006558FF" w:rsidRPr="007200E9" w:rsidRDefault="006558FF" w:rsidP="008B2F90">
            <w:pPr>
              <w:rPr>
                <w:rFonts w:ascii="Montserrat Medium" w:hAnsi="Montserrat Medium" w:cs="Arial"/>
              </w:rPr>
            </w:pPr>
          </w:p>
        </w:tc>
        <w:tc>
          <w:tcPr>
            <w:tcW w:w="1069" w:type="pct"/>
          </w:tcPr>
          <w:p w:rsidR="006558FF" w:rsidRPr="007200E9" w:rsidRDefault="006558FF" w:rsidP="008B2F90">
            <w:pPr>
              <w:rPr>
                <w:rFonts w:ascii="Montserrat Medium" w:hAnsi="Montserrat Medium" w:cs="Arial"/>
              </w:rPr>
            </w:pPr>
          </w:p>
        </w:tc>
      </w:tr>
      <w:tr w:rsidR="006558FF" w:rsidRPr="007200E9" w:rsidTr="006558FF">
        <w:trPr>
          <w:trHeight w:val="275"/>
          <w:jc w:val="center"/>
        </w:trPr>
        <w:tc>
          <w:tcPr>
            <w:tcW w:w="903" w:type="pct"/>
          </w:tcPr>
          <w:p w:rsidR="006558FF" w:rsidRPr="007200E9" w:rsidRDefault="006558FF" w:rsidP="008B2F90">
            <w:pPr>
              <w:jc w:val="center"/>
              <w:rPr>
                <w:rFonts w:ascii="Montserrat Medium" w:hAnsi="Montserrat Medium" w:cs="Arial"/>
              </w:rPr>
            </w:pPr>
          </w:p>
        </w:tc>
        <w:tc>
          <w:tcPr>
            <w:tcW w:w="1762" w:type="pct"/>
          </w:tcPr>
          <w:p w:rsidR="006558FF" w:rsidRPr="007200E9" w:rsidRDefault="006558FF" w:rsidP="008B2F90">
            <w:pPr>
              <w:rPr>
                <w:rFonts w:ascii="Montserrat Medium" w:hAnsi="Montserrat Medium" w:cs="Arial"/>
              </w:rPr>
            </w:pPr>
          </w:p>
        </w:tc>
        <w:tc>
          <w:tcPr>
            <w:tcW w:w="1265" w:type="pct"/>
          </w:tcPr>
          <w:p w:rsidR="006558FF" w:rsidRPr="007200E9" w:rsidRDefault="006558FF" w:rsidP="008B2F90">
            <w:pPr>
              <w:rPr>
                <w:rFonts w:ascii="Montserrat Medium" w:hAnsi="Montserrat Medium" w:cs="Arial"/>
              </w:rPr>
            </w:pPr>
          </w:p>
        </w:tc>
        <w:tc>
          <w:tcPr>
            <w:tcW w:w="1069" w:type="pct"/>
          </w:tcPr>
          <w:p w:rsidR="006558FF" w:rsidRPr="007200E9" w:rsidRDefault="006558FF" w:rsidP="008B2F90">
            <w:pPr>
              <w:rPr>
                <w:rFonts w:ascii="Montserrat Medium" w:hAnsi="Montserrat Medium" w:cs="Arial"/>
              </w:rPr>
            </w:pPr>
          </w:p>
        </w:tc>
      </w:tr>
      <w:tr w:rsidR="006558FF" w:rsidRPr="007200E9" w:rsidTr="006558FF">
        <w:trPr>
          <w:trHeight w:val="275"/>
          <w:jc w:val="center"/>
        </w:trPr>
        <w:tc>
          <w:tcPr>
            <w:tcW w:w="903" w:type="pct"/>
          </w:tcPr>
          <w:p w:rsidR="006558FF" w:rsidRPr="007200E9" w:rsidRDefault="006558FF" w:rsidP="008B2F90">
            <w:pPr>
              <w:jc w:val="center"/>
              <w:rPr>
                <w:rFonts w:ascii="Montserrat Medium" w:hAnsi="Montserrat Medium" w:cs="Arial"/>
              </w:rPr>
            </w:pPr>
          </w:p>
        </w:tc>
        <w:tc>
          <w:tcPr>
            <w:tcW w:w="1762" w:type="pct"/>
          </w:tcPr>
          <w:p w:rsidR="006558FF" w:rsidRPr="007200E9" w:rsidRDefault="006558FF" w:rsidP="008B2F90">
            <w:pPr>
              <w:rPr>
                <w:rFonts w:ascii="Montserrat Medium" w:hAnsi="Montserrat Medium" w:cs="Arial"/>
              </w:rPr>
            </w:pPr>
          </w:p>
        </w:tc>
        <w:tc>
          <w:tcPr>
            <w:tcW w:w="1265" w:type="pct"/>
          </w:tcPr>
          <w:p w:rsidR="006558FF" w:rsidRPr="007200E9" w:rsidRDefault="006558FF" w:rsidP="008B2F90">
            <w:pPr>
              <w:rPr>
                <w:rFonts w:ascii="Montserrat Medium" w:hAnsi="Montserrat Medium" w:cs="Arial"/>
              </w:rPr>
            </w:pPr>
          </w:p>
        </w:tc>
        <w:tc>
          <w:tcPr>
            <w:tcW w:w="1069" w:type="pct"/>
          </w:tcPr>
          <w:p w:rsidR="006558FF" w:rsidRPr="007200E9" w:rsidRDefault="006558FF" w:rsidP="008B2F90">
            <w:pPr>
              <w:rPr>
                <w:rFonts w:ascii="Montserrat Medium" w:hAnsi="Montserrat Medium" w:cs="Arial"/>
              </w:rPr>
            </w:pPr>
          </w:p>
        </w:tc>
      </w:tr>
      <w:tr w:rsidR="006558FF" w:rsidRPr="007200E9" w:rsidTr="006558FF">
        <w:trPr>
          <w:trHeight w:val="275"/>
          <w:jc w:val="center"/>
        </w:trPr>
        <w:tc>
          <w:tcPr>
            <w:tcW w:w="903" w:type="pct"/>
          </w:tcPr>
          <w:p w:rsidR="006558FF" w:rsidRPr="007200E9" w:rsidRDefault="006558FF" w:rsidP="008B2F90">
            <w:pPr>
              <w:jc w:val="center"/>
              <w:rPr>
                <w:rFonts w:ascii="Montserrat Medium" w:hAnsi="Montserrat Medium" w:cs="Arial"/>
              </w:rPr>
            </w:pPr>
          </w:p>
        </w:tc>
        <w:tc>
          <w:tcPr>
            <w:tcW w:w="1762" w:type="pct"/>
          </w:tcPr>
          <w:p w:rsidR="006558FF" w:rsidRPr="007200E9" w:rsidRDefault="006558FF" w:rsidP="008B2F90">
            <w:pPr>
              <w:rPr>
                <w:rFonts w:ascii="Montserrat Medium" w:hAnsi="Montserrat Medium" w:cs="Arial"/>
              </w:rPr>
            </w:pPr>
          </w:p>
        </w:tc>
        <w:tc>
          <w:tcPr>
            <w:tcW w:w="1265" w:type="pct"/>
          </w:tcPr>
          <w:p w:rsidR="006558FF" w:rsidRPr="007200E9" w:rsidRDefault="006558FF" w:rsidP="008B2F90">
            <w:pPr>
              <w:rPr>
                <w:rFonts w:ascii="Montserrat Medium" w:hAnsi="Montserrat Medium" w:cs="Arial"/>
              </w:rPr>
            </w:pPr>
          </w:p>
        </w:tc>
        <w:tc>
          <w:tcPr>
            <w:tcW w:w="1069" w:type="pct"/>
          </w:tcPr>
          <w:p w:rsidR="006558FF" w:rsidRPr="007200E9" w:rsidRDefault="006558FF" w:rsidP="008B2F90">
            <w:pPr>
              <w:rPr>
                <w:rFonts w:ascii="Montserrat Medium" w:hAnsi="Montserrat Medium" w:cs="Arial"/>
              </w:rPr>
            </w:pPr>
          </w:p>
        </w:tc>
      </w:tr>
      <w:tr w:rsidR="006558FF" w:rsidRPr="007200E9" w:rsidTr="006558FF">
        <w:trPr>
          <w:trHeight w:val="275"/>
          <w:jc w:val="center"/>
        </w:trPr>
        <w:tc>
          <w:tcPr>
            <w:tcW w:w="903" w:type="pct"/>
          </w:tcPr>
          <w:p w:rsidR="006558FF" w:rsidRPr="007200E9" w:rsidRDefault="006558FF" w:rsidP="008B2F90">
            <w:pPr>
              <w:jc w:val="center"/>
              <w:rPr>
                <w:rFonts w:ascii="Montserrat Medium" w:hAnsi="Montserrat Medium" w:cs="Arial"/>
              </w:rPr>
            </w:pPr>
          </w:p>
        </w:tc>
        <w:tc>
          <w:tcPr>
            <w:tcW w:w="1762" w:type="pct"/>
          </w:tcPr>
          <w:p w:rsidR="006558FF" w:rsidRPr="007200E9" w:rsidRDefault="006558FF" w:rsidP="008B2F90">
            <w:pPr>
              <w:rPr>
                <w:rFonts w:ascii="Montserrat Medium" w:hAnsi="Montserrat Medium" w:cs="Arial"/>
              </w:rPr>
            </w:pPr>
          </w:p>
        </w:tc>
        <w:tc>
          <w:tcPr>
            <w:tcW w:w="1265" w:type="pct"/>
          </w:tcPr>
          <w:p w:rsidR="006558FF" w:rsidRPr="007200E9" w:rsidRDefault="006558FF" w:rsidP="008B2F90">
            <w:pPr>
              <w:rPr>
                <w:rFonts w:ascii="Montserrat Medium" w:hAnsi="Montserrat Medium" w:cs="Arial"/>
              </w:rPr>
            </w:pPr>
          </w:p>
        </w:tc>
        <w:tc>
          <w:tcPr>
            <w:tcW w:w="1069" w:type="pct"/>
          </w:tcPr>
          <w:p w:rsidR="006558FF" w:rsidRPr="007200E9" w:rsidRDefault="006558FF" w:rsidP="008B2F90">
            <w:pPr>
              <w:rPr>
                <w:rFonts w:ascii="Montserrat Medium" w:hAnsi="Montserrat Medium" w:cs="Arial"/>
              </w:rPr>
            </w:pPr>
          </w:p>
        </w:tc>
      </w:tr>
    </w:tbl>
    <w:p w:rsidR="008F6777" w:rsidRPr="007200E9" w:rsidRDefault="008F6777" w:rsidP="008B2F90">
      <w:pPr>
        <w:jc w:val="both"/>
        <w:rPr>
          <w:rFonts w:ascii="Montserrat Medium" w:hAnsi="Montserrat Medium" w:cs="Arial"/>
        </w:rPr>
      </w:pPr>
    </w:p>
    <w:p w:rsidR="008F6777" w:rsidRPr="007200E9" w:rsidRDefault="008F6777" w:rsidP="008B2F90">
      <w:pPr>
        <w:jc w:val="both"/>
        <w:rPr>
          <w:rFonts w:ascii="Montserrat Medium" w:hAnsi="Montserrat Medium" w:cs="Arial"/>
          <w:lang w:val="es-ES_tradnl"/>
        </w:rPr>
      </w:pPr>
      <w:r w:rsidRPr="007200E9">
        <w:rPr>
          <w:rFonts w:ascii="Montserrat Medium" w:hAnsi="Montserrat Medium" w:cs="Arial"/>
          <w:b/>
        </w:rPr>
        <w:t>Nota</w:t>
      </w:r>
      <w:r w:rsidRPr="007200E9">
        <w:rPr>
          <w:rFonts w:ascii="Montserrat Medium" w:hAnsi="Montserrat Medium" w:cs="Arial"/>
        </w:rPr>
        <w:t>: Adjuntar a</w:t>
      </w:r>
      <w:r w:rsidRPr="007200E9">
        <w:rPr>
          <w:rFonts w:ascii="Montserrat Medium" w:hAnsi="Montserrat Medium" w:cs="Arial"/>
          <w:lang w:val="es-ES_tradnl"/>
        </w:rPr>
        <w:t xml:space="preserve">nexo en archivo electrónico en formato </w:t>
      </w:r>
      <w:r w:rsidR="00E50D60" w:rsidRPr="007200E9">
        <w:rPr>
          <w:rFonts w:ascii="Montserrat Medium" w:hAnsi="Montserrat Medium" w:cs="Arial"/>
          <w:lang w:val="es-ES_tradnl"/>
        </w:rPr>
        <w:t>Excel</w:t>
      </w:r>
      <w:r w:rsidRPr="007200E9">
        <w:rPr>
          <w:rFonts w:ascii="Montserrat Medium" w:hAnsi="Montserrat Medium" w:cs="Arial"/>
          <w:lang w:val="es-ES_tradnl"/>
        </w:rPr>
        <w:t>, con el fin de agilizar el acto de junta de aclaraciones</w:t>
      </w:r>
    </w:p>
    <w:p w:rsidR="008F6777" w:rsidRPr="007200E9" w:rsidRDefault="008F6777" w:rsidP="008B2F90">
      <w:pPr>
        <w:rPr>
          <w:rFonts w:ascii="Montserrat Medium" w:hAnsi="Montserrat Medium" w:cs="Arial"/>
          <w:lang w:val="es-ES_tradnl"/>
        </w:rPr>
      </w:pPr>
    </w:p>
    <w:p w:rsidR="008F6777" w:rsidRPr="007200E9" w:rsidRDefault="008F6777" w:rsidP="008B2F90">
      <w:pPr>
        <w:widowControl w:val="0"/>
        <w:ind w:left="-284"/>
        <w:jc w:val="center"/>
        <w:rPr>
          <w:rFonts w:ascii="Montserrat Medium" w:hAnsi="Montserrat Medium" w:cs="Arial"/>
          <w:lang w:val="es-ES_tradnl" w:eastAsia="es-ES"/>
        </w:rPr>
      </w:pPr>
      <w:r w:rsidRPr="007200E9">
        <w:rPr>
          <w:rFonts w:ascii="Montserrat Medium" w:hAnsi="Montserrat Medium" w:cs="Arial"/>
          <w:lang w:val="es-ES_tradnl" w:eastAsia="es-ES"/>
        </w:rPr>
        <w:t>_______________________________________________________________</w:t>
      </w:r>
    </w:p>
    <w:p w:rsidR="008F6777" w:rsidRPr="007200E9" w:rsidRDefault="008F6777" w:rsidP="008B2F90">
      <w:pPr>
        <w:ind w:left="-284"/>
        <w:jc w:val="center"/>
        <w:rPr>
          <w:rFonts w:ascii="Montserrat Medium" w:hAnsi="Montserrat Medium" w:cs="Arial"/>
          <w:bCs/>
          <w:lang w:val="es-ES_tradnl"/>
        </w:rPr>
      </w:pPr>
      <w:r w:rsidRPr="007200E9">
        <w:rPr>
          <w:rFonts w:ascii="Montserrat Medium" w:hAnsi="Montserrat Medium" w:cs="Arial"/>
          <w:bCs/>
          <w:lang w:val="es-ES_tradnl"/>
        </w:rPr>
        <w:t>(Nombre y firma del Representante Legal)</w:t>
      </w:r>
    </w:p>
    <w:p w:rsidR="008F6777" w:rsidRPr="007200E9" w:rsidRDefault="008F6777" w:rsidP="008F6777">
      <w:pPr>
        <w:ind w:right="49"/>
        <w:rPr>
          <w:rFonts w:ascii="Montserrat Medium" w:eastAsia="Times New Roman" w:hAnsi="Montserrat Medium" w:cs="Arial"/>
          <w:b/>
          <w:lang w:val="es-ES" w:eastAsia="ar-SA"/>
        </w:rPr>
      </w:pPr>
      <w:r w:rsidRPr="007200E9">
        <w:rPr>
          <w:rFonts w:ascii="Montserrat Medium" w:eastAsia="Times New Roman" w:hAnsi="Montserrat Medium" w:cs="Arial"/>
          <w:b/>
          <w:lang w:val="es-ES" w:eastAsia="ar-SA"/>
        </w:rPr>
        <w:br w:type="page"/>
      </w:r>
    </w:p>
    <w:p w:rsidR="008F6777" w:rsidRPr="007200E9" w:rsidRDefault="008F6777" w:rsidP="008F6777">
      <w:pPr>
        <w:pStyle w:val="Ttulo1"/>
        <w:numPr>
          <w:ilvl w:val="0"/>
          <w:numId w:val="0"/>
        </w:numPr>
        <w:spacing w:before="0" w:after="0"/>
        <w:ind w:left="360" w:right="49"/>
        <w:jc w:val="center"/>
        <w:rPr>
          <w:rFonts w:ascii="Montserrat Medium" w:hAnsi="Montserrat Medium" w:cs="Arial"/>
          <w:sz w:val="22"/>
          <w:szCs w:val="22"/>
          <w:lang w:val="es-ES"/>
        </w:rPr>
      </w:pPr>
      <w:bookmarkStart w:id="189" w:name="_Toc460500938"/>
      <w:bookmarkStart w:id="190" w:name="_Toc83389381"/>
      <w:r w:rsidRPr="007200E9">
        <w:rPr>
          <w:rFonts w:ascii="Montserrat Medium" w:hAnsi="Montserrat Medium" w:cs="Arial"/>
          <w:sz w:val="22"/>
          <w:szCs w:val="22"/>
        </w:rPr>
        <w:lastRenderedPageBreak/>
        <w:t>ANEXO</w:t>
      </w:r>
      <w:r w:rsidRPr="007200E9">
        <w:rPr>
          <w:rFonts w:ascii="Montserrat Medium" w:hAnsi="Montserrat Medium" w:cs="Arial"/>
          <w:sz w:val="22"/>
          <w:szCs w:val="22"/>
          <w:lang w:val="es-ES"/>
        </w:rPr>
        <w:t xml:space="preserve"> I</w:t>
      </w:r>
      <w:r w:rsidR="000D0CF9" w:rsidRPr="007200E9">
        <w:rPr>
          <w:rFonts w:ascii="Montserrat Medium" w:hAnsi="Montserrat Medium" w:cs="Arial"/>
          <w:sz w:val="22"/>
          <w:szCs w:val="22"/>
          <w:lang w:val="es-ES"/>
        </w:rPr>
        <w:t>II</w:t>
      </w:r>
      <w:r w:rsidRPr="007200E9">
        <w:rPr>
          <w:rFonts w:ascii="Montserrat Medium" w:hAnsi="Montserrat Medium" w:cs="Arial"/>
          <w:sz w:val="22"/>
          <w:szCs w:val="22"/>
          <w:lang w:val="es-ES"/>
        </w:rPr>
        <w:t xml:space="preserve"> </w:t>
      </w:r>
      <w:r w:rsidRPr="007200E9">
        <w:rPr>
          <w:rFonts w:ascii="Montserrat Medium" w:hAnsi="Montserrat Medium" w:cs="Arial"/>
          <w:sz w:val="22"/>
          <w:szCs w:val="22"/>
          <w:lang w:val="es-ES"/>
        </w:rPr>
        <w:br/>
      </w:r>
      <w:r w:rsidRPr="007200E9">
        <w:rPr>
          <w:rFonts w:ascii="Montserrat Medium" w:hAnsi="Montserrat Medium" w:cs="Arial"/>
          <w:sz w:val="22"/>
          <w:szCs w:val="22"/>
        </w:rPr>
        <w:t>MODELO DE CONVENIO DE PARTICIPACIÓN CONJUNTA</w:t>
      </w:r>
      <w:bookmarkEnd w:id="190"/>
    </w:p>
    <w:p w:rsidR="008F6777" w:rsidRPr="007200E9" w:rsidRDefault="008F6777" w:rsidP="00914B34">
      <w:pPr>
        <w:tabs>
          <w:tab w:val="left" w:pos="-19372"/>
          <w:tab w:val="left" w:pos="-18652"/>
          <w:tab w:val="left" w:pos="-17932"/>
          <w:tab w:val="left" w:pos="-17212"/>
          <w:tab w:val="left" w:pos="-16492"/>
          <w:tab w:val="left" w:pos="-15772"/>
          <w:tab w:val="left" w:pos="-15052"/>
          <w:tab w:val="left" w:pos="-14332"/>
        </w:tabs>
        <w:ind w:right="16"/>
        <w:jc w:val="center"/>
        <w:rPr>
          <w:rFonts w:ascii="Montserrat Medium" w:hAnsi="Montserrat Medium" w:cs="Arial"/>
          <w:b/>
          <w:sz w:val="16"/>
          <w:szCs w:val="16"/>
        </w:rPr>
      </w:pPr>
    </w:p>
    <w:p w:rsidR="008F6777" w:rsidRPr="007200E9" w:rsidRDefault="008F6777" w:rsidP="00914B34">
      <w:pPr>
        <w:ind w:right="16"/>
        <w:jc w:val="center"/>
        <w:rPr>
          <w:rFonts w:ascii="Montserrat Medium" w:hAnsi="Montserrat Medium" w:cs="Arial"/>
          <w:b/>
          <w:bCs/>
          <w:i/>
          <w:iCs/>
          <w:sz w:val="16"/>
          <w:szCs w:val="16"/>
        </w:rPr>
      </w:pPr>
      <w:r w:rsidRPr="007200E9">
        <w:rPr>
          <w:rFonts w:ascii="Montserrat Medium" w:hAnsi="Montserrat Medium" w:cs="Arial"/>
          <w:i/>
          <w:iCs/>
          <w:sz w:val="16"/>
          <w:szCs w:val="16"/>
        </w:rPr>
        <w:t>(</w:t>
      </w:r>
      <w:r w:rsidRPr="007200E9">
        <w:rPr>
          <w:rFonts w:ascii="Montserrat Medium" w:hAnsi="Montserrat Medium" w:cs="Arial"/>
          <w:b/>
          <w:bCs/>
          <w:i/>
          <w:iCs/>
          <w:sz w:val="16"/>
          <w:szCs w:val="16"/>
        </w:rPr>
        <w:t xml:space="preserve">NOTA: EN CASO DE QUE EL LICITANTE NO PARTICIPE DE MANERA CONJUNTA, </w:t>
      </w:r>
    </w:p>
    <w:p w:rsidR="008F6777" w:rsidRPr="007200E9" w:rsidRDefault="008F6777" w:rsidP="00914B34">
      <w:pPr>
        <w:ind w:right="16"/>
        <w:jc w:val="center"/>
        <w:rPr>
          <w:rFonts w:ascii="Montserrat Medium" w:hAnsi="Montserrat Medium" w:cs="Arial"/>
          <w:b/>
          <w:bCs/>
          <w:i/>
          <w:iCs/>
          <w:sz w:val="16"/>
          <w:szCs w:val="16"/>
        </w:rPr>
      </w:pPr>
      <w:r w:rsidRPr="007200E9">
        <w:rPr>
          <w:rFonts w:ascii="Montserrat Medium" w:hAnsi="Montserrat Medium" w:cs="Arial"/>
          <w:b/>
          <w:bCs/>
          <w:i/>
          <w:iCs/>
          <w:sz w:val="16"/>
          <w:szCs w:val="16"/>
        </w:rPr>
        <w:t>NO INTEGRARÁ ESTE ANEXO A SU PROPOSICIÓN Y NO SERÁ CAUSAL DE DESECHAMIENTO)</w:t>
      </w:r>
    </w:p>
    <w:p w:rsidR="008F6777" w:rsidRPr="007200E9" w:rsidRDefault="008F6777" w:rsidP="00914B34">
      <w:pPr>
        <w:ind w:right="16"/>
        <w:jc w:val="center"/>
        <w:rPr>
          <w:rFonts w:ascii="Montserrat Medium" w:hAnsi="Montserrat Medium" w:cs="Arial"/>
          <w:b/>
          <w:bCs/>
          <w:sz w:val="16"/>
          <w:szCs w:val="16"/>
        </w:rPr>
      </w:pPr>
    </w:p>
    <w:p w:rsidR="00BE485C" w:rsidRDefault="00BE485C" w:rsidP="00FE5C99">
      <w:pPr>
        <w:rPr>
          <w:rFonts w:ascii="Montserrat Medium" w:hAnsi="Montserrat Medium" w:cs="Arial"/>
        </w:rPr>
      </w:pPr>
    </w:p>
    <w:p w:rsidR="002A472E" w:rsidRPr="00B4510B" w:rsidRDefault="00BE485C" w:rsidP="002A472E">
      <w:pPr>
        <w:jc w:val="center"/>
        <w:rPr>
          <w:rFonts w:ascii="Montserrat Medium" w:hAnsi="Montserrat Medium" w:cs="Arial"/>
          <w:sz w:val="32"/>
        </w:rPr>
      </w:pPr>
      <w:r w:rsidRPr="00B4510B">
        <w:rPr>
          <w:rFonts w:ascii="Montserrat Medium" w:hAnsi="Montserrat Medium" w:cs="Arial"/>
          <w:sz w:val="32"/>
        </w:rPr>
        <w:t>No Aplica</w:t>
      </w:r>
    </w:p>
    <w:p w:rsidR="002A472E" w:rsidRPr="00B4510B" w:rsidRDefault="002A472E" w:rsidP="00FE5C99">
      <w:pPr>
        <w:rPr>
          <w:rFonts w:ascii="Montserrat Medium" w:hAnsi="Montserrat Medium" w:cs="Arial"/>
          <w:sz w:val="20"/>
        </w:rPr>
      </w:pPr>
    </w:p>
    <w:p w:rsidR="008F6777" w:rsidRPr="007200E9" w:rsidRDefault="00E50D60" w:rsidP="00FE5C99">
      <w:pPr>
        <w:rPr>
          <w:rFonts w:ascii="Montserrat Medium" w:eastAsia="Times New Roman" w:hAnsi="Montserrat Medium" w:cs="Arial"/>
          <w:b/>
          <w:bCs/>
          <w:kern w:val="1"/>
          <w:lang w:eastAsia="ar-SA"/>
        </w:rPr>
      </w:pPr>
      <w:r w:rsidRPr="007200E9">
        <w:rPr>
          <w:rFonts w:ascii="Montserrat Medium" w:hAnsi="Montserrat Medium" w:cs="Arial"/>
        </w:rPr>
        <w:br w:type="page"/>
      </w:r>
    </w:p>
    <w:p w:rsidR="008F6777" w:rsidRPr="007200E9" w:rsidRDefault="008F6777" w:rsidP="008834CA">
      <w:pPr>
        <w:pStyle w:val="Ttulo1"/>
        <w:numPr>
          <w:ilvl w:val="0"/>
          <w:numId w:val="0"/>
        </w:numPr>
        <w:spacing w:before="0" w:after="0"/>
        <w:ind w:left="360" w:right="-801"/>
        <w:jc w:val="center"/>
        <w:rPr>
          <w:rFonts w:ascii="Montserrat Medium" w:hAnsi="Montserrat Medium" w:cs="Arial"/>
          <w:sz w:val="22"/>
          <w:szCs w:val="22"/>
          <w:lang w:val="es-ES"/>
        </w:rPr>
      </w:pPr>
      <w:bookmarkStart w:id="191" w:name="_Toc83389382"/>
      <w:r w:rsidRPr="007200E9">
        <w:rPr>
          <w:rFonts w:ascii="Montserrat Medium" w:hAnsi="Montserrat Medium" w:cs="Arial"/>
          <w:sz w:val="22"/>
          <w:szCs w:val="22"/>
        </w:rPr>
        <w:lastRenderedPageBreak/>
        <w:t>ANEXO</w:t>
      </w:r>
      <w:r w:rsidRPr="007200E9">
        <w:rPr>
          <w:rFonts w:ascii="Montserrat Medium" w:hAnsi="Montserrat Medium" w:cs="Arial"/>
          <w:sz w:val="22"/>
          <w:szCs w:val="22"/>
          <w:lang w:val="es-ES"/>
        </w:rPr>
        <w:t xml:space="preserve"> </w:t>
      </w:r>
      <w:r w:rsidR="000D0CF9" w:rsidRPr="007200E9">
        <w:rPr>
          <w:rFonts w:ascii="Montserrat Medium" w:hAnsi="Montserrat Medium" w:cs="Arial"/>
          <w:sz w:val="22"/>
          <w:szCs w:val="22"/>
          <w:lang w:val="es-ES"/>
        </w:rPr>
        <w:t>I</w:t>
      </w:r>
      <w:r w:rsidRPr="007200E9">
        <w:rPr>
          <w:rFonts w:ascii="Montserrat Medium" w:hAnsi="Montserrat Medium" w:cs="Arial"/>
          <w:sz w:val="22"/>
          <w:szCs w:val="22"/>
          <w:lang w:val="es-ES"/>
        </w:rPr>
        <w:t xml:space="preserve">V </w:t>
      </w:r>
      <w:bookmarkEnd w:id="189"/>
      <w:r w:rsidRPr="007200E9">
        <w:rPr>
          <w:rFonts w:ascii="Montserrat Medium" w:hAnsi="Montserrat Medium" w:cs="Arial"/>
          <w:sz w:val="22"/>
          <w:szCs w:val="22"/>
          <w:lang w:val="es-ES"/>
        </w:rPr>
        <w:br/>
        <w:t>ACREDITAMIENTO DE P</w:t>
      </w:r>
      <w:r w:rsidR="00BB4AA0" w:rsidRPr="007200E9">
        <w:rPr>
          <w:rFonts w:ascii="Montserrat Medium" w:hAnsi="Montserrat Medium" w:cs="Arial"/>
          <w:sz w:val="22"/>
          <w:szCs w:val="22"/>
          <w:lang w:val="es-ES"/>
        </w:rPr>
        <w:t xml:space="preserve">ERSONALIDAD JURÍDICA Y DATOS DE </w:t>
      </w:r>
      <w:r w:rsidRPr="007200E9">
        <w:rPr>
          <w:rFonts w:ascii="Montserrat Medium" w:hAnsi="Montserrat Medium" w:cs="Arial"/>
          <w:sz w:val="22"/>
          <w:szCs w:val="22"/>
          <w:lang w:val="es-ES"/>
        </w:rPr>
        <w:t>NOTIFICACIÓN</w:t>
      </w:r>
      <w:bookmarkEnd w:id="191"/>
    </w:p>
    <w:p w:rsidR="008F6777" w:rsidRPr="007200E9" w:rsidRDefault="008F6777" w:rsidP="008834CA">
      <w:pPr>
        <w:suppressAutoHyphens/>
        <w:ind w:right="49"/>
        <w:jc w:val="center"/>
        <w:rPr>
          <w:rFonts w:ascii="Montserrat Medium" w:eastAsia="Times New Roman" w:hAnsi="Montserrat Medium" w:cs="Arial"/>
          <w:sz w:val="18"/>
          <w:szCs w:val="18"/>
          <w:lang w:val="es-ES" w:eastAsia="ar-SA"/>
        </w:rPr>
      </w:pPr>
      <w:bookmarkStart w:id="192" w:name="_Toc460500939"/>
      <w:r w:rsidRPr="007200E9">
        <w:rPr>
          <w:rFonts w:ascii="Montserrat Medium" w:eastAsia="Times New Roman" w:hAnsi="Montserrat Medium" w:cs="Arial"/>
          <w:sz w:val="18"/>
          <w:szCs w:val="18"/>
          <w:lang w:val="es-ES" w:eastAsia="ar-SA"/>
        </w:rPr>
        <w:t>(PREFERENTEMENTE EN PAPEL MEMBRETADO DEL LICITANTE)</w:t>
      </w:r>
    </w:p>
    <w:p w:rsidR="008F6777" w:rsidRPr="007200E9" w:rsidRDefault="008F6777" w:rsidP="008834CA">
      <w:pPr>
        <w:suppressAutoHyphens/>
        <w:ind w:right="49"/>
        <w:jc w:val="both"/>
        <w:rPr>
          <w:rFonts w:ascii="Montserrat Medium" w:eastAsia="Times New Roman" w:hAnsi="Montserrat Medium" w:cs="Arial"/>
          <w:sz w:val="4"/>
          <w:szCs w:val="4"/>
          <w:lang w:val="es-ES" w:eastAsia="ar-SA"/>
        </w:rPr>
      </w:pPr>
    </w:p>
    <w:p w:rsidR="008834CA" w:rsidRPr="007200E9" w:rsidRDefault="008834CA" w:rsidP="008834CA">
      <w:pPr>
        <w:suppressAutoHyphens/>
        <w:ind w:right="49"/>
        <w:jc w:val="both"/>
        <w:rPr>
          <w:rFonts w:ascii="Montserrat Medium" w:eastAsia="Times New Roman" w:hAnsi="Montserrat Medium" w:cs="Arial"/>
          <w:sz w:val="4"/>
          <w:szCs w:val="4"/>
          <w:lang w:val="es-ES" w:eastAsia="ar-SA"/>
        </w:rPr>
      </w:pPr>
    </w:p>
    <w:p w:rsidR="008834CA" w:rsidRPr="007200E9" w:rsidRDefault="008834CA" w:rsidP="008834CA">
      <w:pPr>
        <w:suppressAutoHyphens/>
        <w:ind w:right="49"/>
        <w:jc w:val="both"/>
        <w:rPr>
          <w:rFonts w:ascii="Montserrat Medium" w:eastAsia="Times New Roman" w:hAnsi="Montserrat Medium" w:cs="Arial"/>
          <w:sz w:val="4"/>
          <w:szCs w:val="4"/>
          <w:lang w:val="es-ES" w:eastAsia="ar-SA"/>
        </w:rPr>
      </w:pPr>
    </w:p>
    <w:p w:rsidR="008F6777" w:rsidRPr="007200E9" w:rsidRDefault="008F6777" w:rsidP="008834CA">
      <w:pPr>
        <w:suppressAutoHyphens/>
        <w:ind w:right="49"/>
        <w:jc w:val="both"/>
        <w:rPr>
          <w:rFonts w:ascii="Montserrat Medium" w:eastAsia="Times New Roman" w:hAnsi="Montserrat Medium" w:cs="Arial"/>
          <w:b/>
          <w:sz w:val="18"/>
          <w:szCs w:val="18"/>
          <w:lang w:val="es-ES" w:eastAsia="ar-SA"/>
        </w:rPr>
      </w:pPr>
      <w:r w:rsidRPr="007200E9">
        <w:rPr>
          <w:rFonts w:ascii="Montserrat Medium" w:eastAsia="Times New Roman" w:hAnsi="Montserrat Medium" w:cs="Arial"/>
          <w:sz w:val="18"/>
          <w:szCs w:val="18"/>
          <w:u w:val="single"/>
          <w:lang w:val="es-ES" w:eastAsia="ar-SA"/>
        </w:rPr>
        <w:t xml:space="preserve">            (nombre)             ,</w:t>
      </w:r>
      <w:r w:rsidRPr="007200E9">
        <w:rPr>
          <w:rFonts w:ascii="Montserrat Medium" w:eastAsia="Times New Roman" w:hAnsi="Montserrat Medium" w:cs="Arial"/>
          <w:sz w:val="18"/>
          <w:szCs w:val="18"/>
          <w:lang w:val="es-ES" w:eastAsia="ar-SA"/>
        </w:rPr>
        <w:t xml:space="preserve"> manifiesto </w:t>
      </w:r>
      <w:r w:rsidR="00ED6782" w:rsidRPr="007200E9">
        <w:rPr>
          <w:rFonts w:ascii="Montserrat Medium" w:hAnsi="Montserrat Medium" w:cs="Arial"/>
          <w:b/>
          <w:sz w:val="18"/>
          <w:szCs w:val="18"/>
        </w:rPr>
        <w:t>Bajo Protesta de</w:t>
      </w:r>
      <w:r w:rsidRPr="007200E9">
        <w:rPr>
          <w:rFonts w:ascii="Montserrat Medium" w:hAnsi="Montserrat Medium" w:cs="Arial"/>
          <w:b/>
          <w:sz w:val="18"/>
          <w:szCs w:val="18"/>
        </w:rPr>
        <w:t xml:space="preserve"> Decir Verdad</w:t>
      </w:r>
      <w:r w:rsidRPr="007200E9">
        <w:rPr>
          <w:rFonts w:ascii="Montserrat Medium" w:eastAsia="Times New Roman" w:hAnsi="Montserrat Medium" w:cs="Arial"/>
          <w:sz w:val="18"/>
          <w:szCs w:val="18"/>
          <w:lang w:val="es-ES" w:eastAsia="ar-SA"/>
        </w:rPr>
        <w:t xml:space="preserve">, que los datos aquí asentados son ciertos y han sido verificados; así como que cuento con facultades suficientes para </w:t>
      </w:r>
      <w:r w:rsidRPr="007200E9">
        <w:rPr>
          <w:rFonts w:ascii="Montserrat Medium" w:eastAsia="Times New Roman" w:hAnsi="Montserrat Medium" w:cs="Arial"/>
          <w:b/>
          <w:sz w:val="18"/>
          <w:szCs w:val="18"/>
          <w:lang w:val="es-ES" w:eastAsia="ar-SA"/>
        </w:rPr>
        <w:t>comprometerme y suscribir</w:t>
      </w:r>
      <w:r w:rsidR="00860B97" w:rsidRPr="007200E9">
        <w:rPr>
          <w:rFonts w:ascii="Montserrat Medium" w:eastAsia="Times New Roman" w:hAnsi="Montserrat Medium" w:cs="Arial"/>
          <w:sz w:val="18"/>
          <w:szCs w:val="18"/>
          <w:lang w:val="es-ES" w:eastAsia="ar-SA"/>
        </w:rPr>
        <w:t xml:space="preserve"> la proposición</w:t>
      </w:r>
      <w:r w:rsidRPr="007200E9">
        <w:rPr>
          <w:rFonts w:ascii="Montserrat Medium" w:eastAsia="Times New Roman" w:hAnsi="Montserrat Medium" w:cs="Arial"/>
          <w:sz w:val="18"/>
          <w:szCs w:val="18"/>
          <w:lang w:val="es-ES" w:eastAsia="ar-SA"/>
        </w:rPr>
        <w:t xml:space="preserve"> en la presente </w:t>
      </w:r>
      <w:r w:rsidR="00861F99">
        <w:rPr>
          <w:rFonts w:ascii="Montserrat Medium" w:eastAsia="Times New Roman" w:hAnsi="Montserrat Medium" w:cs="Arial"/>
          <w:sz w:val="18"/>
          <w:szCs w:val="18"/>
          <w:lang w:val="es-ES" w:eastAsia="ar-SA"/>
        </w:rPr>
        <w:t>Invitación</w:t>
      </w:r>
      <w:r w:rsidR="00A544B2" w:rsidRPr="007200E9">
        <w:rPr>
          <w:rFonts w:ascii="Montserrat Medium" w:eastAsia="Times New Roman" w:hAnsi="Montserrat Medium" w:cs="Arial"/>
          <w:sz w:val="18"/>
          <w:szCs w:val="18"/>
          <w:lang w:val="es-ES" w:eastAsia="ar-SA"/>
        </w:rPr>
        <w:t>, a nombre y representación de:</w:t>
      </w:r>
      <w:r w:rsidRPr="007200E9">
        <w:rPr>
          <w:rFonts w:ascii="Montserrat Medium" w:eastAsia="Times New Roman" w:hAnsi="Montserrat Medium" w:cs="Arial"/>
          <w:sz w:val="18"/>
          <w:szCs w:val="18"/>
          <w:u w:val="single"/>
          <w:lang w:val="es-ES" w:eastAsia="ar-SA"/>
        </w:rPr>
        <w:t xml:space="preserve"> (persona física o moral).</w:t>
      </w:r>
    </w:p>
    <w:p w:rsidR="008F6777" w:rsidRPr="007200E9" w:rsidRDefault="008F6777" w:rsidP="008834CA">
      <w:pPr>
        <w:suppressAutoHyphens/>
        <w:ind w:right="49"/>
        <w:rPr>
          <w:rFonts w:ascii="Montserrat Medium" w:eastAsia="Times New Roman" w:hAnsi="Montserrat Medium" w:cs="Arial"/>
          <w:sz w:val="16"/>
          <w:szCs w:val="16"/>
          <w:lang w:val="es-ES" w:eastAsia="ar-SA"/>
        </w:rPr>
      </w:pPr>
    </w:p>
    <w:p w:rsidR="008F6777" w:rsidRPr="007200E9" w:rsidRDefault="008F6777" w:rsidP="008834CA">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No. de la </w:t>
      </w:r>
      <w:r w:rsidR="00861F99">
        <w:rPr>
          <w:rFonts w:ascii="Montserrat Medium" w:eastAsia="Times New Roman" w:hAnsi="Montserrat Medium" w:cs="Arial"/>
          <w:sz w:val="18"/>
          <w:szCs w:val="18"/>
          <w:lang w:val="es-ES" w:eastAsia="ar-SA"/>
        </w:rPr>
        <w:t>Invitación</w:t>
      </w:r>
      <w:r w:rsidRPr="007200E9">
        <w:rPr>
          <w:rFonts w:ascii="Montserrat Medium" w:eastAsia="Times New Roman" w:hAnsi="Montserrat Medium" w:cs="Arial"/>
          <w:sz w:val="18"/>
          <w:szCs w:val="18"/>
          <w:lang w:val="es-ES" w:eastAsia="ar-SA"/>
        </w:rPr>
        <w:t>__________________________.</w:t>
      </w:r>
    </w:p>
    <w:p w:rsidR="008F6777" w:rsidRPr="007200E9" w:rsidRDefault="008F6777" w:rsidP="008834CA">
      <w:pPr>
        <w:suppressAutoHyphens/>
        <w:ind w:right="49"/>
        <w:jc w:val="both"/>
        <w:rPr>
          <w:rFonts w:ascii="Montserrat Medium" w:eastAsia="Times New Roman" w:hAnsi="Montserrat Medium"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8F6777" w:rsidRPr="007200E9" w:rsidTr="002D5D14">
        <w:tc>
          <w:tcPr>
            <w:tcW w:w="5000" w:type="pct"/>
            <w:tcBorders>
              <w:top w:val="single" w:sz="4" w:space="0" w:color="000000"/>
              <w:left w:val="single" w:sz="4" w:space="0" w:color="000000"/>
              <w:bottom w:val="single" w:sz="4" w:space="0" w:color="000000"/>
              <w:right w:val="single" w:sz="4" w:space="0" w:color="000000"/>
            </w:tcBorders>
          </w:tcPr>
          <w:p w:rsidR="008F6777" w:rsidRPr="007200E9" w:rsidRDefault="008F6777" w:rsidP="008834CA">
            <w:pPr>
              <w:suppressAutoHyphens/>
              <w:snapToGrid w:val="0"/>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Registro Federal de Contribuyentes:</w:t>
            </w:r>
          </w:p>
          <w:p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Domicilio.- Los datos aquí registrados corresponderán al del domicilio fiscal del proveedor o prestador de servicios)</w:t>
            </w:r>
          </w:p>
          <w:p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Calle y número:</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Colonia:                                                    Demarcación Territorial:</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Código Postal:                                          Entidad federativa:</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Teléfono:                                                Fax:</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 xml:space="preserve">Correo electrónico </w:t>
            </w:r>
            <w:r w:rsidRPr="007200E9">
              <w:rPr>
                <w:rFonts w:ascii="Montserrat Medium" w:eastAsia="Times New Roman" w:hAnsi="Montserrat Medium" w:cs="Arial"/>
                <w:b/>
                <w:sz w:val="16"/>
                <w:szCs w:val="16"/>
                <w:lang w:val="es-ES_tradnl" w:eastAsia="ar-SA"/>
              </w:rPr>
              <w:t>(</w:t>
            </w:r>
            <w:r w:rsidRPr="007200E9">
              <w:rPr>
                <w:rFonts w:ascii="Montserrat Medium" w:eastAsia="Times New Roman" w:hAnsi="Montserrat Medium" w:cs="Arial"/>
                <w:b/>
                <w:sz w:val="16"/>
                <w:szCs w:val="16"/>
                <w:u w:val="single"/>
                <w:lang w:val="es-ES_tradnl" w:eastAsia="ar-SA"/>
              </w:rPr>
              <w:t>de la empresa participante):</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 xml:space="preserve">No. de la escritura pública en la que consta su acta constitutiva:                Fecha             Duración              </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Nombre, número y lugar del Notario Público ante el cual se protocolizó la misma:</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Relación de socios o asociados.-</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Apellido Paterno:                                    Apellido Materno:                           Nombre(s):</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Descripción del objeto social:</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Reformas al acta constitutiva:</w:t>
            </w:r>
          </w:p>
          <w:p w:rsidR="008F6777" w:rsidRPr="007200E9" w:rsidRDefault="008F6777" w:rsidP="008834CA">
            <w:pPr>
              <w:tabs>
                <w:tab w:val="center" w:pos="4419"/>
                <w:tab w:val="left" w:pos="4536"/>
                <w:tab w:val="right" w:pos="8838"/>
              </w:tabs>
              <w:suppressAutoHyphens/>
              <w:ind w:right="49"/>
              <w:rPr>
                <w:rFonts w:ascii="Montserrat Medium" w:eastAsia="Times New Roman" w:hAnsi="Montserrat Medium" w:cs="Arial"/>
                <w:sz w:val="16"/>
                <w:szCs w:val="16"/>
                <w:lang w:val="es-ES_tradnl" w:eastAsia="ar-SA"/>
              </w:rPr>
            </w:pPr>
            <w:r w:rsidRPr="007200E9">
              <w:rPr>
                <w:rFonts w:ascii="Montserrat Medium" w:eastAsia="Times New Roman" w:hAnsi="Montserrat Medium" w:cs="Arial"/>
                <w:sz w:val="16"/>
                <w:szCs w:val="16"/>
                <w:lang w:val="es-ES_tradnl" w:eastAsia="ar-SA"/>
              </w:rPr>
              <w:t>Fecha y datos de inscripción en el Registro Público correspondiente.</w:t>
            </w:r>
          </w:p>
        </w:tc>
      </w:tr>
    </w:tbl>
    <w:p w:rsidR="008F6777" w:rsidRPr="007200E9" w:rsidRDefault="008F6777" w:rsidP="008834CA">
      <w:pPr>
        <w:suppressAutoHyphens/>
        <w:ind w:right="49"/>
        <w:rPr>
          <w:rFonts w:ascii="Montserrat Medium" w:eastAsia="Times New Roman" w:hAnsi="Montserrat Medium" w:cs="Arial"/>
          <w:sz w:val="16"/>
          <w:szCs w:val="16"/>
          <w:lang w:val="es-ES" w:eastAsia="ar-SA"/>
        </w:rPr>
      </w:pPr>
    </w:p>
    <w:p w:rsidR="008F6777" w:rsidRPr="007200E9" w:rsidRDefault="008F6777" w:rsidP="008834CA">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8F6777" w:rsidRPr="007200E9" w:rsidTr="002D5D14">
        <w:trPr>
          <w:trHeight w:val="223"/>
          <w:jc w:val="center"/>
        </w:trPr>
        <w:tc>
          <w:tcPr>
            <w:tcW w:w="5000" w:type="pct"/>
            <w:gridSpan w:val="2"/>
          </w:tcPr>
          <w:p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Nombre completo del apoderado o representante:</w:t>
            </w:r>
          </w:p>
        </w:tc>
      </w:tr>
      <w:tr w:rsidR="00860B97" w:rsidRPr="007200E9" w:rsidTr="00860B97">
        <w:trPr>
          <w:trHeight w:val="187"/>
          <w:jc w:val="center"/>
        </w:trPr>
        <w:tc>
          <w:tcPr>
            <w:tcW w:w="5000" w:type="pct"/>
            <w:gridSpan w:val="2"/>
          </w:tcPr>
          <w:p w:rsidR="00860B97" w:rsidRPr="007200E9" w:rsidRDefault="00860B9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Dirección del apoderado o representante:</w:t>
            </w:r>
          </w:p>
        </w:tc>
      </w:tr>
      <w:tr w:rsidR="008F6777" w:rsidRPr="007200E9" w:rsidTr="002D5D14">
        <w:trPr>
          <w:trHeight w:val="284"/>
          <w:jc w:val="center"/>
        </w:trPr>
        <w:tc>
          <w:tcPr>
            <w:tcW w:w="5000" w:type="pct"/>
            <w:gridSpan w:val="2"/>
          </w:tcPr>
          <w:p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Datos del documento mediante el cual acredita su personalidad y facultades.</w:t>
            </w:r>
          </w:p>
        </w:tc>
      </w:tr>
      <w:tr w:rsidR="008F6777" w:rsidRPr="007200E9" w:rsidTr="002D5D14">
        <w:trPr>
          <w:trHeight w:val="117"/>
          <w:jc w:val="center"/>
        </w:trPr>
        <w:tc>
          <w:tcPr>
            <w:tcW w:w="3049" w:type="pct"/>
          </w:tcPr>
          <w:p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Escritura pública número:</w:t>
            </w:r>
          </w:p>
        </w:tc>
        <w:tc>
          <w:tcPr>
            <w:tcW w:w="1951" w:type="pct"/>
          </w:tcPr>
          <w:p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Fecha:</w:t>
            </w:r>
          </w:p>
        </w:tc>
      </w:tr>
      <w:tr w:rsidR="008F6777" w:rsidRPr="007200E9" w:rsidTr="002D5D14">
        <w:trPr>
          <w:trHeight w:val="78"/>
          <w:jc w:val="center"/>
        </w:trPr>
        <w:tc>
          <w:tcPr>
            <w:tcW w:w="5000" w:type="pct"/>
            <w:gridSpan w:val="2"/>
          </w:tcPr>
          <w:p w:rsidR="008F6777" w:rsidRPr="007200E9" w:rsidRDefault="008F6777" w:rsidP="008834CA">
            <w:pPr>
              <w:suppressAutoHyphens/>
              <w:ind w:right="49"/>
              <w:rPr>
                <w:rFonts w:ascii="Montserrat Medium" w:eastAsia="Times New Roman" w:hAnsi="Montserrat Medium" w:cs="Arial"/>
                <w:sz w:val="16"/>
                <w:szCs w:val="16"/>
                <w:lang w:val="es-ES" w:eastAsia="ar-SA"/>
              </w:rPr>
            </w:pPr>
            <w:r w:rsidRPr="007200E9">
              <w:rPr>
                <w:rFonts w:ascii="Montserrat Medium" w:eastAsia="Times New Roman" w:hAnsi="Montserrat Medium" w:cs="Arial"/>
                <w:sz w:val="16"/>
                <w:szCs w:val="16"/>
                <w:lang w:val="es-ES" w:eastAsia="ar-SA"/>
              </w:rPr>
              <w:t>Nombre, número y lugar del notario público ante el cual se otorgó:</w:t>
            </w:r>
          </w:p>
        </w:tc>
      </w:tr>
    </w:tbl>
    <w:p w:rsidR="008F6777" w:rsidRPr="007200E9" w:rsidRDefault="008F6777" w:rsidP="008834CA">
      <w:pPr>
        <w:suppressAutoHyphens/>
        <w:ind w:right="49"/>
        <w:jc w:val="center"/>
        <w:rPr>
          <w:rFonts w:ascii="Montserrat Medium" w:eastAsia="Times New Roman" w:hAnsi="Montserrat Medium" w:cs="Arial"/>
          <w:sz w:val="18"/>
          <w:szCs w:val="18"/>
          <w:lang w:val="es-ES" w:eastAsia="ar-SA"/>
        </w:rPr>
      </w:pPr>
    </w:p>
    <w:p w:rsidR="008F6777" w:rsidRPr="007200E9" w:rsidRDefault="008F6777" w:rsidP="008834CA">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Asimismo, manifiesto que</w:t>
      </w:r>
      <w:r w:rsidRPr="007200E9">
        <w:rPr>
          <w:rFonts w:ascii="Montserrat Medium" w:hAnsi="Montserrat Medium"/>
          <w:sz w:val="18"/>
          <w:szCs w:val="18"/>
        </w:rPr>
        <w:t xml:space="preserve"> e</w:t>
      </w:r>
      <w:r w:rsidRPr="007200E9">
        <w:rPr>
          <w:rFonts w:ascii="Montserrat Medium" w:eastAsia="Times New Roman" w:hAnsi="Montserrat Medium" w:cs="Arial"/>
          <w:sz w:val="18"/>
          <w:szCs w:val="18"/>
          <w:lang w:val="es-ES" w:eastAsia="ar-SA"/>
        </w:rPr>
        <w:t>l domicilio señalado es el lugar donde recibiré toda clase de notificaciones que resulten del contrato y convenios que celebren, los cambios o modificaciones que se realicen en cualquier momento a los datos o</w:t>
      </w:r>
      <w:r w:rsidR="00A544B2" w:rsidRPr="007200E9">
        <w:rPr>
          <w:rFonts w:ascii="Montserrat Medium" w:eastAsia="Times New Roman" w:hAnsi="Montserrat Medium" w:cs="Arial"/>
          <w:sz w:val="18"/>
          <w:szCs w:val="18"/>
          <w:lang w:val="es-ES" w:eastAsia="ar-SA"/>
        </w:rPr>
        <w:t xml:space="preserve"> </w:t>
      </w:r>
      <w:r w:rsidRPr="007200E9">
        <w:rPr>
          <w:rFonts w:ascii="Montserrat Medium" w:eastAsia="Times New Roman" w:hAnsi="Montserrat Medium" w:cs="Arial"/>
          <w:sz w:val="18"/>
          <w:szCs w:val="18"/>
          <w:lang w:val="es-ES" w:eastAsia="ar-SA"/>
        </w:rPr>
        <w:t xml:space="preserve">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7200E9">
        <w:rPr>
          <w:rFonts w:ascii="Montserrat Medium" w:eastAsia="Times New Roman" w:hAnsi="Montserrat Medium" w:cs="Arial"/>
          <w:b/>
          <w:sz w:val="18"/>
          <w:szCs w:val="18"/>
          <w:lang w:val="es-ES" w:eastAsia="ar-SA"/>
        </w:rPr>
        <w:t>35</w:t>
      </w:r>
      <w:r w:rsidRPr="007200E9">
        <w:rPr>
          <w:rFonts w:ascii="Montserrat Medium" w:eastAsia="Times New Roman" w:hAnsi="Montserrat Medium" w:cs="Arial"/>
          <w:sz w:val="18"/>
          <w:szCs w:val="18"/>
          <w:lang w:val="es-ES" w:eastAsia="ar-SA"/>
        </w:rPr>
        <w:t xml:space="preserve"> y </w:t>
      </w:r>
      <w:r w:rsidRPr="007200E9">
        <w:rPr>
          <w:rFonts w:ascii="Montserrat Medium" w:eastAsia="Times New Roman" w:hAnsi="Montserrat Medium" w:cs="Arial"/>
          <w:b/>
          <w:sz w:val="18"/>
          <w:szCs w:val="18"/>
          <w:lang w:val="es-ES" w:eastAsia="ar-SA"/>
        </w:rPr>
        <w:t>36</w:t>
      </w:r>
      <w:r w:rsidRPr="007200E9">
        <w:rPr>
          <w:rFonts w:ascii="Montserrat Medium" w:eastAsia="Times New Roman" w:hAnsi="Montserrat Medium" w:cs="Arial"/>
          <w:sz w:val="18"/>
          <w:szCs w:val="18"/>
          <w:lang w:val="es-ES" w:eastAsia="ar-SA"/>
        </w:rPr>
        <w:t xml:space="preserve"> de la Ley Federal de Procedimiento Administrativo. </w:t>
      </w:r>
    </w:p>
    <w:p w:rsidR="008F6777" w:rsidRPr="007200E9" w:rsidRDefault="008F6777" w:rsidP="008834CA">
      <w:pPr>
        <w:suppressAutoHyphens/>
        <w:ind w:right="49"/>
        <w:jc w:val="both"/>
        <w:rPr>
          <w:rFonts w:ascii="Montserrat Medium" w:eastAsia="Times New Roman" w:hAnsi="Montserrat Medium" w:cs="Arial"/>
          <w:sz w:val="16"/>
          <w:szCs w:val="16"/>
          <w:lang w:val="es-ES" w:eastAsia="ar-SA"/>
        </w:rPr>
      </w:pPr>
    </w:p>
    <w:p w:rsidR="008F6777" w:rsidRPr="007200E9" w:rsidRDefault="008F6777" w:rsidP="008834CA">
      <w:pPr>
        <w:suppressAutoHyphens/>
        <w:ind w:right="49"/>
        <w:jc w:val="center"/>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(Lugar y fecha)</w:t>
      </w:r>
    </w:p>
    <w:p w:rsidR="008834CA" w:rsidRPr="007200E9" w:rsidRDefault="008F6777" w:rsidP="008834CA">
      <w:pPr>
        <w:suppressAutoHyphens/>
        <w:ind w:right="49"/>
        <w:jc w:val="center"/>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Protesto lo necesario</w:t>
      </w:r>
    </w:p>
    <w:p w:rsidR="008F6777" w:rsidRPr="007200E9" w:rsidRDefault="008F6777" w:rsidP="008834CA">
      <w:pPr>
        <w:suppressAutoHyphens/>
        <w:ind w:right="49"/>
        <w:jc w:val="center"/>
        <w:rPr>
          <w:rFonts w:ascii="Montserrat Medium" w:eastAsia="Times New Roman" w:hAnsi="Montserrat Medium" w:cs="Arial"/>
          <w:lang w:val="es-ES" w:eastAsia="ar-SA"/>
        </w:rPr>
      </w:pPr>
      <w:r w:rsidRPr="007200E9">
        <w:rPr>
          <w:rFonts w:ascii="Montserrat Medium" w:eastAsia="Times New Roman" w:hAnsi="Montserrat Medium" w:cs="Arial"/>
          <w:sz w:val="18"/>
          <w:szCs w:val="18"/>
          <w:lang w:val="es-ES" w:eastAsia="ar-SA"/>
        </w:rPr>
        <w:t>(Nombre y firma del representante legal)</w:t>
      </w:r>
      <w:r w:rsidRPr="007200E9">
        <w:rPr>
          <w:rFonts w:ascii="Montserrat Medium" w:hAnsi="Montserrat Medium" w:cs="Arial"/>
          <w:b/>
        </w:rPr>
        <w:br w:type="page"/>
      </w:r>
    </w:p>
    <w:p w:rsidR="008F6777" w:rsidRPr="007200E9" w:rsidRDefault="000D0CF9" w:rsidP="008F6777">
      <w:pPr>
        <w:pStyle w:val="Ttulo1"/>
        <w:jc w:val="center"/>
        <w:rPr>
          <w:rFonts w:ascii="Montserrat Medium" w:hAnsi="Montserrat Medium" w:cs="Arial"/>
          <w:sz w:val="22"/>
          <w:szCs w:val="22"/>
          <w:lang w:val="es-ES"/>
        </w:rPr>
      </w:pPr>
      <w:bookmarkStart w:id="193" w:name="_Toc512338650"/>
      <w:bookmarkStart w:id="194" w:name="_Toc474930442"/>
      <w:bookmarkStart w:id="195" w:name="_Toc83389383"/>
      <w:r w:rsidRPr="007200E9">
        <w:rPr>
          <w:rFonts w:ascii="Montserrat Medium" w:hAnsi="Montserrat Medium" w:cs="Arial"/>
          <w:sz w:val="22"/>
          <w:szCs w:val="22"/>
        </w:rPr>
        <w:lastRenderedPageBreak/>
        <w:t>ANEXO V</w:t>
      </w:r>
      <w:r w:rsidR="008F6777" w:rsidRPr="007200E9">
        <w:rPr>
          <w:rFonts w:ascii="Montserrat Medium" w:hAnsi="Montserrat Medium" w:cs="Arial"/>
          <w:sz w:val="22"/>
          <w:szCs w:val="22"/>
        </w:rPr>
        <w:br/>
      </w:r>
      <w:bookmarkEnd w:id="193"/>
      <w:bookmarkEnd w:id="194"/>
      <w:r w:rsidR="008F6777" w:rsidRPr="007200E9">
        <w:rPr>
          <w:rFonts w:ascii="Montserrat Medium" w:hAnsi="Montserrat Medium" w:cs="Arial"/>
          <w:sz w:val="22"/>
          <w:szCs w:val="22"/>
          <w:lang w:val="es-ES"/>
        </w:rPr>
        <w:t>MANIFIESTO DE NACIONALIDAD MEXICANA</w:t>
      </w:r>
      <w:bookmarkEnd w:id="195"/>
    </w:p>
    <w:p w:rsidR="006662EE" w:rsidRPr="007200E9" w:rsidRDefault="006662EE" w:rsidP="008F6777">
      <w:pPr>
        <w:jc w:val="right"/>
        <w:rPr>
          <w:rFonts w:ascii="Montserrat Medium" w:hAnsi="Montserrat Medium" w:cs="Arial"/>
        </w:rPr>
      </w:pPr>
    </w:p>
    <w:p w:rsidR="008F6777" w:rsidRPr="007200E9" w:rsidRDefault="008F6777" w:rsidP="008F6777">
      <w:pPr>
        <w:jc w:val="right"/>
        <w:rPr>
          <w:rFonts w:ascii="Montserrat Medium" w:hAnsi="Montserrat Medium" w:cs="Arial"/>
        </w:rPr>
      </w:pPr>
      <w:r w:rsidRPr="007200E9">
        <w:rPr>
          <w:rFonts w:ascii="Montserrat Medium" w:hAnsi="Montserrat Medium" w:cs="Arial"/>
        </w:rPr>
        <w:t>__________</w:t>
      </w:r>
      <w:r w:rsidR="006329BF" w:rsidRPr="007200E9">
        <w:rPr>
          <w:rFonts w:ascii="Montserrat Medium" w:hAnsi="Montserrat Medium" w:cs="Arial"/>
        </w:rPr>
        <w:t xml:space="preserve">_ </w:t>
      </w:r>
      <w:proofErr w:type="gramStart"/>
      <w:r w:rsidR="006329BF" w:rsidRPr="007200E9">
        <w:rPr>
          <w:rFonts w:ascii="Montserrat Medium" w:hAnsi="Montserrat Medium" w:cs="Arial"/>
        </w:rPr>
        <w:t>a</w:t>
      </w:r>
      <w:proofErr w:type="gramEnd"/>
      <w:r w:rsidR="006329BF" w:rsidRPr="007200E9">
        <w:rPr>
          <w:rFonts w:ascii="Montserrat Medium" w:hAnsi="Montserrat Medium" w:cs="Arial"/>
        </w:rPr>
        <w:t xml:space="preserve"> ___de ___________de____</w:t>
      </w:r>
    </w:p>
    <w:p w:rsidR="008F6777" w:rsidRPr="007200E9" w:rsidRDefault="008F6777" w:rsidP="008F6777">
      <w:pPr>
        <w:jc w:val="both"/>
        <w:rPr>
          <w:rFonts w:ascii="Montserrat Medium" w:hAnsi="Montserrat Medium" w:cs="Arial"/>
        </w:rPr>
      </w:pPr>
    </w:p>
    <w:p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Instituto Mexicano del Seguro Social</w:t>
      </w:r>
    </w:p>
    <w:p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Coordinación de Adquisición de Bienes y Contratación de Servicios</w:t>
      </w:r>
    </w:p>
    <w:p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Coordinación Técnica de Bienes y Servicios</w:t>
      </w:r>
    </w:p>
    <w:p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División de Servicios Integrales</w:t>
      </w:r>
    </w:p>
    <w:p w:rsidR="008F6777" w:rsidRPr="007200E9" w:rsidRDefault="008F6777" w:rsidP="008F6777">
      <w:pPr>
        <w:ind w:right="193"/>
        <w:jc w:val="both"/>
        <w:rPr>
          <w:rFonts w:ascii="Montserrat Medium" w:hAnsi="Montserrat Medium" w:cs="Arial"/>
        </w:rPr>
      </w:pPr>
      <w:r w:rsidRPr="007200E9">
        <w:rPr>
          <w:rFonts w:ascii="Montserrat Medium" w:hAnsi="Montserrat Medium" w:cs="Arial"/>
        </w:rPr>
        <w:t>Presente.</w:t>
      </w:r>
    </w:p>
    <w:p w:rsidR="008F6777" w:rsidRPr="007200E9" w:rsidRDefault="008F6777" w:rsidP="008F6777">
      <w:pPr>
        <w:jc w:val="both"/>
        <w:rPr>
          <w:rFonts w:ascii="Montserrat Medium" w:hAnsi="Montserrat Medium" w:cs="Arial"/>
        </w:rPr>
      </w:pPr>
    </w:p>
    <w:p w:rsidR="006329BF" w:rsidRPr="007200E9" w:rsidRDefault="006329BF" w:rsidP="006329BF">
      <w:pPr>
        <w:jc w:val="both"/>
        <w:rPr>
          <w:rFonts w:ascii="Montserrat Medium" w:hAnsi="Montserrat Medium" w:cs="Arial"/>
        </w:rPr>
      </w:pPr>
      <w:r w:rsidRPr="007200E9">
        <w:rPr>
          <w:rFonts w:ascii="Montserrat Medium" w:hAnsi="Montserrat Medium" w:cs="Arial"/>
        </w:rPr>
        <w:t>Me refiero al procedimiento _________ (</w:t>
      </w:r>
      <w:r w:rsidR="00861F99">
        <w:rPr>
          <w:rFonts w:ascii="Montserrat Medium" w:hAnsi="Montserrat Medium" w:cs="Arial"/>
        </w:rPr>
        <w:t>Invitación</w:t>
      </w:r>
      <w:r w:rsidRPr="007200E9">
        <w:rPr>
          <w:rFonts w:ascii="Montserrat Medium" w:hAnsi="Montserrat Medium" w:cs="Arial"/>
        </w:rPr>
        <w:t>) _________ No._____ (Número de Procedimiento) ____ en el que mi representada, la empresa __________________ (nombre o razón social del licitante) _____________participa a través de la presente propuesta.</w:t>
      </w:r>
    </w:p>
    <w:p w:rsidR="006329BF" w:rsidRPr="007200E9" w:rsidRDefault="006329BF" w:rsidP="006329BF">
      <w:pPr>
        <w:jc w:val="both"/>
        <w:rPr>
          <w:rFonts w:ascii="Montserrat Medium" w:hAnsi="Montserrat Medium" w:cs="Arial"/>
        </w:rPr>
      </w:pPr>
    </w:p>
    <w:p w:rsidR="006329BF" w:rsidRPr="007200E9" w:rsidRDefault="006329BF" w:rsidP="006329BF">
      <w:pPr>
        <w:jc w:val="both"/>
        <w:rPr>
          <w:rFonts w:ascii="Montserrat Medium" w:hAnsi="Montserrat Medium" w:cs="Arial"/>
        </w:rPr>
      </w:pPr>
      <w:r w:rsidRPr="007200E9">
        <w:rPr>
          <w:rFonts w:ascii="Montserrat Medium" w:hAnsi="Montserrat Medium" w:cs="Arial"/>
        </w:rPr>
        <w:t xml:space="preserve">Sobre el particular, y en los términos de lo previsto en numeral 4.1.3, Documentación legal, de las bases de la convocatoria de la </w:t>
      </w:r>
      <w:r w:rsidR="00861F99">
        <w:rPr>
          <w:rFonts w:ascii="Montserrat Medium" w:hAnsi="Montserrat Medium" w:cs="Arial"/>
        </w:rPr>
        <w:t>Invitación</w:t>
      </w:r>
      <w:r w:rsidRPr="007200E9">
        <w:rPr>
          <w:rFonts w:ascii="Montserrat Medium" w:hAnsi="Montserrat Medium" w:cs="Arial"/>
        </w:rPr>
        <w:t xml:space="preserve"> nacional citada en el párrafo anterior, manifiesto bajo protesta de decir verdad lo siguiente:</w:t>
      </w:r>
    </w:p>
    <w:p w:rsidR="006329BF" w:rsidRPr="007200E9" w:rsidRDefault="006329BF" w:rsidP="006329BF">
      <w:pPr>
        <w:jc w:val="both"/>
        <w:rPr>
          <w:rFonts w:ascii="Montserrat Medium" w:hAnsi="Montserrat Medium" w:cs="Arial"/>
        </w:rPr>
      </w:pPr>
    </w:p>
    <w:p w:rsidR="006329BF" w:rsidRPr="007200E9" w:rsidRDefault="006329BF" w:rsidP="001014F5">
      <w:pPr>
        <w:pStyle w:val="Prrafodelista"/>
        <w:numPr>
          <w:ilvl w:val="0"/>
          <w:numId w:val="48"/>
        </w:numPr>
        <w:jc w:val="both"/>
        <w:rPr>
          <w:rFonts w:ascii="Montserrat Medium" w:hAnsi="Montserrat Medium" w:cs="Arial"/>
        </w:rPr>
      </w:pPr>
      <w:r w:rsidRPr="007200E9">
        <w:rPr>
          <w:rFonts w:ascii="Montserrat Medium" w:hAnsi="Montserrat Medium" w:cs="Arial"/>
        </w:rPr>
        <w:t xml:space="preserve">Conforme al artículo 35 del Reglamento de la Ley, que mi representada es de nacionalidad mexicana, para participar en el procedimiento de </w:t>
      </w:r>
      <w:r w:rsidR="00861F99">
        <w:rPr>
          <w:rFonts w:ascii="Montserrat Medium" w:hAnsi="Montserrat Medium" w:cs="Arial"/>
        </w:rPr>
        <w:t>Invitación</w:t>
      </w:r>
      <w:r w:rsidRPr="007200E9">
        <w:rPr>
          <w:rFonts w:ascii="Montserrat Medium" w:hAnsi="Montserrat Medium" w:cs="Arial"/>
        </w:rPr>
        <w:t xml:space="preserve"> nacional.</w:t>
      </w:r>
    </w:p>
    <w:p w:rsidR="006329BF" w:rsidRPr="007200E9" w:rsidRDefault="006329BF" w:rsidP="006329BF">
      <w:pPr>
        <w:jc w:val="both"/>
        <w:rPr>
          <w:rFonts w:ascii="Montserrat Medium" w:hAnsi="Montserrat Medium" w:cs="Arial"/>
        </w:rPr>
      </w:pPr>
    </w:p>
    <w:p w:rsidR="006329BF" w:rsidRPr="007200E9" w:rsidRDefault="006329BF" w:rsidP="001014F5">
      <w:pPr>
        <w:pStyle w:val="Prrafodelista"/>
        <w:numPr>
          <w:ilvl w:val="0"/>
          <w:numId w:val="48"/>
        </w:numPr>
        <w:jc w:val="both"/>
        <w:rPr>
          <w:rFonts w:ascii="Montserrat Medium" w:hAnsi="Montserrat Medium" w:cs="Arial"/>
        </w:rPr>
      </w:pPr>
      <w:r w:rsidRPr="007200E9">
        <w:rPr>
          <w:rFonts w:ascii="Montserrat Medium" w:hAnsi="Montserrat Medium" w:cs="Arial"/>
        </w:rPr>
        <w:t>Conforme al artículo 39, fracción VIII del Reglamento de la Ley que el origen de los servicios que oferto, serán de origen nacional.</w:t>
      </w:r>
    </w:p>
    <w:p w:rsidR="006329BF" w:rsidRPr="007200E9" w:rsidRDefault="006329BF" w:rsidP="006329BF">
      <w:pPr>
        <w:jc w:val="both"/>
        <w:rPr>
          <w:rFonts w:ascii="Montserrat Medium" w:hAnsi="Montserrat Medium" w:cs="Arial"/>
        </w:rPr>
      </w:pPr>
    </w:p>
    <w:p w:rsidR="006662EE" w:rsidRPr="007200E9" w:rsidRDefault="006662EE" w:rsidP="006329BF">
      <w:pPr>
        <w:jc w:val="both"/>
        <w:rPr>
          <w:rFonts w:ascii="Montserrat Medium" w:hAnsi="Montserrat Medium" w:cs="Arial"/>
        </w:rPr>
      </w:pPr>
    </w:p>
    <w:p w:rsidR="008F6777" w:rsidRPr="007200E9" w:rsidRDefault="008F6777" w:rsidP="008F6777">
      <w:pPr>
        <w:jc w:val="center"/>
        <w:rPr>
          <w:rFonts w:ascii="Montserrat Medium" w:hAnsi="Montserrat Medium" w:cs="Arial"/>
        </w:rPr>
      </w:pPr>
    </w:p>
    <w:p w:rsidR="008F6777" w:rsidRPr="007200E9" w:rsidRDefault="008F6777" w:rsidP="006329BF">
      <w:pPr>
        <w:ind w:right="193"/>
        <w:jc w:val="center"/>
        <w:rPr>
          <w:rFonts w:ascii="Montserrat Medium" w:hAnsi="Montserrat Medium" w:cs="Arial"/>
          <w:b/>
        </w:rPr>
      </w:pPr>
      <w:r w:rsidRPr="007200E9">
        <w:rPr>
          <w:rFonts w:ascii="Montserrat Medium" w:hAnsi="Montserrat Medium" w:cs="Arial"/>
          <w:b/>
        </w:rPr>
        <w:t>ATENTAMENTE</w:t>
      </w:r>
    </w:p>
    <w:p w:rsidR="006662EE" w:rsidRPr="007200E9" w:rsidRDefault="006662EE" w:rsidP="006329BF">
      <w:pPr>
        <w:ind w:right="193"/>
        <w:jc w:val="center"/>
        <w:rPr>
          <w:rFonts w:ascii="Montserrat Medium" w:hAnsi="Montserrat Medium" w:cs="Arial"/>
          <w:b/>
        </w:rPr>
      </w:pPr>
    </w:p>
    <w:p w:rsidR="006662EE" w:rsidRPr="007200E9" w:rsidRDefault="006662EE" w:rsidP="006329BF">
      <w:pPr>
        <w:ind w:right="193"/>
        <w:jc w:val="center"/>
        <w:rPr>
          <w:rFonts w:ascii="Montserrat Medium" w:hAnsi="Montserrat Medium" w:cs="Arial"/>
          <w:b/>
        </w:rPr>
      </w:pPr>
    </w:p>
    <w:p w:rsidR="006662EE" w:rsidRPr="007200E9" w:rsidRDefault="006662EE" w:rsidP="006329BF">
      <w:pPr>
        <w:ind w:right="193"/>
        <w:jc w:val="center"/>
        <w:rPr>
          <w:rFonts w:ascii="Montserrat Medium" w:hAnsi="Montserrat Medium" w:cs="Arial"/>
          <w:b/>
        </w:rPr>
      </w:pPr>
    </w:p>
    <w:p w:rsidR="006662EE" w:rsidRPr="007200E9" w:rsidRDefault="006662EE" w:rsidP="006329BF">
      <w:pPr>
        <w:ind w:right="193"/>
        <w:jc w:val="center"/>
        <w:rPr>
          <w:rFonts w:ascii="Montserrat Medium" w:hAnsi="Montserrat Medium" w:cs="Arial"/>
          <w:b/>
        </w:rPr>
      </w:pPr>
    </w:p>
    <w:p w:rsidR="008F6777" w:rsidRPr="007200E9" w:rsidRDefault="008F6777" w:rsidP="008F6777">
      <w:pPr>
        <w:jc w:val="center"/>
        <w:rPr>
          <w:rFonts w:ascii="Montserrat Medium" w:hAnsi="Montserrat Medium" w:cs="Arial"/>
          <w:b/>
        </w:rPr>
      </w:pPr>
      <w:r w:rsidRPr="007200E9">
        <w:rPr>
          <w:rFonts w:ascii="Montserrat Medium" w:hAnsi="Montserrat Medium" w:cs="Arial"/>
          <w:b/>
        </w:rPr>
        <w:t>________________________</w:t>
      </w:r>
      <w:proofErr w:type="gramStart"/>
      <w:r w:rsidRPr="007200E9">
        <w:rPr>
          <w:rFonts w:ascii="Montserrat Medium" w:hAnsi="Montserrat Medium" w:cs="Arial"/>
          <w:b/>
        </w:rPr>
        <w:t>_(</w:t>
      </w:r>
      <w:proofErr w:type="gramEnd"/>
      <w:r w:rsidRPr="007200E9">
        <w:rPr>
          <w:rFonts w:ascii="Montserrat Medium" w:hAnsi="Montserrat Medium" w:cs="Arial"/>
          <w:b/>
        </w:rPr>
        <w:t>7)___________________________</w:t>
      </w:r>
    </w:p>
    <w:p w:rsidR="008F6777" w:rsidRPr="007200E9" w:rsidRDefault="008F6777" w:rsidP="008F6777">
      <w:pPr>
        <w:jc w:val="center"/>
        <w:rPr>
          <w:rFonts w:ascii="Montserrat Medium" w:hAnsi="Montserrat Medium" w:cs="Arial"/>
          <w:b/>
        </w:rPr>
      </w:pPr>
      <w:r w:rsidRPr="007200E9">
        <w:rPr>
          <w:rFonts w:ascii="Montserrat Medium" w:hAnsi="Montserrat Medium" w:cs="Arial"/>
          <w:b/>
        </w:rPr>
        <w:t>NOMBRE Y FIRMA</w:t>
      </w:r>
    </w:p>
    <w:p w:rsidR="006329BF" w:rsidRPr="007200E9" w:rsidRDefault="008F6777" w:rsidP="006329BF">
      <w:pPr>
        <w:pStyle w:val="Texto0"/>
        <w:spacing w:after="0" w:line="240" w:lineRule="auto"/>
        <w:ind w:firstLine="0"/>
        <w:jc w:val="center"/>
        <w:rPr>
          <w:rFonts w:ascii="Montserrat Medium" w:hAnsi="Montserrat Medium" w:cs="Arial"/>
          <w:b/>
          <w:sz w:val="22"/>
          <w:szCs w:val="22"/>
        </w:rPr>
      </w:pPr>
      <w:r w:rsidRPr="007200E9">
        <w:rPr>
          <w:rFonts w:ascii="Montserrat Medium" w:hAnsi="Montserrat Medium" w:cs="Arial"/>
          <w:b/>
          <w:sz w:val="22"/>
          <w:szCs w:val="22"/>
        </w:rPr>
        <w:t>DEL REPRESENTANTE LEGAL DE LA EMPRESA LICITANTE</w:t>
      </w:r>
    </w:p>
    <w:p w:rsidR="006662EE" w:rsidRPr="007200E9" w:rsidRDefault="006662EE" w:rsidP="006329BF">
      <w:pPr>
        <w:pStyle w:val="Texto0"/>
        <w:spacing w:after="0" w:line="240" w:lineRule="auto"/>
        <w:ind w:firstLine="0"/>
        <w:jc w:val="center"/>
        <w:rPr>
          <w:rFonts w:ascii="Montserrat Medium" w:hAnsi="Montserrat Medium" w:cs="Arial"/>
          <w:b/>
          <w:sz w:val="22"/>
          <w:szCs w:val="22"/>
        </w:rPr>
      </w:pPr>
    </w:p>
    <w:p w:rsidR="008F6777" w:rsidRPr="00B9154C" w:rsidRDefault="008F6777" w:rsidP="006329BF">
      <w:pPr>
        <w:pStyle w:val="Texto0"/>
        <w:spacing w:after="0" w:line="240" w:lineRule="auto"/>
        <w:ind w:firstLine="0"/>
        <w:jc w:val="center"/>
        <w:rPr>
          <w:rFonts w:ascii="Montserrat Medium" w:hAnsi="Montserrat Medium" w:cs="Arial"/>
          <w:b/>
          <w:sz w:val="22"/>
          <w:szCs w:val="22"/>
        </w:rPr>
      </w:pPr>
      <w:r w:rsidRPr="00B9154C">
        <w:rPr>
          <w:rFonts w:ascii="Montserrat Medium" w:hAnsi="Montserrat Medium" w:cs="Arial"/>
          <w:b/>
          <w:sz w:val="22"/>
          <w:szCs w:val="22"/>
        </w:rPr>
        <w:lastRenderedPageBreak/>
        <w:t xml:space="preserve">ANEXO VI </w:t>
      </w:r>
      <w:bookmarkEnd w:id="192"/>
      <w:r w:rsidRPr="00B9154C">
        <w:rPr>
          <w:rFonts w:ascii="Montserrat Medium" w:hAnsi="Montserrat Medium" w:cs="Arial"/>
          <w:b/>
          <w:sz w:val="22"/>
          <w:szCs w:val="22"/>
        </w:rPr>
        <w:br/>
      </w:r>
      <w:r w:rsidRPr="00B9154C">
        <w:rPr>
          <w:rFonts w:ascii="Montserrat Medium" w:hAnsi="Montserrat Medium" w:cs="Arial"/>
          <w:b/>
          <w:sz w:val="22"/>
          <w:szCs w:val="22"/>
          <w:lang w:val="es-ES"/>
        </w:rPr>
        <w:t>ESCRITO DE LOS SUPUESTOS ESTABLECIDOS EN LOS ARTÍCULOS 50 Y 60 DE LA LAASSP</w:t>
      </w:r>
    </w:p>
    <w:p w:rsidR="008F6777" w:rsidRPr="00B9154C" w:rsidRDefault="008F6777" w:rsidP="008F6777">
      <w:pPr>
        <w:suppressAutoHyphens/>
        <w:ind w:right="49"/>
        <w:rPr>
          <w:rFonts w:ascii="Montserrat Medium" w:eastAsia="Times New Roman" w:hAnsi="Montserrat Medium" w:cs="Arial"/>
          <w:b/>
          <w:lang w:val="es-ES" w:eastAsia="ar-SA"/>
        </w:rPr>
      </w:pPr>
    </w:p>
    <w:p w:rsidR="008F6777" w:rsidRPr="007200E9" w:rsidRDefault="008F6777" w:rsidP="008F6777">
      <w:pPr>
        <w:suppressAutoHyphens/>
        <w:ind w:left="143" w:right="49"/>
        <w:jc w:val="center"/>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PREFERENTEMENTE EN PAPEL MEMBRETADO DEL LICITANTE.</w:t>
      </w:r>
    </w:p>
    <w:p w:rsidR="008F6777" w:rsidRPr="007200E9" w:rsidRDefault="008F6777" w:rsidP="008F6777">
      <w:pPr>
        <w:suppressAutoHyphens/>
        <w:ind w:right="49"/>
        <w:rPr>
          <w:rFonts w:ascii="Montserrat Medium" w:eastAsia="Times New Roman" w:hAnsi="Montserrat Medium" w:cs="Arial"/>
          <w:lang w:val="es-ES" w:eastAsia="ar-SA"/>
        </w:rPr>
      </w:pPr>
    </w:p>
    <w:p w:rsidR="008F6777" w:rsidRPr="007200E9" w:rsidRDefault="008F6777" w:rsidP="008F6777">
      <w:pPr>
        <w:suppressAutoHyphens/>
        <w:ind w:left="142" w:right="49"/>
        <w:jc w:val="right"/>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________, a _____ de ___________________ del 20___.</w:t>
      </w:r>
    </w:p>
    <w:p w:rsidR="008F6777" w:rsidRPr="007200E9" w:rsidRDefault="008F6777" w:rsidP="008F6777">
      <w:pPr>
        <w:suppressAutoHyphens/>
        <w:ind w:left="142" w:right="49"/>
        <w:rPr>
          <w:rFonts w:ascii="Montserrat Medium" w:eastAsia="Times New Roman" w:hAnsi="Montserrat Medium" w:cs="Arial"/>
          <w:lang w:val="es-ES" w:eastAsia="ar-SA"/>
        </w:rPr>
      </w:pPr>
    </w:p>
    <w:p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Instituto Mexicano del Seguro Social</w:t>
      </w:r>
    </w:p>
    <w:p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Coordinación de Adquisición de Bienes y Contratación de Servicios</w:t>
      </w:r>
    </w:p>
    <w:p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Coordinación Técnica de Bienes y Servicios</w:t>
      </w:r>
    </w:p>
    <w:p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División de Servicios Integrales</w:t>
      </w:r>
    </w:p>
    <w:p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Presente.</w:t>
      </w:r>
    </w:p>
    <w:p w:rsidR="008F6777" w:rsidRPr="007200E9" w:rsidRDefault="008F6777" w:rsidP="008F6777">
      <w:pPr>
        <w:suppressAutoHyphens/>
        <w:ind w:left="142" w:right="49"/>
        <w:rPr>
          <w:rFonts w:ascii="Montserrat Medium" w:eastAsia="Times New Roman" w:hAnsi="Montserrat Medium" w:cs="Arial"/>
          <w:lang w:val="es-ES" w:eastAsia="ar-SA"/>
        </w:rPr>
      </w:pPr>
    </w:p>
    <w:p w:rsidR="008F6777" w:rsidRPr="007200E9" w:rsidRDefault="008F6777" w:rsidP="008F6777">
      <w:pPr>
        <w:suppressAutoHyphens/>
        <w:ind w:left="142" w:right="49"/>
        <w:rPr>
          <w:rFonts w:ascii="Montserrat Medium" w:eastAsia="Times New Roman" w:hAnsi="Montserrat Medium" w:cs="Arial"/>
          <w:lang w:val="es-ES" w:eastAsia="ar-SA"/>
        </w:rPr>
      </w:pPr>
    </w:p>
    <w:p w:rsidR="008F6777" w:rsidRPr="007200E9" w:rsidRDefault="002F70D1" w:rsidP="008F6777">
      <w:pPr>
        <w:suppressAutoHyphens/>
        <w:ind w:left="142"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________</w:t>
      </w:r>
      <w:proofErr w:type="gramStart"/>
      <w:r w:rsidRPr="007200E9">
        <w:rPr>
          <w:rFonts w:ascii="Montserrat Medium" w:eastAsia="Times New Roman" w:hAnsi="Montserrat Medium" w:cs="Arial"/>
          <w:lang w:val="es-ES" w:eastAsia="ar-SA"/>
        </w:rPr>
        <w:t>_</w:t>
      </w:r>
      <w:r w:rsidR="008F6777" w:rsidRPr="007200E9">
        <w:rPr>
          <w:rFonts w:ascii="Montserrat Medium" w:eastAsia="Times New Roman" w:hAnsi="Montserrat Medium" w:cs="Arial"/>
          <w:lang w:val="es-ES" w:eastAsia="ar-SA"/>
        </w:rPr>
        <w:t>(</w:t>
      </w:r>
      <w:proofErr w:type="gramEnd"/>
      <w:r w:rsidR="008F6777" w:rsidRPr="007200E9">
        <w:rPr>
          <w:rFonts w:ascii="Montserrat Medium" w:eastAsia="Times New Roman" w:hAnsi="Montserrat Medium" w:cs="Arial"/>
          <w:lang w:val="es-ES" w:eastAsia="ar-SA"/>
        </w:rPr>
        <w:t>N</w:t>
      </w:r>
      <w:r w:rsidR="008F6777" w:rsidRPr="007200E9">
        <w:rPr>
          <w:rFonts w:ascii="Montserrat Medium" w:eastAsia="Times New Roman" w:hAnsi="Montserrat Medium" w:cs="Arial"/>
          <w:u w:val="single"/>
          <w:lang w:val="es-ES" w:eastAsia="ar-SA"/>
        </w:rPr>
        <w:t>ombre de</w:t>
      </w:r>
      <w:r w:rsidRPr="007200E9">
        <w:rPr>
          <w:rFonts w:ascii="Montserrat Medium" w:eastAsia="Times New Roman" w:hAnsi="Montserrat Medium" w:cs="Arial"/>
          <w:u w:val="single"/>
          <w:lang w:val="es-ES" w:eastAsia="ar-SA"/>
        </w:rPr>
        <w:t xml:space="preserve"> la persona facultada</w:t>
      </w:r>
      <w:r w:rsidRPr="007200E9">
        <w:rPr>
          <w:rFonts w:ascii="Montserrat Medium" w:eastAsia="Times New Roman" w:hAnsi="Montserrat Medium" w:cs="Arial"/>
          <w:lang w:val="es-ES" w:eastAsia="ar-SA"/>
        </w:rPr>
        <w:t>)__________</w:t>
      </w:r>
      <w:r w:rsidR="008F6777" w:rsidRPr="007200E9">
        <w:rPr>
          <w:rFonts w:ascii="Montserrat Medium" w:eastAsia="Times New Roman" w:hAnsi="Montserrat Medium" w:cs="Arial"/>
          <w:lang w:val="es-ES" w:eastAsia="ar-SA"/>
        </w:rPr>
        <w:t xml:space="preserve"> con las facultades que la empresa denominada _______________________________________ me otorga. Declaro </w:t>
      </w:r>
      <w:r w:rsidR="008F6777" w:rsidRPr="007200E9">
        <w:rPr>
          <w:rFonts w:ascii="Montserrat Medium" w:eastAsia="Times New Roman" w:hAnsi="Montserrat Medium" w:cs="Arial"/>
          <w:b/>
          <w:lang w:val="es-ES" w:eastAsia="ar-SA"/>
        </w:rPr>
        <w:t>Bajo Protesta de Decir Verdad</w:t>
      </w:r>
      <w:r w:rsidR="008F6777" w:rsidRPr="007200E9">
        <w:rPr>
          <w:rFonts w:ascii="Montserrat Medium" w:eastAsia="Times New Roman" w:hAnsi="Montserrat Medium" w:cs="Arial"/>
          <w:lang w:val="es-ES" w:eastAsia="ar-SA"/>
        </w:rPr>
        <w:t xml:space="preserve"> lo siguiente: </w:t>
      </w:r>
    </w:p>
    <w:p w:rsidR="008F6777" w:rsidRPr="007200E9" w:rsidRDefault="008F6777" w:rsidP="008F6777">
      <w:pPr>
        <w:suppressAutoHyphens/>
        <w:ind w:left="142" w:right="49"/>
        <w:jc w:val="both"/>
        <w:rPr>
          <w:rFonts w:ascii="Montserrat Medium" w:eastAsia="Times New Roman" w:hAnsi="Montserrat Medium" w:cs="Arial"/>
          <w:lang w:val="es-ES" w:eastAsia="ar-SA"/>
        </w:rPr>
      </w:pPr>
    </w:p>
    <w:p w:rsidR="008F6777" w:rsidRPr="007200E9" w:rsidRDefault="008F6777" w:rsidP="008F6777">
      <w:pPr>
        <w:suppressAutoHyphens/>
        <w:ind w:left="143" w:right="49"/>
        <w:jc w:val="both"/>
        <w:rPr>
          <w:rFonts w:ascii="Montserrat Medium" w:eastAsia="Times New Roman" w:hAnsi="Montserrat Medium" w:cs="Arial"/>
          <w:spacing w:val="30"/>
          <w:u w:val="single"/>
          <w:lang w:val="es-ES" w:eastAsia="ar-SA"/>
        </w:rPr>
      </w:pPr>
      <w:r w:rsidRPr="007200E9">
        <w:rPr>
          <w:rFonts w:ascii="Montserrat Medium" w:eastAsia="Times New Roman" w:hAnsi="Montserrat Medium" w:cs="Arial"/>
          <w:lang w:val="es-ES" w:eastAsia="ar-SA"/>
        </w:rPr>
        <w:t>Que el suscrito y las personas que forman parte de la sociedad y de la propia empresa que represento,</w:t>
      </w:r>
      <w:r w:rsidR="00EB6CA7" w:rsidRPr="007200E9">
        <w:rPr>
          <w:rFonts w:ascii="Montserrat Medium" w:eastAsia="Times New Roman" w:hAnsi="Montserrat Medium" w:cs="Arial"/>
          <w:lang w:val="es-ES" w:eastAsia="ar-SA"/>
        </w:rPr>
        <w:t xml:space="preserve"> quien participa como licitante,</w:t>
      </w:r>
      <w:r w:rsidRPr="007200E9">
        <w:rPr>
          <w:rFonts w:ascii="Montserrat Medium" w:eastAsia="Times New Roman" w:hAnsi="Montserrat Medium" w:cs="Arial"/>
          <w:lang w:val="es-ES" w:eastAsia="ar-SA"/>
        </w:rPr>
        <w:t xml:space="preserve"> no se encuentran en alguno de los supuestos señalados en los artículos 50 y 60 de la Ley de Adquisiciones, Arrendamientos y Servicios del Sector Público, lo que manifiesto para los efectos correspondientes con relación a la </w:t>
      </w:r>
      <w:r w:rsidR="00861F99">
        <w:rPr>
          <w:rFonts w:ascii="Montserrat Medium" w:eastAsia="Times New Roman" w:hAnsi="Montserrat Medium" w:cs="Arial"/>
          <w:lang w:val="es-ES" w:eastAsia="ar-SA"/>
        </w:rPr>
        <w:t>Invitación</w:t>
      </w:r>
      <w:r w:rsidRPr="007200E9">
        <w:rPr>
          <w:rFonts w:ascii="Montserrat Medium" w:eastAsia="Times New Roman" w:hAnsi="Montserrat Medium" w:cs="Arial"/>
          <w:lang w:val="es-ES" w:eastAsia="ar-SA"/>
        </w:rPr>
        <w:t xml:space="preserve"> </w:t>
      </w:r>
      <w:r w:rsidRPr="007200E9">
        <w:rPr>
          <w:rFonts w:ascii="Montserrat Medium" w:eastAsia="Times New Roman" w:hAnsi="Montserrat Medium" w:cs="Arial"/>
          <w:spacing w:val="30"/>
          <w:u w:val="single"/>
          <w:lang w:val="es-ES" w:eastAsia="ar-SA"/>
        </w:rPr>
        <w:t>(NÚMERO).</w:t>
      </w:r>
    </w:p>
    <w:p w:rsidR="008F6777" w:rsidRPr="007200E9" w:rsidRDefault="008F6777" w:rsidP="008F6777">
      <w:pPr>
        <w:suppressAutoHyphens/>
        <w:ind w:left="143" w:right="49"/>
        <w:jc w:val="both"/>
        <w:rPr>
          <w:rFonts w:ascii="Montserrat Medium" w:eastAsia="Times New Roman" w:hAnsi="Montserrat Medium" w:cs="Arial"/>
          <w:spacing w:val="30"/>
          <w:u w:val="single"/>
          <w:lang w:val="es-ES" w:eastAsia="ar-SA"/>
        </w:rPr>
      </w:pPr>
    </w:p>
    <w:p w:rsidR="008F6777" w:rsidRPr="007200E9" w:rsidRDefault="008F6777" w:rsidP="008F6777">
      <w:pPr>
        <w:suppressAutoHyphens/>
        <w:ind w:left="143" w:right="49"/>
        <w:jc w:val="both"/>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En el entendido que de no manifestarme con veracidad, aceptó que ello sea causa de rescisión administrativa del contrato celebrado con la dependencia o entidad que corresponda.</w:t>
      </w:r>
    </w:p>
    <w:p w:rsidR="008F6777" w:rsidRPr="007200E9" w:rsidRDefault="008F6777" w:rsidP="008F6777">
      <w:pPr>
        <w:suppressAutoHyphens/>
        <w:ind w:left="142" w:right="49"/>
        <w:rPr>
          <w:rFonts w:ascii="Montserrat Medium" w:eastAsia="Times New Roman" w:hAnsi="Montserrat Medium" w:cs="Arial"/>
          <w:lang w:val="es-ES" w:eastAsia="ar-SA"/>
        </w:rPr>
      </w:pPr>
    </w:p>
    <w:p w:rsidR="008F6777" w:rsidRPr="007200E9" w:rsidRDefault="008F6777" w:rsidP="008F6777">
      <w:pPr>
        <w:suppressAutoHyphens/>
        <w:ind w:left="142" w:right="49"/>
        <w:rPr>
          <w:rFonts w:ascii="Montserrat Medium" w:eastAsia="Times New Roman" w:hAnsi="Montserrat Medium" w:cs="Arial"/>
          <w:lang w:val="es-ES" w:eastAsia="ar-SA"/>
        </w:rPr>
      </w:pPr>
    </w:p>
    <w:p w:rsidR="008F6777" w:rsidRPr="007200E9" w:rsidRDefault="008F6777" w:rsidP="008F6777">
      <w:pPr>
        <w:suppressAutoHyphens/>
        <w:ind w:left="142" w:right="49"/>
        <w:rPr>
          <w:rFonts w:ascii="Montserrat Medium" w:eastAsia="Times New Roman" w:hAnsi="Montserrat Medium" w:cs="Arial"/>
          <w:lang w:val="es-ES" w:eastAsia="ar-SA"/>
        </w:rPr>
      </w:pPr>
    </w:p>
    <w:p w:rsidR="008F6777" w:rsidRPr="007200E9" w:rsidRDefault="008F6777" w:rsidP="008F6777">
      <w:pPr>
        <w:suppressAutoHyphens/>
        <w:ind w:left="142" w:right="49"/>
        <w:rPr>
          <w:rFonts w:ascii="Montserrat Medium" w:eastAsia="Times New Roman" w:hAnsi="Montserrat Medium" w:cs="Arial"/>
          <w:lang w:val="es-ES" w:eastAsia="ar-SA"/>
        </w:rPr>
      </w:pPr>
    </w:p>
    <w:p w:rsidR="008F6777" w:rsidRPr="007200E9" w:rsidRDefault="008F6777" w:rsidP="008F6777">
      <w:pPr>
        <w:suppressAutoHyphens/>
        <w:ind w:left="142" w:right="49"/>
        <w:jc w:val="center"/>
        <w:rPr>
          <w:rFonts w:ascii="Montserrat Medium" w:eastAsia="Times New Roman" w:hAnsi="Montserrat Medium" w:cs="Arial"/>
          <w:lang w:val="es-ES" w:eastAsia="ar-SA"/>
        </w:rPr>
      </w:pPr>
      <w:r w:rsidRPr="007200E9">
        <w:rPr>
          <w:rFonts w:ascii="Montserrat Medium" w:eastAsia="Times New Roman" w:hAnsi="Montserrat Medium" w:cs="Arial"/>
          <w:lang w:val="es-ES" w:eastAsia="ar-SA"/>
        </w:rPr>
        <w:t>_______________________________________________</w:t>
      </w:r>
    </w:p>
    <w:p w:rsidR="008F6777" w:rsidRPr="007200E9" w:rsidRDefault="008F6777" w:rsidP="008F6777">
      <w:pPr>
        <w:suppressAutoHyphens/>
        <w:ind w:right="49"/>
        <w:jc w:val="center"/>
        <w:rPr>
          <w:rFonts w:ascii="Montserrat Medium" w:eastAsia="Times New Roman" w:hAnsi="Montserrat Medium" w:cs="Arial"/>
          <w:lang w:val="es-ES" w:eastAsia="ar-SA"/>
        </w:rPr>
      </w:pPr>
      <w:r w:rsidRPr="007200E9">
        <w:rPr>
          <w:rFonts w:ascii="Montserrat Medium" w:eastAsia="Times New Roman" w:hAnsi="Montserrat Medium" w:cs="Arial"/>
          <w:b/>
          <w:lang w:val="es-ES" w:eastAsia="ar-SA"/>
        </w:rPr>
        <w:t>NOMBRE Y FIRMA DE LA PERSONA FACULTADA</w:t>
      </w:r>
    </w:p>
    <w:p w:rsidR="008F6777" w:rsidRPr="007200E9" w:rsidRDefault="008F6777" w:rsidP="008F6777">
      <w:pPr>
        <w:suppressAutoHyphens/>
        <w:ind w:right="49"/>
        <w:rPr>
          <w:rFonts w:ascii="Montserrat Medium" w:eastAsia="Times New Roman" w:hAnsi="Montserrat Medium" w:cs="Arial"/>
          <w:lang w:val="es-ES" w:eastAsia="ar-SA"/>
        </w:rPr>
      </w:pPr>
    </w:p>
    <w:p w:rsidR="008F6777" w:rsidRPr="007200E9" w:rsidRDefault="008F6777" w:rsidP="008F6777">
      <w:pPr>
        <w:suppressAutoHyphens/>
        <w:ind w:right="49"/>
        <w:rPr>
          <w:rFonts w:ascii="Montserrat Medium" w:eastAsia="Times New Roman" w:hAnsi="Montserrat Medium" w:cs="Arial"/>
          <w:b/>
          <w:lang w:val="es-ES" w:eastAsia="ar-SA"/>
        </w:rPr>
      </w:pPr>
    </w:p>
    <w:p w:rsidR="008F6777" w:rsidRPr="007200E9" w:rsidRDefault="008F6777" w:rsidP="008F6777">
      <w:pPr>
        <w:suppressAutoHyphens/>
        <w:ind w:right="49"/>
        <w:rPr>
          <w:rFonts w:ascii="Montserrat Medium" w:eastAsia="Times New Roman" w:hAnsi="Montserrat Medium" w:cs="Arial"/>
          <w:lang w:val="es-ES" w:eastAsia="ar-SA"/>
        </w:rPr>
      </w:pPr>
      <w:r w:rsidRPr="007200E9">
        <w:rPr>
          <w:rFonts w:ascii="Montserrat Medium" w:eastAsia="Times New Roman" w:hAnsi="Montserrat Medium" w:cs="Arial"/>
          <w:b/>
          <w:lang w:val="es-ES" w:eastAsia="ar-SA"/>
        </w:rPr>
        <w:t>Nota:</w:t>
      </w:r>
      <w:r w:rsidRPr="007200E9">
        <w:rPr>
          <w:rFonts w:ascii="Montserrat Medium" w:eastAsia="Times New Roman" w:hAnsi="Montserrat Medium" w:cs="Arial"/>
          <w:lang w:val="es-ES" w:eastAsia="ar-SA"/>
        </w:rPr>
        <w:t xml:space="preserve"> En caso de que el LICITANTE sea persona física, adecuar el formato.</w:t>
      </w:r>
    </w:p>
    <w:p w:rsidR="008F6777" w:rsidRPr="007200E9" w:rsidRDefault="008F6777" w:rsidP="008F6777">
      <w:pPr>
        <w:suppressAutoHyphens/>
        <w:ind w:right="49"/>
        <w:rPr>
          <w:rFonts w:ascii="Montserrat Medium" w:eastAsia="Times New Roman" w:hAnsi="Montserrat Medium" w:cs="Arial"/>
          <w:b/>
          <w:lang w:val="es-ES" w:eastAsia="ar-SA"/>
        </w:rPr>
      </w:pPr>
    </w:p>
    <w:p w:rsidR="008F6777" w:rsidRPr="007200E9" w:rsidRDefault="008F6777" w:rsidP="008F6777">
      <w:pPr>
        <w:suppressAutoHyphens/>
        <w:ind w:right="49"/>
        <w:rPr>
          <w:rFonts w:ascii="Montserrat Medium" w:eastAsia="Times New Roman" w:hAnsi="Montserrat Medium" w:cs="Arial"/>
          <w:lang w:val="es-ES" w:eastAsia="ar-SA"/>
        </w:rPr>
      </w:pPr>
    </w:p>
    <w:p w:rsidR="008F6777" w:rsidRPr="007200E9" w:rsidRDefault="008F6777" w:rsidP="008F6777">
      <w:pPr>
        <w:ind w:right="49"/>
        <w:rPr>
          <w:rFonts w:ascii="Montserrat Medium" w:eastAsia="Times New Roman" w:hAnsi="Montserrat Medium" w:cs="Arial"/>
          <w:b/>
          <w:lang w:val="es-ES" w:eastAsia="ar-SA"/>
        </w:rPr>
      </w:pPr>
      <w:r w:rsidRPr="007200E9">
        <w:rPr>
          <w:rFonts w:ascii="Montserrat Medium" w:eastAsia="Times New Roman" w:hAnsi="Montserrat Medium" w:cs="Arial"/>
          <w:b/>
          <w:lang w:val="es-ES" w:eastAsia="ar-SA"/>
        </w:rPr>
        <w:br w:type="page"/>
      </w:r>
    </w:p>
    <w:p w:rsidR="000D0CF9" w:rsidRPr="007200E9" w:rsidRDefault="008F6777" w:rsidP="008F6777">
      <w:pPr>
        <w:pStyle w:val="Ttulo1"/>
        <w:numPr>
          <w:ilvl w:val="0"/>
          <w:numId w:val="0"/>
        </w:numPr>
        <w:spacing w:before="0" w:after="0"/>
        <w:ind w:left="360" w:right="49"/>
        <w:jc w:val="center"/>
        <w:rPr>
          <w:rFonts w:ascii="Montserrat Medium" w:hAnsi="Montserrat Medium" w:cs="Arial"/>
          <w:sz w:val="22"/>
          <w:szCs w:val="22"/>
        </w:rPr>
      </w:pPr>
      <w:bookmarkStart w:id="196" w:name="_Toc460500940"/>
      <w:bookmarkStart w:id="197" w:name="_Toc507676415"/>
      <w:bookmarkStart w:id="198" w:name="_Toc83389384"/>
      <w:r w:rsidRPr="007200E9">
        <w:rPr>
          <w:rFonts w:ascii="Montserrat Medium" w:hAnsi="Montserrat Medium" w:cs="Arial"/>
          <w:sz w:val="22"/>
          <w:szCs w:val="22"/>
        </w:rPr>
        <w:lastRenderedPageBreak/>
        <w:t>ANE</w:t>
      </w:r>
      <w:r w:rsidR="000D0CF9" w:rsidRPr="007200E9">
        <w:rPr>
          <w:rFonts w:ascii="Montserrat Medium" w:hAnsi="Montserrat Medium" w:cs="Arial"/>
          <w:sz w:val="22"/>
          <w:szCs w:val="22"/>
        </w:rPr>
        <w:t>XO VII</w:t>
      </w:r>
      <w:bookmarkEnd w:id="198"/>
    </w:p>
    <w:p w:rsidR="008F6777" w:rsidRPr="007200E9" w:rsidRDefault="008F6777" w:rsidP="008F6777">
      <w:pPr>
        <w:pStyle w:val="Ttulo1"/>
        <w:numPr>
          <w:ilvl w:val="0"/>
          <w:numId w:val="0"/>
        </w:numPr>
        <w:spacing w:before="0" w:after="0"/>
        <w:ind w:left="360" w:right="49"/>
        <w:jc w:val="center"/>
        <w:rPr>
          <w:rFonts w:ascii="Montserrat Medium" w:hAnsi="Montserrat Medium" w:cs="Arial"/>
          <w:sz w:val="22"/>
          <w:szCs w:val="22"/>
        </w:rPr>
      </w:pPr>
      <w:bookmarkStart w:id="199" w:name="_Toc83389385"/>
      <w:r w:rsidRPr="007200E9">
        <w:rPr>
          <w:rFonts w:ascii="Montserrat Medium" w:hAnsi="Montserrat Medium" w:cs="Arial"/>
          <w:sz w:val="22"/>
          <w:szCs w:val="22"/>
        </w:rPr>
        <w:t>DECLARACIÓN DE INTEGRIDAD</w:t>
      </w:r>
      <w:bookmarkEnd w:id="196"/>
      <w:bookmarkEnd w:id="197"/>
      <w:bookmarkEnd w:id="199"/>
    </w:p>
    <w:p w:rsidR="008F6777" w:rsidRPr="007200E9" w:rsidRDefault="008F6777" w:rsidP="008F6777">
      <w:pPr>
        <w:jc w:val="center"/>
        <w:rPr>
          <w:rFonts w:ascii="Montserrat Medium" w:hAnsi="Montserrat Medium" w:cs="Arial"/>
          <w:sz w:val="18"/>
          <w:szCs w:val="18"/>
        </w:rPr>
      </w:pPr>
      <w:r w:rsidRPr="007200E9">
        <w:rPr>
          <w:rFonts w:ascii="Montserrat Medium" w:hAnsi="Montserrat Medium" w:cs="Arial"/>
          <w:sz w:val="18"/>
          <w:szCs w:val="18"/>
        </w:rPr>
        <w:t>(CARTA EN ORIGINAL, PAPEL MEMBRETADO Y FIRMA AUTÓGRAFA DEL LICITANTE)</w:t>
      </w:r>
    </w:p>
    <w:p w:rsidR="008F6777" w:rsidRPr="007200E9" w:rsidRDefault="008F6777" w:rsidP="008F6777">
      <w:pPr>
        <w:jc w:val="both"/>
        <w:rPr>
          <w:rFonts w:ascii="Montserrat Medium" w:hAnsi="Montserrat Medium" w:cs="Arial"/>
          <w:b/>
          <w:sz w:val="18"/>
          <w:szCs w:val="18"/>
        </w:rPr>
      </w:pPr>
    </w:p>
    <w:p w:rsidR="008F6777" w:rsidRPr="007200E9" w:rsidRDefault="008F6777" w:rsidP="008F6777">
      <w:pPr>
        <w:ind w:right="49"/>
        <w:jc w:val="right"/>
        <w:rPr>
          <w:rFonts w:ascii="Montserrat Medium" w:hAnsi="Montserrat Medium" w:cs="Arial"/>
          <w:sz w:val="18"/>
          <w:szCs w:val="18"/>
        </w:rPr>
      </w:pPr>
      <w:r w:rsidRPr="007200E9">
        <w:rPr>
          <w:rFonts w:ascii="Montserrat Medium" w:hAnsi="Montserrat Medium" w:cs="Arial"/>
          <w:sz w:val="18"/>
          <w:szCs w:val="18"/>
        </w:rPr>
        <w:t>___________, ______</w:t>
      </w:r>
      <w:proofErr w:type="spellStart"/>
      <w:r w:rsidRPr="007200E9">
        <w:rPr>
          <w:rFonts w:ascii="Montserrat Medium" w:hAnsi="Montserrat Medium" w:cs="Arial"/>
          <w:sz w:val="18"/>
          <w:szCs w:val="18"/>
        </w:rPr>
        <w:t>de___________de</w:t>
      </w:r>
      <w:proofErr w:type="spellEnd"/>
      <w:r w:rsidRPr="007200E9">
        <w:rPr>
          <w:rFonts w:ascii="Montserrat Medium" w:hAnsi="Montserrat Medium" w:cs="Arial"/>
          <w:sz w:val="18"/>
          <w:szCs w:val="18"/>
        </w:rPr>
        <w:t>_____________</w:t>
      </w:r>
    </w:p>
    <w:p w:rsidR="008F6777" w:rsidRPr="007200E9" w:rsidRDefault="008F6777" w:rsidP="008F6777">
      <w:pPr>
        <w:ind w:right="193"/>
        <w:jc w:val="both"/>
        <w:rPr>
          <w:rFonts w:ascii="Montserrat Medium" w:hAnsi="Montserrat Medium" w:cs="Arial"/>
          <w:sz w:val="18"/>
          <w:szCs w:val="18"/>
        </w:rPr>
      </w:pP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Instituto Mexicano del Seguro Social</w:t>
      </w: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Coordinación de Adquisición de Bienes y Contratación de Servicios</w:t>
      </w: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Coordinación Técnica de Bienes y Servicios</w:t>
      </w: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División de Servicios Integrales</w:t>
      </w: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Presente.</w:t>
      </w:r>
    </w:p>
    <w:p w:rsidR="008F6777" w:rsidRPr="007200E9" w:rsidRDefault="008F6777" w:rsidP="008F6777">
      <w:pPr>
        <w:jc w:val="both"/>
        <w:rPr>
          <w:rFonts w:ascii="Montserrat Medium" w:hAnsi="Montserrat Medium" w:cs="Arial"/>
          <w:b/>
          <w:bCs/>
          <w:sz w:val="18"/>
          <w:szCs w:val="18"/>
        </w:rPr>
      </w:pP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En cumplimiento a lo ordenado por el artículo 29 fracción IX de la Ley de Adquisiciones, Arrendamientos y Servicios del Sector Público, fracción VI, inciso f</w:t>
      </w:r>
      <w:r w:rsidR="00A544B2" w:rsidRPr="007200E9">
        <w:rPr>
          <w:rFonts w:ascii="Montserrat Medium" w:hAnsi="Montserrat Medium" w:cs="Arial"/>
          <w:sz w:val="18"/>
          <w:szCs w:val="18"/>
        </w:rPr>
        <w:t xml:space="preserve">) </w:t>
      </w:r>
      <w:r w:rsidRPr="007200E9">
        <w:rPr>
          <w:rFonts w:ascii="Montserrat Medium" w:hAnsi="Montserrat Medium" w:cs="Arial"/>
          <w:sz w:val="18"/>
          <w:szCs w:val="18"/>
        </w:rPr>
        <w:t xml:space="preserve">y penúltimo párrafo del 39 de su Reglamento; y para efectos de presentar proposición y en su caso poder celebrar el contrato respectivo con este Instituto en relación a la </w:t>
      </w:r>
      <w:r w:rsidR="00861F99">
        <w:rPr>
          <w:rFonts w:ascii="Montserrat Medium" w:hAnsi="Montserrat Medium" w:cs="Arial"/>
          <w:sz w:val="18"/>
          <w:szCs w:val="18"/>
        </w:rPr>
        <w:t>Invitación</w:t>
      </w:r>
      <w:r w:rsidRPr="007200E9">
        <w:rPr>
          <w:rFonts w:ascii="Montserrat Medium" w:hAnsi="Montserrat Medium" w:cs="Arial"/>
          <w:sz w:val="18"/>
          <w:szCs w:val="18"/>
        </w:rPr>
        <w:t>: _________________</w:t>
      </w:r>
    </w:p>
    <w:p w:rsidR="008F6777" w:rsidRPr="007200E9" w:rsidRDefault="008F6777" w:rsidP="008F6777">
      <w:pPr>
        <w:jc w:val="both"/>
        <w:rPr>
          <w:rFonts w:ascii="Montserrat Medium" w:hAnsi="Montserrat Medium" w:cs="Arial"/>
          <w:sz w:val="18"/>
          <w:szCs w:val="18"/>
        </w:rPr>
      </w:pPr>
    </w:p>
    <w:p w:rsidR="008F6777" w:rsidRPr="007200E9" w:rsidRDefault="008F6777" w:rsidP="00F13926">
      <w:pPr>
        <w:numPr>
          <w:ilvl w:val="0"/>
          <w:numId w:val="21"/>
        </w:numPr>
        <w:tabs>
          <w:tab w:val="clear" w:pos="720"/>
          <w:tab w:val="num" w:pos="360"/>
        </w:tabs>
        <w:suppressAutoHyphens/>
        <w:ind w:left="360"/>
        <w:jc w:val="both"/>
        <w:rPr>
          <w:rFonts w:ascii="Montserrat Medium" w:hAnsi="Montserrat Medium" w:cs="Arial"/>
          <w:b/>
          <w:bCs/>
          <w:sz w:val="18"/>
          <w:szCs w:val="18"/>
        </w:rPr>
      </w:pPr>
      <w:r w:rsidRPr="007200E9">
        <w:rPr>
          <w:rFonts w:ascii="Montserrat Medium" w:hAnsi="Montserrat Medium" w:cs="Arial"/>
          <w:sz w:val="18"/>
          <w:szCs w:val="18"/>
        </w:rPr>
        <w:t xml:space="preserve">Me permito manifestar BAJO PROTESTA DE DECIR VERDAD que la empresa que represento se abstendrá por si misma o a través de interpósita persona, de adoptar conductas </w:t>
      </w:r>
      <w:r w:rsidRPr="007200E9">
        <w:rPr>
          <w:rFonts w:ascii="Montserrat Medium" w:hAnsi="Montserrat Medium" w:cs="Arial"/>
          <w:sz w:val="18"/>
          <w:szCs w:val="18"/>
          <w:lang w:val="es-ES_tradnl"/>
        </w:rPr>
        <w:t xml:space="preserve">para que los servidores públicos, </w:t>
      </w:r>
      <w:r w:rsidRPr="007200E9">
        <w:rPr>
          <w:rFonts w:ascii="Montserrat Medium" w:hAnsi="Montserrat Medium" w:cs="Arial"/>
          <w:sz w:val="18"/>
          <w:szCs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8F6777" w:rsidRPr="007200E9" w:rsidRDefault="008F6777" w:rsidP="008F6777">
      <w:pPr>
        <w:jc w:val="both"/>
        <w:rPr>
          <w:rFonts w:ascii="Montserrat Medium" w:hAnsi="Montserrat Medium" w:cs="Arial"/>
          <w:b/>
          <w:bCs/>
          <w:sz w:val="18"/>
          <w:szCs w:val="18"/>
        </w:rPr>
      </w:pPr>
    </w:p>
    <w:p w:rsidR="008F6777" w:rsidRPr="007200E9" w:rsidRDefault="008F6777" w:rsidP="008F6777">
      <w:pPr>
        <w:ind w:left="360"/>
        <w:jc w:val="both"/>
        <w:rPr>
          <w:rFonts w:ascii="Montserrat Medium" w:hAnsi="Montserrat Medium" w:cs="Arial"/>
          <w:i/>
          <w:sz w:val="18"/>
          <w:szCs w:val="18"/>
        </w:rPr>
      </w:pPr>
      <w:r w:rsidRPr="007200E9">
        <w:rPr>
          <w:rFonts w:ascii="Montserrat Medium" w:hAnsi="Montserrat Medium" w:cs="Arial"/>
          <w:b/>
          <w:i/>
          <w:sz w:val="18"/>
          <w:szCs w:val="18"/>
        </w:rPr>
        <w:t>(EN CASO DE SER PERSONA FÍSICA, DEBERÁ SUSTITUIR EL PÁRRAFO ANTERIOR POR LO SIGUIENTE:</w:t>
      </w:r>
      <w:r w:rsidRPr="007200E9">
        <w:rPr>
          <w:rFonts w:ascii="Montserrat Medium" w:hAnsi="Montserrat Medium" w:cs="Arial"/>
          <w:i/>
          <w:sz w:val="18"/>
          <w:szCs w:val="18"/>
        </w:rPr>
        <w:t xml:space="preserve"> “Me permito manifestar BAJO PROTESTA DE DECIR VERDAD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7200E9">
        <w:rPr>
          <w:rFonts w:ascii="Montserrat Medium" w:hAnsi="Montserrat Medium" w:cs="Arial"/>
          <w:b/>
          <w:i/>
          <w:sz w:val="18"/>
          <w:szCs w:val="18"/>
        </w:rPr>
        <w:t xml:space="preserve">EN CASO DE NO SER PERSONA FÍSICA </w:t>
      </w:r>
      <w:r w:rsidR="007C1275" w:rsidRPr="007200E9">
        <w:rPr>
          <w:rFonts w:ascii="Montserrat Medium" w:hAnsi="Montserrat Medium" w:cs="Arial"/>
          <w:b/>
          <w:i/>
          <w:sz w:val="18"/>
          <w:szCs w:val="18"/>
        </w:rPr>
        <w:t>PODRÁ</w:t>
      </w:r>
      <w:r w:rsidRPr="007200E9">
        <w:rPr>
          <w:rFonts w:ascii="Montserrat Medium" w:hAnsi="Montserrat Medium" w:cs="Arial"/>
          <w:b/>
          <w:i/>
          <w:sz w:val="18"/>
          <w:szCs w:val="18"/>
        </w:rPr>
        <w:t xml:space="preserve"> ELIMINAR ESTE PÁRRAFO.</w:t>
      </w:r>
    </w:p>
    <w:p w:rsidR="008F6777" w:rsidRPr="007200E9" w:rsidRDefault="008F6777" w:rsidP="008F6777">
      <w:pPr>
        <w:jc w:val="both"/>
        <w:rPr>
          <w:rFonts w:ascii="Montserrat Medium" w:hAnsi="Montserrat Medium" w:cs="Arial"/>
          <w:b/>
          <w:bCs/>
          <w:sz w:val="18"/>
          <w:szCs w:val="18"/>
        </w:rPr>
      </w:pPr>
    </w:p>
    <w:p w:rsidR="008F6777" w:rsidRPr="007200E9" w:rsidRDefault="008F6777" w:rsidP="00F13926">
      <w:pPr>
        <w:numPr>
          <w:ilvl w:val="0"/>
          <w:numId w:val="21"/>
        </w:numPr>
        <w:tabs>
          <w:tab w:val="clear" w:pos="720"/>
          <w:tab w:val="num" w:pos="360"/>
        </w:tabs>
        <w:suppressAutoHyphens/>
        <w:ind w:left="360"/>
        <w:jc w:val="both"/>
        <w:rPr>
          <w:rFonts w:ascii="Montserrat Medium" w:hAnsi="Montserrat Medium" w:cs="Arial"/>
          <w:sz w:val="18"/>
          <w:szCs w:val="18"/>
        </w:rPr>
      </w:pPr>
      <w:r w:rsidRPr="007200E9">
        <w:rPr>
          <w:rFonts w:ascii="Montserrat Medium" w:hAnsi="Montserrat Medium" w:cs="Arial"/>
          <w:sz w:val="18"/>
          <w:szCs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A544B2" w:rsidRPr="007200E9" w:rsidRDefault="00A544B2" w:rsidP="008F6777">
      <w:pPr>
        <w:suppressAutoHyphens/>
        <w:ind w:left="360"/>
        <w:jc w:val="both"/>
        <w:rPr>
          <w:rFonts w:ascii="Montserrat Medium" w:hAnsi="Montserrat Medium" w:cs="Arial"/>
          <w:sz w:val="18"/>
          <w:szCs w:val="18"/>
        </w:rPr>
      </w:pPr>
    </w:p>
    <w:p w:rsidR="008F6777" w:rsidRPr="007200E9" w:rsidRDefault="008F6777" w:rsidP="008F6777">
      <w:pPr>
        <w:jc w:val="center"/>
        <w:rPr>
          <w:rFonts w:ascii="Montserrat Medium" w:hAnsi="Montserrat Medium" w:cs="Arial"/>
          <w:sz w:val="18"/>
          <w:szCs w:val="18"/>
        </w:rPr>
      </w:pPr>
      <w:r w:rsidRPr="007200E9">
        <w:rPr>
          <w:rFonts w:ascii="Montserrat Medium" w:hAnsi="Montserrat Medium" w:cs="Arial"/>
          <w:sz w:val="18"/>
          <w:szCs w:val="18"/>
        </w:rPr>
        <w:t>________________________________________________</w:t>
      </w:r>
    </w:p>
    <w:p w:rsidR="008F6777" w:rsidRPr="007200E9" w:rsidRDefault="008F6777" w:rsidP="008F6777">
      <w:pPr>
        <w:jc w:val="center"/>
        <w:rPr>
          <w:rFonts w:ascii="Montserrat Medium" w:hAnsi="Montserrat Medium" w:cs="Arial"/>
          <w:b/>
          <w:bCs/>
          <w:sz w:val="18"/>
          <w:szCs w:val="18"/>
        </w:rPr>
      </w:pPr>
      <w:r w:rsidRPr="007200E9">
        <w:rPr>
          <w:rFonts w:ascii="Montserrat Medium" w:hAnsi="Montserrat Medium" w:cs="Arial"/>
          <w:b/>
          <w:bCs/>
          <w:sz w:val="18"/>
          <w:szCs w:val="18"/>
        </w:rPr>
        <w:t>(NOMBRE Y FIRMA DE LA PERSONA FACULTADA)</w:t>
      </w:r>
    </w:p>
    <w:p w:rsidR="008F6777" w:rsidRPr="007200E9" w:rsidRDefault="008F6777" w:rsidP="008F6777">
      <w:pPr>
        <w:jc w:val="center"/>
        <w:rPr>
          <w:rFonts w:ascii="Montserrat Medium" w:hAnsi="Montserrat Medium" w:cs="Arial"/>
          <w:b/>
          <w:sz w:val="18"/>
          <w:szCs w:val="18"/>
        </w:rPr>
      </w:pPr>
      <w:r w:rsidRPr="007200E9">
        <w:rPr>
          <w:rFonts w:ascii="Montserrat Medium" w:hAnsi="Montserrat Medium" w:cs="Arial"/>
          <w:b/>
          <w:bCs/>
          <w:sz w:val="18"/>
          <w:szCs w:val="18"/>
        </w:rPr>
        <w:t>(NOMBRE O RAZÓN SOCIAL DE LA EMPRESA)</w:t>
      </w:r>
    </w:p>
    <w:p w:rsidR="008F6777" w:rsidRPr="007200E9" w:rsidRDefault="008F6777" w:rsidP="008F6777">
      <w:pPr>
        <w:jc w:val="both"/>
        <w:rPr>
          <w:rFonts w:ascii="Montserrat Medium" w:hAnsi="Montserrat Medium" w:cs="Arial"/>
        </w:rPr>
        <w:sectPr w:rsidR="008F6777" w:rsidRPr="007200E9" w:rsidSect="00CE58EF">
          <w:headerReference w:type="default" r:id="rId21"/>
          <w:footerReference w:type="default" r:id="rId22"/>
          <w:footnotePr>
            <w:pos w:val="beneathText"/>
          </w:footnotePr>
          <w:pgSz w:w="12240" w:h="15840" w:code="1"/>
          <w:pgMar w:top="1418" w:right="1701" w:bottom="1418" w:left="1701" w:header="851" w:footer="407" w:gutter="0"/>
          <w:cols w:space="720"/>
          <w:docGrid w:linePitch="360"/>
        </w:sectPr>
      </w:pPr>
      <w:bookmarkStart w:id="200" w:name="_Toc455663486"/>
      <w:bookmarkStart w:id="201" w:name="_Toc460500941"/>
    </w:p>
    <w:p w:rsidR="008F6777" w:rsidRPr="007200E9" w:rsidRDefault="000D0CF9" w:rsidP="00E075EC">
      <w:pPr>
        <w:pStyle w:val="Ttulo1"/>
        <w:numPr>
          <w:ilvl w:val="0"/>
          <w:numId w:val="0"/>
        </w:numPr>
        <w:spacing w:before="0" w:after="0"/>
        <w:ind w:left="360" w:right="49"/>
        <w:jc w:val="center"/>
        <w:rPr>
          <w:rFonts w:ascii="Montserrat Medium" w:hAnsi="Montserrat Medium" w:cs="Arial"/>
          <w:sz w:val="22"/>
          <w:szCs w:val="22"/>
          <w:lang w:val="pt-BR"/>
        </w:rPr>
      </w:pPr>
      <w:bookmarkStart w:id="202" w:name="_Toc83389386"/>
      <w:r w:rsidRPr="007200E9">
        <w:rPr>
          <w:rFonts w:ascii="Montserrat Medium" w:hAnsi="Montserrat Medium" w:cs="Arial"/>
          <w:sz w:val="22"/>
          <w:szCs w:val="22"/>
        </w:rPr>
        <w:lastRenderedPageBreak/>
        <w:t xml:space="preserve">ANEXO </w:t>
      </w:r>
      <w:r w:rsidR="002A18EA" w:rsidRPr="007200E9">
        <w:rPr>
          <w:rFonts w:ascii="Montserrat Medium" w:hAnsi="Montserrat Medium" w:cs="Arial"/>
          <w:sz w:val="22"/>
          <w:szCs w:val="22"/>
        </w:rPr>
        <w:t>VIII</w:t>
      </w:r>
      <w:r w:rsidR="008F6777" w:rsidRPr="007200E9">
        <w:rPr>
          <w:rFonts w:ascii="Montserrat Medium" w:hAnsi="Montserrat Medium" w:cs="Arial"/>
          <w:sz w:val="22"/>
          <w:szCs w:val="22"/>
        </w:rPr>
        <w:t xml:space="preserve"> </w:t>
      </w:r>
      <w:r w:rsidR="008F6777" w:rsidRPr="007200E9">
        <w:rPr>
          <w:rFonts w:ascii="Montserrat Medium" w:hAnsi="Montserrat Medium" w:cs="Arial"/>
          <w:sz w:val="22"/>
          <w:szCs w:val="22"/>
        </w:rPr>
        <w:br/>
        <w:t>PROPUESTA</w:t>
      </w:r>
      <w:r w:rsidR="008F6777" w:rsidRPr="007200E9">
        <w:rPr>
          <w:rFonts w:ascii="Montserrat Medium" w:hAnsi="Montserrat Medium" w:cs="Arial"/>
          <w:sz w:val="22"/>
          <w:szCs w:val="22"/>
          <w:lang w:val="pt-BR"/>
        </w:rPr>
        <w:t xml:space="preserve"> ECONÓMICA</w:t>
      </w:r>
      <w:bookmarkEnd w:id="202"/>
    </w:p>
    <w:p w:rsidR="006329BF" w:rsidRPr="007200E9" w:rsidRDefault="006329BF" w:rsidP="006329BF">
      <w:pPr>
        <w:rPr>
          <w:lang w:val="pt-BR" w:eastAsia="ar-SA"/>
        </w:rPr>
      </w:pPr>
    </w:p>
    <w:p w:rsidR="006329BF" w:rsidRDefault="006329BF" w:rsidP="006329BF">
      <w:pPr>
        <w:rPr>
          <w:lang w:val="pt-BR" w:eastAsia="ar-SA"/>
        </w:rPr>
      </w:pPr>
    </w:p>
    <w:p w:rsidR="00DA2D42" w:rsidRPr="00EE0094" w:rsidRDefault="00DA2D42" w:rsidP="00DA2D42">
      <w:pPr>
        <w:ind w:left="-284"/>
        <w:jc w:val="center"/>
        <w:rPr>
          <w:rFonts w:ascii="Montserrat" w:hAnsi="Montserrat" w:cs="Arial"/>
          <w:b/>
          <w:sz w:val="20"/>
        </w:rPr>
      </w:pPr>
    </w:p>
    <w:p w:rsidR="00DA2D42" w:rsidRPr="00EE0094" w:rsidRDefault="00DA2D42" w:rsidP="00DA2D42">
      <w:pPr>
        <w:ind w:left="8789" w:right="164" w:hanging="8789"/>
        <w:jc w:val="both"/>
        <w:rPr>
          <w:rFonts w:ascii="Montserrat" w:hAnsi="Montserrat" w:cs="Arial"/>
          <w:b/>
          <w:sz w:val="20"/>
          <w:lang w:val="pt-BR"/>
        </w:rPr>
      </w:pPr>
      <w:r w:rsidRPr="00EE0094">
        <w:rPr>
          <w:rFonts w:ascii="Montserrat" w:hAnsi="Montserrat" w:cs="Arial"/>
          <w:b/>
          <w:sz w:val="20"/>
          <w:lang w:val="pt-BR"/>
        </w:rPr>
        <w:t>INSTITUTO MEXICANO DEL SEGURO SOCIAL</w:t>
      </w:r>
    </w:p>
    <w:p w:rsidR="00DA2D42" w:rsidRPr="00EE0094" w:rsidRDefault="00DA2D42" w:rsidP="00DA2D42">
      <w:pPr>
        <w:ind w:left="8789" w:right="164" w:hanging="8789"/>
        <w:jc w:val="both"/>
        <w:rPr>
          <w:rFonts w:ascii="Montserrat" w:hAnsi="Montserrat" w:cs="Arial"/>
          <w:sz w:val="20"/>
          <w:lang w:val="pt-BR"/>
        </w:rPr>
      </w:pPr>
      <w:r w:rsidRPr="00EE0094">
        <w:rPr>
          <w:rFonts w:ascii="Montserrat" w:hAnsi="Montserrat" w:cs="Arial"/>
          <w:sz w:val="20"/>
          <w:lang w:val="pt-BR"/>
        </w:rPr>
        <w:t>PRESENTE:</w:t>
      </w:r>
    </w:p>
    <w:p w:rsidR="00DA2D42" w:rsidRPr="00EE0094" w:rsidRDefault="00DA2D42" w:rsidP="00DA2D42">
      <w:pPr>
        <w:ind w:left="8789" w:right="164" w:hanging="8789"/>
        <w:jc w:val="both"/>
        <w:rPr>
          <w:rFonts w:ascii="Montserrat" w:hAnsi="Montserrat" w:cs="Arial"/>
          <w:sz w:val="6"/>
          <w:lang w:val="pt-BR"/>
        </w:rPr>
      </w:pPr>
    </w:p>
    <w:p w:rsidR="00DA2D42" w:rsidRPr="00EE0094" w:rsidRDefault="00DA2D42" w:rsidP="00DA2D42">
      <w:pPr>
        <w:rPr>
          <w:rFonts w:ascii="Montserrat" w:hAnsi="Montserrat" w:cs="Arial"/>
          <w:b/>
          <w:sz w:val="20"/>
        </w:rPr>
      </w:pPr>
      <w:r>
        <w:rPr>
          <w:rFonts w:ascii="Montserrat" w:hAnsi="Montserrat" w:cs="Arial"/>
          <w:b/>
          <w:sz w:val="20"/>
        </w:rPr>
        <w:t xml:space="preserve">INVITACION </w:t>
      </w:r>
      <w:r w:rsidRPr="00EE0094">
        <w:rPr>
          <w:rFonts w:ascii="Montserrat" w:hAnsi="Montserrat" w:cs="Arial"/>
          <w:b/>
          <w:sz w:val="20"/>
        </w:rPr>
        <w:t>No. _______ [1</w:t>
      </w:r>
      <w:proofErr w:type="gramStart"/>
      <w:r w:rsidRPr="00EE0094">
        <w:rPr>
          <w:rFonts w:ascii="Montserrat" w:hAnsi="Montserrat" w:cs="Arial"/>
          <w:b/>
          <w:sz w:val="20"/>
        </w:rPr>
        <w:t>]_</w:t>
      </w:r>
      <w:proofErr w:type="gramEnd"/>
      <w:r w:rsidRPr="00EE0094">
        <w:rPr>
          <w:rFonts w:ascii="Montserrat" w:hAnsi="Montserrat" w:cs="Arial"/>
          <w:b/>
          <w:sz w:val="20"/>
        </w:rPr>
        <w:t>______ FECHA: ______ [2]____</w:t>
      </w:r>
      <w:r w:rsidRPr="00EE0094">
        <w:rPr>
          <w:rFonts w:ascii="Montserrat" w:hAnsi="Montserrat" w:cs="Arial"/>
          <w:b/>
          <w:sz w:val="20"/>
        </w:rPr>
        <w:tab/>
        <w:t xml:space="preserve">  </w:t>
      </w:r>
    </w:p>
    <w:p w:rsidR="00DA2D42" w:rsidRPr="00EE0094" w:rsidRDefault="00DA2D42" w:rsidP="00DA2D42">
      <w:pPr>
        <w:rPr>
          <w:rFonts w:ascii="Montserrat" w:hAnsi="Montserrat" w:cs="Arial"/>
          <w:b/>
          <w:sz w:val="20"/>
          <w:lang w:val="pt-BR"/>
        </w:rPr>
      </w:pPr>
      <w:r w:rsidRPr="00EE0094">
        <w:rPr>
          <w:rFonts w:ascii="Montserrat" w:hAnsi="Montserrat" w:cs="Arial"/>
          <w:b/>
          <w:sz w:val="20"/>
          <w:lang w:val="pt-BR"/>
        </w:rPr>
        <w:t>No. DE PREI IMSS: ______ [3] _____</w:t>
      </w:r>
    </w:p>
    <w:p w:rsidR="00DA2D42" w:rsidRPr="00EE0094" w:rsidRDefault="00DA2D42" w:rsidP="00DA2D42">
      <w:pPr>
        <w:pStyle w:val="Textoindependiente"/>
        <w:spacing w:after="0"/>
        <w:rPr>
          <w:rFonts w:ascii="Montserrat" w:hAnsi="Montserrat" w:cs="Arial"/>
          <w:b/>
          <w:sz w:val="20"/>
          <w:szCs w:val="22"/>
        </w:rPr>
      </w:pPr>
      <w:r w:rsidRPr="00EE0094">
        <w:rPr>
          <w:rFonts w:ascii="Montserrat" w:hAnsi="Montserrat" w:cs="Arial"/>
          <w:b/>
          <w:sz w:val="20"/>
          <w:szCs w:val="22"/>
        </w:rPr>
        <w:t>NOMBRE DEL LICITANTE: _________________ [4</w:t>
      </w:r>
      <w:proofErr w:type="gramStart"/>
      <w:r w:rsidRPr="00EE0094">
        <w:rPr>
          <w:rFonts w:ascii="Montserrat" w:hAnsi="Montserrat" w:cs="Arial"/>
          <w:b/>
          <w:sz w:val="20"/>
          <w:szCs w:val="22"/>
        </w:rPr>
        <w:t>]_</w:t>
      </w:r>
      <w:proofErr w:type="gramEnd"/>
      <w:r w:rsidRPr="00EE0094">
        <w:rPr>
          <w:rFonts w:ascii="Montserrat" w:hAnsi="Montserrat" w:cs="Arial"/>
          <w:b/>
          <w:sz w:val="20"/>
          <w:szCs w:val="22"/>
        </w:rPr>
        <w:t>____________</w:t>
      </w:r>
    </w:p>
    <w:p w:rsidR="00DA2D42" w:rsidRPr="00EE0094" w:rsidRDefault="00DA2D42" w:rsidP="00DA2D42">
      <w:pPr>
        <w:pStyle w:val="Textoindependiente"/>
        <w:spacing w:after="0"/>
        <w:rPr>
          <w:rFonts w:ascii="Montserrat" w:hAnsi="Montserrat" w:cs="Arial"/>
          <w:b/>
          <w:sz w:val="20"/>
          <w:szCs w:val="22"/>
        </w:rPr>
      </w:pPr>
      <w:r w:rsidRPr="00EE0094">
        <w:rPr>
          <w:rFonts w:ascii="Montserrat" w:hAnsi="Montserrat" w:cs="Arial"/>
          <w:b/>
          <w:sz w:val="20"/>
          <w:szCs w:val="22"/>
        </w:rPr>
        <w:t xml:space="preserve"> NACIONALIDAD DEL LICITANTE:________________________(5)</w:t>
      </w:r>
    </w:p>
    <w:p w:rsidR="00DA2D42" w:rsidRDefault="00DA2D42" w:rsidP="00DA2D42">
      <w:pPr>
        <w:rPr>
          <w:rFonts w:ascii="Montserrat" w:hAnsi="Montserrat" w:cs="Arial"/>
          <w:b/>
          <w:sz w:val="20"/>
        </w:rPr>
      </w:pPr>
      <w:r w:rsidRPr="00EE0094">
        <w:rPr>
          <w:rFonts w:ascii="Montserrat" w:hAnsi="Montserrat" w:cs="Arial"/>
          <w:b/>
          <w:sz w:val="20"/>
        </w:rPr>
        <w:t xml:space="preserve">ESTRATIFICACIÓN MIPYME: </w:t>
      </w:r>
      <w:r w:rsidRPr="00EE0094">
        <w:rPr>
          <w:rFonts w:ascii="Montserrat" w:hAnsi="Montserrat" w:cs="Arial"/>
          <w:b/>
          <w:sz w:val="20"/>
        </w:rPr>
        <w:tab/>
      </w:r>
      <w:r w:rsidRPr="00EE0094">
        <w:rPr>
          <w:rFonts w:ascii="Montserrat" w:hAnsi="Montserrat" w:cs="Arial"/>
          <w:b/>
          <w:sz w:val="20"/>
        </w:rPr>
        <w:tab/>
        <w:t>MICRO ([6])</w:t>
      </w:r>
      <w:r w:rsidRPr="00EE0094">
        <w:rPr>
          <w:rFonts w:ascii="Montserrat" w:hAnsi="Montserrat" w:cs="Arial"/>
          <w:b/>
          <w:sz w:val="20"/>
        </w:rPr>
        <w:tab/>
      </w:r>
      <w:r w:rsidRPr="00EE0094">
        <w:rPr>
          <w:rFonts w:ascii="Montserrat" w:hAnsi="Montserrat" w:cs="Arial"/>
          <w:b/>
          <w:sz w:val="20"/>
        </w:rPr>
        <w:tab/>
      </w:r>
      <w:r w:rsidRPr="00EE0094">
        <w:rPr>
          <w:rFonts w:ascii="Montserrat" w:hAnsi="Montserrat" w:cs="Arial"/>
          <w:b/>
          <w:sz w:val="20"/>
        </w:rPr>
        <w:tab/>
        <w:t xml:space="preserve">PEQUEÑA ([6]) </w:t>
      </w:r>
      <w:r w:rsidRPr="00EE0094">
        <w:rPr>
          <w:rFonts w:ascii="Montserrat" w:hAnsi="Montserrat" w:cs="Arial"/>
          <w:b/>
          <w:sz w:val="20"/>
        </w:rPr>
        <w:tab/>
        <w:t>MEDIANA ([6])</w:t>
      </w:r>
    </w:p>
    <w:p w:rsidR="00577FFA" w:rsidRPr="00EE0094" w:rsidRDefault="00577FFA" w:rsidP="00DA2D42">
      <w:pPr>
        <w:rPr>
          <w:rFonts w:ascii="Montserrat" w:hAnsi="Montserrat" w:cs="Arial"/>
          <w:b/>
          <w:sz w:val="20"/>
        </w:rPr>
      </w:pPr>
    </w:p>
    <w:p w:rsidR="00DA2D42" w:rsidRDefault="00DA2D42" w:rsidP="00DA2D42">
      <w:pPr>
        <w:rPr>
          <w:rFonts w:ascii="Montserrat" w:hAnsi="Montserrat" w:cs="Arial"/>
          <w:b/>
          <w:highlight w:val="yellow"/>
        </w:rPr>
      </w:pPr>
    </w:p>
    <w:tbl>
      <w:tblPr>
        <w:tblW w:w="44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7"/>
        <w:gridCol w:w="1371"/>
        <w:gridCol w:w="1733"/>
        <w:gridCol w:w="2198"/>
        <w:gridCol w:w="2006"/>
      </w:tblGrid>
      <w:tr w:rsidR="002A472E" w:rsidRPr="00FF28E0" w:rsidTr="008B2EA2">
        <w:trPr>
          <w:trHeight w:val="1006"/>
        </w:trPr>
        <w:tc>
          <w:tcPr>
            <w:tcW w:w="678" w:type="pct"/>
            <w:tcBorders>
              <w:bottom w:val="single" w:sz="4" w:space="0" w:color="auto"/>
            </w:tcBorders>
            <w:shd w:val="clear" w:color="auto" w:fill="auto"/>
            <w:noWrap/>
            <w:vAlign w:val="center"/>
          </w:tcPr>
          <w:p w:rsidR="002A472E" w:rsidRPr="00FF28E0" w:rsidRDefault="002A472E" w:rsidP="00FD2547">
            <w:pPr>
              <w:jc w:val="center"/>
              <w:rPr>
                <w:rFonts w:ascii="Montserrat" w:eastAsia="Times New Roman" w:hAnsi="Montserrat" w:cs="Times New Roman"/>
                <w:b/>
                <w:bCs/>
                <w:sz w:val="16"/>
                <w:szCs w:val="16"/>
                <w:lang w:eastAsia="es-MX"/>
              </w:rPr>
            </w:pPr>
            <w:r>
              <w:rPr>
                <w:rFonts w:ascii="Montserrat" w:eastAsia="Times New Roman" w:hAnsi="Montserrat" w:cs="Times New Roman"/>
                <w:b/>
                <w:bCs/>
                <w:sz w:val="16"/>
                <w:szCs w:val="16"/>
                <w:lang w:eastAsia="es-MX"/>
              </w:rPr>
              <w:t>Partida</w:t>
            </w:r>
          </w:p>
          <w:p w:rsidR="002A472E" w:rsidRPr="00FF28E0" w:rsidRDefault="002A472E" w:rsidP="00FD2547">
            <w:pPr>
              <w:jc w:val="center"/>
              <w:rPr>
                <w:rFonts w:ascii="Montserrat" w:eastAsia="Times New Roman" w:hAnsi="Montserrat" w:cs="Times New Roman"/>
                <w:b/>
                <w:bCs/>
                <w:sz w:val="16"/>
                <w:szCs w:val="16"/>
                <w:lang w:eastAsia="es-MX"/>
              </w:rPr>
            </w:pPr>
            <w:r>
              <w:rPr>
                <w:rFonts w:ascii="Montserrat" w:eastAsia="Times New Roman" w:hAnsi="Montserrat" w:cs="Times New Roman"/>
                <w:b/>
                <w:bCs/>
                <w:sz w:val="16"/>
                <w:szCs w:val="16"/>
                <w:lang w:eastAsia="es-MX"/>
              </w:rPr>
              <w:t>(7)</w:t>
            </w:r>
          </w:p>
        </w:tc>
        <w:tc>
          <w:tcPr>
            <w:tcW w:w="811" w:type="pct"/>
            <w:tcBorders>
              <w:bottom w:val="single" w:sz="4" w:space="0" w:color="auto"/>
            </w:tcBorders>
          </w:tcPr>
          <w:p w:rsidR="002A472E" w:rsidRDefault="002A472E" w:rsidP="00FD2547">
            <w:pPr>
              <w:jc w:val="center"/>
              <w:rPr>
                <w:rFonts w:ascii="Montserrat" w:eastAsia="Times New Roman" w:hAnsi="Montserrat" w:cs="Times New Roman"/>
                <w:b/>
                <w:bCs/>
                <w:sz w:val="16"/>
                <w:szCs w:val="16"/>
                <w:lang w:eastAsia="es-MX"/>
              </w:rPr>
            </w:pPr>
          </w:p>
          <w:p w:rsidR="002A472E" w:rsidRDefault="002A472E" w:rsidP="00FD2547">
            <w:pPr>
              <w:jc w:val="center"/>
              <w:rPr>
                <w:rFonts w:ascii="Montserrat" w:eastAsia="Times New Roman" w:hAnsi="Montserrat" w:cs="Times New Roman"/>
                <w:b/>
                <w:bCs/>
                <w:sz w:val="16"/>
                <w:szCs w:val="16"/>
                <w:lang w:eastAsia="es-MX"/>
              </w:rPr>
            </w:pPr>
          </w:p>
          <w:p w:rsidR="002A472E" w:rsidRDefault="002A472E" w:rsidP="00FD2547">
            <w:pPr>
              <w:jc w:val="center"/>
              <w:rPr>
                <w:rFonts w:ascii="Montserrat" w:eastAsia="Times New Roman" w:hAnsi="Montserrat" w:cs="Times New Roman"/>
                <w:b/>
                <w:bCs/>
                <w:sz w:val="16"/>
                <w:szCs w:val="16"/>
                <w:lang w:eastAsia="es-MX"/>
              </w:rPr>
            </w:pPr>
            <w:r>
              <w:rPr>
                <w:rFonts w:ascii="Montserrat" w:eastAsia="Times New Roman" w:hAnsi="Montserrat" w:cs="Times New Roman"/>
                <w:b/>
                <w:bCs/>
                <w:sz w:val="16"/>
                <w:szCs w:val="16"/>
                <w:lang w:eastAsia="es-MX"/>
              </w:rPr>
              <w:t>Concepto</w:t>
            </w:r>
          </w:p>
          <w:p w:rsidR="002A472E" w:rsidRPr="00FF28E0" w:rsidRDefault="002A472E" w:rsidP="00FD2547">
            <w:pPr>
              <w:jc w:val="center"/>
              <w:rPr>
                <w:rFonts w:ascii="Montserrat" w:eastAsia="Times New Roman" w:hAnsi="Montserrat" w:cs="Times New Roman"/>
                <w:b/>
                <w:bCs/>
                <w:sz w:val="16"/>
                <w:szCs w:val="16"/>
                <w:lang w:eastAsia="es-MX"/>
              </w:rPr>
            </w:pPr>
            <w:r>
              <w:rPr>
                <w:rFonts w:ascii="Montserrat" w:eastAsia="Times New Roman" w:hAnsi="Montserrat" w:cs="Times New Roman"/>
                <w:b/>
                <w:bCs/>
                <w:sz w:val="16"/>
                <w:szCs w:val="16"/>
                <w:lang w:eastAsia="es-MX"/>
              </w:rPr>
              <w:t>(8)</w:t>
            </w:r>
          </w:p>
        </w:tc>
        <w:tc>
          <w:tcPr>
            <w:tcW w:w="1025" w:type="pct"/>
            <w:tcBorders>
              <w:bottom w:val="single" w:sz="4" w:space="0" w:color="auto"/>
            </w:tcBorders>
            <w:shd w:val="clear" w:color="auto" w:fill="auto"/>
            <w:noWrap/>
            <w:vAlign w:val="center"/>
            <w:hideMark/>
          </w:tcPr>
          <w:p w:rsidR="002A472E" w:rsidRPr="00FF28E0" w:rsidRDefault="002A472E" w:rsidP="00FD2547">
            <w:pPr>
              <w:jc w:val="center"/>
              <w:rPr>
                <w:rFonts w:ascii="Montserrat" w:eastAsia="Times New Roman" w:hAnsi="Montserrat" w:cs="Times New Roman"/>
                <w:b/>
                <w:bCs/>
                <w:sz w:val="16"/>
                <w:szCs w:val="16"/>
                <w:lang w:eastAsia="es-MX"/>
              </w:rPr>
            </w:pPr>
            <w:r w:rsidRPr="00FF28E0">
              <w:rPr>
                <w:rFonts w:ascii="Montserrat" w:eastAsia="Times New Roman" w:hAnsi="Montserrat" w:cs="Times New Roman"/>
                <w:b/>
                <w:bCs/>
                <w:sz w:val="16"/>
                <w:szCs w:val="16"/>
                <w:lang w:eastAsia="es-MX"/>
              </w:rPr>
              <w:t>Cantidad</w:t>
            </w:r>
            <w:r w:rsidR="008B2EA2">
              <w:rPr>
                <w:rFonts w:ascii="Montserrat" w:eastAsia="Times New Roman" w:hAnsi="Montserrat" w:cs="Times New Roman"/>
                <w:b/>
                <w:bCs/>
                <w:sz w:val="16"/>
                <w:szCs w:val="16"/>
                <w:lang w:eastAsia="es-MX"/>
              </w:rPr>
              <w:t xml:space="preserve"> de expedientes</w:t>
            </w:r>
            <w:r w:rsidRPr="00FF28E0">
              <w:rPr>
                <w:rFonts w:ascii="Montserrat" w:eastAsia="Times New Roman" w:hAnsi="Montserrat" w:cs="Times New Roman"/>
                <w:b/>
                <w:bCs/>
                <w:sz w:val="16"/>
                <w:szCs w:val="16"/>
                <w:lang w:eastAsia="es-MX"/>
              </w:rPr>
              <w:t xml:space="preserve"> </w:t>
            </w:r>
          </w:p>
          <w:p w:rsidR="002A472E" w:rsidRPr="00FF28E0" w:rsidRDefault="002A472E" w:rsidP="00FD2547">
            <w:pPr>
              <w:jc w:val="center"/>
              <w:rPr>
                <w:rFonts w:ascii="Montserrat" w:eastAsia="Times New Roman" w:hAnsi="Montserrat" w:cs="Times New Roman"/>
                <w:b/>
                <w:bCs/>
                <w:sz w:val="16"/>
                <w:szCs w:val="16"/>
                <w:lang w:eastAsia="es-MX"/>
              </w:rPr>
            </w:pPr>
            <w:r>
              <w:rPr>
                <w:rFonts w:ascii="Montserrat" w:eastAsia="Times New Roman" w:hAnsi="Montserrat" w:cs="Times New Roman"/>
                <w:b/>
                <w:bCs/>
                <w:sz w:val="16"/>
                <w:szCs w:val="16"/>
                <w:lang w:eastAsia="es-MX"/>
              </w:rPr>
              <w:t>(9</w:t>
            </w:r>
            <w:r w:rsidRPr="00FF28E0">
              <w:rPr>
                <w:rFonts w:ascii="Montserrat" w:eastAsia="Times New Roman" w:hAnsi="Montserrat" w:cs="Times New Roman"/>
                <w:b/>
                <w:bCs/>
                <w:sz w:val="16"/>
                <w:szCs w:val="16"/>
                <w:lang w:eastAsia="es-MX"/>
              </w:rPr>
              <w:t>)</w:t>
            </w:r>
          </w:p>
        </w:tc>
        <w:tc>
          <w:tcPr>
            <w:tcW w:w="1300" w:type="pct"/>
            <w:tcBorders>
              <w:bottom w:val="single" w:sz="4" w:space="0" w:color="auto"/>
            </w:tcBorders>
            <w:shd w:val="clear" w:color="auto" w:fill="auto"/>
            <w:vAlign w:val="center"/>
            <w:hideMark/>
          </w:tcPr>
          <w:p w:rsidR="002A472E" w:rsidRPr="00FF28E0" w:rsidRDefault="002A472E" w:rsidP="00FD2547">
            <w:pPr>
              <w:jc w:val="center"/>
              <w:rPr>
                <w:rFonts w:ascii="Montserrat" w:eastAsia="Times New Roman" w:hAnsi="Montserrat" w:cs="Times New Roman"/>
                <w:b/>
                <w:bCs/>
                <w:sz w:val="16"/>
                <w:szCs w:val="16"/>
                <w:lang w:eastAsia="es-MX"/>
              </w:rPr>
            </w:pPr>
            <w:r w:rsidRPr="00FF28E0">
              <w:rPr>
                <w:rFonts w:ascii="Montserrat" w:eastAsia="Times New Roman" w:hAnsi="Montserrat" w:cs="Times New Roman"/>
                <w:b/>
                <w:bCs/>
                <w:sz w:val="16"/>
                <w:szCs w:val="16"/>
                <w:lang w:eastAsia="es-MX"/>
              </w:rPr>
              <w:t>Precio Unitario</w:t>
            </w:r>
          </w:p>
          <w:p w:rsidR="002A472E" w:rsidRPr="00FF28E0" w:rsidRDefault="002A472E" w:rsidP="008B2EA2">
            <w:pPr>
              <w:jc w:val="center"/>
              <w:rPr>
                <w:rFonts w:ascii="Montserrat" w:eastAsia="Times New Roman" w:hAnsi="Montserrat" w:cs="Times New Roman"/>
                <w:b/>
                <w:bCs/>
                <w:sz w:val="16"/>
                <w:szCs w:val="16"/>
                <w:lang w:eastAsia="es-MX"/>
              </w:rPr>
            </w:pPr>
            <w:r>
              <w:rPr>
                <w:rFonts w:ascii="Montserrat" w:eastAsia="Times New Roman" w:hAnsi="Montserrat" w:cs="Times New Roman"/>
                <w:b/>
                <w:bCs/>
                <w:sz w:val="16"/>
                <w:szCs w:val="16"/>
                <w:lang w:eastAsia="es-MX"/>
              </w:rPr>
              <w:t>(1</w:t>
            </w:r>
            <w:r w:rsidR="008B2EA2">
              <w:rPr>
                <w:rFonts w:ascii="Montserrat" w:eastAsia="Times New Roman" w:hAnsi="Montserrat" w:cs="Times New Roman"/>
                <w:b/>
                <w:bCs/>
                <w:sz w:val="16"/>
                <w:szCs w:val="16"/>
                <w:lang w:eastAsia="es-MX"/>
              </w:rPr>
              <w:t>0</w:t>
            </w:r>
            <w:r w:rsidRPr="00FF28E0">
              <w:rPr>
                <w:rFonts w:ascii="Montserrat" w:eastAsia="Times New Roman" w:hAnsi="Montserrat" w:cs="Times New Roman"/>
                <w:b/>
                <w:bCs/>
                <w:sz w:val="16"/>
                <w:szCs w:val="16"/>
                <w:lang w:eastAsia="es-MX"/>
              </w:rPr>
              <w:t>)</w:t>
            </w:r>
          </w:p>
        </w:tc>
        <w:tc>
          <w:tcPr>
            <w:tcW w:w="1186" w:type="pct"/>
            <w:tcBorders>
              <w:bottom w:val="single" w:sz="4" w:space="0" w:color="auto"/>
            </w:tcBorders>
            <w:shd w:val="clear" w:color="auto" w:fill="auto"/>
            <w:vAlign w:val="center"/>
          </w:tcPr>
          <w:p w:rsidR="002A472E" w:rsidRPr="00FF28E0" w:rsidRDefault="002A472E" w:rsidP="00FD2547">
            <w:pPr>
              <w:jc w:val="center"/>
              <w:rPr>
                <w:rFonts w:ascii="Montserrat" w:eastAsia="Times New Roman" w:hAnsi="Montserrat" w:cs="Times New Roman"/>
                <w:b/>
                <w:bCs/>
                <w:sz w:val="16"/>
                <w:szCs w:val="16"/>
                <w:lang w:eastAsia="es-MX"/>
              </w:rPr>
            </w:pPr>
            <w:r w:rsidRPr="00FF28E0">
              <w:rPr>
                <w:rFonts w:ascii="Montserrat" w:eastAsia="Times New Roman" w:hAnsi="Montserrat" w:cs="Times New Roman"/>
                <w:b/>
                <w:bCs/>
                <w:sz w:val="16"/>
                <w:szCs w:val="16"/>
                <w:lang w:eastAsia="es-MX"/>
              </w:rPr>
              <w:t xml:space="preserve">Importe </w:t>
            </w:r>
          </w:p>
          <w:p w:rsidR="002A472E" w:rsidRPr="00FF28E0" w:rsidRDefault="002A472E" w:rsidP="00FD2547">
            <w:pPr>
              <w:jc w:val="center"/>
              <w:rPr>
                <w:rFonts w:ascii="Montserrat" w:eastAsia="Times New Roman" w:hAnsi="Montserrat" w:cs="Times New Roman"/>
                <w:b/>
                <w:bCs/>
                <w:sz w:val="16"/>
                <w:szCs w:val="16"/>
                <w:lang w:eastAsia="es-MX"/>
              </w:rPr>
            </w:pPr>
            <w:r w:rsidRPr="00FF28E0">
              <w:rPr>
                <w:rFonts w:ascii="Montserrat" w:eastAsia="Times New Roman" w:hAnsi="Montserrat" w:cs="Times New Roman"/>
                <w:b/>
                <w:bCs/>
                <w:sz w:val="16"/>
                <w:szCs w:val="16"/>
                <w:lang w:eastAsia="es-MX"/>
              </w:rPr>
              <w:t>(sin IVA)</w:t>
            </w:r>
          </w:p>
          <w:p w:rsidR="002A472E" w:rsidRPr="00FF28E0" w:rsidRDefault="002A472E" w:rsidP="008B2EA2">
            <w:pPr>
              <w:jc w:val="center"/>
              <w:rPr>
                <w:rFonts w:ascii="Montserrat" w:eastAsia="Times New Roman" w:hAnsi="Montserrat" w:cs="Times New Roman"/>
                <w:b/>
                <w:bCs/>
                <w:sz w:val="16"/>
                <w:szCs w:val="16"/>
                <w:lang w:eastAsia="es-MX"/>
              </w:rPr>
            </w:pPr>
            <w:r w:rsidRPr="00FF28E0">
              <w:rPr>
                <w:rFonts w:ascii="Montserrat" w:eastAsia="Times New Roman" w:hAnsi="Montserrat" w:cs="Times New Roman"/>
                <w:b/>
                <w:bCs/>
                <w:sz w:val="16"/>
                <w:szCs w:val="16"/>
                <w:lang w:eastAsia="es-MX"/>
              </w:rPr>
              <w:t>(1</w:t>
            </w:r>
            <w:r w:rsidR="008B2EA2">
              <w:rPr>
                <w:rFonts w:ascii="Montserrat" w:eastAsia="Times New Roman" w:hAnsi="Montserrat" w:cs="Times New Roman"/>
                <w:b/>
                <w:bCs/>
                <w:sz w:val="16"/>
                <w:szCs w:val="16"/>
                <w:lang w:eastAsia="es-MX"/>
              </w:rPr>
              <w:t>1</w:t>
            </w:r>
            <w:r w:rsidRPr="00FF28E0">
              <w:rPr>
                <w:rFonts w:ascii="Montserrat" w:eastAsia="Times New Roman" w:hAnsi="Montserrat" w:cs="Times New Roman"/>
                <w:b/>
                <w:bCs/>
                <w:sz w:val="16"/>
                <w:szCs w:val="16"/>
                <w:lang w:eastAsia="es-MX"/>
              </w:rPr>
              <w:t>)</w:t>
            </w:r>
          </w:p>
        </w:tc>
      </w:tr>
      <w:tr w:rsidR="002A472E" w:rsidRPr="00FF28E0" w:rsidTr="008B2EA2">
        <w:trPr>
          <w:trHeight w:val="212"/>
        </w:trPr>
        <w:tc>
          <w:tcPr>
            <w:tcW w:w="678" w:type="pct"/>
            <w:tcBorders>
              <w:bottom w:val="single" w:sz="4" w:space="0" w:color="auto"/>
            </w:tcBorders>
            <w:shd w:val="clear" w:color="auto" w:fill="auto"/>
            <w:noWrap/>
            <w:vAlign w:val="bottom"/>
          </w:tcPr>
          <w:p w:rsidR="002A472E" w:rsidRPr="00FF28E0" w:rsidRDefault="002A472E" w:rsidP="00FD2547">
            <w:pPr>
              <w:jc w:val="right"/>
              <w:rPr>
                <w:rFonts w:ascii="Montserrat" w:eastAsia="Times New Roman" w:hAnsi="Montserrat" w:cs="Times New Roman"/>
                <w:sz w:val="16"/>
                <w:szCs w:val="16"/>
                <w:lang w:eastAsia="es-MX"/>
              </w:rPr>
            </w:pPr>
          </w:p>
        </w:tc>
        <w:tc>
          <w:tcPr>
            <w:tcW w:w="811" w:type="pct"/>
            <w:tcBorders>
              <w:bottom w:val="single" w:sz="4" w:space="0" w:color="auto"/>
            </w:tcBorders>
          </w:tcPr>
          <w:p w:rsidR="002A472E" w:rsidRPr="00FF28E0" w:rsidRDefault="002A472E" w:rsidP="00FD2547">
            <w:pPr>
              <w:jc w:val="center"/>
              <w:rPr>
                <w:rFonts w:ascii="Montserrat" w:eastAsia="Times New Roman" w:hAnsi="Montserrat" w:cs="Times New Roman"/>
                <w:sz w:val="16"/>
                <w:szCs w:val="16"/>
                <w:lang w:eastAsia="es-MX"/>
              </w:rPr>
            </w:pPr>
          </w:p>
        </w:tc>
        <w:tc>
          <w:tcPr>
            <w:tcW w:w="1025" w:type="pct"/>
            <w:tcBorders>
              <w:bottom w:val="single" w:sz="4" w:space="0" w:color="auto"/>
            </w:tcBorders>
            <w:shd w:val="clear" w:color="auto" w:fill="auto"/>
            <w:noWrap/>
            <w:vAlign w:val="bottom"/>
          </w:tcPr>
          <w:p w:rsidR="002A472E" w:rsidRPr="00FF28E0" w:rsidRDefault="002A472E" w:rsidP="00FD2547">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72,000</w:t>
            </w:r>
          </w:p>
        </w:tc>
        <w:tc>
          <w:tcPr>
            <w:tcW w:w="1300" w:type="pct"/>
            <w:tcBorders>
              <w:bottom w:val="single" w:sz="4" w:space="0" w:color="auto"/>
            </w:tcBorders>
            <w:shd w:val="clear" w:color="auto" w:fill="auto"/>
            <w:vAlign w:val="bottom"/>
          </w:tcPr>
          <w:p w:rsidR="002A472E" w:rsidRPr="00FF28E0" w:rsidRDefault="002A472E" w:rsidP="00FD2547">
            <w:pPr>
              <w:rPr>
                <w:rFonts w:ascii="Montserrat" w:eastAsia="Times New Roman" w:hAnsi="Montserrat" w:cs="Times New Roman"/>
                <w:sz w:val="16"/>
                <w:szCs w:val="16"/>
                <w:lang w:eastAsia="es-MX"/>
              </w:rPr>
            </w:pPr>
          </w:p>
        </w:tc>
        <w:tc>
          <w:tcPr>
            <w:tcW w:w="1186" w:type="pct"/>
            <w:tcBorders>
              <w:bottom w:val="single" w:sz="4" w:space="0" w:color="auto"/>
            </w:tcBorders>
            <w:shd w:val="clear" w:color="auto" w:fill="auto"/>
            <w:vAlign w:val="bottom"/>
          </w:tcPr>
          <w:p w:rsidR="002A472E" w:rsidRPr="00FF28E0" w:rsidRDefault="002A472E" w:rsidP="00FD2547">
            <w:pPr>
              <w:rPr>
                <w:rFonts w:ascii="Montserrat" w:eastAsia="Times New Roman" w:hAnsi="Montserrat" w:cs="Times New Roman"/>
                <w:sz w:val="16"/>
                <w:szCs w:val="16"/>
                <w:lang w:eastAsia="es-MX"/>
              </w:rPr>
            </w:pPr>
          </w:p>
        </w:tc>
      </w:tr>
      <w:tr w:rsidR="002A472E" w:rsidRPr="00FF28E0" w:rsidTr="008B2EA2">
        <w:trPr>
          <w:trHeight w:val="132"/>
        </w:trPr>
        <w:tc>
          <w:tcPr>
            <w:tcW w:w="678" w:type="pct"/>
            <w:tcBorders>
              <w:top w:val="single" w:sz="4" w:space="0" w:color="auto"/>
              <w:left w:val="nil"/>
              <w:bottom w:val="nil"/>
              <w:right w:val="nil"/>
            </w:tcBorders>
            <w:shd w:val="clear" w:color="auto" w:fill="auto"/>
            <w:noWrap/>
            <w:vAlign w:val="bottom"/>
          </w:tcPr>
          <w:p w:rsidR="002A472E" w:rsidRPr="00FF28E0" w:rsidRDefault="002A472E" w:rsidP="00FD2547">
            <w:pPr>
              <w:jc w:val="right"/>
              <w:rPr>
                <w:rFonts w:ascii="Montserrat" w:eastAsia="Times New Roman" w:hAnsi="Montserrat" w:cs="Times New Roman"/>
                <w:sz w:val="16"/>
                <w:szCs w:val="16"/>
                <w:lang w:eastAsia="es-MX"/>
              </w:rPr>
            </w:pPr>
          </w:p>
        </w:tc>
        <w:tc>
          <w:tcPr>
            <w:tcW w:w="811" w:type="pct"/>
            <w:tcBorders>
              <w:top w:val="single" w:sz="4" w:space="0" w:color="auto"/>
              <w:left w:val="nil"/>
              <w:bottom w:val="nil"/>
              <w:right w:val="nil"/>
            </w:tcBorders>
          </w:tcPr>
          <w:p w:rsidR="002A472E" w:rsidRPr="00FF28E0" w:rsidRDefault="002A472E" w:rsidP="00FD2547">
            <w:pPr>
              <w:jc w:val="center"/>
              <w:rPr>
                <w:rFonts w:ascii="Montserrat" w:eastAsia="Times New Roman" w:hAnsi="Montserrat" w:cs="Times New Roman"/>
                <w:sz w:val="16"/>
                <w:szCs w:val="16"/>
                <w:lang w:eastAsia="es-MX"/>
              </w:rPr>
            </w:pPr>
          </w:p>
        </w:tc>
        <w:tc>
          <w:tcPr>
            <w:tcW w:w="1025" w:type="pct"/>
            <w:tcBorders>
              <w:top w:val="single" w:sz="4" w:space="0" w:color="auto"/>
              <w:left w:val="nil"/>
              <w:bottom w:val="nil"/>
              <w:right w:val="nil"/>
            </w:tcBorders>
            <w:shd w:val="clear" w:color="auto" w:fill="auto"/>
            <w:noWrap/>
            <w:vAlign w:val="bottom"/>
          </w:tcPr>
          <w:p w:rsidR="002A472E" w:rsidRPr="00FF28E0" w:rsidRDefault="002A472E" w:rsidP="00FD2547">
            <w:pPr>
              <w:jc w:val="center"/>
              <w:rPr>
                <w:rFonts w:ascii="Montserrat" w:eastAsia="Times New Roman" w:hAnsi="Montserrat" w:cs="Times New Roman"/>
                <w:sz w:val="16"/>
                <w:szCs w:val="16"/>
                <w:lang w:eastAsia="es-MX"/>
              </w:rPr>
            </w:pPr>
          </w:p>
        </w:tc>
        <w:tc>
          <w:tcPr>
            <w:tcW w:w="1300" w:type="pct"/>
            <w:tcBorders>
              <w:top w:val="single" w:sz="4" w:space="0" w:color="auto"/>
              <w:left w:val="nil"/>
              <w:bottom w:val="nil"/>
              <w:right w:val="single" w:sz="4" w:space="0" w:color="auto"/>
            </w:tcBorders>
            <w:shd w:val="clear" w:color="auto" w:fill="auto"/>
            <w:vAlign w:val="bottom"/>
          </w:tcPr>
          <w:p w:rsidR="002A472E" w:rsidRPr="00FF28E0" w:rsidRDefault="002A472E" w:rsidP="008B2EA2">
            <w:pPr>
              <w:jc w:val="right"/>
              <w:rPr>
                <w:rFonts w:ascii="Montserrat" w:eastAsia="Times New Roman" w:hAnsi="Montserrat" w:cs="Times New Roman"/>
                <w:sz w:val="16"/>
                <w:szCs w:val="16"/>
                <w:lang w:eastAsia="es-MX"/>
              </w:rPr>
            </w:pPr>
            <w:r>
              <w:rPr>
                <w:rFonts w:ascii="Montserrat" w:eastAsia="Times New Roman" w:hAnsi="Montserrat" w:cs="Times New Roman"/>
                <w:b/>
                <w:sz w:val="16"/>
                <w:szCs w:val="16"/>
                <w:lang w:eastAsia="es-MX"/>
              </w:rPr>
              <w:t>SUBTOTAL (1</w:t>
            </w:r>
            <w:r w:rsidR="008B2EA2">
              <w:rPr>
                <w:rFonts w:ascii="Montserrat" w:eastAsia="Times New Roman" w:hAnsi="Montserrat" w:cs="Times New Roman"/>
                <w:b/>
                <w:sz w:val="16"/>
                <w:szCs w:val="16"/>
                <w:lang w:eastAsia="es-MX"/>
              </w:rPr>
              <w:t>2</w:t>
            </w:r>
            <w:r w:rsidRPr="00FF28E0">
              <w:rPr>
                <w:rFonts w:ascii="Montserrat" w:eastAsia="Times New Roman" w:hAnsi="Montserrat" w:cs="Times New Roman"/>
                <w:b/>
                <w:sz w:val="16"/>
                <w:szCs w:val="16"/>
                <w:lang w:eastAsia="es-MX"/>
              </w:rPr>
              <w:t>)</w:t>
            </w:r>
          </w:p>
        </w:tc>
        <w:tc>
          <w:tcPr>
            <w:tcW w:w="1186" w:type="pct"/>
            <w:tcBorders>
              <w:left w:val="single" w:sz="4" w:space="0" w:color="auto"/>
              <w:bottom w:val="single" w:sz="4" w:space="0" w:color="auto"/>
            </w:tcBorders>
            <w:shd w:val="clear" w:color="auto" w:fill="auto"/>
            <w:vAlign w:val="bottom"/>
          </w:tcPr>
          <w:p w:rsidR="002A472E" w:rsidRPr="00FF28E0" w:rsidRDefault="002A472E" w:rsidP="00FD2547">
            <w:pPr>
              <w:rPr>
                <w:rFonts w:ascii="Montserrat" w:eastAsia="Times New Roman" w:hAnsi="Montserrat" w:cs="Times New Roman"/>
                <w:sz w:val="16"/>
                <w:szCs w:val="16"/>
                <w:lang w:eastAsia="es-MX"/>
              </w:rPr>
            </w:pPr>
          </w:p>
        </w:tc>
      </w:tr>
      <w:tr w:rsidR="002A472E" w:rsidRPr="00FF28E0" w:rsidTr="008B2EA2">
        <w:trPr>
          <w:trHeight w:val="234"/>
        </w:trPr>
        <w:tc>
          <w:tcPr>
            <w:tcW w:w="678" w:type="pct"/>
            <w:tcBorders>
              <w:top w:val="nil"/>
              <w:left w:val="nil"/>
              <w:bottom w:val="nil"/>
              <w:right w:val="nil"/>
            </w:tcBorders>
            <w:shd w:val="clear" w:color="auto" w:fill="auto"/>
            <w:noWrap/>
            <w:vAlign w:val="bottom"/>
          </w:tcPr>
          <w:p w:rsidR="002A472E" w:rsidRPr="00FF28E0" w:rsidRDefault="002A472E" w:rsidP="00FD2547">
            <w:pPr>
              <w:jc w:val="right"/>
              <w:rPr>
                <w:rFonts w:ascii="Montserrat" w:eastAsia="Times New Roman" w:hAnsi="Montserrat" w:cs="Times New Roman"/>
                <w:sz w:val="16"/>
                <w:szCs w:val="16"/>
                <w:lang w:eastAsia="es-MX"/>
              </w:rPr>
            </w:pPr>
          </w:p>
        </w:tc>
        <w:tc>
          <w:tcPr>
            <w:tcW w:w="811" w:type="pct"/>
            <w:tcBorders>
              <w:top w:val="nil"/>
              <w:left w:val="nil"/>
              <w:bottom w:val="nil"/>
              <w:right w:val="nil"/>
            </w:tcBorders>
          </w:tcPr>
          <w:p w:rsidR="002A472E" w:rsidRPr="00FF28E0" w:rsidRDefault="002A472E" w:rsidP="00FD2547">
            <w:pPr>
              <w:jc w:val="center"/>
              <w:rPr>
                <w:rFonts w:ascii="Montserrat" w:eastAsia="Times New Roman" w:hAnsi="Montserrat" w:cs="Times New Roman"/>
                <w:sz w:val="16"/>
                <w:szCs w:val="16"/>
                <w:lang w:eastAsia="es-MX"/>
              </w:rPr>
            </w:pPr>
          </w:p>
        </w:tc>
        <w:tc>
          <w:tcPr>
            <w:tcW w:w="1025" w:type="pct"/>
            <w:tcBorders>
              <w:top w:val="nil"/>
              <w:left w:val="nil"/>
              <w:bottom w:val="nil"/>
              <w:right w:val="nil"/>
            </w:tcBorders>
            <w:shd w:val="clear" w:color="auto" w:fill="auto"/>
            <w:noWrap/>
            <w:vAlign w:val="bottom"/>
          </w:tcPr>
          <w:p w:rsidR="002A472E" w:rsidRPr="00FF28E0" w:rsidRDefault="002A472E" w:rsidP="00FD2547">
            <w:pPr>
              <w:jc w:val="center"/>
              <w:rPr>
                <w:rFonts w:ascii="Montserrat" w:eastAsia="Times New Roman" w:hAnsi="Montserrat" w:cs="Times New Roman"/>
                <w:sz w:val="16"/>
                <w:szCs w:val="16"/>
                <w:lang w:eastAsia="es-MX"/>
              </w:rPr>
            </w:pPr>
          </w:p>
        </w:tc>
        <w:tc>
          <w:tcPr>
            <w:tcW w:w="1300" w:type="pct"/>
            <w:tcBorders>
              <w:top w:val="nil"/>
              <w:left w:val="nil"/>
              <w:bottom w:val="nil"/>
              <w:right w:val="single" w:sz="4" w:space="0" w:color="auto"/>
            </w:tcBorders>
            <w:shd w:val="clear" w:color="auto" w:fill="auto"/>
            <w:vAlign w:val="bottom"/>
          </w:tcPr>
          <w:p w:rsidR="002A472E" w:rsidRPr="00FF28E0" w:rsidRDefault="002A472E" w:rsidP="008B2EA2">
            <w:pPr>
              <w:jc w:val="right"/>
              <w:rPr>
                <w:rFonts w:ascii="Montserrat" w:eastAsia="Times New Roman" w:hAnsi="Montserrat" w:cs="Times New Roman"/>
                <w:sz w:val="16"/>
                <w:szCs w:val="16"/>
                <w:lang w:eastAsia="es-MX"/>
              </w:rPr>
            </w:pPr>
            <w:r>
              <w:rPr>
                <w:rFonts w:ascii="Montserrat" w:eastAsia="Times New Roman" w:hAnsi="Montserrat" w:cs="Times New Roman"/>
                <w:b/>
                <w:sz w:val="16"/>
                <w:szCs w:val="16"/>
                <w:lang w:eastAsia="es-MX"/>
              </w:rPr>
              <w:t>IVA (1</w:t>
            </w:r>
            <w:r w:rsidR="008B2EA2">
              <w:rPr>
                <w:rFonts w:ascii="Montserrat" w:eastAsia="Times New Roman" w:hAnsi="Montserrat" w:cs="Times New Roman"/>
                <w:b/>
                <w:sz w:val="16"/>
                <w:szCs w:val="16"/>
                <w:lang w:eastAsia="es-MX"/>
              </w:rPr>
              <w:t>3</w:t>
            </w:r>
            <w:r w:rsidRPr="00FF28E0">
              <w:rPr>
                <w:rFonts w:ascii="Montserrat" w:eastAsia="Times New Roman" w:hAnsi="Montserrat" w:cs="Times New Roman"/>
                <w:b/>
                <w:sz w:val="16"/>
                <w:szCs w:val="16"/>
                <w:lang w:eastAsia="es-MX"/>
              </w:rPr>
              <w:t>)</w:t>
            </w:r>
          </w:p>
        </w:tc>
        <w:tc>
          <w:tcPr>
            <w:tcW w:w="1186" w:type="pct"/>
            <w:tcBorders>
              <w:left w:val="single" w:sz="4" w:space="0" w:color="auto"/>
              <w:bottom w:val="single" w:sz="4" w:space="0" w:color="auto"/>
            </w:tcBorders>
            <w:shd w:val="clear" w:color="auto" w:fill="auto"/>
            <w:vAlign w:val="bottom"/>
          </w:tcPr>
          <w:p w:rsidR="002A472E" w:rsidRPr="00FF28E0" w:rsidRDefault="002A472E" w:rsidP="00FD2547">
            <w:pPr>
              <w:rPr>
                <w:rFonts w:ascii="Montserrat" w:eastAsia="Times New Roman" w:hAnsi="Montserrat" w:cs="Times New Roman"/>
                <w:sz w:val="16"/>
                <w:szCs w:val="16"/>
                <w:lang w:eastAsia="es-MX"/>
              </w:rPr>
            </w:pPr>
          </w:p>
        </w:tc>
      </w:tr>
      <w:tr w:rsidR="002A472E" w:rsidRPr="00FF28E0" w:rsidTr="008B2EA2">
        <w:trPr>
          <w:trHeight w:val="156"/>
        </w:trPr>
        <w:tc>
          <w:tcPr>
            <w:tcW w:w="678" w:type="pct"/>
            <w:tcBorders>
              <w:top w:val="nil"/>
              <w:left w:val="nil"/>
              <w:bottom w:val="nil"/>
              <w:right w:val="nil"/>
            </w:tcBorders>
            <w:shd w:val="clear" w:color="auto" w:fill="auto"/>
            <w:noWrap/>
            <w:vAlign w:val="bottom"/>
          </w:tcPr>
          <w:p w:rsidR="002A472E" w:rsidRPr="00FF28E0" w:rsidRDefault="002A472E" w:rsidP="00FD2547">
            <w:pPr>
              <w:jc w:val="right"/>
              <w:rPr>
                <w:rFonts w:ascii="Montserrat" w:eastAsia="Times New Roman" w:hAnsi="Montserrat" w:cs="Times New Roman"/>
                <w:sz w:val="16"/>
                <w:szCs w:val="16"/>
                <w:lang w:eastAsia="es-MX"/>
              </w:rPr>
            </w:pPr>
          </w:p>
        </w:tc>
        <w:tc>
          <w:tcPr>
            <w:tcW w:w="811" w:type="pct"/>
            <w:tcBorders>
              <w:top w:val="nil"/>
              <w:left w:val="nil"/>
              <w:bottom w:val="nil"/>
              <w:right w:val="nil"/>
            </w:tcBorders>
          </w:tcPr>
          <w:p w:rsidR="002A472E" w:rsidRPr="00FF28E0" w:rsidRDefault="002A472E" w:rsidP="00FD2547">
            <w:pPr>
              <w:jc w:val="center"/>
              <w:rPr>
                <w:rFonts w:ascii="Montserrat" w:eastAsia="Times New Roman" w:hAnsi="Montserrat" w:cs="Times New Roman"/>
                <w:sz w:val="16"/>
                <w:szCs w:val="16"/>
                <w:lang w:eastAsia="es-MX"/>
              </w:rPr>
            </w:pPr>
          </w:p>
        </w:tc>
        <w:tc>
          <w:tcPr>
            <w:tcW w:w="1025" w:type="pct"/>
            <w:tcBorders>
              <w:top w:val="nil"/>
              <w:left w:val="nil"/>
              <w:bottom w:val="nil"/>
              <w:right w:val="nil"/>
            </w:tcBorders>
            <w:shd w:val="clear" w:color="auto" w:fill="auto"/>
            <w:noWrap/>
            <w:vAlign w:val="bottom"/>
          </w:tcPr>
          <w:p w:rsidR="002A472E" w:rsidRPr="00FF28E0" w:rsidRDefault="002A472E" w:rsidP="00FD2547">
            <w:pPr>
              <w:jc w:val="center"/>
              <w:rPr>
                <w:rFonts w:ascii="Montserrat" w:eastAsia="Times New Roman" w:hAnsi="Montserrat" w:cs="Times New Roman"/>
                <w:sz w:val="16"/>
                <w:szCs w:val="16"/>
                <w:lang w:eastAsia="es-MX"/>
              </w:rPr>
            </w:pPr>
          </w:p>
        </w:tc>
        <w:tc>
          <w:tcPr>
            <w:tcW w:w="1300" w:type="pct"/>
            <w:tcBorders>
              <w:top w:val="nil"/>
              <w:left w:val="nil"/>
              <w:bottom w:val="nil"/>
              <w:right w:val="single" w:sz="4" w:space="0" w:color="auto"/>
            </w:tcBorders>
            <w:shd w:val="clear" w:color="auto" w:fill="auto"/>
            <w:vAlign w:val="bottom"/>
          </w:tcPr>
          <w:p w:rsidR="002A472E" w:rsidRPr="00FF28E0" w:rsidRDefault="002A472E" w:rsidP="008B2EA2">
            <w:pPr>
              <w:jc w:val="right"/>
              <w:rPr>
                <w:rFonts w:ascii="Montserrat" w:eastAsia="Times New Roman" w:hAnsi="Montserrat" w:cs="Times New Roman"/>
                <w:b/>
                <w:sz w:val="16"/>
                <w:szCs w:val="16"/>
                <w:lang w:eastAsia="es-MX"/>
              </w:rPr>
            </w:pPr>
            <w:r>
              <w:rPr>
                <w:rFonts w:ascii="Montserrat" w:eastAsia="Times New Roman" w:hAnsi="Montserrat" w:cs="Times New Roman"/>
                <w:b/>
                <w:sz w:val="16"/>
                <w:szCs w:val="16"/>
                <w:lang w:eastAsia="es-MX"/>
              </w:rPr>
              <w:t>TOTAL (1</w:t>
            </w:r>
            <w:r w:rsidR="008B2EA2">
              <w:rPr>
                <w:rFonts w:ascii="Montserrat" w:eastAsia="Times New Roman" w:hAnsi="Montserrat" w:cs="Times New Roman"/>
                <w:b/>
                <w:sz w:val="16"/>
                <w:szCs w:val="16"/>
                <w:lang w:eastAsia="es-MX"/>
              </w:rPr>
              <w:t>4</w:t>
            </w:r>
            <w:r w:rsidRPr="00FF28E0">
              <w:rPr>
                <w:rFonts w:ascii="Montserrat" w:eastAsia="Times New Roman" w:hAnsi="Montserrat" w:cs="Times New Roman"/>
                <w:b/>
                <w:sz w:val="16"/>
                <w:szCs w:val="16"/>
                <w:lang w:eastAsia="es-MX"/>
              </w:rPr>
              <w:t>)</w:t>
            </w:r>
          </w:p>
        </w:tc>
        <w:tc>
          <w:tcPr>
            <w:tcW w:w="1186" w:type="pct"/>
            <w:tcBorders>
              <w:left w:val="single" w:sz="4" w:space="0" w:color="auto"/>
              <w:bottom w:val="single" w:sz="4" w:space="0" w:color="auto"/>
            </w:tcBorders>
            <w:shd w:val="clear" w:color="auto" w:fill="auto"/>
            <w:vAlign w:val="bottom"/>
          </w:tcPr>
          <w:p w:rsidR="002A472E" w:rsidRPr="00FF28E0" w:rsidRDefault="002A472E" w:rsidP="00FD2547">
            <w:pPr>
              <w:rPr>
                <w:rFonts w:ascii="Montserrat" w:eastAsia="Times New Roman" w:hAnsi="Montserrat" w:cs="Times New Roman"/>
                <w:sz w:val="16"/>
                <w:szCs w:val="16"/>
                <w:lang w:eastAsia="es-MX"/>
              </w:rPr>
            </w:pPr>
          </w:p>
        </w:tc>
      </w:tr>
    </w:tbl>
    <w:p w:rsidR="00DA2D42" w:rsidRPr="00FF28E0" w:rsidRDefault="00DA2D42" w:rsidP="00DA2D42">
      <w:pPr>
        <w:widowControl w:val="0"/>
        <w:ind w:left="-284"/>
        <w:rPr>
          <w:rFonts w:ascii="Montserrat" w:hAnsi="Montserrat" w:cs="Arial"/>
          <w:b/>
          <w:sz w:val="16"/>
          <w:szCs w:val="16"/>
        </w:rPr>
      </w:pPr>
      <w:r>
        <w:rPr>
          <w:rFonts w:ascii="Montserrat" w:hAnsi="Montserrat" w:cs="Arial"/>
          <w:b/>
          <w:sz w:val="16"/>
          <w:szCs w:val="16"/>
        </w:rPr>
        <w:t>Importe con letra: (1</w:t>
      </w:r>
      <w:r w:rsidR="008B2EA2">
        <w:rPr>
          <w:rFonts w:ascii="Montserrat" w:hAnsi="Montserrat" w:cs="Arial"/>
          <w:b/>
          <w:sz w:val="16"/>
          <w:szCs w:val="16"/>
        </w:rPr>
        <w:t>5</w:t>
      </w:r>
      <w:r w:rsidRPr="00FF28E0">
        <w:rPr>
          <w:rFonts w:ascii="Montserrat" w:hAnsi="Montserrat" w:cs="Arial"/>
          <w:b/>
          <w:sz w:val="16"/>
          <w:szCs w:val="16"/>
        </w:rPr>
        <w:t>)</w:t>
      </w:r>
    </w:p>
    <w:p w:rsidR="00DA2D42" w:rsidRPr="00FF28E0" w:rsidRDefault="00DA2D42" w:rsidP="00DA2D42">
      <w:pPr>
        <w:widowControl w:val="0"/>
        <w:ind w:left="-284"/>
        <w:rPr>
          <w:rFonts w:ascii="Montserrat" w:hAnsi="Montserrat" w:cs="Arial"/>
          <w:b/>
          <w:sz w:val="16"/>
          <w:szCs w:val="16"/>
        </w:rPr>
      </w:pPr>
    </w:p>
    <w:p w:rsidR="00DA2D42" w:rsidRPr="00FF28E0" w:rsidRDefault="00DA2D42" w:rsidP="00DA2D42">
      <w:pPr>
        <w:widowControl w:val="0"/>
        <w:ind w:left="-284"/>
        <w:rPr>
          <w:rFonts w:ascii="Montserrat" w:hAnsi="Montserrat" w:cs="Arial"/>
          <w:b/>
          <w:sz w:val="16"/>
          <w:szCs w:val="16"/>
        </w:rPr>
      </w:pPr>
    </w:p>
    <w:tbl>
      <w:tblPr>
        <w:tblW w:w="5504" w:type="pct"/>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8"/>
        <w:gridCol w:w="9713"/>
      </w:tblGrid>
      <w:tr w:rsidR="00DA2D42" w:rsidRPr="00FF28E0" w:rsidTr="00FD2547">
        <w:trPr>
          <w:gridAfter w:val="1"/>
          <w:wAfter w:w="4692" w:type="pct"/>
          <w:trHeight w:val="258"/>
        </w:trPr>
        <w:tc>
          <w:tcPr>
            <w:tcW w:w="308" w:type="pct"/>
            <w:tcBorders>
              <w:top w:val="nil"/>
              <w:left w:val="nil"/>
              <w:bottom w:val="nil"/>
              <w:right w:val="nil"/>
            </w:tcBorders>
            <w:shd w:val="clear" w:color="auto" w:fill="auto"/>
            <w:noWrap/>
            <w:vAlign w:val="bottom"/>
          </w:tcPr>
          <w:p w:rsidR="00DA2D42" w:rsidRPr="00FF28E0" w:rsidRDefault="00DA2D42" w:rsidP="00FD2547">
            <w:pPr>
              <w:rPr>
                <w:rFonts w:ascii="Montserrat" w:eastAsia="Times New Roman" w:hAnsi="Montserrat" w:cs="Times New Roman"/>
                <w:sz w:val="18"/>
                <w:szCs w:val="18"/>
                <w:lang w:eastAsia="es-MX"/>
              </w:rPr>
            </w:pPr>
          </w:p>
        </w:tc>
      </w:tr>
      <w:tr w:rsidR="00DA2D42" w:rsidRPr="00FF28E0" w:rsidTr="00FD2547">
        <w:tblPrEx>
          <w:tblLook w:val="0000" w:firstRow="0" w:lastRow="0" w:firstColumn="0" w:lastColumn="0" w:noHBand="0" w:noVBand="0"/>
        </w:tblPrEx>
        <w:trPr>
          <w:trHeight w:val="273"/>
        </w:trPr>
        <w:tc>
          <w:tcPr>
            <w:tcW w:w="5000" w:type="pct"/>
            <w:gridSpan w:val="2"/>
          </w:tcPr>
          <w:p w:rsidR="00DA2D42" w:rsidRDefault="00DA2D42" w:rsidP="00FD2547">
            <w:pPr>
              <w:snapToGrid w:val="0"/>
              <w:jc w:val="both"/>
              <w:rPr>
                <w:rFonts w:ascii="Montserrat" w:hAnsi="Montserrat" w:cs="Arial"/>
                <w:i/>
                <w:sz w:val="14"/>
                <w:szCs w:val="16"/>
              </w:rPr>
            </w:pPr>
            <w:r>
              <w:rPr>
                <w:rFonts w:ascii="Montserrat" w:hAnsi="Montserrat" w:cs="Arial"/>
                <w:b/>
                <w:sz w:val="14"/>
                <w:szCs w:val="16"/>
              </w:rPr>
              <w:t>N</w:t>
            </w:r>
            <w:r w:rsidRPr="00FF28E0">
              <w:rPr>
                <w:rFonts w:ascii="Montserrat" w:hAnsi="Montserrat" w:cs="Arial"/>
                <w:b/>
                <w:sz w:val="14"/>
                <w:szCs w:val="16"/>
              </w:rPr>
              <w:t>OTA:</w:t>
            </w:r>
            <w:r w:rsidRPr="00FF28E0">
              <w:rPr>
                <w:rFonts w:ascii="Montserrat" w:hAnsi="Montserrat" w:cs="Arial"/>
                <w:i/>
                <w:sz w:val="14"/>
                <w:szCs w:val="16"/>
              </w:rPr>
              <w:t xml:space="preserve"> </w:t>
            </w:r>
          </w:p>
          <w:p w:rsidR="00DA2D42" w:rsidRPr="00FF28E0" w:rsidRDefault="00DA2D42" w:rsidP="00FD2547">
            <w:pPr>
              <w:snapToGrid w:val="0"/>
              <w:jc w:val="both"/>
              <w:rPr>
                <w:rFonts w:ascii="Montserrat" w:hAnsi="Montserrat" w:cs="Arial"/>
                <w:i/>
                <w:sz w:val="14"/>
                <w:szCs w:val="16"/>
              </w:rPr>
            </w:pPr>
          </w:p>
          <w:p w:rsidR="00DA2D42" w:rsidRPr="00FF28E0" w:rsidRDefault="00DA2D42" w:rsidP="00FD2547">
            <w:pPr>
              <w:snapToGrid w:val="0"/>
              <w:jc w:val="both"/>
              <w:rPr>
                <w:rFonts w:ascii="Montserrat" w:hAnsi="Montserrat" w:cs="Arial"/>
                <w:sz w:val="14"/>
                <w:szCs w:val="16"/>
              </w:rPr>
            </w:pPr>
            <w:r w:rsidRPr="00FF28E0">
              <w:rPr>
                <w:rFonts w:ascii="Montserrat" w:hAnsi="Montserrat" w:cs="Arial"/>
                <w:sz w:val="14"/>
                <w:szCs w:val="16"/>
              </w:rPr>
              <w:t>MANIFIESTO QUE CONOZCO Y ACEPTO LOS TÉRMINOS Y CONDICIONES DEL PROCEDIMIENTO DE LICITACIÓN Y LOS HAGO PARTE DE MI PROPOSICIÓN PARA PARTICIPAR EN LOS SERVICIOS QUE PROPONE MI REPRESENTADA Y QUE ENTRE OTROS CORRESPONDEN JUSTA, EXACTA Y CABALMENTE A LA DESCRIPCIÓN Y PRESENTACIÓN SOLICITADA EN EL ANEXO DENOMINADO REQUERIMIENTO DE ESTA CONVOCATORIA.</w:t>
            </w:r>
          </w:p>
          <w:p w:rsidR="00DA2D42" w:rsidRPr="00FF28E0" w:rsidRDefault="00DA2D42" w:rsidP="00FD2547">
            <w:pPr>
              <w:snapToGrid w:val="0"/>
              <w:jc w:val="both"/>
              <w:rPr>
                <w:rFonts w:ascii="Montserrat" w:hAnsi="Montserrat" w:cs="Arial"/>
                <w:sz w:val="8"/>
                <w:szCs w:val="8"/>
              </w:rPr>
            </w:pPr>
          </w:p>
          <w:p w:rsidR="00DA2D42" w:rsidRPr="00FF28E0" w:rsidRDefault="00DA2D42" w:rsidP="00FD2547">
            <w:pPr>
              <w:snapToGrid w:val="0"/>
              <w:jc w:val="both"/>
              <w:rPr>
                <w:rFonts w:ascii="Montserrat" w:hAnsi="Montserrat" w:cs="Arial"/>
                <w:sz w:val="14"/>
                <w:szCs w:val="16"/>
              </w:rPr>
            </w:pPr>
            <w:r w:rsidRPr="00FF28E0">
              <w:rPr>
                <w:rFonts w:ascii="Montserrat" w:hAnsi="Montserrat" w:cs="Arial"/>
                <w:sz w:val="14"/>
                <w:szCs w:val="16"/>
              </w:rPr>
              <w:t>LA PRESENTE TENDRÁ UNA VIGENCIA DE 180 DÍAS.</w:t>
            </w:r>
          </w:p>
          <w:p w:rsidR="00DA2D42" w:rsidRPr="00FF28E0" w:rsidRDefault="00DA2D42" w:rsidP="00FD2547">
            <w:pPr>
              <w:snapToGrid w:val="0"/>
              <w:jc w:val="both"/>
              <w:rPr>
                <w:rFonts w:ascii="Montserrat" w:hAnsi="Montserrat" w:cs="Arial"/>
                <w:sz w:val="8"/>
                <w:szCs w:val="8"/>
              </w:rPr>
            </w:pPr>
          </w:p>
          <w:p w:rsidR="00DA2D42" w:rsidRPr="00FF28E0" w:rsidRDefault="00DA2D42" w:rsidP="00FD2547">
            <w:pPr>
              <w:snapToGrid w:val="0"/>
              <w:jc w:val="both"/>
              <w:rPr>
                <w:rFonts w:ascii="Montserrat" w:hAnsi="Montserrat" w:cs="Arial"/>
                <w:sz w:val="14"/>
                <w:szCs w:val="16"/>
              </w:rPr>
            </w:pPr>
            <w:r w:rsidRPr="00FF28E0">
              <w:rPr>
                <w:rFonts w:ascii="Montserrat" w:hAnsi="Montserrat" w:cs="Arial"/>
                <w:sz w:val="14"/>
                <w:szCs w:val="16"/>
              </w:rPr>
              <w:t>EN CASO DE QUE EXISTA INSTANCIA DE INCONFORMIDAD O ALGÚN OTRO MEDIO DE IMPUGNACIÓN, ESTA PROPUESTA ECONÓMICA ESTARÁ VIGENTE HASTA QUE LOS MISMOS SE RESUELVAN Y 60 DÍAS ADICIONALES.</w:t>
            </w:r>
          </w:p>
          <w:p w:rsidR="00DA2D42" w:rsidRPr="00FF28E0" w:rsidRDefault="00DA2D42" w:rsidP="00FD2547">
            <w:pPr>
              <w:snapToGrid w:val="0"/>
              <w:jc w:val="both"/>
              <w:rPr>
                <w:rFonts w:ascii="Montserrat" w:hAnsi="Montserrat" w:cs="Arial"/>
                <w:sz w:val="14"/>
                <w:szCs w:val="16"/>
              </w:rPr>
            </w:pPr>
          </w:p>
          <w:p w:rsidR="00DA2D42" w:rsidRPr="00FF28E0" w:rsidRDefault="00DA2D42" w:rsidP="00FD2547">
            <w:pPr>
              <w:snapToGrid w:val="0"/>
              <w:jc w:val="both"/>
              <w:rPr>
                <w:rFonts w:ascii="Montserrat" w:hAnsi="Montserrat" w:cs="Arial"/>
                <w:sz w:val="14"/>
                <w:szCs w:val="16"/>
              </w:rPr>
            </w:pPr>
            <w:r w:rsidRPr="00FF28E0">
              <w:rPr>
                <w:rFonts w:ascii="Montserrat" w:hAnsi="Montserrat" w:cs="Arial"/>
                <w:b/>
                <w:i/>
                <w:sz w:val="14"/>
                <w:szCs w:val="16"/>
              </w:rPr>
              <w:t>LOS PRECIOS UNITARIOS QUE RESULTEN DE APLICAR EL DESCUENTO, SERÁN FIJOS DURANTE LA VIGENCIA DEL CONTRATO.</w:t>
            </w:r>
          </w:p>
        </w:tc>
      </w:tr>
    </w:tbl>
    <w:p w:rsidR="00E04C5F" w:rsidRDefault="00E04C5F" w:rsidP="00DA2D42">
      <w:pPr>
        <w:widowControl w:val="0"/>
        <w:pBdr>
          <w:bottom w:val="single" w:sz="12" w:space="1" w:color="auto"/>
        </w:pBdr>
        <w:ind w:left="-284"/>
        <w:jc w:val="center"/>
        <w:rPr>
          <w:rFonts w:ascii="Montserrat" w:hAnsi="Montserrat" w:cs="Arial"/>
          <w:lang w:val="es-ES_tradnl" w:eastAsia="es-ES"/>
        </w:rPr>
      </w:pPr>
    </w:p>
    <w:p w:rsidR="00E04C5F" w:rsidRDefault="00E04C5F" w:rsidP="00DA2D42">
      <w:pPr>
        <w:widowControl w:val="0"/>
        <w:ind w:left="-284"/>
        <w:jc w:val="center"/>
        <w:rPr>
          <w:rFonts w:ascii="Montserrat" w:hAnsi="Montserrat" w:cs="Arial"/>
          <w:lang w:val="es-ES_tradnl" w:eastAsia="es-ES"/>
        </w:rPr>
      </w:pPr>
    </w:p>
    <w:p w:rsidR="00577FFA" w:rsidRDefault="00577FFA" w:rsidP="00DA2D42">
      <w:pPr>
        <w:widowControl w:val="0"/>
        <w:ind w:left="-284"/>
        <w:jc w:val="center"/>
        <w:rPr>
          <w:rFonts w:ascii="Montserrat" w:hAnsi="Montserrat" w:cs="Arial"/>
          <w:lang w:val="es-ES_tradnl" w:eastAsia="es-ES"/>
        </w:rPr>
      </w:pPr>
    </w:p>
    <w:p w:rsidR="00577FFA" w:rsidRDefault="00577FFA" w:rsidP="00DA2D42">
      <w:pPr>
        <w:widowControl w:val="0"/>
        <w:ind w:left="-284"/>
        <w:jc w:val="center"/>
        <w:rPr>
          <w:rFonts w:ascii="Montserrat" w:hAnsi="Montserrat" w:cs="Arial"/>
          <w:lang w:val="es-ES_tradnl" w:eastAsia="es-ES"/>
        </w:rPr>
      </w:pPr>
    </w:p>
    <w:p w:rsidR="00577FFA" w:rsidRDefault="00577FFA" w:rsidP="00DA2D42">
      <w:pPr>
        <w:widowControl w:val="0"/>
        <w:ind w:left="-284"/>
        <w:jc w:val="center"/>
        <w:rPr>
          <w:rFonts w:ascii="Montserrat" w:hAnsi="Montserrat" w:cs="Arial"/>
          <w:lang w:val="es-ES_tradnl" w:eastAsia="es-ES"/>
        </w:rPr>
      </w:pPr>
    </w:p>
    <w:p w:rsidR="00DA2D42" w:rsidRPr="00EE0094" w:rsidRDefault="00DA2D42" w:rsidP="00DA2D42">
      <w:pPr>
        <w:widowControl w:val="0"/>
        <w:ind w:left="-284"/>
        <w:jc w:val="center"/>
        <w:rPr>
          <w:rFonts w:ascii="Montserrat" w:hAnsi="Montserrat" w:cs="Arial"/>
          <w:lang w:val="es-ES_tradnl" w:eastAsia="es-ES"/>
        </w:rPr>
      </w:pPr>
      <w:r w:rsidRPr="00EE0094">
        <w:rPr>
          <w:rFonts w:ascii="Montserrat" w:hAnsi="Montserrat" w:cs="Arial"/>
          <w:lang w:val="es-ES_tradnl" w:eastAsia="es-ES"/>
        </w:rPr>
        <w:t>_______________</w:t>
      </w:r>
      <w:r w:rsidRPr="00EE0094">
        <w:rPr>
          <w:rFonts w:ascii="Montserrat" w:hAnsi="Montserrat" w:cs="Arial"/>
          <w:b/>
        </w:rPr>
        <w:t xml:space="preserve"> [</w:t>
      </w:r>
      <w:r w:rsidR="00E04C5F">
        <w:rPr>
          <w:rFonts w:ascii="Montserrat" w:hAnsi="Montserrat" w:cs="Arial"/>
          <w:b/>
        </w:rPr>
        <w:t>1</w:t>
      </w:r>
      <w:r w:rsidR="00DB6065">
        <w:rPr>
          <w:rFonts w:ascii="Montserrat" w:hAnsi="Montserrat" w:cs="Arial"/>
          <w:b/>
        </w:rPr>
        <w:t>6</w:t>
      </w:r>
      <w:proofErr w:type="gramStart"/>
      <w:r w:rsidRPr="00EE0094">
        <w:rPr>
          <w:rFonts w:ascii="Montserrat" w:hAnsi="Montserrat" w:cs="Arial"/>
          <w:b/>
        </w:rPr>
        <w:t>]</w:t>
      </w:r>
      <w:r w:rsidRPr="00EE0094">
        <w:rPr>
          <w:rFonts w:ascii="Montserrat" w:hAnsi="Montserrat" w:cs="Arial"/>
          <w:lang w:val="es-ES_tradnl" w:eastAsia="es-ES"/>
        </w:rPr>
        <w:t>_</w:t>
      </w:r>
      <w:proofErr w:type="gramEnd"/>
      <w:r w:rsidRPr="00EE0094">
        <w:rPr>
          <w:rFonts w:ascii="Montserrat" w:hAnsi="Montserrat" w:cs="Arial"/>
          <w:lang w:val="es-ES_tradnl" w:eastAsia="es-ES"/>
        </w:rPr>
        <w:t>___________________</w:t>
      </w:r>
    </w:p>
    <w:p w:rsidR="00DA2D42" w:rsidRDefault="00DA2D42" w:rsidP="00DA2D42">
      <w:pPr>
        <w:ind w:left="-284"/>
        <w:jc w:val="center"/>
        <w:rPr>
          <w:rFonts w:ascii="Montserrat" w:hAnsi="Montserrat" w:cs="Arial"/>
          <w:bCs/>
          <w:lang w:val="es-ES_tradnl"/>
        </w:rPr>
      </w:pPr>
      <w:r w:rsidRPr="00EE0094">
        <w:rPr>
          <w:rFonts w:ascii="Montserrat" w:hAnsi="Montserrat" w:cs="Arial"/>
          <w:bCs/>
          <w:lang w:val="es-ES_tradnl"/>
        </w:rPr>
        <w:t>(Nombre y firma del Representante Legal)</w:t>
      </w:r>
    </w:p>
    <w:p w:rsidR="00E04C5F" w:rsidRDefault="00E04C5F" w:rsidP="00DA2D42">
      <w:pPr>
        <w:ind w:left="-284"/>
        <w:jc w:val="center"/>
        <w:rPr>
          <w:rFonts w:ascii="Montserrat" w:hAnsi="Montserrat" w:cs="Arial"/>
          <w:bCs/>
          <w:lang w:val="es-ES_tradnl"/>
        </w:rPr>
      </w:pPr>
    </w:p>
    <w:p w:rsidR="00E04C5F" w:rsidRDefault="00E04C5F" w:rsidP="00DA2D42">
      <w:pPr>
        <w:ind w:left="-284"/>
        <w:jc w:val="center"/>
        <w:rPr>
          <w:rFonts w:ascii="Montserrat" w:hAnsi="Montserrat" w:cs="Arial"/>
          <w:bCs/>
          <w:lang w:val="es-ES_tradnl"/>
        </w:rPr>
      </w:pPr>
    </w:p>
    <w:p w:rsidR="00577FFA" w:rsidRDefault="00577FFA" w:rsidP="00DA2D42">
      <w:pPr>
        <w:ind w:left="-284"/>
        <w:jc w:val="center"/>
        <w:rPr>
          <w:rFonts w:ascii="Montserrat" w:hAnsi="Montserrat" w:cs="Arial"/>
          <w:bCs/>
          <w:lang w:val="es-ES_tradnl"/>
        </w:rPr>
      </w:pPr>
    </w:p>
    <w:p w:rsidR="00577FFA" w:rsidRDefault="00577FFA" w:rsidP="00DA2D42">
      <w:pPr>
        <w:ind w:left="-284"/>
        <w:jc w:val="center"/>
        <w:rPr>
          <w:rFonts w:ascii="Montserrat" w:hAnsi="Montserrat" w:cs="Arial"/>
          <w:bCs/>
          <w:lang w:val="es-ES_tradnl"/>
        </w:rPr>
      </w:pPr>
    </w:p>
    <w:p w:rsidR="00577FFA" w:rsidRDefault="00577FFA" w:rsidP="00577FFA">
      <w:pPr>
        <w:jc w:val="center"/>
        <w:rPr>
          <w:rFonts w:ascii="Montserrat" w:hAnsi="Montserrat" w:cs="Arial"/>
          <w:b/>
        </w:rPr>
      </w:pPr>
      <w:r>
        <w:rPr>
          <w:rFonts w:ascii="Montserrat" w:hAnsi="Montserrat" w:cs="Arial"/>
          <w:b/>
        </w:rPr>
        <w:t>ANEXO VIII</w:t>
      </w:r>
    </w:p>
    <w:p w:rsidR="00E04C5F" w:rsidRDefault="00E04C5F" w:rsidP="00577FFA">
      <w:pPr>
        <w:jc w:val="center"/>
        <w:rPr>
          <w:rFonts w:ascii="Montserrat" w:hAnsi="Montserrat" w:cs="Arial"/>
          <w:b/>
        </w:rPr>
      </w:pPr>
      <w:r w:rsidRPr="00EE0094">
        <w:rPr>
          <w:rFonts w:ascii="Montserrat" w:hAnsi="Montserrat" w:cs="Arial"/>
          <w:b/>
        </w:rPr>
        <w:t>PROPUESTA ECONÓMICA INSTRUCTIVO DE LLENADO</w:t>
      </w:r>
    </w:p>
    <w:p w:rsidR="00577FFA" w:rsidRPr="00BB410A" w:rsidRDefault="00577FFA" w:rsidP="00E04C5F">
      <w:pPr>
        <w:rPr>
          <w:rFonts w:ascii="Montserrat" w:hAnsi="Montserrat" w:cs="Arial"/>
          <w:b/>
          <w:highlight w:val="yellow"/>
          <w:lang w:val="es-ES"/>
        </w:rPr>
      </w:pPr>
    </w:p>
    <w:p w:rsidR="00E04C5F" w:rsidRPr="00BB410A" w:rsidRDefault="00E04C5F" w:rsidP="00E04C5F">
      <w:pPr>
        <w:jc w:val="center"/>
        <w:rPr>
          <w:rFonts w:ascii="Montserrat" w:hAnsi="Montserrat" w:cs="Arial"/>
          <w:b/>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8343"/>
      </w:tblGrid>
      <w:tr w:rsidR="00E04C5F" w:rsidRPr="006D5A87" w:rsidTr="00E04C5F">
        <w:trPr>
          <w:jc w:val="center"/>
        </w:trPr>
        <w:tc>
          <w:tcPr>
            <w:tcW w:w="1136" w:type="dxa"/>
            <w:shd w:val="clear" w:color="auto" w:fill="BFBFBF" w:themeFill="background1" w:themeFillShade="BF"/>
          </w:tcPr>
          <w:p w:rsidR="00E04C5F" w:rsidRPr="006D5A87" w:rsidRDefault="00E04C5F" w:rsidP="00FD2547">
            <w:pPr>
              <w:jc w:val="center"/>
              <w:rPr>
                <w:rFonts w:ascii="Montserrat" w:hAnsi="Montserrat" w:cs="Arial"/>
                <w:b/>
                <w:sz w:val="20"/>
                <w:szCs w:val="20"/>
                <w:highlight w:val="lightGray"/>
              </w:rPr>
            </w:pPr>
            <w:r w:rsidRPr="006D5A87">
              <w:rPr>
                <w:rFonts w:ascii="Montserrat" w:hAnsi="Montserrat" w:cs="Arial"/>
                <w:b/>
                <w:sz w:val="20"/>
                <w:szCs w:val="20"/>
                <w:highlight w:val="lightGray"/>
              </w:rPr>
              <w:t>Numero</w:t>
            </w:r>
          </w:p>
        </w:tc>
        <w:tc>
          <w:tcPr>
            <w:tcW w:w="8343" w:type="dxa"/>
            <w:shd w:val="clear" w:color="auto" w:fill="BFBFBF" w:themeFill="background1" w:themeFillShade="BF"/>
          </w:tcPr>
          <w:p w:rsidR="00E04C5F" w:rsidRPr="006D5A87" w:rsidRDefault="00E04C5F" w:rsidP="00FD2547">
            <w:pPr>
              <w:jc w:val="center"/>
              <w:rPr>
                <w:rFonts w:ascii="Montserrat" w:hAnsi="Montserrat" w:cs="Arial"/>
                <w:b/>
                <w:sz w:val="20"/>
                <w:szCs w:val="20"/>
                <w:highlight w:val="lightGray"/>
              </w:rPr>
            </w:pPr>
            <w:r w:rsidRPr="006D5A87">
              <w:rPr>
                <w:rFonts w:ascii="Montserrat" w:hAnsi="Montserrat" w:cs="Arial"/>
                <w:b/>
                <w:sz w:val="20"/>
                <w:szCs w:val="20"/>
                <w:highlight w:val="lightGray"/>
              </w:rPr>
              <w:t>Descripción</w:t>
            </w:r>
          </w:p>
        </w:tc>
      </w:tr>
      <w:tr w:rsidR="00E04C5F" w:rsidRPr="006D5A87" w:rsidTr="00E04C5F">
        <w:trPr>
          <w:jc w:val="center"/>
        </w:trPr>
        <w:tc>
          <w:tcPr>
            <w:tcW w:w="1136" w:type="dxa"/>
            <w:shd w:val="clear" w:color="auto" w:fill="FFFFFF" w:themeFill="background1"/>
          </w:tcPr>
          <w:p w:rsidR="00E04C5F" w:rsidRPr="006D5A87" w:rsidRDefault="00E04C5F" w:rsidP="00FD2547">
            <w:pPr>
              <w:jc w:val="center"/>
              <w:rPr>
                <w:rFonts w:ascii="Montserrat" w:hAnsi="Montserrat" w:cs="Arial"/>
                <w:b/>
                <w:sz w:val="20"/>
                <w:szCs w:val="20"/>
              </w:rPr>
            </w:pPr>
          </w:p>
        </w:tc>
        <w:tc>
          <w:tcPr>
            <w:tcW w:w="8343" w:type="dxa"/>
            <w:shd w:val="clear" w:color="auto" w:fill="FFFFFF" w:themeFill="background1"/>
          </w:tcPr>
          <w:p w:rsidR="00E04C5F" w:rsidRPr="006D5A87" w:rsidRDefault="00E04C5F" w:rsidP="00FD2547">
            <w:pPr>
              <w:rPr>
                <w:rFonts w:ascii="Montserrat" w:hAnsi="Montserrat" w:cs="Arial"/>
                <w:sz w:val="20"/>
                <w:szCs w:val="20"/>
              </w:rPr>
            </w:pPr>
            <w:r w:rsidRPr="006D5A87">
              <w:rPr>
                <w:rFonts w:ascii="Montserrat" w:hAnsi="Montserrat" w:cs="Arial"/>
                <w:sz w:val="20"/>
                <w:szCs w:val="20"/>
              </w:rPr>
              <w:t>Presentar en hoja membretada del licitante</w:t>
            </w:r>
          </w:p>
        </w:tc>
      </w:tr>
      <w:tr w:rsidR="00E04C5F" w:rsidRPr="006D5A87" w:rsidTr="00E04C5F">
        <w:trPr>
          <w:jc w:val="center"/>
        </w:trPr>
        <w:tc>
          <w:tcPr>
            <w:tcW w:w="1136" w:type="dxa"/>
          </w:tcPr>
          <w:p w:rsidR="00E04C5F" w:rsidRPr="006D5A87" w:rsidRDefault="00E04C5F" w:rsidP="00FD2547">
            <w:pPr>
              <w:jc w:val="center"/>
              <w:rPr>
                <w:rFonts w:ascii="Montserrat" w:hAnsi="Montserrat" w:cs="Arial"/>
                <w:b/>
                <w:sz w:val="20"/>
                <w:szCs w:val="20"/>
              </w:rPr>
            </w:pPr>
            <w:r w:rsidRPr="006D5A87">
              <w:rPr>
                <w:rFonts w:ascii="Montserrat" w:hAnsi="Montserrat" w:cs="Arial"/>
                <w:b/>
                <w:sz w:val="20"/>
                <w:szCs w:val="20"/>
              </w:rPr>
              <w:t>1</w:t>
            </w:r>
          </w:p>
        </w:tc>
        <w:tc>
          <w:tcPr>
            <w:tcW w:w="8343" w:type="dxa"/>
          </w:tcPr>
          <w:p w:rsidR="00E04C5F" w:rsidRPr="006D5A87" w:rsidRDefault="00E04C5F" w:rsidP="00FD2547">
            <w:pPr>
              <w:rPr>
                <w:rFonts w:ascii="Montserrat" w:hAnsi="Montserrat" w:cs="Arial"/>
                <w:sz w:val="20"/>
                <w:szCs w:val="20"/>
              </w:rPr>
            </w:pPr>
            <w:r w:rsidRPr="006D5A87">
              <w:rPr>
                <w:rFonts w:ascii="Montserrat" w:hAnsi="Montserrat" w:cs="Arial"/>
                <w:sz w:val="20"/>
                <w:szCs w:val="20"/>
              </w:rPr>
              <w:t>Indicar el número de la licitación</w:t>
            </w:r>
          </w:p>
        </w:tc>
      </w:tr>
      <w:tr w:rsidR="00E04C5F" w:rsidRPr="006D5A87" w:rsidTr="00E04C5F">
        <w:trPr>
          <w:jc w:val="center"/>
        </w:trPr>
        <w:tc>
          <w:tcPr>
            <w:tcW w:w="1136" w:type="dxa"/>
          </w:tcPr>
          <w:p w:rsidR="00E04C5F" w:rsidRPr="006D5A87" w:rsidRDefault="00E04C5F" w:rsidP="00FD2547">
            <w:pPr>
              <w:jc w:val="center"/>
              <w:rPr>
                <w:rFonts w:ascii="Montserrat" w:hAnsi="Montserrat" w:cs="Arial"/>
                <w:b/>
                <w:sz w:val="20"/>
                <w:szCs w:val="20"/>
              </w:rPr>
            </w:pPr>
            <w:r w:rsidRPr="006D5A87">
              <w:rPr>
                <w:rFonts w:ascii="Montserrat" w:hAnsi="Montserrat" w:cs="Arial"/>
                <w:b/>
                <w:sz w:val="20"/>
                <w:szCs w:val="20"/>
              </w:rPr>
              <w:t>2</w:t>
            </w:r>
          </w:p>
        </w:tc>
        <w:tc>
          <w:tcPr>
            <w:tcW w:w="8343" w:type="dxa"/>
          </w:tcPr>
          <w:p w:rsidR="00E04C5F" w:rsidRPr="006D5A87" w:rsidRDefault="00E04C5F" w:rsidP="00FD2547">
            <w:pPr>
              <w:rPr>
                <w:rFonts w:ascii="Montserrat" w:hAnsi="Montserrat" w:cs="Arial"/>
                <w:sz w:val="20"/>
                <w:szCs w:val="20"/>
              </w:rPr>
            </w:pPr>
            <w:r w:rsidRPr="006D5A87">
              <w:rPr>
                <w:rFonts w:ascii="Montserrat" w:hAnsi="Montserrat" w:cs="Arial"/>
                <w:sz w:val="20"/>
                <w:szCs w:val="20"/>
              </w:rPr>
              <w:t>Indicar fecha de la presentación de proposiciones.</w:t>
            </w:r>
          </w:p>
        </w:tc>
      </w:tr>
      <w:tr w:rsidR="00E04C5F" w:rsidRPr="006D5A87" w:rsidTr="00E04C5F">
        <w:trPr>
          <w:jc w:val="center"/>
        </w:trPr>
        <w:tc>
          <w:tcPr>
            <w:tcW w:w="1136" w:type="dxa"/>
          </w:tcPr>
          <w:p w:rsidR="00E04C5F" w:rsidRPr="006D5A87" w:rsidRDefault="00E04C5F" w:rsidP="00FD2547">
            <w:pPr>
              <w:jc w:val="center"/>
              <w:rPr>
                <w:rFonts w:ascii="Montserrat" w:hAnsi="Montserrat" w:cs="Arial"/>
                <w:b/>
                <w:sz w:val="20"/>
                <w:szCs w:val="20"/>
              </w:rPr>
            </w:pPr>
            <w:r w:rsidRPr="006D5A87">
              <w:rPr>
                <w:rFonts w:ascii="Montserrat" w:hAnsi="Montserrat" w:cs="Arial"/>
                <w:b/>
                <w:sz w:val="20"/>
                <w:szCs w:val="20"/>
              </w:rPr>
              <w:t>3</w:t>
            </w:r>
          </w:p>
        </w:tc>
        <w:tc>
          <w:tcPr>
            <w:tcW w:w="8343" w:type="dxa"/>
          </w:tcPr>
          <w:p w:rsidR="00E04C5F" w:rsidRPr="006D5A87" w:rsidRDefault="00E04C5F" w:rsidP="00FD2547">
            <w:pPr>
              <w:rPr>
                <w:rFonts w:ascii="Montserrat" w:hAnsi="Montserrat" w:cs="Arial"/>
                <w:sz w:val="20"/>
                <w:szCs w:val="20"/>
              </w:rPr>
            </w:pPr>
            <w:r w:rsidRPr="006D5A87">
              <w:rPr>
                <w:rFonts w:ascii="Montserrat" w:hAnsi="Montserrat" w:cs="Arial"/>
                <w:sz w:val="20"/>
                <w:szCs w:val="20"/>
              </w:rPr>
              <w:t>Indicar el número de Proveedor asignado por el sistema PREI; en caso de no cantar con él, dejar el espacio en blanco.</w:t>
            </w:r>
          </w:p>
        </w:tc>
      </w:tr>
      <w:tr w:rsidR="00E04C5F" w:rsidRPr="006D5A87" w:rsidTr="00E04C5F">
        <w:trPr>
          <w:jc w:val="center"/>
        </w:trPr>
        <w:tc>
          <w:tcPr>
            <w:tcW w:w="1136" w:type="dxa"/>
          </w:tcPr>
          <w:p w:rsidR="00E04C5F" w:rsidRPr="006D5A87" w:rsidRDefault="00E04C5F" w:rsidP="00FD2547">
            <w:pPr>
              <w:jc w:val="center"/>
              <w:rPr>
                <w:rFonts w:ascii="Montserrat" w:hAnsi="Montserrat" w:cs="Arial"/>
                <w:b/>
                <w:sz w:val="20"/>
                <w:szCs w:val="20"/>
              </w:rPr>
            </w:pPr>
            <w:r w:rsidRPr="006D5A87">
              <w:rPr>
                <w:rFonts w:ascii="Montserrat" w:hAnsi="Montserrat" w:cs="Arial"/>
                <w:b/>
                <w:sz w:val="20"/>
                <w:szCs w:val="20"/>
              </w:rPr>
              <w:t>4</w:t>
            </w:r>
          </w:p>
        </w:tc>
        <w:tc>
          <w:tcPr>
            <w:tcW w:w="8343" w:type="dxa"/>
          </w:tcPr>
          <w:p w:rsidR="00E04C5F" w:rsidRPr="006D5A87" w:rsidRDefault="00E04C5F" w:rsidP="00FD2547">
            <w:pPr>
              <w:rPr>
                <w:rFonts w:ascii="Montserrat" w:hAnsi="Montserrat" w:cs="Arial"/>
                <w:sz w:val="20"/>
                <w:szCs w:val="20"/>
              </w:rPr>
            </w:pPr>
            <w:r w:rsidRPr="006D5A87">
              <w:rPr>
                <w:rFonts w:ascii="Montserrat" w:hAnsi="Montserrat" w:cs="Arial"/>
                <w:sz w:val="20"/>
                <w:szCs w:val="20"/>
              </w:rPr>
              <w:t>Indicar el nombre del licitante.</w:t>
            </w:r>
          </w:p>
        </w:tc>
      </w:tr>
      <w:tr w:rsidR="00E04C5F" w:rsidRPr="006D5A87" w:rsidTr="00E04C5F">
        <w:trPr>
          <w:jc w:val="center"/>
        </w:trPr>
        <w:tc>
          <w:tcPr>
            <w:tcW w:w="1136" w:type="dxa"/>
          </w:tcPr>
          <w:p w:rsidR="00E04C5F" w:rsidRPr="006D5A87" w:rsidRDefault="00E04C5F" w:rsidP="00FD2547">
            <w:pPr>
              <w:jc w:val="center"/>
              <w:rPr>
                <w:rFonts w:ascii="Montserrat" w:hAnsi="Montserrat" w:cs="Arial"/>
                <w:b/>
                <w:sz w:val="20"/>
                <w:szCs w:val="20"/>
              </w:rPr>
            </w:pPr>
            <w:r w:rsidRPr="006D5A87">
              <w:rPr>
                <w:rFonts w:ascii="Montserrat" w:hAnsi="Montserrat" w:cs="Arial"/>
                <w:b/>
                <w:sz w:val="20"/>
                <w:szCs w:val="20"/>
              </w:rPr>
              <w:t>5</w:t>
            </w:r>
          </w:p>
        </w:tc>
        <w:tc>
          <w:tcPr>
            <w:tcW w:w="8343" w:type="dxa"/>
          </w:tcPr>
          <w:p w:rsidR="00E04C5F" w:rsidRPr="006D5A87" w:rsidRDefault="00E04C5F" w:rsidP="00FD2547">
            <w:pPr>
              <w:rPr>
                <w:rFonts w:ascii="Montserrat" w:hAnsi="Montserrat" w:cs="Arial"/>
                <w:sz w:val="20"/>
                <w:szCs w:val="20"/>
              </w:rPr>
            </w:pPr>
            <w:r w:rsidRPr="006D5A87">
              <w:rPr>
                <w:rFonts w:ascii="Montserrat" w:hAnsi="Montserrat" w:cs="Arial"/>
                <w:sz w:val="20"/>
                <w:szCs w:val="20"/>
              </w:rPr>
              <w:t>Nacionalidad de la Empresa</w:t>
            </w:r>
          </w:p>
        </w:tc>
      </w:tr>
      <w:tr w:rsidR="00E04C5F" w:rsidRPr="006D5A87" w:rsidTr="00E04C5F">
        <w:trPr>
          <w:jc w:val="center"/>
        </w:trPr>
        <w:tc>
          <w:tcPr>
            <w:tcW w:w="1136" w:type="dxa"/>
          </w:tcPr>
          <w:p w:rsidR="00E04C5F" w:rsidRPr="006D5A87" w:rsidRDefault="00E04C5F" w:rsidP="00FD2547">
            <w:pPr>
              <w:jc w:val="center"/>
              <w:rPr>
                <w:rFonts w:ascii="Montserrat" w:hAnsi="Montserrat" w:cs="Arial"/>
                <w:b/>
                <w:sz w:val="20"/>
                <w:szCs w:val="20"/>
              </w:rPr>
            </w:pPr>
            <w:r w:rsidRPr="006D5A87">
              <w:rPr>
                <w:rFonts w:ascii="Montserrat" w:hAnsi="Montserrat" w:cs="Arial"/>
                <w:b/>
                <w:sz w:val="20"/>
                <w:szCs w:val="20"/>
              </w:rPr>
              <w:t>6</w:t>
            </w:r>
          </w:p>
        </w:tc>
        <w:tc>
          <w:tcPr>
            <w:tcW w:w="8343" w:type="dxa"/>
          </w:tcPr>
          <w:p w:rsidR="00E04C5F" w:rsidRPr="006D5A87" w:rsidRDefault="00E04C5F" w:rsidP="00FD2547">
            <w:pPr>
              <w:rPr>
                <w:rFonts w:ascii="Montserrat" w:hAnsi="Montserrat" w:cs="Arial"/>
                <w:sz w:val="20"/>
                <w:szCs w:val="20"/>
              </w:rPr>
            </w:pPr>
            <w:r w:rsidRPr="006D5A87">
              <w:rPr>
                <w:rFonts w:ascii="Montserrat" w:hAnsi="Montserrat" w:cs="Arial"/>
                <w:sz w:val="20"/>
                <w:szCs w:val="20"/>
              </w:rPr>
              <w:t xml:space="preserve">Marcar con una </w:t>
            </w:r>
            <w:r w:rsidRPr="006D5A87">
              <w:rPr>
                <w:rFonts w:ascii="Montserrat" w:hAnsi="Montserrat" w:cs="Arial"/>
                <w:b/>
                <w:sz w:val="20"/>
                <w:szCs w:val="20"/>
              </w:rPr>
              <w:t xml:space="preserve">X, </w:t>
            </w:r>
            <w:r w:rsidRPr="006D5A87">
              <w:rPr>
                <w:rFonts w:ascii="Montserrat" w:hAnsi="Montserrat" w:cs="Arial"/>
                <w:sz w:val="20"/>
                <w:szCs w:val="20"/>
              </w:rPr>
              <w:t>si el licitante es micro, pequeña o mediana empresa. En caso de que el licitante no pertenezca a la estratificación de MIPYMES, deberá dejar los espacios en blanco.</w:t>
            </w:r>
          </w:p>
        </w:tc>
      </w:tr>
      <w:tr w:rsidR="00E04C5F" w:rsidRPr="006D5A87" w:rsidTr="00E04C5F">
        <w:trPr>
          <w:jc w:val="center"/>
        </w:trPr>
        <w:tc>
          <w:tcPr>
            <w:tcW w:w="1136" w:type="dxa"/>
          </w:tcPr>
          <w:p w:rsidR="00E04C5F" w:rsidRPr="006D5A87" w:rsidRDefault="00E04C5F" w:rsidP="00FD2547">
            <w:pPr>
              <w:jc w:val="center"/>
              <w:rPr>
                <w:rFonts w:ascii="Montserrat" w:hAnsi="Montserrat" w:cs="Arial"/>
                <w:b/>
                <w:sz w:val="20"/>
                <w:szCs w:val="20"/>
              </w:rPr>
            </w:pPr>
            <w:r w:rsidRPr="006D5A87">
              <w:rPr>
                <w:rFonts w:ascii="Montserrat" w:hAnsi="Montserrat" w:cs="Arial"/>
                <w:b/>
                <w:sz w:val="20"/>
                <w:szCs w:val="20"/>
              </w:rPr>
              <w:t>7</w:t>
            </w:r>
          </w:p>
        </w:tc>
        <w:tc>
          <w:tcPr>
            <w:tcW w:w="8343" w:type="dxa"/>
          </w:tcPr>
          <w:p w:rsidR="00E04C5F" w:rsidRPr="006D5A87" w:rsidRDefault="00E04C5F" w:rsidP="00FD2547">
            <w:pPr>
              <w:rPr>
                <w:rFonts w:ascii="Montserrat" w:hAnsi="Montserrat" w:cs="Arial"/>
                <w:sz w:val="20"/>
                <w:szCs w:val="20"/>
              </w:rPr>
            </w:pPr>
            <w:r>
              <w:rPr>
                <w:rFonts w:ascii="Montserrat" w:hAnsi="Montserrat" w:cs="Arial"/>
                <w:sz w:val="20"/>
                <w:szCs w:val="20"/>
              </w:rPr>
              <w:t>Partida Única</w:t>
            </w:r>
          </w:p>
        </w:tc>
      </w:tr>
      <w:tr w:rsidR="00E04C5F" w:rsidRPr="006D5A87" w:rsidTr="00E04C5F">
        <w:trPr>
          <w:jc w:val="center"/>
        </w:trPr>
        <w:tc>
          <w:tcPr>
            <w:tcW w:w="1136" w:type="dxa"/>
          </w:tcPr>
          <w:p w:rsidR="00E04C5F" w:rsidRPr="006D5A87" w:rsidRDefault="00E04C5F" w:rsidP="00FD2547">
            <w:pPr>
              <w:jc w:val="center"/>
              <w:rPr>
                <w:rFonts w:ascii="Montserrat" w:hAnsi="Montserrat" w:cs="Arial"/>
                <w:b/>
                <w:sz w:val="20"/>
                <w:szCs w:val="20"/>
              </w:rPr>
            </w:pPr>
            <w:r w:rsidRPr="006D5A87">
              <w:rPr>
                <w:rFonts w:ascii="Montserrat" w:hAnsi="Montserrat" w:cs="Arial"/>
                <w:b/>
                <w:sz w:val="20"/>
                <w:szCs w:val="20"/>
              </w:rPr>
              <w:t>8</w:t>
            </w:r>
          </w:p>
        </w:tc>
        <w:tc>
          <w:tcPr>
            <w:tcW w:w="8343" w:type="dxa"/>
          </w:tcPr>
          <w:p w:rsidR="00E04C5F" w:rsidRPr="006D5A87" w:rsidRDefault="00E04C5F" w:rsidP="00FD2547">
            <w:pPr>
              <w:rPr>
                <w:rFonts w:ascii="Montserrat" w:eastAsia="Times New Roman" w:hAnsi="Montserrat" w:cs="Times New Roman"/>
                <w:b/>
                <w:bCs/>
                <w:sz w:val="20"/>
                <w:szCs w:val="20"/>
                <w:lang w:eastAsia="es-MX"/>
              </w:rPr>
            </w:pPr>
            <w:r w:rsidRPr="00E04C5F">
              <w:rPr>
                <w:rFonts w:ascii="Montserrat" w:hAnsi="Montserrat" w:cs="Arial"/>
                <w:sz w:val="20"/>
                <w:szCs w:val="20"/>
              </w:rPr>
              <w:t>Servicio de Escaneo de Expedientes Jurisdiccionales 2021</w:t>
            </w:r>
          </w:p>
        </w:tc>
      </w:tr>
      <w:tr w:rsidR="00E04C5F" w:rsidRPr="006D5A87" w:rsidTr="00E04C5F">
        <w:trPr>
          <w:jc w:val="center"/>
        </w:trPr>
        <w:tc>
          <w:tcPr>
            <w:tcW w:w="1136" w:type="dxa"/>
          </w:tcPr>
          <w:p w:rsidR="00E04C5F" w:rsidRPr="006D5A87" w:rsidRDefault="00E04C5F" w:rsidP="00FD2547">
            <w:pPr>
              <w:jc w:val="center"/>
              <w:rPr>
                <w:rFonts w:ascii="Montserrat" w:hAnsi="Montserrat" w:cs="Arial"/>
                <w:b/>
                <w:sz w:val="20"/>
                <w:szCs w:val="20"/>
              </w:rPr>
            </w:pPr>
            <w:r w:rsidRPr="006D5A87">
              <w:rPr>
                <w:rFonts w:ascii="Montserrat" w:hAnsi="Montserrat" w:cs="Arial"/>
                <w:b/>
                <w:sz w:val="20"/>
                <w:szCs w:val="20"/>
              </w:rPr>
              <w:t>9</w:t>
            </w:r>
          </w:p>
        </w:tc>
        <w:tc>
          <w:tcPr>
            <w:tcW w:w="8343" w:type="dxa"/>
          </w:tcPr>
          <w:p w:rsidR="00E04C5F" w:rsidRPr="006D5A87" w:rsidRDefault="00E04C5F" w:rsidP="00E04C5F">
            <w:pPr>
              <w:rPr>
                <w:rFonts w:ascii="Montserrat" w:hAnsi="Montserrat" w:cs="Arial"/>
                <w:sz w:val="20"/>
                <w:szCs w:val="20"/>
              </w:rPr>
            </w:pPr>
            <w:r>
              <w:rPr>
                <w:rFonts w:ascii="Montserrat" w:hAnsi="Montserrat" w:cs="Arial"/>
                <w:sz w:val="20"/>
                <w:szCs w:val="20"/>
              </w:rPr>
              <w:t>C</w:t>
            </w:r>
            <w:r w:rsidRPr="006D5A87">
              <w:rPr>
                <w:rFonts w:ascii="Montserrat" w:hAnsi="Montserrat" w:cs="Arial"/>
                <w:sz w:val="20"/>
                <w:szCs w:val="20"/>
              </w:rPr>
              <w:t xml:space="preserve">antidad </w:t>
            </w:r>
            <w:r>
              <w:rPr>
                <w:rFonts w:ascii="Montserrat" w:hAnsi="Montserrat" w:cs="Arial"/>
                <w:sz w:val="20"/>
                <w:szCs w:val="20"/>
              </w:rPr>
              <w:t>de Expedientes</w:t>
            </w:r>
          </w:p>
        </w:tc>
      </w:tr>
      <w:tr w:rsidR="00DB6065" w:rsidRPr="006A0A9B" w:rsidTr="00E04C5F">
        <w:trPr>
          <w:jc w:val="center"/>
        </w:trPr>
        <w:tc>
          <w:tcPr>
            <w:tcW w:w="1136" w:type="dxa"/>
          </w:tcPr>
          <w:p w:rsidR="00DB6065" w:rsidRPr="00DB6065" w:rsidRDefault="00DB6065" w:rsidP="00FD2547">
            <w:pPr>
              <w:jc w:val="center"/>
              <w:rPr>
                <w:rFonts w:ascii="Montserrat" w:hAnsi="Montserrat" w:cs="Arial"/>
                <w:b/>
                <w:strike/>
                <w:sz w:val="20"/>
                <w:szCs w:val="20"/>
              </w:rPr>
            </w:pPr>
            <w:r w:rsidRPr="00DB6065">
              <w:rPr>
                <w:rFonts w:ascii="Montserrat" w:hAnsi="Montserrat" w:cs="Arial"/>
                <w:b/>
                <w:strike/>
                <w:sz w:val="20"/>
                <w:szCs w:val="20"/>
              </w:rPr>
              <w:t>10</w:t>
            </w:r>
          </w:p>
        </w:tc>
        <w:tc>
          <w:tcPr>
            <w:tcW w:w="8343" w:type="dxa"/>
          </w:tcPr>
          <w:p w:rsidR="00DB6065" w:rsidRPr="0025041E" w:rsidRDefault="00DB6065" w:rsidP="00650824">
            <w:pPr>
              <w:rPr>
                <w:rFonts w:ascii="Montserrat" w:hAnsi="Montserrat" w:cs="Arial"/>
                <w:sz w:val="20"/>
                <w:szCs w:val="20"/>
              </w:rPr>
            </w:pPr>
            <w:r w:rsidRPr="006D5A87">
              <w:rPr>
                <w:rFonts w:ascii="Montserrat" w:eastAsia="Calibri" w:hAnsi="Montserrat" w:cs="Arial"/>
                <w:noProof/>
                <w:sz w:val="20"/>
                <w:szCs w:val="20"/>
              </w:rPr>
              <w:t>Indicar el Precio Unitario, el cual se obtiene de la aplicación del porcentaje de descuento al PMR, dicho precio unitario debe ser truncado a dos decimales.</w:t>
            </w:r>
          </w:p>
        </w:tc>
      </w:tr>
      <w:tr w:rsidR="00DB6065" w:rsidRPr="006A0A9B" w:rsidTr="00E04C5F">
        <w:trPr>
          <w:jc w:val="center"/>
        </w:trPr>
        <w:tc>
          <w:tcPr>
            <w:tcW w:w="1136" w:type="dxa"/>
          </w:tcPr>
          <w:p w:rsidR="00DB6065" w:rsidRPr="00DB6065" w:rsidRDefault="00DB6065" w:rsidP="00FD2547">
            <w:pPr>
              <w:jc w:val="center"/>
              <w:rPr>
                <w:rFonts w:ascii="Montserrat" w:hAnsi="Montserrat" w:cs="Arial"/>
                <w:b/>
                <w:strike/>
                <w:sz w:val="20"/>
                <w:szCs w:val="20"/>
              </w:rPr>
            </w:pPr>
            <w:r w:rsidRPr="00DB6065">
              <w:rPr>
                <w:rFonts w:ascii="Montserrat" w:hAnsi="Montserrat" w:cs="Arial"/>
                <w:b/>
                <w:strike/>
                <w:sz w:val="20"/>
                <w:szCs w:val="20"/>
              </w:rPr>
              <w:t>11</w:t>
            </w:r>
          </w:p>
        </w:tc>
        <w:tc>
          <w:tcPr>
            <w:tcW w:w="8343" w:type="dxa"/>
          </w:tcPr>
          <w:p w:rsidR="00DB6065" w:rsidRPr="006D5A87" w:rsidRDefault="00DB6065" w:rsidP="00650824">
            <w:pPr>
              <w:rPr>
                <w:rFonts w:ascii="Montserrat" w:eastAsia="Calibri" w:hAnsi="Montserrat" w:cs="Arial"/>
                <w:noProof/>
                <w:sz w:val="20"/>
                <w:szCs w:val="20"/>
              </w:rPr>
            </w:pPr>
            <w:r w:rsidRPr="006D5A87">
              <w:rPr>
                <w:rFonts w:ascii="Montserrat" w:hAnsi="Montserrat" w:cs="Arial"/>
                <w:sz w:val="20"/>
                <w:szCs w:val="20"/>
              </w:rPr>
              <w:t>Indicar el importe sin IVA por la partida ofertada.</w:t>
            </w:r>
          </w:p>
        </w:tc>
      </w:tr>
      <w:tr w:rsidR="00DB6065" w:rsidRPr="006D5A87" w:rsidTr="00E04C5F">
        <w:trPr>
          <w:jc w:val="center"/>
        </w:trPr>
        <w:tc>
          <w:tcPr>
            <w:tcW w:w="1136" w:type="dxa"/>
          </w:tcPr>
          <w:p w:rsidR="00DB6065" w:rsidRPr="0025041E" w:rsidRDefault="00DB6065" w:rsidP="00FD2547">
            <w:pPr>
              <w:jc w:val="center"/>
              <w:rPr>
                <w:rFonts w:ascii="Montserrat" w:hAnsi="Montserrat" w:cs="Arial"/>
                <w:b/>
                <w:sz w:val="20"/>
                <w:szCs w:val="20"/>
              </w:rPr>
            </w:pPr>
            <w:r w:rsidRPr="0025041E">
              <w:rPr>
                <w:rFonts w:ascii="Montserrat" w:hAnsi="Montserrat" w:cs="Arial"/>
                <w:b/>
                <w:sz w:val="20"/>
                <w:szCs w:val="20"/>
              </w:rPr>
              <w:t>12</w:t>
            </w:r>
          </w:p>
        </w:tc>
        <w:tc>
          <w:tcPr>
            <w:tcW w:w="8343" w:type="dxa"/>
          </w:tcPr>
          <w:p w:rsidR="00DB6065" w:rsidRPr="006D5A87" w:rsidRDefault="00DB6065" w:rsidP="00650824">
            <w:pPr>
              <w:rPr>
                <w:rFonts w:ascii="Montserrat" w:hAnsi="Montserrat" w:cs="Arial"/>
                <w:sz w:val="20"/>
                <w:szCs w:val="20"/>
              </w:rPr>
            </w:pPr>
            <w:r w:rsidRPr="006D5A87">
              <w:rPr>
                <w:rFonts w:ascii="Montserrat" w:eastAsia="Calibri" w:hAnsi="Montserrat" w:cs="Arial"/>
                <w:noProof/>
                <w:sz w:val="20"/>
                <w:szCs w:val="20"/>
              </w:rPr>
              <w:t>Indicar el subtotal por cada partida ofertada.</w:t>
            </w:r>
          </w:p>
        </w:tc>
      </w:tr>
      <w:tr w:rsidR="00DB6065" w:rsidRPr="006D5A87" w:rsidTr="00E04C5F">
        <w:trPr>
          <w:jc w:val="center"/>
        </w:trPr>
        <w:tc>
          <w:tcPr>
            <w:tcW w:w="1136" w:type="dxa"/>
          </w:tcPr>
          <w:p w:rsidR="00DB6065" w:rsidRPr="006D5A87" w:rsidRDefault="00DB6065" w:rsidP="00FD2547">
            <w:pPr>
              <w:jc w:val="center"/>
              <w:rPr>
                <w:rFonts w:ascii="Montserrat" w:eastAsia="Calibri" w:hAnsi="Montserrat" w:cs="Arial"/>
                <w:b/>
                <w:noProof/>
                <w:sz w:val="20"/>
                <w:szCs w:val="20"/>
              </w:rPr>
            </w:pPr>
            <w:r w:rsidRPr="006D5A87">
              <w:rPr>
                <w:rFonts w:ascii="Montserrat" w:eastAsia="Calibri" w:hAnsi="Montserrat" w:cs="Arial"/>
                <w:b/>
                <w:noProof/>
                <w:sz w:val="20"/>
                <w:szCs w:val="20"/>
              </w:rPr>
              <w:t>13</w:t>
            </w:r>
          </w:p>
        </w:tc>
        <w:tc>
          <w:tcPr>
            <w:tcW w:w="8343" w:type="dxa"/>
          </w:tcPr>
          <w:p w:rsidR="00DB6065" w:rsidRPr="006D5A87" w:rsidRDefault="00DB6065" w:rsidP="00650824">
            <w:pPr>
              <w:rPr>
                <w:rFonts w:ascii="Montserrat" w:hAnsi="Montserrat" w:cs="Arial"/>
                <w:sz w:val="20"/>
                <w:szCs w:val="20"/>
              </w:rPr>
            </w:pPr>
            <w:r w:rsidRPr="006D5A87">
              <w:rPr>
                <w:rFonts w:ascii="Montserrat" w:eastAsia="Calibri" w:hAnsi="Montserrat" w:cs="Arial"/>
                <w:noProof/>
                <w:sz w:val="20"/>
                <w:szCs w:val="20"/>
              </w:rPr>
              <w:t xml:space="preserve">Indicar el I.V.A </w:t>
            </w:r>
          </w:p>
        </w:tc>
      </w:tr>
      <w:tr w:rsidR="00DB6065" w:rsidRPr="006D5A87" w:rsidTr="00E04C5F">
        <w:trPr>
          <w:jc w:val="center"/>
        </w:trPr>
        <w:tc>
          <w:tcPr>
            <w:tcW w:w="1136" w:type="dxa"/>
          </w:tcPr>
          <w:p w:rsidR="00DB6065" w:rsidRPr="006D5A87" w:rsidRDefault="00DB6065" w:rsidP="00FD2547">
            <w:pPr>
              <w:jc w:val="center"/>
              <w:rPr>
                <w:rFonts w:ascii="Montserrat" w:hAnsi="Montserrat" w:cs="Arial"/>
                <w:b/>
                <w:sz w:val="20"/>
                <w:szCs w:val="20"/>
              </w:rPr>
            </w:pPr>
            <w:r w:rsidRPr="006D5A87">
              <w:rPr>
                <w:rFonts w:ascii="Montserrat" w:hAnsi="Montserrat" w:cs="Arial"/>
                <w:b/>
                <w:sz w:val="20"/>
                <w:szCs w:val="20"/>
              </w:rPr>
              <w:t>14</w:t>
            </w:r>
          </w:p>
        </w:tc>
        <w:tc>
          <w:tcPr>
            <w:tcW w:w="8343" w:type="dxa"/>
          </w:tcPr>
          <w:p w:rsidR="00DB6065" w:rsidRPr="006D5A87" w:rsidRDefault="00DB6065" w:rsidP="00650824">
            <w:pPr>
              <w:rPr>
                <w:rFonts w:ascii="Montserrat" w:eastAsia="Calibri" w:hAnsi="Montserrat" w:cs="Arial"/>
                <w:noProof/>
                <w:sz w:val="20"/>
                <w:szCs w:val="20"/>
              </w:rPr>
            </w:pPr>
            <w:r w:rsidRPr="006D5A87">
              <w:rPr>
                <w:rFonts w:ascii="Montserrat" w:eastAsia="Calibri" w:hAnsi="Montserrat" w:cs="Arial"/>
                <w:noProof/>
                <w:sz w:val="20"/>
                <w:szCs w:val="20"/>
              </w:rPr>
              <w:t xml:space="preserve">Indicar el Total </w:t>
            </w:r>
            <w:r>
              <w:rPr>
                <w:rFonts w:ascii="Montserrat" w:eastAsia="Calibri" w:hAnsi="Montserrat" w:cs="Arial"/>
                <w:noProof/>
                <w:sz w:val="20"/>
                <w:szCs w:val="20"/>
              </w:rPr>
              <w:t>Ofertado</w:t>
            </w:r>
            <w:r w:rsidRPr="006D5A87">
              <w:rPr>
                <w:rFonts w:ascii="Montserrat" w:eastAsia="Calibri" w:hAnsi="Montserrat" w:cs="Arial"/>
                <w:noProof/>
                <w:sz w:val="20"/>
                <w:szCs w:val="20"/>
              </w:rPr>
              <w:t>.</w:t>
            </w:r>
          </w:p>
        </w:tc>
      </w:tr>
      <w:tr w:rsidR="00DB6065" w:rsidRPr="006D5A87" w:rsidTr="00E04C5F">
        <w:trPr>
          <w:jc w:val="center"/>
        </w:trPr>
        <w:tc>
          <w:tcPr>
            <w:tcW w:w="1136" w:type="dxa"/>
          </w:tcPr>
          <w:p w:rsidR="00DB6065" w:rsidRPr="006D5A87" w:rsidRDefault="00DB6065" w:rsidP="00FD2547">
            <w:pPr>
              <w:jc w:val="center"/>
              <w:rPr>
                <w:rFonts w:ascii="Montserrat" w:hAnsi="Montserrat" w:cs="Arial"/>
                <w:b/>
                <w:sz w:val="20"/>
                <w:szCs w:val="20"/>
              </w:rPr>
            </w:pPr>
            <w:r w:rsidRPr="006D5A87">
              <w:rPr>
                <w:rFonts w:ascii="Montserrat" w:hAnsi="Montserrat" w:cs="Arial"/>
                <w:b/>
                <w:sz w:val="20"/>
                <w:szCs w:val="20"/>
              </w:rPr>
              <w:t>15</w:t>
            </w:r>
          </w:p>
        </w:tc>
        <w:tc>
          <w:tcPr>
            <w:tcW w:w="8343" w:type="dxa"/>
          </w:tcPr>
          <w:p w:rsidR="00DB6065" w:rsidRPr="006D5A87" w:rsidRDefault="00DB6065" w:rsidP="00650824">
            <w:pPr>
              <w:rPr>
                <w:rFonts w:ascii="Montserrat" w:eastAsia="Calibri" w:hAnsi="Montserrat" w:cs="Arial"/>
                <w:noProof/>
                <w:sz w:val="20"/>
                <w:szCs w:val="20"/>
              </w:rPr>
            </w:pPr>
            <w:r w:rsidRPr="006D5A87">
              <w:rPr>
                <w:rFonts w:ascii="Montserrat" w:eastAsia="Calibri" w:hAnsi="Montserrat" w:cs="Arial"/>
                <w:noProof/>
                <w:sz w:val="20"/>
                <w:szCs w:val="20"/>
              </w:rPr>
              <w:t xml:space="preserve">Indicar el importe </w:t>
            </w:r>
            <w:r>
              <w:rPr>
                <w:rFonts w:ascii="Montserrat" w:eastAsia="Calibri" w:hAnsi="Montserrat" w:cs="Arial"/>
                <w:noProof/>
                <w:sz w:val="20"/>
                <w:szCs w:val="20"/>
              </w:rPr>
              <w:t xml:space="preserve">con </w:t>
            </w:r>
            <w:r w:rsidRPr="006D5A87">
              <w:rPr>
                <w:rFonts w:ascii="Montserrat" w:eastAsia="Calibri" w:hAnsi="Montserrat" w:cs="Arial"/>
                <w:noProof/>
                <w:sz w:val="20"/>
                <w:szCs w:val="20"/>
              </w:rPr>
              <w:t>letra.</w:t>
            </w:r>
          </w:p>
        </w:tc>
      </w:tr>
      <w:tr w:rsidR="00DB6065" w:rsidRPr="006D5A87" w:rsidTr="00E04C5F">
        <w:trPr>
          <w:jc w:val="center"/>
        </w:trPr>
        <w:tc>
          <w:tcPr>
            <w:tcW w:w="1136" w:type="dxa"/>
          </w:tcPr>
          <w:p w:rsidR="00DB6065" w:rsidRPr="006D5A87" w:rsidRDefault="00DB6065" w:rsidP="00FD2547">
            <w:pPr>
              <w:jc w:val="center"/>
              <w:rPr>
                <w:rFonts w:ascii="Montserrat" w:eastAsia="Calibri" w:hAnsi="Montserrat" w:cs="Arial"/>
                <w:b/>
                <w:noProof/>
                <w:sz w:val="20"/>
                <w:szCs w:val="20"/>
              </w:rPr>
            </w:pPr>
            <w:r w:rsidRPr="006D5A87">
              <w:rPr>
                <w:rFonts w:ascii="Montserrat" w:eastAsia="Calibri" w:hAnsi="Montserrat" w:cs="Arial"/>
                <w:b/>
                <w:noProof/>
                <w:sz w:val="20"/>
                <w:szCs w:val="20"/>
              </w:rPr>
              <w:t>16</w:t>
            </w:r>
          </w:p>
        </w:tc>
        <w:tc>
          <w:tcPr>
            <w:tcW w:w="8343" w:type="dxa"/>
          </w:tcPr>
          <w:p w:rsidR="00DB6065" w:rsidRPr="006D5A87" w:rsidRDefault="00DB6065" w:rsidP="00650824">
            <w:pPr>
              <w:rPr>
                <w:rFonts w:ascii="Montserrat" w:eastAsia="Calibri" w:hAnsi="Montserrat" w:cs="Arial"/>
                <w:noProof/>
                <w:sz w:val="20"/>
                <w:szCs w:val="20"/>
              </w:rPr>
            </w:pPr>
            <w:r w:rsidRPr="006D5A87">
              <w:rPr>
                <w:rFonts w:ascii="Montserrat" w:hAnsi="Montserrat" w:cs="Arial"/>
                <w:sz w:val="20"/>
                <w:szCs w:val="20"/>
              </w:rPr>
              <w:t>I</w:t>
            </w:r>
            <w:r>
              <w:rPr>
                <w:rFonts w:ascii="Montserrat" w:hAnsi="Montserrat" w:cs="Arial"/>
                <w:sz w:val="20"/>
                <w:szCs w:val="20"/>
              </w:rPr>
              <w:t>ndicar el nombre y firma del re</w:t>
            </w:r>
            <w:r w:rsidRPr="006D5A87">
              <w:rPr>
                <w:rFonts w:ascii="Montserrat" w:hAnsi="Montserrat" w:cs="Arial"/>
                <w:sz w:val="20"/>
                <w:szCs w:val="20"/>
              </w:rPr>
              <w:t>presentante legal.</w:t>
            </w:r>
          </w:p>
        </w:tc>
      </w:tr>
    </w:tbl>
    <w:p w:rsidR="00E04C5F" w:rsidRPr="00E04C5F" w:rsidRDefault="00E04C5F" w:rsidP="00DA2D42">
      <w:pPr>
        <w:ind w:left="-284"/>
        <w:jc w:val="center"/>
        <w:rPr>
          <w:rFonts w:ascii="Montserrat" w:hAnsi="Montserrat" w:cs="Arial"/>
          <w:bCs/>
        </w:rPr>
      </w:pPr>
    </w:p>
    <w:p w:rsidR="00DA2D42" w:rsidRPr="00DA2D42" w:rsidRDefault="00DA2D42" w:rsidP="006329BF">
      <w:pPr>
        <w:rPr>
          <w:lang w:val="es-ES_tradnl" w:eastAsia="ar-SA"/>
        </w:rPr>
      </w:pPr>
    </w:p>
    <w:p w:rsidR="00DA2D42" w:rsidRPr="007200E9" w:rsidRDefault="00DA2D42" w:rsidP="006329BF">
      <w:pPr>
        <w:rPr>
          <w:lang w:val="pt-BR" w:eastAsia="ar-SA"/>
        </w:rPr>
      </w:pPr>
    </w:p>
    <w:p w:rsidR="006329BF" w:rsidRPr="007200E9" w:rsidRDefault="006329BF" w:rsidP="006329BF">
      <w:pPr>
        <w:jc w:val="center"/>
        <w:rPr>
          <w:lang w:val="pt-BR" w:eastAsia="ar-SA"/>
        </w:rPr>
      </w:pPr>
    </w:p>
    <w:p w:rsidR="006329BF" w:rsidRPr="007200E9" w:rsidRDefault="006329BF" w:rsidP="002B0498">
      <w:pPr>
        <w:jc w:val="center"/>
        <w:rPr>
          <w:lang w:val="pt-BR" w:eastAsia="ar-SA"/>
        </w:rPr>
      </w:pPr>
    </w:p>
    <w:p w:rsidR="006329BF" w:rsidRPr="007200E9" w:rsidRDefault="006329BF" w:rsidP="006329BF">
      <w:pPr>
        <w:rPr>
          <w:lang w:val="pt-BR" w:eastAsia="ar-SA"/>
        </w:rPr>
      </w:pPr>
    </w:p>
    <w:p w:rsidR="006329BF" w:rsidRPr="007200E9" w:rsidRDefault="006329BF" w:rsidP="006329BF">
      <w:pPr>
        <w:rPr>
          <w:lang w:val="pt-BR" w:eastAsia="ar-SA"/>
        </w:rPr>
      </w:pPr>
    </w:p>
    <w:p w:rsidR="006329BF" w:rsidRPr="007200E9" w:rsidRDefault="006329BF" w:rsidP="006329BF">
      <w:pPr>
        <w:rPr>
          <w:lang w:val="pt-BR" w:eastAsia="ar-SA"/>
        </w:rPr>
      </w:pPr>
    </w:p>
    <w:p w:rsidR="006329BF" w:rsidRPr="007200E9" w:rsidRDefault="006329BF" w:rsidP="006329BF">
      <w:pPr>
        <w:rPr>
          <w:lang w:val="pt-BR" w:eastAsia="ar-SA"/>
        </w:rPr>
      </w:pPr>
    </w:p>
    <w:p w:rsidR="006329BF" w:rsidRPr="007200E9" w:rsidRDefault="006329BF" w:rsidP="006329BF">
      <w:pPr>
        <w:rPr>
          <w:lang w:val="pt-BR" w:eastAsia="ar-SA"/>
        </w:rPr>
      </w:pPr>
    </w:p>
    <w:p w:rsidR="006329BF" w:rsidRPr="007200E9" w:rsidRDefault="006329BF" w:rsidP="006329BF">
      <w:pPr>
        <w:rPr>
          <w:lang w:val="pt-BR" w:eastAsia="ar-SA"/>
        </w:rPr>
      </w:pPr>
    </w:p>
    <w:p w:rsidR="006329BF" w:rsidRPr="007200E9" w:rsidRDefault="006329BF" w:rsidP="006329BF">
      <w:pPr>
        <w:rPr>
          <w:lang w:val="pt-BR" w:eastAsia="ar-SA"/>
        </w:rPr>
      </w:pPr>
    </w:p>
    <w:p w:rsidR="00572204" w:rsidRPr="007200E9" w:rsidRDefault="00572204" w:rsidP="008F6777">
      <w:pPr>
        <w:rPr>
          <w:rFonts w:ascii="Montserrat Medium" w:hAnsi="Montserrat Medium" w:cs="Arial"/>
          <w:bCs/>
          <w:sz w:val="16"/>
          <w:szCs w:val="16"/>
          <w:lang w:val="es-ES_tradnl"/>
        </w:rPr>
      </w:pPr>
    </w:p>
    <w:p w:rsidR="00C345FB" w:rsidRDefault="008F6777" w:rsidP="008F6777">
      <w:pPr>
        <w:pStyle w:val="Ttulo1"/>
        <w:numPr>
          <w:ilvl w:val="0"/>
          <w:numId w:val="0"/>
        </w:numPr>
        <w:spacing w:before="0" w:after="0"/>
        <w:ind w:left="360" w:right="49"/>
        <w:jc w:val="center"/>
        <w:rPr>
          <w:rFonts w:ascii="Montserrat Medium" w:hAnsi="Montserrat Medium" w:cs="Arial"/>
          <w:sz w:val="20"/>
          <w:szCs w:val="20"/>
        </w:rPr>
      </w:pPr>
      <w:bookmarkStart w:id="203" w:name="_Toc83389387"/>
      <w:r w:rsidRPr="007200E9">
        <w:rPr>
          <w:rFonts w:ascii="Montserrat Medium" w:hAnsi="Montserrat Medium" w:cs="Arial"/>
          <w:sz w:val="20"/>
          <w:szCs w:val="20"/>
        </w:rPr>
        <w:lastRenderedPageBreak/>
        <w:t xml:space="preserve">ANEXO </w:t>
      </w:r>
      <w:bookmarkEnd w:id="200"/>
      <w:r w:rsidR="002A18EA" w:rsidRPr="007200E9">
        <w:rPr>
          <w:rFonts w:ascii="Montserrat Medium" w:hAnsi="Montserrat Medium" w:cs="Arial"/>
          <w:sz w:val="20"/>
          <w:szCs w:val="20"/>
        </w:rPr>
        <w:t>IX</w:t>
      </w:r>
      <w:bookmarkEnd w:id="203"/>
    </w:p>
    <w:p w:rsidR="008F6777" w:rsidRPr="007200E9" w:rsidRDefault="008F6777" w:rsidP="008F6777">
      <w:pPr>
        <w:pStyle w:val="Ttulo1"/>
        <w:numPr>
          <w:ilvl w:val="0"/>
          <w:numId w:val="0"/>
        </w:numPr>
        <w:spacing w:before="0" w:after="0"/>
        <w:ind w:left="360" w:right="49"/>
        <w:jc w:val="center"/>
        <w:rPr>
          <w:rFonts w:ascii="Montserrat Medium" w:hAnsi="Montserrat Medium" w:cs="Arial"/>
          <w:sz w:val="20"/>
          <w:szCs w:val="20"/>
        </w:rPr>
      </w:pPr>
      <w:r w:rsidRPr="007200E9">
        <w:rPr>
          <w:rFonts w:ascii="Montserrat Medium" w:hAnsi="Montserrat Medium" w:cs="Arial"/>
          <w:sz w:val="20"/>
          <w:szCs w:val="20"/>
        </w:rPr>
        <w:br/>
      </w:r>
      <w:bookmarkStart w:id="204" w:name="_Toc83389388"/>
      <w:r w:rsidRPr="007200E9">
        <w:rPr>
          <w:rFonts w:ascii="Montserrat Medium" w:hAnsi="Montserrat Medium" w:cs="Arial"/>
          <w:smallCaps/>
          <w:sz w:val="20"/>
          <w:szCs w:val="20"/>
        </w:rPr>
        <w:t>ESTRATIFICACIÓN DE LAS MICRO, PEQUEÑAS Y MEDIANAS EMPRESAS</w:t>
      </w:r>
      <w:bookmarkEnd w:id="201"/>
      <w:r w:rsidRPr="007200E9">
        <w:rPr>
          <w:rFonts w:ascii="Montserrat Medium" w:hAnsi="Montserrat Medium" w:cs="Arial"/>
          <w:smallCaps/>
          <w:sz w:val="20"/>
          <w:szCs w:val="20"/>
        </w:rPr>
        <w:t xml:space="preserve"> (MIPYMES)</w:t>
      </w:r>
      <w:bookmarkEnd w:id="204"/>
    </w:p>
    <w:p w:rsidR="008F6777" w:rsidRDefault="008F6777" w:rsidP="008F6777">
      <w:pPr>
        <w:suppressAutoHyphens/>
        <w:ind w:right="49"/>
        <w:jc w:val="center"/>
        <w:rPr>
          <w:rFonts w:ascii="Montserrat Medium" w:eastAsia="Times New Roman" w:hAnsi="Montserrat Medium" w:cs="Arial"/>
          <w:b/>
          <w:sz w:val="20"/>
          <w:szCs w:val="20"/>
          <w:lang w:val="es-ES" w:eastAsia="ar-SA"/>
        </w:rPr>
      </w:pPr>
    </w:p>
    <w:p w:rsidR="00C345FB" w:rsidRPr="007200E9" w:rsidRDefault="00C345FB" w:rsidP="008F6777">
      <w:pPr>
        <w:suppressAutoHyphens/>
        <w:ind w:right="49"/>
        <w:jc w:val="center"/>
        <w:rPr>
          <w:rFonts w:ascii="Montserrat Medium" w:eastAsia="Times New Roman" w:hAnsi="Montserrat Medium" w:cs="Arial"/>
          <w:b/>
          <w:sz w:val="20"/>
          <w:szCs w:val="20"/>
          <w:lang w:val="es-ES" w:eastAsia="ar-SA"/>
        </w:rPr>
      </w:pPr>
    </w:p>
    <w:p w:rsidR="008F6777" w:rsidRPr="007200E9" w:rsidRDefault="008F6777" w:rsidP="008F6777">
      <w:pPr>
        <w:suppressAutoHyphens/>
        <w:ind w:right="49"/>
        <w:jc w:val="center"/>
        <w:rPr>
          <w:rFonts w:ascii="Montserrat Medium" w:eastAsia="Times New Roman" w:hAnsi="Montserrat Medium" w:cs="Arial"/>
          <w:b/>
          <w:smallCaps/>
          <w:sz w:val="20"/>
          <w:szCs w:val="20"/>
          <w:lang w:eastAsia="ar-SA"/>
        </w:rPr>
      </w:pPr>
      <w:r w:rsidRPr="007200E9">
        <w:rPr>
          <w:rFonts w:ascii="Montserrat Medium" w:eastAsia="Times New Roman" w:hAnsi="Montserrat Medium" w:cs="Arial"/>
          <w:b/>
          <w:smallCaps/>
          <w:sz w:val="20"/>
          <w:szCs w:val="20"/>
          <w:lang w:eastAsia="ar-SA"/>
        </w:rPr>
        <w:t>MANIFESTACIÓN, BAJO PROTESTA DE DECIR VERDAD, DE LA ESTRATIFICACIÓN DE MICRO, PEQUEÑA O MEDIANA EMPRESA (MIPYMES)</w:t>
      </w:r>
    </w:p>
    <w:p w:rsidR="008F6777" w:rsidRPr="007200E9" w:rsidRDefault="008F6777" w:rsidP="008F6777">
      <w:pPr>
        <w:suppressAutoHyphens/>
        <w:ind w:right="49"/>
        <w:jc w:val="center"/>
        <w:rPr>
          <w:rFonts w:ascii="Montserrat Medium" w:eastAsia="Times New Roman" w:hAnsi="Montserrat Medium" w:cs="Times New Roman"/>
          <w:b/>
          <w:smallCaps/>
          <w:sz w:val="20"/>
          <w:szCs w:val="20"/>
          <w:lang w:eastAsia="ar-SA"/>
        </w:rPr>
      </w:pPr>
    </w:p>
    <w:p w:rsidR="008F6777" w:rsidRPr="007200E9" w:rsidRDefault="008F6777" w:rsidP="008F6777">
      <w:pPr>
        <w:suppressAutoHyphens/>
        <w:ind w:right="49"/>
        <w:jc w:val="right"/>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 xml:space="preserve">_________ </w:t>
      </w:r>
      <w:proofErr w:type="gramStart"/>
      <w:r w:rsidRPr="007200E9">
        <w:rPr>
          <w:rFonts w:ascii="Montserrat Medium" w:eastAsia="Times New Roman" w:hAnsi="Montserrat Medium" w:cs="Arial"/>
          <w:sz w:val="20"/>
          <w:szCs w:val="20"/>
          <w:lang w:eastAsia="ar-SA"/>
        </w:rPr>
        <w:t>de</w:t>
      </w:r>
      <w:proofErr w:type="gramEnd"/>
      <w:r w:rsidRPr="007200E9">
        <w:rPr>
          <w:rFonts w:ascii="Montserrat Medium" w:eastAsia="Times New Roman" w:hAnsi="Montserrat Medium" w:cs="Arial"/>
          <w:sz w:val="20"/>
          <w:szCs w:val="20"/>
          <w:lang w:eastAsia="ar-SA"/>
        </w:rPr>
        <w:t xml:space="preserve"> __________ </w:t>
      </w:r>
      <w:proofErr w:type="spellStart"/>
      <w:r w:rsidRPr="007200E9">
        <w:rPr>
          <w:rFonts w:ascii="Montserrat Medium" w:eastAsia="Times New Roman" w:hAnsi="Montserrat Medium" w:cs="Arial"/>
          <w:sz w:val="20"/>
          <w:szCs w:val="20"/>
          <w:lang w:eastAsia="ar-SA"/>
        </w:rPr>
        <w:t>de</w:t>
      </w:r>
      <w:proofErr w:type="spellEnd"/>
      <w:r w:rsidRPr="007200E9">
        <w:rPr>
          <w:rFonts w:ascii="Montserrat Medium" w:eastAsia="Times New Roman" w:hAnsi="Montserrat Medium" w:cs="Arial"/>
          <w:sz w:val="20"/>
          <w:szCs w:val="20"/>
          <w:lang w:eastAsia="ar-SA"/>
        </w:rPr>
        <w:t xml:space="preserve"> _______   (</w:t>
      </w:r>
      <w:r w:rsidRPr="007200E9">
        <w:rPr>
          <w:rFonts w:ascii="Montserrat Medium" w:eastAsia="Times New Roman" w:hAnsi="Montserrat Medium" w:cs="Arial"/>
          <w:b/>
          <w:sz w:val="20"/>
          <w:szCs w:val="20"/>
          <w:lang w:eastAsia="ar-SA"/>
        </w:rPr>
        <w:t>1</w:t>
      </w:r>
      <w:r w:rsidRPr="007200E9">
        <w:rPr>
          <w:rFonts w:ascii="Montserrat Medium" w:eastAsia="Times New Roman" w:hAnsi="Montserrat Medium" w:cs="Arial"/>
          <w:sz w:val="20"/>
          <w:szCs w:val="20"/>
          <w:lang w:eastAsia="ar-SA"/>
        </w:rPr>
        <w:t>)</w:t>
      </w:r>
    </w:p>
    <w:p w:rsidR="008F6777" w:rsidRPr="007200E9" w:rsidRDefault="008F6777" w:rsidP="008F6777">
      <w:pPr>
        <w:suppressAutoHyphens/>
        <w:ind w:right="49"/>
        <w:rPr>
          <w:rFonts w:ascii="Montserrat Medium" w:eastAsia="Times New Roman" w:hAnsi="Montserrat Medium" w:cs="Arial"/>
          <w:sz w:val="20"/>
          <w:szCs w:val="20"/>
          <w:lang w:eastAsia="ar-SA"/>
        </w:rPr>
      </w:pPr>
    </w:p>
    <w:p w:rsidR="008F6777" w:rsidRPr="007200E9" w:rsidRDefault="008F6777" w:rsidP="008F6777">
      <w:pPr>
        <w:suppressAutoHyphens/>
        <w:ind w:right="49"/>
        <w:jc w:val="both"/>
        <w:rPr>
          <w:rFonts w:ascii="Montserrat Medium" w:eastAsia="Times New Roman" w:hAnsi="Montserrat Medium" w:cs="Arial"/>
          <w:sz w:val="20"/>
          <w:szCs w:val="20"/>
          <w:lang w:eastAsia="ar-SA"/>
        </w:rPr>
      </w:pPr>
    </w:p>
    <w:p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Instituto Mexicano del Seguro Social</w:t>
      </w:r>
    </w:p>
    <w:p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Coordinación de Adquisición de Bienes y Contratación de Servicios</w:t>
      </w:r>
    </w:p>
    <w:p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Coordinación Técnica de Bienes y Servicios</w:t>
      </w:r>
    </w:p>
    <w:p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División de Servicios Integrales</w:t>
      </w:r>
      <w:r w:rsidR="00BB410A" w:rsidRPr="007200E9">
        <w:rPr>
          <w:rFonts w:ascii="Montserrat Medium" w:hAnsi="Montserrat Medium" w:cs="Arial"/>
          <w:sz w:val="20"/>
          <w:szCs w:val="20"/>
        </w:rPr>
        <w:t xml:space="preserve"> </w:t>
      </w:r>
      <w:r w:rsidRPr="007200E9">
        <w:rPr>
          <w:rFonts w:ascii="Montserrat Medium" w:hAnsi="Montserrat Medium" w:cs="Arial"/>
          <w:b/>
          <w:sz w:val="20"/>
          <w:szCs w:val="20"/>
        </w:rPr>
        <w:t>(2)</w:t>
      </w:r>
    </w:p>
    <w:p w:rsidR="008F6777" w:rsidRPr="007200E9" w:rsidRDefault="008F6777" w:rsidP="008F6777">
      <w:pPr>
        <w:ind w:right="193"/>
        <w:jc w:val="both"/>
        <w:rPr>
          <w:rFonts w:ascii="Montserrat Medium" w:hAnsi="Montserrat Medium" w:cs="Arial"/>
          <w:sz w:val="20"/>
          <w:szCs w:val="20"/>
        </w:rPr>
      </w:pPr>
      <w:r w:rsidRPr="007200E9">
        <w:rPr>
          <w:rFonts w:ascii="Montserrat Medium" w:hAnsi="Montserrat Medium" w:cs="Arial"/>
          <w:sz w:val="20"/>
          <w:szCs w:val="20"/>
        </w:rPr>
        <w:t>Presente.</w:t>
      </w:r>
    </w:p>
    <w:p w:rsidR="008F6777" w:rsidRPr="007200E9" w:rsidRDefault="008F6777" w:rsidP="008F6777">
      <w:pPr>
        <w:suppressAutoHyphens/>
        <w:ind w:right="49"/>
        <w:jc w:val="both"/>
        <w:rPr>
          <w:rFonts w:ascii="Montserrat Medium" w:eastAsia="Times New Roman" w:hAnsi="Montserrat Medium" w:cs="Arial"/>
          <w:sz w:val="20"/>
          <w:szCs w:val="20"/>
          <w:lang w:eastAsia="ar-SA"/>
        </w:rPr>
      </w:pPr>
    </w:p>
    <w:p w:rsidR="008F6777" w:rsidRPr="007200E9" w:rsidRDefault="008F6777" w:rsidP="008F6777">
      <w:pPr>
        <w:suppressAutoHyphens/>
        <w:ind w:right="49"/>
        <w:jc w:val="both"/>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Me refiero al procedimiento de ________</w:t>
      </w:r>
      <w:proofErr w:type="gramStart"/>
      <w:r w:rsidRPr="007200E9">
        <w:rPr>
          <w:rFonts w:ascii="Montserrat Medium" w:eastAsia="Times New Roman" w:hAnsi="Montserrat Medium" w:cs="Arial"/>
          <w:sz w:val="20"/>
          <w:szCs w:val="20"/>
          <w:lang w:eastAsia="ar-SA"/>
        </w:rPr>
        <w:t>_(</w:t>
      </w:r>
      <w:proofErr w:type="gramEnd"/>
      <w:r w:rsidRPr="007200E9">
        <w:rPr>
          <w:rFonts w:ascii="Montserrat Medium" w:eastAsia="Times New Roman" w:hAnsi="Montserrat Medium" w:cs="Arial"/>
          <w:b/>
          <w:sz w:val="20"/>
          <w:szCs w:val="20"/>
          <w:lang w:eastAsia="ar-SA"/>
        </w:rPr>
        <w:t>3</w:t>
      </w:r>
      <w:r w:rsidRPr="007200E9">
        <w:rPr>
          <w:rFonts w:ascii="Montserrat Medium" w:eastAsia="Times New Roman" w:hAnsi="Montserrat Medium" w:cs="Arial"/>
          <w:sz w:val="20"/>
          <w:szCs w:val="20"/>
          <w:lang w:eastAsia="ar-SA"/>
        </w:rPr>
        <w:t>)________ No. _______</w:t>
      </w:r>
      <w:proofErr w:type="gramStart"/>
      <w:r w:rsidRPr="007200E9">
        <w:rPr>
          <w:rFonts w:ascii="Montserrat Medium" w:eastAsia="Times New Roman" w:hAnsi="Montserrat Medium" w:cs="Arial"/>
          <w:sz w:val="20"/>
          <w:szCs w:val="20"/>
          <w:lang w:eastAsia="ar-SA"/>
        </w:rPr>
        <w:t>_(</w:t>
      </w:r>
      <w:proofErr w:type="gramEnd"/>
      <w:r w:rsidRPr="007200E9">
        <w:rPr>
          <w:rFonts w:ascii="Montserrat Medium" w:eastAsia="Times New Roman" w:hAnsi="Montserrat Medium" w:cs="Arial"/>
          <w:b/>
          <w:sz w:val="20"/>
          <w:szCs w:val="20"/>
          <w:lang w:eastAsia="ar-SA"/>
        </w:rPr>
        <w:t>4</w:t>
      </w:r>
      <w:r w:rsidRPr="007200E9">
        <w:rPr>
          <w:rFonts w:ascii="Montserrat Medium" w:eastAsia="Times New Roman" w:hAnsi="Montserrat Medium" w:cs="Arial"/>
          <w:sz w:val="20"/>
          <w:szCs w:val="20"/>
          <w:lang w:eastAsia="ar-SA"/>
        </w:rPr>
        <w:t>) _______ en el que mi representada, la empresa_________(</w:t>
      </w:r>
      <w:r w:rsidRPr="007200E9">
        <w:rPr>
          <w:rFonts w:ascii="Montserrat Medium" w:eastAsia="Times New Roman" w:hAnsi="Montserrat Medium" w:cs="Arial"/>
          <w:b/>
          <w:sz w:val="20"/>
          <w:szCs w:val="20"/>
          <w:lang w:eastAsia="ar-SA"/>
        </w:rPr>
        <w:t>5</w:t>
      </w:r>
      <w:r w:rsidRPr="007200E9">
        <w:rPr>
          <w:rFonts w:ascii="Montserrat Medium" w:eastAsia="Times New Roman" w:hAnsi="Montserrat Medium" w:cs="Arial"/>
          <w:sz w:val="20"/>
          <w:szCs w:val="20"/>
          <w:lang w:eastAsia="ar-SA"/>
        </w:rPr>
        <w:t>)________, participa a través de la presente proposición.</w:t>
      </w:r>
    </w:p>
    <w:p w:rsidR="008F6777" w:rsidRPr="007200E9" w:rsidRDefault="008F6777" w:rsidP="008F6777">
      <w:pPr>
        <w:suppressAutoHyphens/>
        <w:ind w:right="49"/>
        <w:jc w:val="both"/>
        <w:rPr>
          <w:rFonts w:ascii="Montserrat Medium" w:eastAsia="Times New Roman" w:hAnsi="Montserrat Medium" w:cs="Arial"/>
          <w:sz w:val="20"/>
          <w:szCs w:val="20"/>
          <w:lang w:eastAsia="ar-SA"/>
        </w:rPr>
      </w:pPr>
    </w:p>
    <w:p w:rsidR="008F6777" w:rsidRPr="007200E9" w:rsidRDefault="008F6777" w:rsidP="008F6777">
      <w:pPr>
        <w:suppressAutoHyphens/>
        <w:ind w:right="49"/>
        <w:jc w:val="both"/>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 xml:space="preserve">Al respecto y de conformidad con lo dispuesto por el artículo 34 del Reglamento de la Ley de Adquisiciones, Arrendamientos y Servicios del Sector Público, </w:t>
      </w:r>
      <w:r w:rsidRPr="007200E9">
        <w:rPr>
          <w:rFonts w:ascii="Montserrat Medium" w:eastAsia="Times New Roman" w:hAnsi="Montserrat Medium" w:cs="Arial"/>
          <w:b/>
          <w:sz w:val="20"/>
          <w:szCs w:val="20"/>
          <w:lang w:eastAsia="ar-SA"/>
        </w:rPr>
        <w:t>MANIFIESTO BAJO PROTESTA DE DECIR VERDAD</w:t>
      </w:r>
      <w:r w:rsidRPr="007200E9">
        <w:rPr>
          <w:rFonts w:ascii="Montserrat Medium" w:eastAsia="Times New Roman" w:hAnsi="Montserrat Medium" w:cs="Arial"/>
          <w:sz w:val="20"/>
          <w:szCs w:val="20"/>
          <w:lang w:eastAsia="ar-SA"/>
        </w:rPr>
        <w:t xml:space="preserve"> que mi representada está constituida conforme a las leyes mexicanas, con Registro Federal de Contribuyentes _________(</w:t>
      </w:r>
      <w:r w:rsidRPr="007200E9">
        <w:rPr>
          <w:rFonts w:ascii="Montserrat Medium" w:eastAsia="Times New Roman" w:hAnsi="Montserrat Medium" w:cs="Arial"/>
          <w:b/>
          <w:sz w:val="20"/>
          <w:szCs w:val="20"/>
          <w:lang w:eastAsia="ar-SA"/>
        </w:rPr>
        <w:t>6</w:t>
      </w:r>
      <w:r w:rsidRPr="007200E9">
        <w:rPr>
          <w:rFonts w:ascii="Montserrat Medium" w:eastAsia="Times New Roman" w:hAnsi="Montserrat Medium"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7200E9">
        <w:rPr>
          <w:rFonts w:ascii="Montserrat Medium" w:eastAsia="Times New Roman" w:hAnsi="Montserrat Medium" w:cs="Arial"/>
          <w:b/>
          <w:sz w:val="20"/>
          <w:szCs w:val="20"/>
          <w:lang w:eastAsia="ar-SA"/>
        </w:rPr>
        <w:t>7</w:t>
      </w:r>
      <w:r w:rsidRPr="007200E9">
        <w:rPr>
          <w:rFonts w:ascii="Montserrat Medium" w:eastAsia="Times New Roman" w:hAnsi="Montserrat Medium" w:cs="Arial"/>
          <w:sz w:val="20"/>
          <w:szCs w:val="20"/>
          <w:lang w:eastAsia="ar-SA"/>
        </w:rPr>
        <w:t>)________, con base en lo cual se estratifica como una empresa _________(</w:t>
      </w:r>
      <w:r w:rsidRPr="007200E9">
        <w:rPr>
          <w:rFonts w:ascii="Montserrat Medium" w:eastAsia="Times New Roman" w:hAnsi="Montserrat Medium" w:cs="Arial"/>
          <w:b/>
          <w:sz w:val="20"/>
          <w:szCs w:val="20"/>
          <w:lang w:eastAsia="ar-SA"/>
        </w:rPr>
        <w:t>8</w:t>
      </w:r>
      <w:r w:rsidRPr="007200E9">
        <w:rPr>
          <w:rFonts w:ascii="Montserrat Medium" w:eastAsia="Times New Roman" w:hAnsi="Montserrat Medium" w:cs="Arial"/>
          <w:sz w:val="20"/>
          <w:szCs w:val="20"/>
          <w:lang w:eastAsia="ar-SA"/>
        </w:rPr>
        <w:t>)________.</w:t>
      </w:r>
    </w:p>
    <w:p w:rsidR="008F6777" w:rsidRPr="007200E9" w:rsidRDefault="008F6777" w:rsidP="008F6777">
      <w:pPr>
        <w:suppressAutoHyphens/>
        <w:ind w:right="49"/>
        <w:jc w:val="both"/>
        <w:rPr>
          <w:rFonts w:ascii="Montserrat Medium" w:eastAsia="Times New Roman" w:hAnsi="Montserrat Medium" w:cs="Arial"/>
          <w:sz w:val="20"/>
          <w:szCs w:val="20"/>
          <w:lang w:eastAsia="ar-SA"/>
        </w:rPr>
      </w:pPr>
    </w:p>
    <w:p w:rsidR="008F6777" w:rsidRPr="007200E9" w:rsidRDefault="008F6777" w:rsidP="008F6777">
      <w:pPr>
        <w:suppressAutoHyphens/>
        <w:ind w:right="49"/>
        <w:jc w:val="both"/>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7200E9">
        <w:rPr>
          <w:rFonts w:ascii="Montserrat Medium" w:eastAsia="Times New Roman" w:hAnsi="Montserrat Medium" w:cs="Arial"/>
          <w:b/>
          <w:sz w:val="20"/>
          <w:szCs w:val="20"/>
          <w:lang w:eastAsia="ar-SA"/>
        </w:rPr>
        <w:t>4</w:t>
      </w:r>
      <w:r w:rsidRPr="007200E9">
        <w:rPr>
          <w:rFonts w:ascii="Montserrat Medium" w:eastAsia="Times New Roman" w:hAnsi="Montserrat Medium" w:cs="Arial"/>
          <w:sz w:val="20"/>
          <w:szCs w:val="20"/>
          <w:lang w:eastAsia="ar-SA"/>
        </w:rPr>
        <w:t xml:space="preserve"> fracción, </w:t>
      </w:r>
      <w:r w:rsidRPr="007200E9">
        <w:rPr>
          <w:rFonts w:ascii="Montserrat Medium" w:eastAsia="Times New Roman" w:hAnsi="Montserrat Medium" w:cs="Arial"/>
          <w:b/>
          <w:sz w:val="20"/>
          <w:szCs w:val="20"/>
          <w:lang w:eastAsia="ar-SA"/>
        </w:rPr>
        <w:t>69, 70</w:t>
      </w:r>
      <w:r w:rsidRPr="007200E9">
        <w:rPr>
          <w:rFonts w:ascii="Montserrat Medium" w:eastAsia="Times New Roman" w:hAnsi="Montserrat Medium" w:cs="Arial"/>
          <w:sz w:val="20"/>
          <w:szCs w:val="20"/>
          <w:lang w:eastAsia="ar-SA"/>
        </w:rPr>
        <w:t xml:space="preserve"> y </w:t>
      </w:r>
      <w:r w:rsidRPr="007200E9">
        <w:rPr>
          <w:rFonts w:ascii="Montserrat Medium" w:eastAsia="Times New Roman" w:hAnsi="Montserrat Medium" w:cs="Arial"/>
          <w:b/>
          <w:sz w:val="20"/>
          <w:szCs w:val="20"/>
          <w:lang w:eastAsia="ar-SA"/>
        </w:rPr>
        <w:t>81</w:t>
      </w:r>
      <w:r w:rsidRPr="007200E9">
        <w:rPr>
          <w:rFonts w:ascii="Montserrat Medium" w:eastAsia="Times New Roman" w:hAnsi="Montserrat Medium" w:cs="Arial"/>
          <w:sz w:val="20"/>
          <w:szCs w:val="20"/>
          <w:lang w:eastAsia="ar-SA"/>
        </w:rPr>
        <w:t xml:space="preserve"> de la Ley General de Responsabilidades Administrativas, y demás disposiciones aplicables.</w:t>
      </w:r>
    </w:p>
    <w:p w:rsidR="008F6777" w:rsidRPr="007200E9" w:rsidRDefault="008F6777" w:rsidP="008F6777">
      <w:pPr>
        <w:suppressAutoHyphens/>
        <w:ind w:right="49"/>
        <w:jc w:val="both"/>
        <w:rPr>
          <w:rFonts w:ascii="Montserrat Medium" w:eastAsia="Times New Roman" w:hAnsi="Montserrat Medium" w:cs="Arial"/>
          <w:sz w:val="20"/>
          <w:szCs w:val="20"/>
          <w:lang w:eastAsia="ar-SA"/>
        </w:rPr>
      </w:pPr>
    </w:p>
    <w:p w:rsidR="008F6777" w:rsidRPr="007200E9" w:rsidRDefault="008F6777" w:rsidP="008F6777">
      <w:pPr>
        <w:suppressAutoHyphens/>
        <w:ind w:right="49"/>
        <w:jc w:val="center"/>
        <w:rPr>
          <w:rFonts w:ascii="Montserrat Medium" w:eastAsia="Times New Roman" w:hAnsi="Montserrat Medium" w:cs="Arial"/>
          <w:sz w:val="20"/>
          <w:szCs w:val="20"/>
          <w:lang w:eastAsia="ar-SA"/>
        </w:rPr>
      </w:pPr>
      <w:r w:rsidRPr="007200E9">
        <w:rPr>
          <w:rFonts w:ascii="Montserrat Medium" w:eastAsia="Times New Roman" w:hAnsi="Montserrat Medium" w:cs="Arial"/>
          <w:sz w:val="20"/>
          <w:szCs w:val="20"/>
          <w:lang w:eastAsia="ar-SA"/>
        </w:rPr>
        <w:t>__________</w:t>
      </w:r>
      <w:proofErr w:type="gramStart"/>
      <w:r w:rsidRPr="007200E9">
        <w:rPr>
          <w:rFonts w:ascii="Montserrat Medium" w:eastAsia="Times New Roman" w:hAnsi="Montserrat Medium" w:cs="Arial"/>
          <w:sz w:val="20"/>
          <w:szCs w:val="20"/>
          <w:lang w:eastAsia="ar-SA"/>
        </w:rPr>
        <w:t>_(</w:t>
      </w:r>
      <w:proofErr w:type="gramEnd"/>
      <w:r w:rsidRPr="007200E9">
        <w:rPr>
          <w:rFonts w:ascii="Montserrat Medium" w:eastAsia="Times New Roman" w:hAnsi="Montserrat Medium" w:cs="Arial"/>
          <w:b/>
          <w:sz w:val="20"/>
          <w:szCs w:val="20"/>
          <w:lang w:eastAsia="ar-SA"/>
        </w:rPr>
        <w:t>9</w:t>
      </w:r>
      <w:r w:rsidRPr="007200E9">
        <w:rPr>
          <w:rFonts w:ascii="Montserrat Medium" w:eastAsia="Times New Roman" w:hAnsi="Montserrat Medium" w:cs="Arial"/>
          <w:sz w:val="20"/>
          <w:szCs w:val="20"/>
          <w:lang w:eastAsia="ar-SA"/>
        </w:rPr>
        <w:t>)____________</w:t>
      </w:r>
    </w:p>
    <w:p w:rsidR="008F6777" w:rsidRPr="007200E9" w:rsidRDefault="008F6777" w:rsidP="008F6777">
      <w:pPr>
        <w:rPr>
          <w:rFonts w:ascii="Montserrat Medium" w:eastAsia="Times New Roman" w:hAnsi="Montserrat Medium" w:cs="Arial"/>
          <w:b/>
          <w:sz w:val="20"/>
          <w:szCs w:val="20"/>
          <w:lang w:eastAsia="ar-SA"/>
        </w:rPr>
      </w:pPr>
      <w:bookmarkStart w:id="205" w:name="_Toc450936054"/>
      <w:bookmarkStart w:id="206" w:name="_Toc450936161"/>
      <w:bookmarkStart w:id="207" w:name="_Toc451342036"/>
      <w:bookmarkStart w:id="208" w:name="_Toc451424699"/>
      <w:bookmarkStart w:id="209" w:name="_Toc453174910"/>
      <w:r w:rsidRPr="007200E9">
        <w:rPr>
          <w:rFonts w:ascii="Montserrat Medium" w:eastAsia="Times New Roman" w:hAnsi="Montserrat Medium" w:cs="Arial"/>
          <w:b/>
          <w:sz w:val="20"/>
          <w:szCs w:val="20"/>
          <w:lang w:eastAsia="ar-SA"/>
        </w:rPr>
        <w:br w:type="page"/>
      </w:r>
    </w:p>
    <w:bookmarkEnd w:id="205"/>
    <w:bookmarkEnd w:id="206"/>
    <w:bookmarkEnd w:id="207"/>
    <w:bookmarkEnd w:id="208"/>
    <w:bookmarkEnd w:id="209"/>
    <w:p w:rsidR="002A6241" w:rsidRDefault="000D0CF9" w:rsidP="008F6777">
      <w:pPr>
        <w:suppressAutoHyphens/>
        <w:ind w:right="49"/>
        <w:jc w:val="center"/>
        <w:rPr>
          <w:rFonts w:ascii="Montserrat Medium" w:eastAsia="Times New Roman" w:hAnsi="Montserrat Medium" w:cs="Arial"/>
          <w:b/>
          <w:sz w:val="20"/>
          <w:szCs w:val="20"/>
          <w:lang w:eastAsia="ar-SA"/>
        </w:rPr>
      </w:pPr>
      <w:r w:rsidRPr="007200E9">
        <w:rPr>
          <w:rFonts w:ascii="Montserrat Medium" w:eastAsia="Times New Roman" w:hAnsi="Montserrat Medium" w:cs="Arial"/>
          <w:b/>
          <w:sz w:val="20"/>
          <w:szCs w:val="20"/>
          <w:lang w:eastAsia="ar-SA"/>
        </w:rPr>
        <w:lastRenderedPageBreak/>
        <w:t xml:space="preserve">ANEXO </w:t>
      </w:r>
      <w:r w:rsidR="002A18EA" w:rsidRPr="007200E9">
        <w:rPr>
          <w:rFonts w:ascii="Montserrat Medium" w:eastAsia="Times New Roman" w:hAnsi="Montserrat Medium" w:cs="Arial"/>
          <w:b/>
          <w:sz w:val="20"/>
          <w:szCs w:val="20"/>
          <w:lang w:eastAsia="ar-SA"/>
        </w:rPr>
        <w:t>I</w:t>
      </w:r>
      <w:r w:rsidRPr="007200E9">
        <w:rPr>
          <w:rFonts w:ascii="Montserrat Medium" w:eastAsia="Times New Roman" w:hAnsi="Montserrat Medium" w:cs="Arial"/>
          <w:b/>
          <w:sz w:val="20"/>
          <w:szCs w:val="20"/>
          <w:lang w:eastAsia="ar-SA"/>
        </w:rPr>
        <w:t>X</w:t>
      </w:r>
      <w:r w:rsidR="008F6777" w:rsidRPr="007200E9">
        <w:rPr>
          <w:rFonts w:ascii="Montserrat Medium" w:eastAsia="Times New Roman" w:hAnsi="Montserrat Medium" w:cs="Arial"/>
          <w:b/>
          <w:sz w:val="20"/>
          <w:szCs w:val="20"/>
          <w:lang w:eastAsia="ar-SA"/>
        </w:rPr>
        <w:t xml:space="preserve"> </w:t>
      </w:r>
    </w:p>
    <w:p w:rsidR="008F6777" w:rsidRPr="007200E9" w:rsidRDefault="008F6777" w:rsidP="008F6777">
      <w:pPr>
        <w:suppressAutoHyphens/>
        <w:ind w:right="49"/>
        <w:jc w:val="center"/>
        <w:rPr>
          <w:rFonts w:ascii="Montserrat Medium" w:eastAsia="Times New Roman" w:hAnsi="Montserrat Medium" w:cs="Arial"/>
          <w:b/>
          <w:sz w:val="20"/>
          <w:szCs w:val="20"/>
          <w:lang w:eastAsia="ar-SA"/>
        </w:rPr>
      </w:pPr>
      <w:r w:rsidRPr="007200E9">
        <w:rPr>
          <w:rFonts w:ascii="Montserrat Medium" w:eastAsia="Times New Roman" w:hAnsi="Montserrat Medium" w:cs="Arial"/>
          <w:b/>
          <w:sz w:val="20"/>
          <w:szCs w:val="20"/>
          <w:lang w:eastAsia="ar-SA"/>
        </w:rPr>
        <w:t>INSTRUCTIVO DE LLENADO</w:t>
      </w:r>
    </w:p>
    <w:p w:rsidR="008F6777" w:rsidRPr="007200E9" w:rsidRDefault="008F6777" w:rsidP="008F6777">
      <w:pPr>
        <w:suppressAutoHyphens/>
        <w:ind w:right="49"/>
        <w:jc w:val="center"/>
        <w:rPr>
          <w:rFonts w:ascii="Montserrat Medium" w:eastAsia="Times New Roman" w:hAnsi="Montserrat Medium" w:cs="Arial"/>
          <w:b/>
          <w:sz w:val="20"/>
          <w:szCs w:val="20"/>
          <w:lang w:val="es-ES" w:eastAsia="ar-SA"/>
        </w:rPr>
      </w:pPr>
    </w:p>
    <w:p w:rsidR="008F6777" w:rsidRPr="007200E9" w:rsidRDefault="008F6777" w:rsidP="008F6777">
      <w:pPr>
        <w:suppressAutoHyphens/>
        <w:ind w:left="214" w:right="49"/>
        <w:jc w:val="both"/>
        <w:rPr>
          <w:rFonts w:ascii="Montserrat Medium" w:eastAsia="Calibri" w:hAnsi="Montserrat Medium" w:cs="Arial"/>
          <w:sz w:val="20"/>
          <w:szCs w:val="20"/>
          <w:lang w:eastAsia="es-MX"/>
        </w:rPr>
      </w:pPr>
      <w:r w:rsidRPr="007200E9">
        <w:rPr>
          <w:rFonts w:ascii="Montserrat Medium" w:eastAsia="Calibri" w:hAnsi="Montserrat Medium" w:cs="Arial"/>
          <w:sz w:val="20"/>
          <w:szCs w:val="20"/>
          <w:lang w:eastAsia="es-MX"/>
        </w:rPr>
        <w:t>Llenar los campos conforme aplique tomando en cuenta los rangos previstos en el Acuerdo antes mencionado.</w:t>
      </w:r>
    </w:p>
    <w:p w:rsidR="008F6777" w:rsidRPr="007200E9" w:rsidRDefault="008F6777" w:rsidP="008F6777">
      <w:pPr>
        <w:suppressAutoHyphens/>
        <w:ind w:right="49"/>
        <w:rPr>
          <w:rFonts w:ascii="Montserrat Medium" w:eastAsia="Calibri" w:hAnsi="Montserrat Medium" w:cs="Arial"/>
          <w:b/>
          <w:bCs/>
          <w:sz w:val="20"/>
          <w:szCs w:val="20"/>
          <w:lang w:eastAsia="es-MX"/>
        </w:rPr>
      </w:pPr>
    </w:p>
    <w:p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Señalar la fecha de suscripción del documento.</w:t>
      </w:r>
    </w:p>
    <w:p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Anotar el nombre de la convocante.</w:t>
      </w:r>
    </w:p>
    <w:p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Precisar el procedimiento de contratación de que se trate (invitación a cuando menos tres personas).</w:t>
      </w:r>
    </w:p>
    <w:p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Indicar el número de procedimiento de contratación asignado por CompraNet.</w:t>
      </w:r>
    </w:p>
    <w:p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Anotar el nombre, razón social o denominación del licitante.</w:t>
      </w:r>
    </w:p>
    <w:p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Indicar el Registro Federal de Contribuyentes del licitante.</w:t>
      </w:r>
    </w:p>
    <w:p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3" w:history="1">
        <w:r w:rsidRPr="007200E9">
          <w:rPr>
            <w:rFonts w:ascii="Montserrat Medium" w:eastAsia="Calibri" w:hAnsi="Montserrat Medium" w:cs="Arial"/>
            <w:sz w:val="20"/>
            <w:szCs w:val="20"/>
            <w:u w:val="single"/>
            <w:lang w:eastAsia="es-MX"/>
          </w:rPr>
          <w:t>http://www.comprasdegobierno.gob.mx/calculadora</w:t>
        </w:r>
      </w:hyperlink>
    </w:p>
    <w:p w:rsidR="008F6777" w:rsidRPr="007200E9" w:rsidRDefault="008F6777" w:rsidP="008F6777">
      <w:pPr>
        <w:suppressAutoHyphens/>
        <w:ind w:left="713" w:right="49"/>
        <w:rPr>
          <w:rFonts w:ascii="Montserrat Medium" w:eastAsia="Calibri" w:hAnsi="Montserrat Medium" w:cs="Arial"/>
          <w:sz w:val="20"/>
          <w:szCs w:val="20"/>
          <w:lang w:eastAsia="es-MX"/>
        </w:rPr>
      </w:pPr>
      <w:r w:rsidRPr="007200E9">
        <w:rPr>
          <w:rFonts w:ascii="Montserrat Medium" w:eastAsia="Calibri" w:hAnsi="Montserrat Medium" w:cs="Arial"/>
          <w:sz w:val="20"/>
          <w:szCs w:val="20"/>
          <w:lang w:eastAsia="es-MX"/>
        </w:rPr>
        <w:t>Para el concepto “Trabajadores”, utilizar el total de los trabajadores con los que cuenta la empresa a la fecha de la emisión de la manifestación.</w:t>
      </w:r>
    </w:p>
    <w:p w:rsidR="008F6777" w:rsidRPr="007200E9" w:rsidRDefault="008F6777" w:rsidP="008F6777">
      <w:pPr>
        <w:suppressAutoHyphens/>
        <w:ind w:left="713" w:right="49"/>
        <w:rPr>
          <w:rFonts w:ascii="Montserrat Medium" w:eastAsia="Calibri" w:hAnsi="Montserrat Medium" w:cs="Arial"/>
          <w:sz w:val="20"/>
          <w:szCs w:val="20"/>
          <w:lang w:eastAsia="es-MX"/>
        </w:rPr>
      </w:pPr>
      <w:r w:rsidRPr="007200E9">
        <w:rPr>
          <w:rFonts w:ascii="Montserrat Medium" w:eastAsia="Calibri" w:hAnsi="Montserrat Medium" w:cs="Arial"/>
          <w:sz w:val="20"/>
          <w:szCs w:val="20"/>
          <w:lang w:eastAsia="es-MX"/>
        </w:rPr>
        <w:t>Para el concepto “ventas anuales”, utilizar los datos conforme al reporte de su ejercicio fiscal correspondiente a la última declaración anual de impuestos federales, expresados en millones de pesos.</w:t>
      </w:r>
    </w:p>
    <w:p w:rsidR="008F6777" w:rsidRPr="007200E9" w:rsidRDefault="008F6777" w:rsidP="008F6777">
      <w:pPr>
        <w:numPr>
          <w:ilvl w:val="0"/>
          <w:numId w:val="19"/>
        </w:numPr>
        <w:suppressAutoHyphens/>
        <w:ind w:right="49"/>
        <w:jc w:val="both"/>
        <w:rPr>
          <w:rFonts w:ascii="Montserrat Medium" w:eastAsia="Calibri" w:hAnsi="Montserrat Medium" w:cs="Arial"/>
          <w:bCs/>
          <w:sz w:val="20"/>
          <w:szCs w:val="20"/>
          <w:lang w:eastAsia="es-MX"/>
        </w:rPr>
      </w:pPr>
      <w:r w:rsidRPr="007200E9">
        <w:rPr>
          <w:rFonts w:ascii="Montserrat Medium" w:eastAsia="Calibri" w:hAnsi="Montserrat Medium" w:cs="Arial"/>
          <w:bCs/>
          <w:sz w:val="20"/>
          <w:szCs w:val="20"/>
          <w:lang w:eastAsia="es-MX"/>
        </w:rPr>
        <w:t xml:space="preserve">Señalar el tamaño de la empresa (Micro, Pequeña o Mediana), conforme al resultado de la operación señalada en el numeral anterior. </w:t>
      </w:r>
    </w:p>
    <w:p w:rsidR="008F6777" w:rsidRPr="007200E9" w:rsidRDefault="008F6777" w:rsidP="008F6777">
      <w:pPr>
        <w:numPr>
          <w:ilvl w:val="0"/>
          <w:numId w:val="19"/>
        </w:numPr>
        <w:suppressAutoHyphens/>
        <w:ind w:right="49"/>
        <w:jc w:val="both"/>
        <w:rPr>
          <w:rFonts w:ascii="Montserrat Medium" w:eastAsia="Calibri" w:hAnsi="Montserrat Medium" w:cs="Arial"/>
          <w:b/>
          <w:bCs/>
          <w:sz w:val="20"/>
          <w:szCs w:val="20"/>
          <w:lang w:eastAsia="es-MX"/>
        </w:rPr>
      </w:pPr>
      <w:r w:rsidRPr="007200E9">
        <w:rPr>
          <w:rFonts w:ascii="Montserrat Medium" w:eastAsia="Calibri" w:hAnsi="Montserrat Medium" w:cs="Arial"/>
          <w:sz w:val="20"/>
          <w:szCs w:val="20"/>
          <w:lang w:eastAsia="es-MX"/>
        </w:rPr>
        <w:t>Anotar el nombre y firma del apoderado o representante legal del licitante.</w:t>
      </w:r>
    </w:p>
    <w:p w:rsidR="008F6777" w:rsidRPr="007200E9" w:rsidRDefault="008F6777" w:rsidP="008F6777">
      <w:pPr>
        <w:suppressAutoHyphens/>
        <w:ind w:right="49"/>
        <w:jc w:val="center"/>
        <w:rPr>
          <w:rFonts w:ascii="Montserrat Medium" w:eastAsia="Times New Roman" w:hAnsi="Montserrat Medium" w:cs="Arial"/>
          <w:b/>
          <w:sz w:val="20"/>
          <w:szCs w:val="20"/>
          <w:lang w:val="es-ES" w:eastAsia="ar-SA"/>
        </w:rPr>
      </w:pPr>
    </w:p>
    <w:p w:rsidR="008F6777" w:rsidRPr="007200E9" w:rsidRDefault="008F6777" w:rsidP="008F6777">
      <w:pPr>
        <w:rPr>
          <w:rFonts w:ascii="Montserrat Medium" w:eastAsia="Times New Roman" w:hAnsi="Montserrat Medium" w:cs="Arial"/>
          <w:b/>
          <w:bCs/>
          <w:kern w:val="1"/>
          <w:sz w:val="20"/>
          <w:szCs w:val="20"/>
          <w:lang w:eastAsia="ar-SA"/>
        </w:rPr>
      </w:pPr>
      <w:bookmarkStart w:id="210" w:name="_Toc455663489"/>
      <w:bookmarkStart w:id="211" w:name="_Toc460500948"/>
      <w:r w:rsidRPr="007200E9">
        <w:rPr>
          <w:rFonts w:ascii="Montserrat Medium" w:hAnsi="Montserrat Medium" w:cs="Arial"/>
          <w:sz w:val="20"/>
          <w:szCs w:val="20"/>
        </w:rPr>
        <w:br w:type="page"/>
      </w:r>
    </w:p>
    <w:p w:rsidR="008F6777" w:rsidRPr="007200E9" w:rsidRDefault="008F6777" w:rsidP="008F6777">
      <w:pPr>
        <w:pStyle w:val="Ttulo1"/>
        <w:numPr>
          <w:ilvl w:val="0"/>
          <w:numId w:val="0"/>
        </w:numPr>
        <w:spacing w:before="0" w:after="0"/>
        <w:ind w:left="360" w:right="49"/>
        <w:jc w:val="center"/>
        <w:rPr>
          <w:rFonts w:ascii="Montserrat Medium" w:hAnsi="Montserrat Medium" w:cs="Arial"/>
          <w:sz w:val="20"/>
          <w:szCs w:val="20"/>
        </w:rPr>
      </w:pPr>
      <w:bookmarkStart w:id="212" w:name="_Toc83389389"/>
      <w:r w:rsidRPr="007200E9">
        <w:rPr>
          <w:rFonts w:ascii="Montserrat Medium" w:hAnsi="Montserrat Medium" w:cs="Arial"/>
          <w:sz w:val="20"/>
          <w:szCs w:val="20"/>
        </w:rPr>
        <w:lastRenderedPageBreak/>
        <w:t xml:space="preserve">ANEXO </w:t>
      </w:r>
      <w:bookmarkEnd w:id="210"/>
      <w:r w:rsidRPr="007200E9">
        <w:rPr>
          <w:rFonts w:ascii="Montserrat Medium" w:hAnsi="Montserrat Medium" w:cs="Arial"/>
          <w:sz w:val="20"/>
          <w:szCs w:val="20"/>
        </w:rPr>
        <w:t>X</w:t>
      </w:r>
      <w:r w:rsidRPr="007200E9">
        <w:rPr>
          <w:rFonts w:ascii="Montserrat Medium" w:hAnsi="Montserrat Medium" w:cs="Arial"/>
          <w:sz w:val="20"/>
          <w:szCs w:val="20"/>
        </w:rPr>
        <w:br/>
      </w:r>
      <w:r w:rsidR="00BB410A" w:rsidRPr="007200E9">
        <w:rPr>
          <w:rFonts w:ascii="Montserrat Medium" w:hAnsi="Montserrat Medium" w:cs="Arial"/>
          <w:sz w:val="20"/>
          <w:szCs w:val="20"/>
          <w:lang w:val="es-ES_tradnl"/>
        </w:rPr>
        <w:t>INFORMACIÓN</w:t>
      </w:r>
      <w:r w:rsidRPr="007200E9">
        <w:rPr>
          <w:rFonts w:ascii="Montserrat Medium" w:hAnsi="Montserrat Medium" w:cs="Arial"/>
          <w:sz w:val="20"/>
          <w:szCs w:val="20"/>
          <w:lang w:val="es-ES_tradnl"/>
        </w:rPr>
        <w:t xml:space="preserve"> RESERVADA Y CONFIDENCIAL</w:t>
      </w:r>
      <w:bookmarkEnd w:id="211"/>
      <w:bookmarkEnd w:id="212"/>
    </w:p>
    <w:p w:rsidR="008F6777" w:rsidRPr="007200E9" w:rsidRDefault="008F6777" w:rsidP="008F6777">
      <w:pPr>
        <w:ind w:right="49"/>
        <w:jc w:val="center"/>
        <w:rPr>
          <w:rFonts w:ascii="Montserrat Medium" w:hAnsi="Montserrat Medium" w:cs="Arial"/>
          <w:sz w:val="20"/>
          <w:szCs w:val="20"/>
          <w:lang w:val="es-ES_tradnl"/>
        </w:rPr>
      </w:pPr>
      <w:r w:rsidRPr="007200E9">
        <w:rPr>
          <w:rFonts w:ascii="Montserrat Medium" w:hAnsi="Montserrat Medium" w:cs="Arial"/>
          <w:sz w:val="20"/>
          <w:szCs w:val="20"/>
          <w:lang w:val="es-ES_tradnl"/>
        </w:rPr>
        <w:t>(PREFERENTEMENTE EN PAPEL MEMBRETADO DEL LICITANTE)</w:t>
      </w:r>
    </w:p>
    <w:p w:rsidR="008F6777" w:rsidRPr="007200E9" w:rsidRDefault="008F6777" w:rsidP="008F6777">
      <w:pPr>
        <w:widowControl w:val="0"/>
        <w:ind w:right="49"/>
        <w:jc w:val="both"/>
        <w:rPr>
          <w:rFonts w:ascii="Montserrat Medium" w:eastAsia="Times New Roman" w:hAnsi="Montserrat Medium" w:cs="Arial"/>
          <w:sz w:val="20"/>
          <w:szCs w:val="20"/>
          <w:lang w:eastAsia="es-ES"/>
        </w:rPr>
      </w:pPr>
    </w:p>
    <w:p w:rsidR="008F6777" w:rsidRPr="007200E9" w:rsidRDefault="008F6777" w:rsidP="008F6777">
      <w:pPr>
        <w:ind w:right="49"/>
        <w:jc w:val="right"/>
        <w:rPr>
          <w:rFonts w:ascii="Montserrat Medium" w:hAnsi="Montserrat Medium" w:cs="Arial"/>
          <w:sz w:val="18"/>
          <w:szCs w:val="18"/>
        </w:rPr>
      </w:pPr>
      <w:r w:rsidRPr="007200E9">
        <w:rPr>
          <w:rFonts w:ascii="Montserrat Medium" w:hAnsi="Montserrat Medium" w:cs="Arial"/>
          <w:sz w:val="18"/>
          <w:szCs w:val="18"/>
        </w:rPr>
        <w:t>______</w:t>
      </w:r>
      <w:proofErr w:type="spellStart"/>
      <w:r w:rsidRPr="007200E9">
        <w:rPr>
          <w:rFonts w:ascii="Montserrat Medium" w:hAnsi="Montserrat Medium" w:cs="Arial"/>
          <w:sz w:val="18"/>
          <w:szCs w:val="18"/>
        </w:rPr>
        <w:t>de___________de</w:t>
      </w:r>
      <w:proofErr w:type="spellEnd"/>
      <w:r w:rsidRPr="007200E9">
        <w:rPr>
          <w:rFonts w:ascii="Montserrat Medium" w:hAnsi="Montserrat Medium" w:cs="Arial"/>
          <w:sz w:val="18"/>
          <w:szCs w:val="18"/>
        </w:rPr>
        <w:t>_____________</w:t>
      </w: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Instituto Mexicano del Seguro Social</w:t>
      </w: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Coordinación de Adquisición de Bienes y Contratación de Servicios</w:t>
      </w: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Coordinación Técnica de Bienes y Servicios</w:t>
      </w: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División de Servicios Integrales</w:t>
      </w:r>
    </w:p>
    <w:p w:rsidR="008F6777" w:rsidRPr="007200E9" w:rsidRDefault="008F6777" w:rsidP="008F6777">
      <w:pPr>
        <w:ind w:right="193"/>
        <w:jc w:val="both"/>
        <w:rPr>
          <w:rFonts w:ascii="Montserrat Medium" w:hAnsi="Montserrat Medium" w:cs="Arial"/>
          <w:sz w:val="18"/>
          <w:szCs w:val="18"/>
        </w:rPr>
      </w:pPr>
      <w:r w:rsidRPr="007200E9">
        <w:rPr>
          <w:rFonts w:ascii="Montserrat Medium" w:hAnsi="Montserrat Medium" w:cs="Arial"/>
          <w:sz w:val="18"/>
          <w:szCs w:val="18"/>
        </w:rPr>
        <w:t>Presente.</w:t>
      </w:r>
    </w:p>
    <w:p w:rsidR="008F6777" w:rsidRPr="007200E9" w:rsidRDefault="008F6777" w:rsidP="008F6777">
      <w:pPr>
        <w:rPr>
          <w:rFonts w:ascii="Montserrat Medium" w:hAnsi="Montserrat Medium" w:cs="Arial"/>
          <w:sz w:val="18"/>
          <w:szCs w:val="18"/>
        </w:rPr>
      </w:pPr>
    </w:p>
    <w:p w:rsidR="008F6777" w:rsidRPr="007200E9" w:rsidRDefault="008F6777" w:rsidP="008F6777">
      <w:pPr>
        <w:ind w:left="-284"/>
        <w:jc w:val="both"/>
        <w:rPr>
          <w:rFonts w:ascii="Montserrat Medium" w:hAnsi="Montserrat Medium" w:cs="Arial"/>
          <w:sz w:val="18"/>
          <w:szCs w:val="18"/>
          <w:lang w:val="es-ES_tradnl"/>
        </w:rPr>
      </w:pPr>
    </w:p>
    <w:p w:rsidR="008F6777" w:rsidRPr="007200E9" w:rsidRDefault="008F6777" w:rsidP="008F6777">
      <w:pPr>
        <w:ind w:left="-284"/>
        <w:jc w:val="both"/>
        <w:rPr>
          <w:rFonts w:ascii="Montserrat Medium" w:hAnsi="Montserrat Medium" w:cs="Arial"/>
          <w:sz w:val="18"/>
          <w:szCs w:val="18"/>
          <w:lang w:val="es-ES_tradnl"/>
        </w:rPr>
      </w:pPr>
      <w:r w:rsidRPr="007200E9">
        <w:rPr>
          <w:rFonts w:ascii="Montserrat Medium" w:hAnsi="Montserrat Medium" w:cs="Arial"/>
          <w:sz w:val="18"/>
          <w:szCs w:val="18"/>
          <w:lang w:val="es-ES_tradnl"/>
        </w:rPr>
        <w:t xml:space="preserve">___(Nombre)______, en mi carácter de _________________________, de la ___(Persona Moral)___, manifiesto por medio de la presente que los documentos contenidos en mi propuesta y remitida a la convocante para la </w:t>
      </w:r>
      <w:r w:rsidR="000861BB">
        <w:rPr>
          <w:rFonts w:ascii="Montserrat Medium" w:hAnsi="Montserrat Medium" w:cs="Arial"/>
          <w:sz w:val="18"/>
          <w:szCs w:val="18"/>
          <w:lang w:val="es-ES_tradnl"/>
        </w:rPr>
        <w:t xml:space="preserve">Invitación a cuando menos tres personas </w:t>
      </w:r>
      <w:proofErr w:type="spellStart"/>
      <w:r w:rsidR="000861BB">
        <w:rPr>
          <w:rFonts w:ascii="Montserrat Medium" w:hAnsi="Montserrat Medium" w:cs="Arial"/>
          <w:sz w:val="18"/>
          <w:szCs w:val="18"/>
          <w:lang w:val="es-ES_tradnl"/>
        </w:rPr>
        <w:t>Eléctronica</w:t>
      </w:r>
      <w:proofErr w:type="spellEnd"/>
      <w:r w:rsidR="000861BB">
        <w:rPr>
          <w:rFonts w:ascii="Montserrat Medium" w:hAnsi="Montserrat Medium" w:cs="Arial"/>
          <w:sz w:val="18"/>
          <w:szCs w:val="18"/>
          <w:lang w:val="es-ES_tradnl"/>
        </w:rPr>
        <w:t xml:space="preserve"> Nacional</w:t>
      </w:r>
      <w:r w:rsidRPr="007200E9">
        <w:rPr>
          <w:rFonts w:ascii="Montserrat Medium" w:hAnsi="Montserrat Medium" w:cs="Arial"/>
          <w:sz w:val="18"/>
          <w:szCs w:val="18"/>
          <w:lang w:val="es-ES_tradnl"/>
        </w:rPr>
        <w:t xml:space="preserve"> ________________________________________ contiene información de carácter Confidencial y Comercial Reservada, de conformidad con lo siguiente:</w:t>
      </w:r>
    </w:p>
    <w:p w:rsidR="008F6777" w:rsidRPr="007200E9" w:rsidRDefault="008F6777" w:rsidP="008F6777">
      <w:pPr>
        <w:ind w:left="-284"/>
        <w:jc w:val="both"/>
        <w:rPr>
          <w:rFonts w:ascii="Montserrat Medium" w:hAnsi="Montserrat Medium" w:cs="Arial"/>
          <w:sz w:val="18"/>
          <w:szCs w:val="18"/>
          <w:lang w:val="es-ES_tradnl"/>
        </w:rPr>
      </w:pPr>
    </w:p>
    <w:tbl>
      <w:tblPr>
        <w:tblStyle w:val="Tablaconcuadrcula"/>
        <w:tblW w:w="0" w:type="auto"/>
        <w:jc w:val="center"/>
        <w:tblLook w:val="04A0" w:firstRow="1" w:lastRow="0" w:firstColumn="1" w:lastColumn="0" w:noHBand="0" w:noVBand="1"/>
      </w:tblPr>
      <w:tblGrid>
        <w:gridCol w:w="695"/>
        <w:gridCol w:w="1350"/>
        <w:gridCol w:w="1796"/>
        <w:gridCol w:w="2363"/>
        <w:gridCol w:w="2977"/>
      </w:tblGrid>
      <w:tr w:rsidR="008F6777" w:rsidRPr="007200E9" w:rsidTr="006A7740">
        <w:trPr>
          <w:jc w:val="center"/>
        </w:trPr>
        <w:tc>
          <w:tcPr>
            <w:tcW w:w="695" w:type="dxa"/>
          </w:tcPr>
          <w:p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No.</w:t>
            </w:r>
          </w:p>
        </w:tc>
        <w:tc>
          <w:tcPr>
            <w:tcW w:w="1350" w:type="dxa"/>
          </w:tcPr>
          <w:p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Documento (1)</w:t>
            </w:r>
          </w:p>
        </w:tc>
        <w:tc>
          <w:tcPr>
            <w:tcW w:w="1796" w:type="dxa"/>
          </w:tcPr>
          <w:p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Información a clasificar (2)</w:t>
            </w:r>
          </w:p>
        </w:tc>
        <w:tc>
          <w:tcPr>
            <w:tcW w:w="2363" w:type="dxa"/>
          </w:tcPr>
          <w:p w:rsidR="006A7740"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 xml:space="preserve">Fundamentación </w:t>
            </w:r>
          </w:p>
          <w:p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(3)</w:t>
            </w:r>
          </w:p>
        </w:tc>
        <w:tc>
          <w:tcPr>
            <w:tcW w:w="2977" w:type="dxa"/>
          </w:tcPr>
          <w:p w:rsidR="006A7740"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 xml:space="preserve">Motivación </w:t>
            </w:r>
          </w:p>
          <w:p w:rsidR="008F6777" w:rsidRPr="007200E9" w:rsidRDefault="008F6777" w:rsidP="002D5D14">
            <w:pPr>
              <w:jc w:val="center"/>
              <w:rPr>
                <w:rFonts w:ascii="Montserrat Medium" w:hAnsi="Montserrat Medium" w:cs="Arial"/>
                <w:b/>
                <w:sz w:val="18"/>
                <w:szCs w:val="18"/>
                <w:lang w:val="es-ES_tradnl"/>
              </w:rPr>
            </w:pPr>
            <w:r w:rsidRPr="007200E9">
              <w:rPr>
                <w:rFonts w:ascii="Montserrat Medium" w:hAnsi="Montserrat Medium" w:cs="Arial"/>
                <w:b/>
                <w:sz w:val="18"/>
                <w:szCs w:val="18"/>
                <w:lang w:val="es-ES_tradnl"/>
              </w:rPr>
              <w:t>(4)</w:t>
            </w:r>
          </w:p>
        </w:tc>
      </w:tr>
      <w:tr w:rsidR="008F6777" w:rsidRPr="007200E9" w:rsidTr="006A7740">
        <w:trPr>
          <w:jc w:val="center"/>
        </w:trPr>
        <w:tc>
          <w:tcPr>
            <w:tcW w:w="695" w:type="dxa"/>
          </w:tcPr>
          <w:p w:rsidR="008F6777" w:rsidRPr="007200E9" w:rsidRDefault="008F6777" w:rsidP="002D5D14">
            <w:pPr>
              <w:jc w:val="both"/>
              <w:rPr>
                <w:rFonts w:ascii="Montserrat Medium" w:hAnsi="Montserrat Medium" w:cs="Arial"/>
                <w:sz w:val="18"/>
                <w:szCs w:val="18"/>
                <w:lang w:val="es-ES_tradnl"/>
              </w:rPr>
            </w:pPr>
          </w:p>
        </w:tc>
        <w:tc>
          <w:tcPr>
            <w:tcW w:w="1350" w:type="dxa"/>
          </w:tcPr>
          <w:p w:rsidR="008F6777" w:rsidRPr="007200E9" w:rsidRDefault="008F6777" w:rsidP="002D5D14">
            <w:pPr>
              <w:jc w:val="both"/>
              <w:rPr>
                <w:rFonts w:ascii="Montserrat Medium" w:hAnsi="Montserrat Medium" w:cs="Arial"/>
                <w:sz w:val="18"/>
                <w:szCs w:val="18"/>
                <w:lang w:val="es-ES_tradnl"/>
              </w:rPr>
            </w:pPr>
          </w:p>
        </w:tc>
        <w:tc>
          <w:tcPr>
            <w:tcW w:w="1796" w:type="dxa"/>
          </w:tcPr>
          <w:p w:rsidR="008F6777" w:rsidRPr="007200E9" w:rsidRDefault="008F6777" w:rsidP="002D5D14">
            <w:pPr>
              <w:jc w:val="both"/>
              <w:rPr>
                <w:rFonts w:ascii="Montserrat Medium" w:hAnsi="Montserrat Medium" w:cs="Arial"/>
                <w:sz w:val="18"/>
                <w:szCs w:val="18"/>
                <w:lang w:val="es-ES_tradnl"/>
              </w:rPr>
            </w:pPr>
          </w:p>
        </w:tc>
        <w:tc>
          <w:tcPr>
            <w:tcW w:w="2363" w:type="dxa"/>
          </w:tcPr>
          <w:p w:rsidR="008F6777" w:rsidRPr="007200E9" w:rsidRDefault="008F6777" w:rsidP="002D5D14">
            <w:pPr>
              <w:jc w:val="both"/>
              <w:rPr>
                <w:rFonts w:ascii="Montserrat Medium" w:hAnsi="Montserrat Medium" w:cs="Arial"/>
                <w:sz w:val="18"/>
                <w:szCs w:val="18"/>
                <w:lang w:val="es-ES_tradnl"/>
              </w:rPr>
            </w:pPr>
          </w:p>
        </w:tc>
        <w:tc>
          <w:tcPr>
            <w:tcW w:w="2977" w:type="dxa"/>
          </w:tcPr>
          <w:p w:rsidR="008F6777" w:rsidRPr="007200E9" w:rsidRDefault="008F6777" w:rsidP="002D5D14">
            <w:pPr>
              <w:jc w:val="both"/>
              <w:rPr>
                <w:rFonts w:ascii="Montserrat Medium" w:hAnsi="Montserrat Medium" w:cs="Arial"/>
                <w:sz w:val="18"/>
                <w:szCs w:val="18"/>
                <w:lang w:val="es-ES_tradnl"/>
              </w:rPr>
            </w:pPr>
          </w:p>
        </w:tc>
      </w:tr>
      <w:tr w:rsidR="008F6777" w:rsidRPr="007200E9" w:rsidTr="006A7740">
        <w:trPr>
          <w:jc w:val="center"/>
        </w:trPr>
        <w:tc>
          <w:tcPr>
            <w:tcW w:w="695" w:type="dxa"/>
          </w:tcPr>
          <w:p w:rsidR="008F6777" w:rsidRPr="007200E9" w:rsidRDefault="008F6777" w:rsidP="002D5D14">
            <w:pPr>
              <w:jc w:val="both"/>
              <w:rPr>
                <w:rFonts w:ascii="Montserrat Medium" w:hAnsi="Montserrat Medium" w:cs="Arial"/>
                <w:sz w:val="18"/>
                <w:szCs w:val="18"/>
                <w:lang w:val="es-ES_tradnl"/>
              </w:rPr>
            </w:pPr>
          </w:p>
        </w:tc>
        <w:tc>
          <w:tcPr>
            <w:tcW w:w="1350" w:type="dxa"/>
          </w:tcPr>
          <w:p w:rsidR="008F6777" w:rsidRPr="007200E9" w:rsidRDefault="008F6777" w:rsidP="002D5D14">
            <w:pPr>
              <w:jc w:val="both"/>
              <w:rPr>
                <w:rFonts w:ascii="Montserrat Medium" w:hAnsi="Montserrat Medium" w:cs="Arial"/>
                <w:sz w:val="18"/>
                <w:szCs w:val="18"/>
                <w:lang w:val="es-ES_tradnl"/>
              </w:rPr>
            </w:pPr>
          </w:p>
        </w:tc>
        <w:tc>
          <w:tcPr>
            <w:tcW w:w="1796" w:type="dxa"/>
          </w:tcPr>
          <w:p w:rsidR="008F6777" w:rsidRPr="007200E9" w:rsidRDefault="008F6777" w:rsidP="002D5D14">
            <w:pPr>
              <w:jc w:val="both"/>
              <w:rPr>
                <w:rFonts w:ascii="Montserrat Medium" w:hAnsi="Montserrat Medium" w:cs="Arial"/>
                <w:sz w:val="18"/>
                <w:szCs w:val="18"/>
                <w:lang w:val="es-ES_tradnl"/>
              </w:rPr>
            </w:pPr>
          </w:p>
        </w:tc>
        <w:tc>
          <w:tcPr>
            <w:tcW w:w="2363" w:type="dxa"/>
          </w:tcPr>
          <w:p w:rsidR="008F6777" w:rsidRPr="007200E9" w:rsidRDefault="008F6777" w:rsidP="002D5D14">
            <w:pPr>
              <w:jc w:val="both"/>
              <w:rPr>
                <w:rFonts w:ascii="Montserrat Medium" w:hAnsi="Montserrat Medium" w:cs="Arial"/>
                <w:sz w:val="18"/>
                <w:szCs w:val="18"/>
                <w:lang w:val="es-ES_tradnl"/>
              </w:rPr>
            </w:pPr>
          </w:p>
        </w:tc>
        <w:tc>
          <w:tcPr>
            <w:tcW w:w="2977" w:type="dxa"/>
          </w:tcPr>
          <w:p w:rsidR="008F6777" w:rsidRPr="007200E9" w:rsidRDefault="008F6777" w:rsidP="002D5D14">
            <w:pPr>
              <w:jc w:val="both"/>
              <w:rPr>
                <w:rFonts w:ascii="Montserrat Medium" w:hAnsi="Montserrat Medium" w:cs="Arial"/>
                <w:sz w:val="18"/>
                <w:szCs w:val="18"/>
                <w:lang w:val="es-ES_tradnl"/>
              </w:rPr>
            </w:pPr>
          </w:p>
        </w:tc>
      </w:tr>
      <w:tr w:rsidR="008F6777" w:rsidRPr="007200E9" w:rsidTr="006A7740">
        <w:trPr>
          <w:jc w:val="center"/>
        </w:trPr>
        <w:tc>
          <w:tcPr>
            <w:tcW w:w="695" w:type="dxa"/>
          </w:tcPr>
          <w:p w:rsidR="008F6777" w:rsidRPr="007200E9" w:rsidRDefault="008F6777" w:rsidP="002D5D14">
            <w:pPr>
              <w:jc w:val="both"/>
              <w:rPr>
                <w:rFonts w:ascii="Montserrat Medium" w:hAnsi="Montserrat Medium" w:cs="Arial"/>
                <w:sz w:val="18"/>
                <w:szCs w:val="18"/>
                <w:lang w:val="es-ES_tradnl"/>
              </w:rPr>
            </w:pPr>
          </w:p>
        </w:tc>
        <w:tc>
          <w:tcPr>
            <w:tcW w:w="1350" w:type="dxa"/>
          </w:tcPr>
          <w:p w:rsidR="008F6777" w:rsidRPr="007200E9" w:rsidRDefault="008F6777" w:rsidP="002D5D14">
            <w:pPr>
              <w:jc w:val="both"/>
              <w:rPr>
                <w:rFonts w:ascii="Montserrat Medium" w:hAnsi="Montserrat Medium" w:cs="Arial"/>
                <w:sz w:val="18"/>
                <w:szCs w:val="18"/>
                <w:lang w:val="es-ES_tradnl"/>
              </w:rPr>
            </w:pPr>
          </w:p>
        </w:tc>
        <w:tc>
          <w:tcPr>
            <w:tcW w:w="1796" w:type="dxa"/>
          </w:tcPr>
          <w:p w:rsidR="008F6777" w:rsidRPr="007200E9" w:rsidRDefault="008F6777" w:rsidP="002D5D14">
            <w:pPr>
              <w:jc w:val="both"/>
              <w:rPr>
                <w:rFonts w:ascii="Montserrat Medium" w:hAnsi="Montserrat Medium" w:cs="Arial"/>
                <w:sz w:val="18"/>
                <w:szCs w:val="18"/>
                <w:lang w:val="es-ES_tradnl"/>
              </w:rPr>
            </w:pPr>
          </w:p>
        </w:tc>
        <w:tc>
          <w:tcPr>
            <w:tcW w:w="2363" w:type="dxa"/>
          </w:tcPr>
          <w:p w:rsidR="008F6777" w:rsidRPr="007200E9" w:rsidRDefault="008F6777" w:rsidP="002D5D14">
            <w:pPr>
              <w:jc w:val="both"/>
              <w:rPr>
                <w:rFonts w:ascii="Montserrat Medium" w:hAnsi="Montserrat Medium" w:cs="Arial"/>
                <w:sz w:val="18"/>
                <w:szCs w:val="18"/>
                <w:lang w:val="es-ES_tradnl"/>
              </w:rPr>
            </w:pPr>
          </w:p>
        </w:tc>
        <w:tc>
          <w:tcPr>
            <w:tcW w:w="2977" w:type="dxa"/>
          </w:tcPr>
          <w:p w:rsidR="008F6777" w:rsidRPr="007200E9" w:rsidRDefault="008F6777" w:rsidP="002D5D14">
            <w:pPr>
              <w:jc w:val="both"/>
              <w:rPr>
                <w:rFonts w:ascii="Montserrat Medium" w:hAnsi="Montserrat Medium" w:cs="Arial"/>
                <w:sz w:val="18"/>
                <w:szCs w:val="18"/>
                <w:lang w:val="es-ES_tradnl"/>
              </w:rPr>
            </w:pPr>
          </w:p>
        </w:tc>
      </w:tr>
      <w:tr w:rsidR="008F6777" w:rsidRPr="007200E9" w:rsidTr="006A7740">
        <w:trPr>
          <w:jc w:val="center"/>
        </w:trPr>
        <w:tc>
          <w:tcPr>
            <w:tcW w:w="695" w:type="dxa"/>
          </w:tcPr>
          <w:p w:rsidR="008F6777" w:rsidRPr="007200E9" w:rsidRDefault="008F6777" w:rsidP="002D5D14">
            <w:pPr>
              <w:jc w:val="both"/>
              <w:rPr>
                <w:rFonts w:ascii="Montserrat Medium" w:hAnsi="Montserrat Medium" w:cs="Arial"/>
                <w:sz w:val="18"/>
                <w:szCs w:val="18"/>
                <w:lang w:val="es-ES_tradnl"/>
              </w:rPr>
            </w:pPr>
          </w:p>
        </w:tc>
        <w:tc>
          <w:tcPr>
            <w:tcW w:w="1350" w:type="dxa"/>
          </w:tcPr>
          <w:p w:rsidR="008F6777" w:rsidRPr="007200E9" w:rsidRDefault="008F6777" w:rsidP="002D5D14">
            <w:pPr>
              <w:jc w:val="both"/>
              <w:rPr>
                <w:rFonts w:ascii="Montserrat Medium" w:hAnsi="Montserrat Medium" w:cs="Arial"/>
                <w:sz w:val="18"/>
                <w:szCs w:val="18"/>
                <w:lang w:val="es-ES_tradnl"/>
              </w:rPr>
            </w:pPr>
          </w:p>
        </w:tc>
        <w:tc>
          <w:tcPr>
            <w:tcW w:w="1796" w:type="dxa"/>
          </w:tcPr>
          <w:p w:rsidR="008F6777" w:rsidRPr="007200E9" w:rsidRDefault="008F6777" w:rsidP="002D5D14">
            <w:pPr>
              <w:jc w:val="both"/>
              <w:rPr>
                <w:rFonts w:ascii="Montserrat Medium" w:hAnsi="Montserrat Medium" w:cs="Arial"/>
                <w:sz w:val="18"/>
                <w:szCs w:val="18"/>
                <w:lang w:val="es-ES_tradnl"/>
              </w:rPr>
            </w:pPr>
          </w:p>
        </w:tc>
        <w:tc>
          <w:tcPr>
            <w:tcW w:w="2363" w:type="dxa"/>
          </w:tcPr>
          <w:p w:rsidR="008F6777" w:rsidRPr="007200E9" w:rsidRDefault="008F6777" w:rsidP="002D5D14">
            <w:pPr>
              <w:jc w:val="both"/>
              <w:rPr>
                <w:rFonts w:ascii="Montserrat Medium" w:hAnsi="Montserrat Medium" w:cs="Arial"/>
                <w:sz w:val="18"/>
                <w:szCs w:val="18"/>
                <w:lang w:val="es-ES_tradnl"/>
              </w:rPr>
            </w:pPr>
          </w:p>
        </w:tc>
        <w:tc>
          <w:tcPr>
            <w:tcW w:w="2977" w:type="dxa"/>
          </w:tcPr>
          <w:p w:rsidR="008F6777" w:rsidRPr="007200E9" w:rsidRDefault="008F6777" w:rsidP="002D5D14">
            <w:pPr>
              <w:jc w:val="both"/>
              <w:rPr>
                <w:rFonts w:ascii="Montserrat Medium" w:hAnsi="Montserrat Medium" w:cs="Arial"/>
                <w:sz w:val="18"/>
                <w:szCs w:val="18"/>
                <w:lang w:val="es-ES_tradnl"/>
              </w:rPr>
            </w:pPr>
          </w:p>
        </w:tc>
      </w:tr>
    </w:tbl>
    <w:p w:rsidR="008F6777" w:rsidRPr="007200E9" w:rsidRDefault="008F6777" w:rsidP="008F6777">
      <w:pPr>
        <w:ind w:left="-284"/>
        <w:jc w:val="both"/>
        <w:rPr>
          <w:rFonts w:ascii="Montserrat Medium" w:hAnsi="Montserrat Medium" w:cs="Arial"/>
          <w:sz w:val="18"/>
          <w:szCs w:val="18"/>
          <w:lang w:val="es-ES_tradnl"/>
        </w:rPr>
      </w:pPr>
    </w:p>
    <w:p w:rsidR="008F6777" w:rsidRPr="007200E9" w:rsidRDefault="008F6777" w:rsidP="008F6777">
      <w:pPr>
        <w:rPr>
          <w:rFonts w:ascii="Montserrat Medium" w:hAnsi="Montserrat Medium" w:cs="Arial"/>
          <w:b/>
          <w:sz w:val="18"/>
          <w:szCs w:val="18"/>
          <w:lang w:val="es-ES_tradnl"/>
        </w:rPr>
      </w:pPr>
      <w:r w:rsidRPr="007200E9">
        <w:rPr>
          <w:rFonts w:ascii="Montserrat Medium" w:hAnsi="Montserrat Medium" w:cs="Arial"/>
          <w:b/>
          <w:sz w:val="18"/>
          <w:szCs w:val="18"/>
          <w:lang w:val="es-ES_tradnl"/>
        </w:rPr>
        <w:t>(1) Señalar el documento de la proposición que contiene información clasificada.</w:t>
      </w:r>
    </w:p>
    <w:p w:rsidR="008F6777" w:rsidRPr="007200E9" w:rsidRDefault="008F6777" w:rsidP="008F6777">
      <w:pPr>
        <w:rPr>
          <w:rFonts w:ascii="Montserrat Medium" w:hAnsi="Montserrat Medium" w:cs="Arial"/>
          <w:b/>
          <w:sz w:val="18"/>
          <w:szCs w:val="18"/>
          <w:lang w:val="es-ES_tradnl"/>
        </w:rPr>
      </w:pPr>
      <w:r w:rsidRPr="007200E9">
        <w:rPr>
          <w:rFonts w:ascii="Montserrat Medium" w:hAnsi="Montserrat Medium" w:cs="Arial"/>
          <w:b/>
          <w:sz w:val="18"/>
          <w:szCs w:val="18"/>
          <w:lang w:val="es-ES_tradnl"/>
        </w:rPr>
        <w:t>(2) Precisar que rubro o información del documento es sujeto de clasificación por contener información reservada o confidencial.</w:t>
      </w:r>
    </w:p>
    <w:p w:rsidR="008F6777" w:rsidRPr="007200E9" w:rsidRDefault="008F6777" w:rsidP="008F6777">
      <w:pPr>
        <w:rPr>
          <w:rFonts w:ascii="Montserrat Medium" w:hAnsi="Montserrat Medium" w:cs="Arial"/>
          <w:b/>
          <w:sz w:val="18"/>
          <w:szCs w:val="18"/>
          <w:lang w:val="es-ES_tradnl"/>
        </w:rPr>
      </w:pPr>
      <w:r w:rsidRPr="007200E9">
        <w:rPr>
          <w:rFonts w:ascii="Montserrat Medium" w:hAnsi="Montserrat Medium" w:cs="Arial"/>
          <w:b/>
          <w:sz w:val="18"/>
          <w:szCs w:val="18"/>
          <w:lang w:val="es-ES_tradnl"/>
        </w:rPr>
        <w:t>(3) Indicar en qué artículos de la LFTAIP, LGTAIP o demás disposiciones reglamentarias aplicables, fundamenta la clasificación de la información, ya sea reservada o confidencial.</w:t>
      </w:r>
    </w:p>
    <w:p w:rsidR="008F6777" w:rsidRPr="007200E9" w:rsidRDefault="008F6777" w:rsidP="008F6777">
      <w:pPr>
        <w:rPr>
          <w:rFonts w:ascii="Montserrat Medium" w:hAnsi="Montserrat Medium" w:cs="Arial"/>
          <w:b/>
          <w:sz w:val="18"/>
          <w:szCs w:val="18"/>
          <w:lang w:val="es-ES_tradnl"/>
        </w:rPr>
      </w:pPr>
      <w:r w:rsidRPr="007200E9">
        <w:rPr>
          <w:rFonts w:ascii="Montserrat Medium" w:hAnsi="Montserrat Medium" w:cs="Arial"/>
          <w:b/>
          <w:sz w:val="18"/>
          <w:szCs w:val="18"/>
          <w:lang w:val="es-ES_tradnl"/>
        </w:rPr>
        <w:t>(4) Indicar los motivos y/o razones por los cuales la información señalada debe ser considerada en alguno de los supuestos de clasificación.</w:t>
      </w:r>
    </w:p>
    <w:p w:rsidR="008F6777" w:rsidRPr="007200E9" w:rsidRDefault="008F6777" w:rsidP="008F6777">
      <w:pPr>
        <w:ind w:left="-284"/>
        <w:jc w:val="both"/>
        <w:rPr>
          <w:rFonts w:ascii="Montserrat Medium" w:hAnsi="Montserrat Medium" w:cs="Arial"/>
          <w:sz w:val="18"/>
          <w:szCs w:val="18"/>
          <w:lang w:val="es-ES_tradnl"/>
        </w:rPr>
      </w:pPr>
    </w:p>
    <w:p w:rsidR="008F6777" w:rsidRPr="007200E9" w:rsidRDefault="008F6777" w:rsidP="008F6777">
      <w:pPr>
        <w:ind w:left="-284"/>
        <w:jc w:val="both"/>
        <w:rPr>
          <w:rFonts w:ascii="Montserrat Medium" w:hAnsi="Montserrat Medium" w:cs="Arial"/>
          <w:sz w:val="18"/>
          <w:szCs w:val="18"/>
          <w:lang w:val="es-ES_tradnl"/>
        </w:rPr>
      </w:pPr>
      <w:r w:rsidRPr="007200E9">
        <w:rPr>
          <w:rFonts w:ascii="Montserrat Medium" w:hAnsi="Montserrat Medium"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7200E9">
        <w:rPr>
          <w:rFonts w:ascii="Montserrat Medium" w:hAnsi="Montserrat Medium" w:cs="Arial"/>
          <w:b/>
          <w:sz w:val="18"/>
          <w:szCs w:val="18"/>
          <w:lang w:val="es-ES_tradnl"/>
        </w:rPr>
        <w:t>113</w:t>
      </w:r>
      <w:r w:rsidRPr="007200E9">
        <w:rPr>
          <w:rFonts w:ascii="Montserrat Medium" w:hAnsi="Montserrat Medium" w:cs="Arial"/>
          <w:sz w:val="18"/>
          <w:szCs w:val="18"/>
          <w:lang w:val="es-ES_tradnl"/>
        </w:rPr>
        <w:t xml:space="preserve"> de la LFTAIP, así como el numeral</w:t>
      </w:r>
      <w:r w:rsidRPr="007200E9">
        <w:rPr>
          <w:rFonts w:ascii="Montserrat Medium" w:hAnsi="Montserrat Medium"/>
          <w:sz w:val="18"/>
          <w:szCs w:val="18"/>
        </w:rPr>
        <w:t xml:space="preserve"> </w:t>
      </w:r>
      <w:r w:rsidRPr="007200E9">
        <w:rPr>
          <w:rFonts w:ascii="Montserrat Medium" w:hAnsi="Montserrat Medium"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8F6777" w:rsidRPr="007200E9" w:rsidRDefault="008F6777" w:rsidP="008F6777">
      <w:pPr>
        <w:rPr>
          <w:rFonts w:ascii="Montserrat Medium" w:hAnsi="Montserrat Medium" w:cs="Arial"/>
          <w:sz w:val="18"/>
          <w:szCs w:val="18"/>
          <w:lang w:val="es-ES_tradnl"/>
        </w:rPr>
      </w:pPr>
    </w:p>
    <w:p w:rsidR="008F6777" w:rsidRPr="007200E9" w:rsidRDefault="008F6777" w:rsidP="008F6777">
      <w:pPr>
        <w:widowControl w:val="0"/>
        <w:ind w:left="-284"/>
        <w:jc w:val="center"/>
        <w:rPr>
          <w:rFonts w:ascii="Montserrat Medium" w:hAnsi="Montserrat Medium" w:cs="Arial"/>
          <w:sz w:val="18"/>
          <w:szCs w:val="18"/>
          <w:lang w:val="es-ES_tradnl" w:eastAsia="es-ES"/>
        </w:rPr>
      </w:pPr>
      <w:r w:rsidRPr="007200E9">
        <w:rPr>
          <w:rFonts w:ascii="Montserrat Medium" w:hAnsi="Montserrat Medium" w:cs="Arial"/>
          <w:sz w:val="18"/>
          <w:szCs w:val="18"/>
          <w:lang w:val="es-ES_tradnl" w:eastAsia="es-ES"/>
        </w:rPr>
        <w:t>___________________________________________</w:t>
      </w:r>
    </w:p>
    <w:p w:rsidR="008F6777" w:rsidRPr="007200E9" w:rsidRDefault="008F6777" w:rsidP="008F6777">
      <w:pPr>
        <w:ind w:left="-284"/>
        <w:jc w:val="center"/>
        <w:rPr>
          <w:rFonts w:ascii="Montserrat Medium" w:hAnsi="Montserrat Medium" w:cs="Arial"/>
          <w:bCs/>
          <w:sz w:val="18"/>
          <w:szCs w:val="18"/>
          <w:lang w:val="es-ES_tradnl"/>
        </w:rPr>
      </w:pPr>
      <w:r w:rsidRPr="007200E9">
        <w:rPr>
          <w:rFonts w:ascii="Montserrat Medium" w:hAnsi="Montserrat Medium" w:cs="Arial"/>
          <w:bCs/>
          <w:sz w:val="18"/>
          <w:szCs w:val="18"/>
          <w:lang w:val="es-ES_tradnl"/>
        </w:rPr>
        <w:t>(Nombre y firma del Representante Legal)</w:t>
      </w:r>
    </w:p>
    <w:p w:rsidR="008F6777" w:rsidRPr="007200E9" w:rsidRDefault="008F6777" w:rsidP="008F6777">
      <w:pPr>
        <w:ind w:right="49"/>
        <w:jc w:val="center"/>
        <w:rPr>
          <w:rFonts w:ascii="Montserrat Medium" w:hAnsi="Montserrat Medium" w:cs="Arial"/>
          <w:b/>
          <w:bCs/>
          <w:sz w:val="20"/>
          <w:szCs w:val="20"/>
          <w:lang w:val="es-ES_tradnl" w:eastAsia="es-MX"/>
        </w:rPr>
      </w:pPr>
      <w:r w:rsidRPr="007200E9">
        <w:rPr>
          <w:rFonts w:ascii="Montserrat Medium" w:hAnsi="Montserrat Medium" w:cs="Arial"/>
          <w:b/>
          <w:bCs/>
          <w:sz w:val="20"/>
          <w:szCs w:val="20"/>
          <w:lang w:eastAsia="es-MX"/>
        </w:rPr>
        <w:br w:type="page"/>
      </w:r>
    </w:p>
    <w:p w:rsidR="008F6777" w:rsidRPr="007200E9" w:rsidRDefault="008F6777" w:rsidP="008F6777">
      <w:pPr>
        <w:pStyle w:val="Ttulo1"/>
        <w:numPr>
          <w:ilvl w:val="0"/>
          <w:numId w:val="0"/>
        </w:numPr>
        <w:spacing w:before="0" w:after="0"/>
        <w:ind w:left="360" w:right="49"/>
        <w:jc w:val="center"/>
        <w:rPr>
          <w:rFonts w:ascii="Montserrat Medium" w:hAnsi="Montserrat Medium" w:cs="Arial"/>
          <w:sz w:val="18"/>
          <w:szCs w:val="18"/>
        </w:rPr>
      </w:pPr>
      <w:bookmarkStart w:id="213" w:name="_Toc455663490"/>
      <w:bookmarkStart w:id="214" w:name="_Toc460500949"/>
      <w:bookmarkStart w:id="215" w:name="_Toc83389390"/>
      <w:r w:rsidRPr="007200E9">
        <w:rPr>
          <w:rFonts w:ascii="Montserrat Medium" w:hAnsi="Montserrat Medium" w:cs="Arial"/>
          <w:sz w:val="18"/>
          <w:szCs w:val="18"/>
        </w:rPr>
        <w:lastRenderedPageBreak/>
        <w:t xml:space="preserve">ANEXO </w:t>
      </w:r>
      <w:bookmarkEnd w:id="213"/>
      <w:r w:rsidRPr="007200E9">
        <w:rPr>
          <w:rFonts w:ascii="Montserrat Medium" w:hAnsi="Montserrat Medium" w:cs="Arial"/>
          <w:sz w:val="18"/>
          <w:szCs w:val="18"/>
        </w:rPr>
        <w:t xml:space="preserve">XI </w:t>
      </w:r>
      <w:r w:rsidRPr="007200E9">
        <w:rPr>
          <w:rFonts w:ascii="Montserrat Medium" w:hAnsi="Montserrat Medium" w:cs="Arial"/>
          <w:sz w:val="18"/>
          <w:szCs w:val="18"/>
        </w:rPr>
        <w:br/>
      </w:r>
      <w:r w:rsidRPr="007200E9">
        <w:rPr>
          <w:rFonts w:ascii="Montserrat Medium" w:hAnsi="Montserrat Medium" w:cs="Arial"/>
          <w:sz w:val="18"/>
          <w:szCs w:val="18"/>
          <w:lang w:val="es-ES" w:eastAsia="es-ES"/>
        </w:rPr>
        <w:t>NOTA OCDE</w:t>
      </w:r>
      <w:bookmarkEnd w:id="214"/>
      <w:bookmarkEnd w:id="215"/>
    </w:p>
    <w:p w:rsidR="008F6777" w:rsidRPr="007200E9" w:rsidRDefault="008F6777" w:rsidP="008F6777">
      <w:pPr>
        <w:suppressAutoHyphens/>
        <w:ind w:right="49"/>
        <w:jc w:val="center"/>
        <w:rPr>
          <w:rFonts w:ascii="Montserrat Medium" w:eastAsia="Times New Roman" w:hAnsi="Montserrat Medium" w:cs="Arial"/>
          <w:b/>
          <w:sz w:val="18"/>
          <w:szCs w:val="18"/>
          <w:lang w:eastAsia="ar-SA"/>
        </w:rPr>
      </w:pPr>
    </w:p>
    <w:p w:rsidR="008F6777" w:rsidRPr="007200E9" w:rsidRDefault="008F6777" w:rsidP="008F6777">
      <w:pPr>
        <w:ind w:right="49"/>
        <w:jc w:val="both"/>
        <w:rPr>
          <w:rFonts w:ascii="Montserrat Medium" w:eastAsia="Times New Roman" w:hAnsi="Montserrat Medium" w:cs="Arial"/>
          <w:b/>
          <w:sz w:val="18"/>
          <w:szCs w:val="18"/>
          <w:lang w:val="es-ES" w:eastAsia="es-ES"/>
        </w:rPr>
      </w:pPr>
      <w:r w:rsidRPr="007200E9">
        <w:rPr>
          <w:rFonts w:ascii="Montserrat Medium" w:eastAsia="Times New Roman" w:hAnsi="Montserrat Medium" w:cs="Arial"/>
          <w:b/>
          <w:sz w:val="18"/>
          <w:szCs w:val="18"/>
          <w:lang w:val="es-ES" w:eastAsia="es-ES"/>
        </w:rPr>
        <w:t>Nota informativa para participantes de países miembros de la Organización para la Cooperación y el Desarrollo Económico (OCDE)</w:t>
      </w:r>
    </w:p>
    <w:p w:rsidR="008F6777" w:rsidRPr="007200E9" w:rsidRDefault="008F6777" w:rsidP="008F6777">
      <w:pPr>
        <w:ind w:right="49"/>
        <w:jc w:val="both"/>
        <w:rPr>
          <w:rFonts w:ascii="Montserrat Medium" w:eastAsia="Times New Roman" w:hAnsi="Montserrat Medium" w:cs="Arial"/>
          <w:sz w:val="18"/>
          <w:szCs w:val="18"/>
          <w:lang w:val="es-ES" w:eastAsia="es-ES"/>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7200E9">
        <w:rPr>
          <w:rFonts w:ascii="Montserrat Medium" w:eastAsia="Times New Roman" w:hAnsi="Montserrat Medium" w:cs="Arial"/>
          <w:b/>
          <w:bCs/>
          <w:sz w:val="18"/>
          <w:szCs w:val="18"/>
          <w:lang w:val="es-ES" w:eastAsia="ar-SA"/>
        </w:rPr>
        <w:t>Convención para combatir el cohecho de servidores públicos extranjeros en transacciones comerciales internacionales</w:t>
      </w:r>
      <w:r w:rsidRPr="007200E9">
        <w:rPr>
          <w:rFonts w:ascii="Montserrat Medium" w:eastAsia="Times New Roman" w:hAnsi="Montserrat Medium" w:cs="Arial"/>
          <w:sz w:val="18"/>
          <w:szCs w:val="18"/>
          <w:lang w:val="es-ES" w:eastAsia="ar-SA"/>
        </w:rPr>
        <w:t>, hemos adquirido responsabilidades que involucran a los sectores público y privado.</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7200E9">
        <w:rPr>
          <w:rFonts w:ascii="Montserrat Medium" w:eastAsia="Times New Roman" w:hAnsi="Montserrat Medium" w:cs="Arial"/>
          <w:b/>
          <w:bCs/>
          <w:sz w:val="18"/>
          <w:szCs w:val="18"/>
          <w:lang w:val="es-ES" w:eastAsia="ar-SA"/>
        </w:rPr>
        <w:t>noviembre de 2003</w:t>
      </w:r>
      <w:r w:rsidRPr="007200E9">
        <w:rPr>
          <w:rFonts w:ascii="Montserrat Medium" w:eastAsia="Times New Roman" w:hAnsi="Montserrat Medium" w:cs="Arial"/>
          <w:sz w:val="18"/>
          <w:szCs w:val="18"/>
          <w:lang w:val="es-ES" w:eastAsia="ar-SA"/>
        </w:rPr>
        <w:t xml:space="preserve"> una segunda fase de </w:t>
      </w:r>
      <w:r w:rsidRPr="007200E9">
        <w:rPr>
          <w:rFonts w:ascii="Montserrat Medium" w:eastAsia="Times New Roman" w:hAnsi="Montserrat Medium" w:cs="Arial"/>
          <w:b/>
          <w:bCs/>
          <w:sz w:val="18"/>
          <w:szCs w:val="18"/>
          <w:lang w:val="es-ES" w:eastAsia="ar-SA"/>
        </w:rPr>
        <w:t>evaluación</w:t>
      </w:r>
      <w:r w:rsidRPr="007200E9">
        <w:rPr>
          <w:rFonts w:ascii="Montserrat Medium" w:eastAsia="Times New Roman" w:hAnsi="Montserrat Medium" w:cs="Arial"/>
          <w:sz w:val="18"/>
          <w:szCs w:val="18"/>
          <w:lang w:val="es-ES" w:eastAsia="ar-SA"/>
        </w:rPr>
        <w:t xml:space="preserve"> – la primera ya fue aprobada- en donde un grupo de expertos verificará, entre otros:</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La compatibilidad de nuestro marco jurídico con las disposiciones de la Convención.</w:t>
      </w:r>
    </w:p>
    <w:p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El conocimiento que tengan los sectores público y privado de las recomendaciones de la Convención.</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El resultado de esta evaluación </w:t>
      </w:r>
      <w:r w:rsidRPr="007200E9">
        <w:rPr>
          <w:rFonts w:ascii="Montserrat Medium" w:eastAsia="Times New Roman" w:hAnsi="Montserrat Medium" w:cs="Arial"/>
          <w:b/>
          <w:bCs/>
          <w:sz w:val="18"/>
          <w:szCs w:val="18"/>
          <w:lang w:val="es-ES" w:eastAsia="ar-SA"/>
        </w:rPr>
        <w:t>impactará</w:t>
      </w:r>
      <w:r w:rsidRPr="007200E9">
        <w:rPr>
          <w:rFonts w:ascii="Montserrat Medium" w:eastAsia="Times New Roman" w:hAnsi="Montserrat Medium" w:cs="Arial"/>
          <w:sz w:val="18"/>
          <w:szCs w:val="18"/>
          <w:lang w:val="es-ES" w:eastAsia="ar-SA"/>
        </w:rPr>
        <w:t xml:space="preserve"> el grado de inversión otorgado a México por las agencias calificadores y la atracción de inversión extranjera.</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Las </w:t>
      </w:r>
      <w:r w:rsidRPr="007200E9">
        <w:rPr>
          <w:rFonts w:ascii="Montserrat Medium" w:eastAsia="Times New Roman" w:hAnsi="Montserrat Medium" w:cs="Arial"/>
          <w:b/>
          <w:bCs/>
          <w:sz w:val="18"/>
          <w:szCs w:val="18"/>
          <w:lang w:val="es-ES" w:eastAsia="ar-SA"/>
        </w:rPr>
        <w:t>responsabilidades del sector público</w:t>
      </w:r>
      <w:r w:rsidRPr="007200E9">
        <w:rPr>
          <w:rFonts w:ascii="Montserrat Medium" w:eastAsia="Times New Roman" w:hAnsi="Montserrat Medium" w:cs="Arial"/>
          <w:sz w:val="18"/>
          <w:szCs w:val="18"/>
          <w:lang w:val="es-ES" w:eastAsia="ar-SA"/>
        </w:rPr>
        <w:t xml:space="preserve"> se centran en:</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Profundizar las reformas legales que inició en 1999.</w:t>
      </w:r>
    </w:p>
    <w:p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Difundir las recomendaciones de la Convención y las obligaciones de cada uno de los actores comprometidos en su cumplimiento.</w:t>
      </w:r>
    </w:p>
    <w:p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sz w:val="18"/>
          <w:szCs w:val="18"/>
          <w:lang w:eastAsia="ar-SA"/>
        </w:rPr>
        <w:t>Presentar casos de cohecho en proceso y concluidos (incluyendo aquellos relacionados con lavado de dinero y extradición).</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Las </w:t>
      </w:r>
      <w:r w:rsidRPr="007200E9">
        <w:rPr>
          <w:rFonts w:ascii="Montserrat Medium" w:eastAsia="Times New Roman" w:hAnsi="Montserrat Medium" w:cs="Arial"/>
          <w:b/>
          <w:bCs/>
          <w:sz w:val="18"/>
          <w:szCs w:val="18"/>
          <w:lang w:val="es-ES" w:eastAsia="ar-SA"/>
        </w:rPr>
        <w:t>responsabilidades</w:t>
      </w:r>
      <w:r w:rsidRPr="007200E9">
        <w:rPr>
          <w:rFonts w:ascii="Montserrat Medium" w:eastAsia="Times New Roman" w:hAnsi="Montserrat Medium" w:cs="Arial"/>
          <w:sz w:val="18"/>
          <w:szCs w:val="18"/>
          <w:lang w:val="es-ES" w:eastAsia="ar-SA"/>
        </w:rPr>
        <w:t xml:space="preserve"> del sector privado contemplan:</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b/>
          <w:bCs/>
          <w:sz w:val="18"/>
          <w:szCs w:val="18"/>
          <w:lang w:eastAsia="ar-SA"/>
        </w:rPr>
        <w:t>Las empresas</w:t>
      </w:r>
      <w:r w:rsidRPr="007200E9">
        <w:rPr>
          <w:rFonts w:ascii="Montserrat Medium" w:hAnsi="Montserrat Medium"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b/>
          <w:bCs/>
          <w:sz w:val="18"/>
          <w:szCs w:val="18"/>
          <w:lang w:eastAsia="ar-SA"/>
        </w:rPr>
        <w:t>Los contadores públicos</w:t>
      </w:r>
      <w:r w:rsidRPr="007200E9">
        <w:rPr>
          <w:rFonts w:ascii="Montserrat Medium" w:hAnsi="Montserrat Medium"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8F6777" w:rsidRPr="007200E9" w:rsidRDefault="008F6777" w:rsidP="00F13926">
      <w:pPr>
        <w:pStyle w:val="Prrafodelista"/>
        <w:numPr>
          <w:ilvl w:val="0"/>
          <w:numId w:val="26"/>
        </w:numPr>
        <w:suppressAutoHyphens/>
        <w:ind w:left="567" w:right="49" w:hanging="283"/>
        <w:jc w:val="both"/>
        <w:rPr>
          <w:rFonts w:ascii="Montserrat Medium" w:hAnsi="Montserrat Medium" w:cs="Arial"/>
          <w:sz w:val="18"/>
          <w:szCs w:val="18"/>
          <w:lang w:eastAsia="ar-SA"/>
        </w:rPr>
      </w:pPr>
      <w:r w:rsidRPr="007200E9">
        <w:rPr>
          <w:rFonts w:ascii="Montserrat Medium" w:hAnsi="Montserrat Medium" w:cs="Arial"/>
          <w:b/>
          <w:bCs/>
          <w:sz w:val="18"/>
          <w:szCs w:val="18"/>
          <w:lang w:eastAsia="ar-SA"/>
        </w:rPr>
        <w:lastRenderedPageBreak/>
        <w:t>Los abogados</w:t>
      </w:r>
      <w:r w:rsidRPr="007200E9">
        <w:rPr>
          <w:rFonts w:ascii="Montserrat Medium" w:hAnsi="Montserrat Medium" w:cs="Arial"/>
          <w:sz w:val="18"/>
          <w:szCs w:val="18"/>
          <w:lang w:eastAsia="ar-SA"/>
        </w:rPr>
        <w:t>: promover el cumplimiento y revisión de la Convención (imprimir el carácter vinculatorio entre ésta y la legislación nacional); impulsar los esquemas preventivos que deben adoptar las empresas.</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 xml:space="preserve">Las </w:t>
      </w:r>
      <w:r w:rsidRPr="007200E9">
        <w:rPr>
          <w:rFonts w:ascii="Montserrat Medium" w:eastAsia="Times New Roman" w:hAnsi="Montserrat Medium" w:cs="Arial"/>
          <w:b/>
          <w:bCs/>
          <w:sz w:val="18"/>
          <w:szCs w:val="18"/>
          <w:lang w:val="es-ES" w:eastAsia="ar-SA"/>
        </w:rPr>
        <w:t>sanciones</w:t>
      </w:r>
      <w:r w:rsidRPr="007200E9">
        <w:rPr>
          <w:rFonts w:ascii="Montserrat Medium" w:eastAsia="Times New Roman" w:hAnsi="Montserrat Medium"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El culpable puede ser perseguido en cualquier país firmante de la Convención, independientemente del lugar donde el acto de cohecho haya sido cometido.</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49"/>
        <w:jc w:val="both"/>
        <w:rPr>
          <w:rFonts w:ascii="Montserrat Medium" w:eastAsia="Times New Roman" w:hAnsi="Montserrat Medium" w:cs="Arial"/>
          <w:sz w:val="18"/>
          <w:szCs w:val="18"/>
          <w:lang w:val="es-ES" w:eastAsia="ar-SA"/>
        </w:rPr>
      </w:pPr>
      <w:r w:rsidRPr="007200E9">
        <w:rPr>
          <w:rFonts w:ascii="Montserrat Medium" w:eastAsia="Times New Roman" w:hAnsi="Montserrat Medium" w:cs="Arial"/>
          <w:sz w:val="18"/>
          <w:szCs w:val="18"/>
          <w:lang w:val="es-ES" w:eastAsia="ar-SA"/>
        </w:rPr>
        <w:t>Por otra parte, es de señalar que el Código Penal Federal sanciona el cohecho en los siguientes términos:</w:t>
      </w:r>
    </w:p>
    <w:p w:rsidR="008F6777" w:rsidRPr="007200E9" w:rsidRDefault="008F6777" w:rsidP="008F6777">
      <w:pPr>
        <w:suppressAutoHyphens/>
        <w:ind w:right="51"/>
        <w:jc w:val="both"/>
        <w:rPr>
          <w:rFonts w:ascii="Montserrat Medium" w:eastAsia="Times New Roman" w:hAnsi="Montserrat Medium" w:cs="Arial"/>
          <w:sz w:val="18"/>
          <w:szCs w:val="18"/>
          <w:lang w:val="es-ES" w:eastAsia="ar-SA"/>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b/>
          <w:sz w:val="18"/>
          <w:szCs w:val="18"/>
        </w:rPr>
        <w:t>Artículo 222</w:t>
      </w:r>
      <w:r w:rsidRPr="007200E9">
        <w:rPr>
          <w:rFonts w:ascii="Montserrat Medium" w:hAnsi="Montserrat Medium" w:cs="Arial"/>
          <w:sz w:val="18"/>
          <w:szCs w:val="18"/>
        </w:rPr>
        <w:t>.- Cometen el delito de cohecho:</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III.- El legislador federal que, en el ejercicio de sus funciones o atribuciones, y en el marco del proceso de aprobación del presupuesto de egresos respectivo, gestione o solicite: </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b) El otorgamiento de contratos de obra pública o de servicios a favor de determinadas personas físicas o morales.</w:t>
      </w: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Se aplicará la misma pena a cualquier persona que gestione, solicite a nombre o en representación del legislador federal las asignaciones de recursos u otorgamiento de contratos a que se refieren los incisos a) y b) de este artículo.</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Al que comete el delito de cohecho se le impondrán las siguientes sanciones: </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Cuando la cantidad o el valor de la dádiva, de los bienes o la promesa no </w:t>
      </w:r>
      <w:proofErr w:type="gramStart"/>
      <w:r w:rsidRPr="007200E9">
        <w:rPr>
          <w:rFonts w:ascii="Montserrat Medium" w:hAnsi="Montserrat Medium" w:cs="Arial"/>
          <w:sz w:val="18"/>
          <w:szCs w:val="18"/>
        </w:rPr>
        <w:t>exceda</w:t>
      </w:r>
      <w:proofErr w:type="gramEnd"/>
      <w:r w:rsidRPr="007200E9">
        <w:rPr>
          <w:rFonts w:ascii="Montserrat Medium" w:hAnsi="Montserrat Medium" w:cs="Arial"/>
          <w:sz w:val="18"/>
          <w:szCs w:val="18"/>
        </w:rPr>
        <w:t xml:space="preserve"> del equivalente de quinientas veces el valor diario de la Unidad de Medida y Actualización en el momento de </w:t>
      </w:r>
      <w:r w:rsidRPr="007200E9">
        <w:rPr>
          <w:rFonts w:ascii="Montserrat Medium" w:hAnsi="Montserrat Medium" w:cs="Arial"/>
          <w:sz w:val="18"/>
          <w:szCs w:val="18"/>
        </w:rPr>
        <w:lastRenderedPageBreak/>
        <w:t xml:space="preserve">cometerse el delito, o no sea </w:t>
      </w:r>
      <w:r w:rsidR="007C1275" w:rsidRPr="007200E9">
        <w:rPr>
          <w:rFonts w:ascii="Montserrat Medium" w:hAnsi="Montserrat Medium" w:cs="Arial"/>
          <w:sz w:val="18"/>
          <w:szCs w:val="18"/>
        </w:rPr>
        <w:t>e</w:t>
      </w:r>
      <w:r w:rsidRPr="007200E9">
        <w:rPr>
          <w:rFonts w:ascii="Montserrat Medium" w:hAnsi="Montserrat Medium" w:cs="Arial"/>
          <w:sz w:val="18"/>
          <w:szCs w:val="18"/>
        </w:rPr>
        <w:t xml:space="preserve">valuable, se impondrán de tres meses a dos años de prisión y de treinta a cien días multa. </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En ningún caso se devolverá a los responsables del delito de cohecho, el dinero o dádivas entregadas, las mismas se aplicarán en beneficio del Estado. </w:t>
      </w:r>
    </w:p>
    <w:p w:rsidR="002A6241" w:rsidRDefault="002A6241">
      <w:pPr>
        <w:spacing w:after="200" w:line="276" w:lineRule="auto"/>
        <w:rPr>
          <w:rFonts w:ascii="Montserrat Medium" w:hAnsi="Montserrat Medium" w:cs="Arial"/>
          <w:sz w:val="18"/>
          <w:szCs w:val="18"/>
        </w:rPr>
      </w:pPr>
      <w:r>
        <w:rPr>
          <w:rFonts w:ascii="Montserrat Medium" w:hAnsi="Montserrat Medium" w:cs="Arial"/>
          <w:sz w:val="18"/>
          <w:szCs w:val="18"/>
        </w:rPr>
        <w:br w:type="page"/>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center"/>
        <w:rPr>
          <w:rFonts w:ascii="Montserrat Medium" w:hAnsi="Montserrat Medium" w:cs="Arial"/>
          <w:b/>
          <w:sz w:val="18"/>
          <w:szCs w:val="18"/>
        </w:rPr>
      </w:pPr>
      <w:r w:rsidRPr="007200E9">
        <w:rPr>
          <w:rFonts w:ascii="Montserrat Medium" w:hAnsi="Montserrat Medium" w:cs="Arial"/>
          <w:b/>
          <w:sz w:val="18"/>
          <w:szCs w:val="18"/>
        </w:rPr>
        <w:t>Capítulo XI</w:t>
      </w:r>
    </w:p>
    <w:p w:rsidR="008F6777" w:rsidRPr="007200E9" w:rsidRDefault="008F6777" w:rsidP="008F6777">
      <w:pPr>
        <w:suppressAutoHyphens/>
        <w:ind w:right="51"/>
        <w:jc w:val="center"/>
        <w:rPr>
          <w:rFonts w:ascii="Montserrat Medium" w:hAnsi="Montserrat Medium" w:cs="Arial"/>
          <w:b/>
          <w:sz w:val="18"/>
          <w:szCs w:val="18"/>
        </w:rPr>
      </w:pPr>
      <w:r w:rsidRPr="007200E9">
        <w:rPr>
          <w:rFonts w:ascii="Montserrat Medium" w:hAnsi="Montserrat Medium" w:cs="Arial"/>
          <w:b/>
          <w:sz w:val="18"/>
          <w:szCs w:val="18"/>
        </w:rPr>
        <w:t>Cohecho a servidores públicos extranjeros</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b/>
          <w:sz w:val="18"/>
          <w:szCs w:val="18"/>
        </w:rPr>
        <w:t>Artículo 222 bis.-</w:t>
      </w:r>
      <w:r w:rsidRPr="007200E9">
        <w:rPr>
          <w:rFonts w:ascii="Montserrat Medium" w:hAnsi="Montserrat Medium" w:cs="Arial"/>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F13926">
      <w:pPr>
        <w:pStyle w:val="Prrafodelista"/>
        <w:numPr>
          <w:ilvl w:val="0"/>
          <w:numId w:val="27"/>
        </w:numPr>
        <w:suppressAutoHyphens/>
        <w:ind w:left="567" w:right="51" w:hanging="207"/>
        <w:jc w:val="both"/>
        <w:rPr>
          <w:rFonts w:ascii="Montserrat Medium" w:hAnsi="Montserrat Medium" w:cs="Arial"/>
          <w:sz w:val="18"/>
          <w:szCs w:val="18"/>
        </w:rPr>
      </w:pPr>
      <w:r w:rsidRPr="007200E9">
        <w:rPr>
          <w:rFonts w:ascii="Montserrat Medium" w:hAnsi="Montserrat Medium" w:cs="Arial"/>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8F6777" w:rsidRPr="007200E9" w:rsidRDefault="008F6777" w:rsidP="00F13926">
      <w:pPr>
        <w:pStyle w:val="Prrafodelista"/>
        <w:numPr>
          <w:ilvl w:val="0"/>
          <w:numId w:val="27"/>
        </w:numPr>
        <w:suppressAutoHyphens/>
        <w:ind w:left="567" w:right="51" w:hanging="207"/>
        <w:jc w:val="both"/>
        <w:rPr>
          <w:rFonts w:ascii="Montserrat Medium" w:hAnsi="Montserrat Medium" w:cs="Arial"/>
          <w:sz w:val="18"/>
          <w:szCs w:val="18"/>
          <w:lang w:eastAsia="ar-SA"/>
        </w:rPr>
      </w:pPr>
      <w:r w:rsidRPr="007200E9">
        <w:rPr>
          <w:rFonts w:ascii="Montserrat Medium" w:hAnsi="Montserrat Medium" w:cs="Arial"/>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8F6777" w:rsidRPr="007200E9" w:rsidRDefault="008F6777" w:rsidP="008F6777">
      <w:pPr>
        <w:suppressAutoHyphens/>
        <w:ind w:right="51"/>
        <w:jc w:val="both"/>
        <w:rPr>
          <w:rFonts w:ascii="Montserrat Medium" w:eastAsia="Times New Roman" w:hAnsi="Montserrat Medium" w:cs="Arial"/>
          <w:sz w:val="18"/>
          <w:szCs w:val="18"/>
          <w:lang w:val="es-ES" w:eastAsia="ar-SA"/>
        </w:rPr>
      </w:pPr>
    </w:p>
    <w:p w:rsidR="008F6777" w:rsidRPr="007200E9" w:rsidRDefault="008F6777" w:rsidP="00F13926">
      <w:pPr>
        <w:pStyle w:val="Prrafodelista"/>
        <w:numPr>
          <w:ilvl w:val="0"/>
          <w:numId w:val="27"/>
        </w:numPr>
        <w:suppressAutoHyphens/>
        <w:ind w:left="567" w:right="51" w:hanging="207"/>
        <w:jc w:val="both"/>
        <w:rPr>
          <w:rFonts w:ascii="Montserrat Medium" w:hAnsi="Montserrat Medium" w:cs="Arial"/>
          <w:sz w:val="18"/>
          <w:szCs w:val="18"/>
          <w:lang w:eastAsia="ar-SA"/>
        </w:rPr>
      </w:pPr>
      <w:r w:rsidRPr="007200E9">
        <w:rPr>
          <w:rFonts w:ascii="Montserrat Medium" w:hAnsi="Montserrat Medium" w:cs="Arial"/>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8F6777" w:rsidRPr="007200E9" w:rsidRDefault="008F6777" w:rsidP="008F6777">
      <w:pPr>
        <w:pStyle w:val="Prrafodelista"/>
        <w:rPr>
          <w:rFonts w:ascii="Montserrat Medium" w:hAnsi="Montserrat Medium" w:cs="Arial"/>
          <w:sz w:val="18"/>
          <w:szCs w:val="18"/>
        </w:rPr>
      </w:pPr>
    </w:p>
    <w:p w:rsidR="008F6777" w:rsidRPr="007200E9" w:rsidRDefault="008F6777" w:rsidP="008F6777">
      <w:pPr>
        <w:suppressAutoHyphens/>
        <w:ind w:right="51"/>
        <w:jc w:val="both"/>
        <w:rPr>
          <w:rFonts w:ascii="Montserrat Medium" w:hAnsi="Montserrat Medium" w:cs="Arial"/>
          <w:sz w:val="18"/>
          <w:szCs w:val="18"/>
        </w:rPr>
      </w:pPr>
      <w:r w:rsidRPr="007200E9">
        <w:rPr>
          <w:rFonts w:ascii="Montserrat Medium" w:hAnsi="Montserrat Medium" w:cs="Arial"/>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8F6777" w:rsidRPr="007200E9" w:rsidRDefault="008F6777" w:rsidP="008F6777">
      <w:pPr>
        <w:suppressAutoHyphens/>
        <w:ind w:right="51"/>
        <w:jc w:val="both"/>
        <w:rPr>
          <w:rFonts w:ascii="Montserrat Medium" w:hAnsi="Montserrat Medium" w:cs="Arial"/>
          <w:sz w:val="18"/>
          <w:szCs w:val="18"/>
        </w:rPr>
      </w:pPr>
    </w:p>
    <w:p w:rsidR="008F6777" w:rsidRPr="007200E9" w:rsidRDefault="008F6777" w:rsidP="008F6777">
      <w:pPr>
        <w:suppressAutoHyphens/>
        <w:ind w:right="51"/>
        <w:jc w:val="both"/>
        <w:rPr>
          <w:rFonts w:ascii="Montserrat Medium" w:eastAsia="Times New Roman" w:hAnsi="Montserrat Medium" w:cs="Arial"/>
          <w:sz w:val="18"/>
          <w:szCs w:val="18"/>
          <w:lang w:val="es-ES" w:eastAsia="ar-SA"/>
        </w:rPr>
      </w:pPr>
      <w:r w:rsidRPr="007200E9">
        <w:rPr>
          <w:rFonts w:ascii="Montserrat Medium" w:hAnsi="Montserrat Medium" w:cs="Arial"/>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8F6777" w:rsidRPr="007200E9" w:rsidRDefault="008F6777" w:rsidP="008F6777">
      <w:pPr>
        <w:rPr>
          <w:rFonts w:ascii="Montserrat Medium" w:eastAsia="Times New Roman" w:hAnsi="Montserrat Medium" w:cs="Arial"/>
          <w:b/>
          <w:bCs/>
          <w:kern w:val="1"/>
          <w:sz w:val="18"/>
          <w:szCs w:val="18"/>
          <w:lang w:eastAsia="ar-SA"/>
        </w:rPr>
      </w:pPr>
      <w:r w:rsidRPr="007200E9">
        <w:rPr>
          <w:rFonts w:ascii="Montserrat Medium" w:hAnsi="Montserrat Medium" w:cs="Arial"/>
          <w:sz w:val="18"/>
          <w:szCs w:val="18"/>
        </w:rPr>
        <w:br w:type="page"/>
      </w:r>
      <w:bookmarkStart w:id="216" w:name="_Toc474930454"/>
    </w:p>
    <w:p w:rsidR="008F6777" w:rsidRPr="007200E9" w:rsidRDefault="008F6777" w:rsidP="00E654A5">
      <w:pPr>
        <w:pStyle w:val="Ttulo1"/>
        <w:numPr>
          <w:ilvl w:val="0"/>
          <w:numId w:val="0"/>
        </w:numPr>
        <w:spacing w:before="0" w:after="0"/>
        <w:ind w:left="360" w:right="49"/>
        <w:jc w:val="center"/>
        <w:rPr>
          <w:rFonts w:ascii="Montserrat Medium" w:hAnsi="Montserrat Medium" w:cs="Arial"/>
          <w:sz w:val="20"/>
          <w:szCs w:val="20"/>
        </w:rPr>
      </w:pPr>
      <w:bookmarkStart w:id="217" w:name="_Toc474930465"/>
      <w:bookmarkStart w:id="218" w:name="_Toc83389391"/>
      <w:bookmarkEnd w:id="216"/>
      <w:r w:rsidRPr="007200E9">
        <w:rPr>
          <w:rFonts w:ascii="Montserrat Medium" w:hAnsi="Montserrat Medium" w:cs="Arial"/>
          <w:sz w:val="20"/>
          <w:szCs w:val="20"/>
        </w:rPr>
        <w:lastRenderedPageBreak/>
        <w:t xml:space="preserve">ANEXO </w:t>
      </w:r>
      <w:bookmarkStart w:id="219" w:name="_Toc474930466"/>
      <w:bookmarkEnd w:id="217"/>
      <w:r w:rsidRPr="007200E9">
        <w:rPr>
          <w:rFonts w:ascii="Montserrat Medium" w:hAnsi="Montserrat Medium" w:cs="Arial"/>
          <w:sz w:val="20"/>
          <w:szCs w:val="20"/>
        </w:rPr>
        <w:t>X</w:t>
      </w:r>
      <w:r w:rsidR="000D0CF9" w:rsidRPr="007200E9">
        <w:rPr>
          <w:rFonts w:ascii="Montserrat Medium" w:hAnsi="Montserrat Medium" w:cs="Arial"/>
          <w:sz w:val="20"/>
          <w:szCs w:val="20"/>
        </w:rPr>
        <w:t>II</w:t>
      </w:r>
      <w:r w:rsidRPr="007200E9">
        <w:rPr>
          <w:rFonts w:ascii="Montserrat Medium" w:hAnsi="Montserrat Medium" w:cs="Arial"/>
          <w:sz w:val="20"/>
          <w:szCs w:val="20"/>
        </w:rPr>
        <w:t xml:space="preserve"> </w:t>
      </w:r>
      <w:r w:rsidRPr="007200E9">
        <w:rPr>
          <w:rFonts w:ascii="Montserrat Medium" w:hAnsi="Montserrat Medium" w:cs="Arial"/>
          <w:sz w:val="20"/>
          <w:szCs w:val="20"/>
        </w:rPr>
        <w:br/>
        <w:t>ESCRITO DE INTEGRIDAD COMISIÓN FEDERAL DE COMPETENCIA ECONÓMICA</w:t>
      </w:r>
      <w:bookmarkEnd w:id="218"/>
      <w:bookmarkEnd w:id="219"/>
    </w:p>
    <w:p w:rsidR="008F6777" w:rsidRPr="007200E9" w:rsidRDefault="008F6777" w:rsidP="00E654A5">
      <w:pPr>
        <w:jc w:val="both"/>
        <w:rPr>
          <w:rFonts w:ascii="Montserrat Medium" w:hAnsi="Montserrat Medium" w:cs="Arial"/>
          <w:b/>
          <w:sz w:val="19"/>
          <w:szCs w:val="19"/>
          <w:u w:val="single"/>
        </w:rPr>
      </w:pPr>
    </w:p>
    <w:p w:rsidR="008F6777" w:rsidRPr="007200E9" w:rsidRDefault="008F6777" w:rsidP="00E654A5">
      <w:pPr>
        <w:jc w:val="center"/>
        <w:rPr>
          <w:rFonts w:ascii="Montserrat Medium" w:hAnsi="Montserrat Medium" w:cs="Arial"/>
          <w:sz w:val="19"/>
          <w:szCs w:val="19"/>
        </w:rPr>
      </w:pPr>
      <w:r w:rsidRPr="007200E9">
        <w:rPr>
          <w:rFonts w:ascii="Montserrat Medium" w:hAnsi="Montserrat Medium" w:cs="Arial"/>
          <w:sz w:val="19"/>
          <w:szCs w:val="19"/>
        </w:rPr>
        <w:t>(ESTE ESCRITO ES A SUGERENCIA DE LA COMISIÓN FEDERAL DE COMPETENCIA, SIENDO OPTATIVO AL LICITANTE LA PRESENTACIÓN DEL MISMO, NO SIENDO CAUSAL DE DESECHAMIENTO LA NO PRESENTACIÓN)</w:t>
      </w:r>
    </w:p>
    <w:p w:rsidR="008F6777" w:rsidRPr="007200E9" w:rsidRDefault="008F6777" w:rsidP="00E654A5">
      <w:pPr>
        <w:jc w:val="both"/>
        <w:rPr>
          <w:rFonts w:ascii="Montserrat Medium" w:hAnsi="Montserrat Medium" w:cs="Arial"/>
          <w:b/>
          <w:sz w:val="19"/>
          <w:szCs w:val="19"/>
          <w:u w:val="single"/>
        </w:rPr>
      </w:pPr>
    </w:p>
    <w:p w:rsidR="008F6777" w:rsidRPr="007200E9" w:rsidRDefault="008F6777" w:rsidP="00E654A5">
      <w:pPr>
        <w:jc w:val="both"/>
        <w:rPr>
          <w:rFonts w:ascii="Montserrat Medium" w:hAnsi="Montserrat Medium" w:cs="Arial"/>
          <w:sz w:val="19"/>
          <w:szCs w:val="19"/>
        </w:rPr>
      </w:pPr>
      <w:r w:rsidRPr="007200E9">
        <w:rPr>
          <w:rFonts w:ascii="Montserrat Medium" w:hAnsi="Montserrat Medium" w:cs="Arial"/>
          <w:sz w:val="19"/>
          <w:szCs w:val="19"/>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BB4AA0" w:rsidRPr="007200E9" w:rsidRDefault="00BB4AA0" w:rsidP="00E654A5">
      <w:pPr>
        <w:jc w:val="both"/>
        <w:rPr>
          <w:rFonts w:ascii="Montserrat Medium" w:hAnsi="Montserrat Medium" w:cs="Arial"/>
          <w:sz w:val="19"/>
          <w:szCs w:val="19"/>
        </w:rPr>
      </w:pPr>
    </w:p>
    <w:p w:rsidR="008F6777" w:rsidRPr="007200E9" w:rsidRDefault="00BB4AA0" w:rsidP="00E654A5">
      <w:pPr>
        <w:jc w:val="both"/>
        <w:rPr>
          <w:rFonts w:ascii="Montserrat Medium" w:hAnsi="Montserrat Medium" w:cs="Arial"/>
          <w:sz w:val="19"/>
          <w:szCs w:val="19"/>
        </w:rPr>
      </w:pPr>
      <w:r w:rsidRPr="007200E9">
        <w:rPr>
          <w:rFonts w:ascii="Montserrat Medium" w:hAnsi="Montserrat Medium" w:cs="Arial"/>
          <w:sz w:val="19"/>
          <w:szCs w:val="19"/>
        </w:rPr>
        <w:t>Para</w:t>
      </w:r>
      <w:proofErr w:type="gramStart"/>
      <w:r w:rsidRPr="007200E9">
        <w:rPr>
          <w:rFonts w:ascii="Montserrat Medium" w:hAnsi="Montserrat Medium" w:cs="Arial"/>
          <w:sz w:val="19"/>
          <w:szCs w:val="19"/>
        </w:rPr>
        <w:t>:</w:t>
      </w:r>
      <w:r w:rsidR="008F6777" w:rsidRPr="007200E9">
        <w:rPr>
          <w:rFonts w:ascii="Montserrat Medium" w:hAnsi="Montserrat Medium" w:cs="Arial"/>
          <w:sz w:val="19"/>
          <w:szCs w:val="19"/>
        </w:rPr>
        <w:t>_</w:t>
      </w:r>
      <w:proofErr w:type="gramEnd"/>
      <w:r w:rsidR="008F6777" w:rsidRPr="007200E9">
        <w:rPr>
          <w:rFonts w:ascii="Montserrat Medium" w:hAnsi="Montserrat Medium" w:cs="Arial"/>
          <w:sz w:val="19"/>
          <w:szCs w:val="19"/>
        </w:rPr>
        <w:t>______________________________________________</w:t>
      </w:r>
    </w:p>
    <w:p w:rsidR="008F6777" w:rsidRPr="007200E9" w:rsidRDefault="008F6777" w:rsidP="00E654A5">
      <w:pPr>
        <w:jc w:val="both"/>
        <w:rPr>
          <w:rFonts w:ascii="Montserrat Medium" w:hAnsi="Montserrat Medium" w:cs="Arial"/>
          <w:sz w:val="19"/>
          <w:szCs w:val="19"/>
        </w:rPr>
      </w:pPr>
      <w:r w:rsidRPr="007200E9">
        <w:rPr>
          <w:rFonts w:ascii="Montserrat Medium" w:hAnsi="Montserrat Medium" w:cs="Arial"/>
          <w:sz w:val="19"/>
          <w:szCs w:val="19"/>
        </w:rPr>
        <w:t>[Nombre y Clave del proceso en que participa]</w:t>
      </w:r>
    </w:p>
    <w:p w:rsidR="008F6777" w:rsidRPr="007200E9" w:rsidRDefault="008F6777" w:rsidP="00E654A5">
      <w:pPr>
        <w:jc w:val="both"/>
        <w:rPr>
          <w:rFonts w:ascii="Montserrat Medium" w:hAnsi="Montserrat Medium" w:cs="Arial"/>
          <w:sz w:val="19"/>
          <w:szCs w:val="19"/>
        </w:rPr>
      </w:pPr>
    </w:p>
    <w:p w:rsidR="008F6777" w:rsidRPr="007200E9" w:rsidRDefault="00BB4AA0" w:rsidP="00E654A5">
      <w:pPr>
        <w:jc w:val="both"/>
        <w:rPr>
          <w:rFonts w:ascii="Montserrat Medium" w:hAnsi="Montserrat Medium" w:cs="Arial"/>
          <w:sz w:val="19"/>
          <w:szCs w:val="19"/>
        </w:rPr>
      </w:pPr>
      <w:r w:rsidRPr="007200E9">
        <w:rPr>
          <w:rFonts w:ascii="Montserrat Medium" w:hAnsi="Montserrat Medium" w:cs="Arial"/>
          <w:sz w:val="19"/>
          <w:szCs w:val="19"/>
        </w:rPr>
        <w:t>Convocado por</w:t>
      </w:r>
      <w:proofErr w:type="gramStart"/>
      <w:r w:rsidRPr="007200E9">
        <w:rPr>
          <w:rFonts w:ascii="Montserrat Medium" w:hAnsi="Montserrat Medium" w:cs="Arial"/>
          <w:sz w:val="19"/>
          <w:szCs w:val="19"/>
        </w:rPr>
        <w:t>:</w:t>
      </w:r>
      <w:r w:rsidR="008F6777" w:rsidRPr="007200E9">
        <w:rPr>
          <w:rFonts w:ascii="Montserrat Medium" w:hAnsi="Montserrat Medium" w:cs="Arial"/>
          <w:sz w:val="19"/>
          <w:szCs w:val="19"/>
        </w:rPr>
        <w:t>_</w:t>
      </w:r>
      <w:proofErr w:type="gramEnd"/>
      <w:r w:rsidR="008F6777" w:rsidRPr="007200E9">
        <w:rPr>
          <w:rFonts w:ascii="Montserrat Medium" w:hAnsi="Montserrat Medium" w:cs="Arial"/>
          <w:sz w:val="19"/>
          <w:szCs w:val="19"/>
        </w:rPr>
        <w:t>_______________________________________________________________</w:t>
      </w:r>
    </w:p>
    <w:p w:rsidR="008F6777" w:rsidRPr="007200E9" w:rsidRDefault="008F6777" w:rsidP="00E654A5">
      <w:pPr>
        <w:jc w:val="both"/>
        <w:rPr>
          <w:rFonts w:ascii="Montserrat Medium" w:hAnsi="Montserrat Medium" w:cs="Arial"/>
          <w:sz w:val="19"/>
          <w:szCs w:val="19"/>
        </w:rPr>
      </w:pPr>
      <w:r w:rsidRPr="007200E9">
        <w:rPr>
          <w:rFonts w:ascii="Montserrat Medium" w:hAnsi="Montserrat Medium" w:cs="Arial"/>
          <w:sz w:val="19"/>
          <w:szCs w:val="19"/>
        </w:rPr>
        <w:t>[Nombre de la Convocante] (</w:t>
      </w:r>
      <w:proofErr w:type="gramStart"/>
      <w:r w:rsidRPr="007200E9">
        <w:rPr>
          <w:rFonts w:ascii="Montserrat Medium" w:hAnsi="Montserrat Medium" w:cs="Arial"/>
          <w:sz w:val="19"/>
          <w:szCs w:val="19"/>
        </w:rPr>
        <w:t>en</w:t>
      </w:r>
      <w:proofErr w:type="gramEnd"/>
      <w:r w:rsidRPr="007200E9">
        <w:rPr>
          <w:rFonts w:ascii="Montserrat Medium" w:hAnsi="Montserrat Medium" w:cs="Arial"/>
          <w:sz w:val="19"/>
          <w:szCs w:val="19"/>
        </w:rPr>
        <w:t xml:space="preserve"> adelante, la Autoridad Convocante”),</w:t>
      </w:r>
    </w:p>
    <w:p w:rsidR="008F6777" w:rsidRPr="007200E9" w:rsidRDefault="008F6777" w:rsidP="00E654A5">
      <w:pPr>
        <w:jc w:val="both"/>
        <w:rPr>
          <w:rFonts w:ascii="Montserrat Medium" w:hAnsi="Montserrat Medium" w:cs="Arial"/>
          <w:sz w:val="19"/>
          <w:szCs w:val="19"/>
        </w:rPr>
      </w:pPr>
    </w:p>
    <w:p w:rsidR="008F6777" w:rsidRPr="007200E9" w:rsidRDefault="008F6777" w:rsidP="00E654A5">
      <w:pPr>
        <w:jc w:val="both"/>
        <w:rPr>
          <w:rFonts w:ascii="Montserrat Medium" w:hAnsi="Montserrat Medium" w:cs="Arial"/>
          <w:sz w:val="19"/>
          <w:szCs w:val="19"/>
        </w:rPr>
      </w:pPr>
      <w:r w:rsidRPr="007200E9">
        <w:rPr>
          <w:rFonts w:ascii="Montserrat Medium" w:hAnsi="Montserrat Medium" w:cs="Arial"/>
          <w:sz w:val="19"/>
          <w:szCs w:val="19"/>
        </w:rPr>
        <w:t>Vengo a presentar por mí y en representación del Oferente, la siguiente declaración de integridad (en adelante, la “</w:t>
      </w:r>
      <w:r w:rsidRPr="007200E9">
        <w:rPr>
          <w:rFonts w:ascii="Montserrat Medium" w:hAnsi="Montserrat Medium" w:cs="Arial"/>
          <w:sz w:val="19"/>
          <w:szCs w:val="19"/>
          <w:u w:val="single"/>
        </w:rPr>
        <w:t>declaración de Integridad</w:t>
      </w:r>
      <w:r w:rsidRPr="007200E9">
        <w:rPr>
          <w:rFonts w:ascii="Montserrat Medium" w:hAnsi="Montserrat Medium" w:cs="Arial"/>
          <w:sz w:val="19"/>
          <w:szCs w:val="19"/>
        </w:rPr>
        <w:t>”):</w:t>
      </w:r>
    </w:p>
    <w:p w:rsidR="008F6777" w:rsidRPr="007200E9" w:rsidRDefault="008F6777" w:rsidP="00E654A5">
      <w:pPr>
        <w:jc w:val="both"/>
        <w:rPr>
          <w:rFonts w:ascii="Montserrat Medium" w:hAnsi="Montserrat Medium" w:cs="Arial"/>
          <w:sz w:val="19"/>
          <w:szCs w:val="19"/>
        </w:rPr>
      </w:pPr>
    </w:p>
    <w:p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He leído y entiendo los términos de la presente declaración de Integridad;</w:t>
      </w:r>
    </w:p>
    <w:p w:rsidR="008F6777" w:rsidRPr="007200E9" w:rsidRDefault="008F6777" w:rsidP="00E654A5">
      <w:pPr>
        <w:pStyle w:val="Prrafodelista"/>
        <w:ind w:left="348"/>
        <w:jc w:val="both"/>
        <w:rPr>
          <w:rFonts w:ascii="Montserrat Medium" w:hAnsi="Montserrat Medium" w:cs="Arial"/>
          <w:sz w:val="19"/>
          <w:szCs w:val="19"/>
        </w:rPr>
      </w:pPr>
    </w:p>
    <w:p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Comprendo que la Oferta que se acompaña será desechada si la declaración de Integridad no es verídica y no se ajusta al contenido referido;</w:t>
      </w:r>
    </w:p>
    <w:p w:rsidR="008F6777" w:rsidRPr="007200E9" w:rsidRDefault="008F6777" w:rsidP="00E654A5">
      <w:pPr>
        <w:pStyle w:val="Prrafodelista"/>
        <w:ind w:left="348"/>
        <w:jc w:val="both"/>
        <w:rPr>
          <w:rFonts w:ascii="Montserrat Medium" w:hAnsi="Montserrat Medium" w:cs="Arial"/>
          <w:sz w:val="19"/>
          <w:szCs w:val="19"/>
        </w:rPr>
      </w:pPr>
    </w:p>
    <w:p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Comprendo que si la declaración de Integridad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rsidR="008F6777" w:rsidRPr="007200E9" w:rsidRDefault="008F6777" w:rsidP="00E654A5">
      <w:pPr>
        <w:pStyle w:val="Prrafodelista"/>
        <w:ind w:left="348"/>
        <w:jc w:val="both"/>
        <w:rPr>
          <w:rFonts w:ascii="Montserrat Medium" w:hAnsi="Montserrat Medium" w:cs="Arial"/>
          <w:sz w:val="19"/>
          <w:szCs w:val="19"/>
        </w:rPr>
      </w:pPr>
    </w:p>
    <w:p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Conozco la Ley Federal de Competencia Económica, en particular lo previsto en los artículos 9º y 35 fracciones I, IV, IX y X, así como el artículo 254 bis del Código Penal Federal;</w:t>
      </w:r>
    </w:p>
    <w:p w:rsidR="008F6777" w:rsidRPr="007200E9" w:rsidRDefault="008F6777" w:rsidP="00E654A5">
      <w:pPr>
        <w:pStyle w:val="Prrafodelista"/>
        <w:ind w:left="348"/>
        <w:jc w:val="both"/>
        <w:rPr>
          <w:rFonts w:ascii="Montserrat Medium" w:hAnsi="Montserrat Medium" w:cs="Arial"/>
          <w:sz w:val="19"/>
          <w:szCs w:val="19"/>
        </w:rPr>
      </w:pPr>
    </w:p>
    <w:p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Cada persona cuya firma aparece en la Oferta que se acompaña ha sido autorizada por el Oferente para definir los Términos y Condiciones de la Oferta y para firmarla, en su representación;</w:t>
      </w:r>
    </w:p>
    <w:p w:rsidR="008F6777" w:rsidRPr="007200E9" w:rsidRDefault="008F6777" w:rsidP="00E654A5">
      <w:pPr>
        <w:pStyle w:val="Prrafodelista"/>
        <w:ind w:left="348"/>
        <w:jc w:val="both"/>
        <w:rPr>
          <w:rFonts w:ascii="Montserrat Medium" w:hAnsi="Montserrat Medium" w:cs="Arial"/>
          <w:sz w:val="19"/>
          <w:szCs w:val="19"/>
        </w:rPr>
      </w:pPr>
    </w:p>
    <w:p w:rsidR="008F6777" w:rsidRPr="007200E9" w:rsidRDefault="008F6777" w:rsidP="00F13926">
      <w:pPr>
        <w:pStyle w:val="Prrafodelista"/>
        <w:numPr>
          <w:ilvl w:val="0"/>
          <w:numId w:val="22"/>
        </w:numPr>
        <w:tabs>
          <w:tab w:val="left" w:pos="284"/>
          <w:tab w:val="left" w:pos="426"/>
        </w:tabs>
        <w:ind w:left="360"/>
        <w:contextualSpacing/>
        <w:jc w:val="both"/>
        <w:rPr>
          <w:rFonts w:ascii="Montserrat Medium" w:hAnsi="Montserrat Medium" w:cs="Arial"/>
          <w:sz w:val="19"/>
          <w:szCs w:val="19"/>
        </w:rPr>
      </w:pPr>
      <w:r w:rsidRPr="007200E9">
        <w:rPr>
          <w:rFonts w:ascii="Montserrat Medium" w:hAnsi="Montserrat Medium" w:cs="Arial"/>
          <w:sz w:val="19"/>
          <w:szCs w:val="19"/>
        </w:rPr>
        <w:t>Para los propósitos de la presente declaración de Integridad y de la Oferta que se acompaña, entiendo que la palabra “Competidor” comprenderá cualquier persona física o moral, además del Oferente, afiliado o no con el Oferente, que:</w:t>
      </w:r>
    </w:p>
    <w:p w:rsidR="008F6777" w:rsidRPr="007200E9" w:rsidRDefault="008F6777" w:rsidP="00E654A5">
      <w:pPr>
        <w:pStyle w:val="Prrafodelista"/>
        <w:ind w:left="348"/>
        <w:jc w:val="both"/>
        <w:rPr>
          <w:rFonts w:ascii="Montserrat Medium" w:hAnsi="Montserrat Medium" w:cs="Arial"/>
          <w:sz w:val="19"/>
          <w:szCs w:val="19"/>
        </w:rPr>
      </w:pPr>
    </w:p>
    <w:p w:rsidR="008F6777" w:rsidRPr="007200E9" w:rsidRDefault="008F6777" w:rsidP="00F13926">
      <w:pPr>
        <w:pStyle w:val="Prrafodelista"/>
        <w:numPr>
          <w:ilvl w:val="0"/>
          <w:numId w:val="23"/>
        </w:numPr>
        <w:ind w:left="851"/>
        <w:contextualSpacing/>
        <w:jc w:val="both"/>
        <w:rPr>
          <w:rFonts w:ascii="Montserrat Medium" w:hAnsi="Montserrat Medium" w:cs="Arial"/>
          <w:sz w:val="19"/>
          <w:szCs w:val="19"/>
        </w:rPr>
      </w:pPr>
      <w:r w:rsidRPr="007200E9">
        <w:rPr>
          <w:rFonts w:ascii="Montserrat Medium" w:hAnsi="Montserrat Medium" w:cs="Arial"/>
          <w:sz w:val="19"/>
          <w:szCs w:val="19"/>
        </w:rPr>
        <w:t>Haya presentado o pueda presentar una Oferta en el presente proceso;</w:t>
      </w:r>
    </w:p>
    <w:p w:rsidR="008F6777" w:rsidRPr="007200E9" w:rsidRDefault="008F6777" w:rsidP="00F13926">
      <w:pPr>
        <w:pStyle w:val="Prrafodelista"/>
        <w:numPr>
          <w:ilvl w:val="0"/>
          <w:numId w:val="23"/>
        </w:numPr>
        <w:ind w:left="851"/>
        <w:contextualSpacing/>
        <w:jc w:val="both"/>
        <w:rPr>
          <w:rFonts w:ascii="Montserrat Medium" w:hAnsi="Montserrat Medium" w:cs="Arial"/>
          <w:sz w:val="19"/>
          <w:szCs w:val="19"/>
        </w:rPr>
      </w:pPr>
      <w:r w:rsidRPr="007200E9">
        <w:rPr>
          <w:rFonts w:ascii="Montserrat Medium" w:hAnsi="Montserrat Medium" w:cs="Arial"/>
          <w:sz w:val="19"/>
          <w:szCs w:val="19"/>
        </w:rPr>
        <w:t>Podría potencialmente presentar una Oferta en el mismo proceso;</w:t>
      </w:r>
    </w:p>
    <w:p w:rsidR="008F6777" w:rsidRPr="007200E9" w:rsidRDefault="008F6777" w:rsidP="00E654A5">
      <w:pPr>
        <w:pStyle w:val="Prrafodelista"/>
        <w:ind w:left="720"/>
        <w:jc w:val="both"/>
        <w:rPr>
          <w:rFonts w:ascii="Montserrat Medium" w:hAnsi="Montserrat Medium" w:cs="Arial"/>
          <w:sz w:val="19"/>
          <w:szCs w:val="19"/>
        </w:rPr>
      </w:pPr>
    </w:p>
    <w:p w:rsidR="008F6777" w:rsidRPr="007200E9" w:rsidRDefault="008F6777" w:rsidP="00F13926">
      <w:pPr>
        <w:pStyle w:val="Prrafodelista"/>
        <w:numPr>
          <w:ilvl w:val="0"/>
          <w:numId w:val="22"/>
        </w:numPr>
        <w:ind w:left="360"/>
        <w:contextualSpacing/>
        <w:jc w:val="both"/>
        <w:rPr>
          <w:rFonts w:ascii="Montserrat Medium" w:hAnsi="Montserrat Medium" w:cs="Arial"/>
          <w:sz w:val="19"/>
          <w:szCs w:val="19"/>
        </w:rPr>
      </w:pPr>
      <w:r w:rsidRPr="007200E9">
        <w:rPr>
          <w:rFonts w:ascii="Montserrat Medium" w:hAnsi="Montserrat Medium" w:cs="Arial"/>
          <w:sz w:val="19"/>
          <w:szCs w:val="19"/>
        </w:rPr>
        <w:t>El Oferente declara que (maque con una X uno de los Siguientes cuadros):</w:t>
      </w:r>
    </w:p>
    <w:p w:rsidR="008F6777" w:rsidRPr="007200E9" w:rsidRDefault="008F6777" w:rsidP="00E654A5">
      <w:pPr>
        <w:pStyle w:val="Prrafodelista"/>
        <w:ind w:left="348"/>
        <w:jc w:val="both"/>
        <w:rPr>
          <w:rFonts w:ascii="Montserrat Medium" w:hAnsi="Montserrat Medium" w:cs="Arial"/>
          <w:sz w:val="19"/>
          <w:szCs w:val="19"/>
        </w:rPr>
      </w:pPr>
    </w:p>
    <w:p w:rsidR="008F6777" w:rsidRPr="007200E9" w:rsidRDefault="008F6777" w:rsidP="00F13926">
      <w:pPr>
        <w:pStyle w:val="Prrafodelista"/>
        <w:numPr>
          <w:ilvl w:val="0"/>
          <w:numId w:val="24"/>
        </w:numPr>
        <w:ind w:left="851"/>
        <w:contextualSpacing/>
        <w:jc w:val="both"/>
        <w:rPr>
          <w:rFonts w:ascii="Montserrat Medium" w:hAnsi="Montserrat Medium" w:cs="Arial"/>
          <w:sz w:val="19"/>
          <w:szCs w:val="19"/>
        </w:rPr>
      </w:pPr>
      <w:r w:rsidRPr="007200E9">
        <w:rPr>
          <w:rFonts w:ascii="Montserrat Medium" w:hAnsi="Montserrat Medium" w:cs="Arial"/>
          <w:sz w:val="19"/>
          <w:szCs w:val="19"/>
        </w:rPr>
        <w:lastRenderedPageBreak/>
        <w:t>[  ] se ha presentado a este proceso en forma independiente si mediar consulta, comunicación, acuerdo, arreglo, combinación o convenio con Competidor alguno;</w:t>
      </w:r>
    </w:p>
    <w:p w:rsidR="008F6777" w:rsidRPr="007200E9" w:rsidRDefault="008F6777" w:rsidP="00F13926">
      <w:pPr>
        <w:pStyle w:val="Prrafodelista"/>
        <w:numPr>
          <w:ilvl w:val="0"/>
          <w:numId w:val="24"/>
        </w:numPr>
        <w:ind w:left="851"/>
        <w:contextualSpacing/>
        <w:jc w:val="both"/>
        <w:rPr>
          <w:rFonts w:ascii="Montserrat Medium" w:hAnsi="Montserrat Medium" w:cs="Arial"/>
          <w:sz w:val="19"/>
          <w:szCs w:val="19"/>
        </w:rPr>
      </w:pPr>
      <w:r w:rsidRPr="007200E9">
        <w:rPr>
          <w:rFonts w:ascii="Montserrat Medium" w:hAnsi="Montserrat Medium" w:cs="Arial"/>
          <w:sz w:val="19"/>
          <w:szCs w:val="19"/>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w:t>
      </w:r>
      <w:r w:rsidR="004F447F" w:rsidRPr="007200E9">
        <w:rPr>
          <w:rFonts w:ascii="Montserrat Medium" w:hAnsi="Montserrat Medium" w:cs="Arial"/>
          <w:sz w:val="19"/>
          <w:szCs w:val="19"/>
        </w:rPr>
        <w:t>osiciones</w:t>
      </w:r>
      <w:r w:rsidRPr="007200E9">
        <w:rPr>
          <w:rFonts w:ascii="Montserrat Medium" w:hAnsi="Montserrat Medium" w:cs="Arial"/>
          <w:sz w:val="19"/>
          <w:szCs w:val="19"/>
        </w:rPr>
        <w:t xml:space="preserve"> conjuntas o esquemas de subcontratación. En este supuesto, se deberán incluir los Términos y Condiciones en que participarán las personas involucradas];</w:t>
      </w:r>
    </w:p>
    <w:p w:rsidR="008F6777" w:rsidRPr="007200E9" w:rsidRDefault="008F6777" w:rsidP="00E654A5">
      <w:pPr>
        <w:pStyle w:val="Prrafodelista"/>
        <w:ind w:left="720"/>
        <w:jc w:val="both"/>
        <w:rPr>
          <w:rFonts w:ascii="Montserrat Medium" w:hAnsi="Montserrat Medium" w:cs="Arial"/>
          <w:sz w:val="19"/>
          <w:szCs w:val="19"/>
        </w:rPr>
      </w:pPr>
    </w:p>
    <w:p w:rsidR="008F6777" w:rsidRPr="007200E9" w:rsidRDefault="008F6777" w:rsidP="00F13926">
      <w:pPr>
        <w:pStyle w:val="Prrafodelista"/>
        <w:numPr>
          <w:ilvl w:val="0"/>
          <w:numId w:val="22"/>
        </w:numPr>
        <w:tabs>
          <w:tab w:val="left" w:pos="426"/>
        </w:tabs>
        <w:ind w:left="360"/>
        <w:contextualSpacing/>
        <w:jc w:val="both"/>
        <w:rPr>
          <w:rFonts w:ascii="Montserrat Medium" w:hAnsi="Montserrat Medium" w:cs="Arial"/>
          <w:sz w:val="19"/>
          <w:szCs w:val="19"/>
        </w:rPr>
      </w:pPr>
      <w:r w:rsidRPr="007200E9">
        <w:rPr>
          <w:rFonts w:ascii="Montserrat Medium" w:hAnsi="Montserrat Medium" w:cs="Arial"/>
          <w:sz w:val="19"/>
          <w:szCs w:val="19"/>
        </w:rPr>
        <w:t>En particular y sin limitar la generalidad de los párrafos 7 (a) o 7 (b), no ha habido consulta, comunicación, acuerdo, arreglo, combinación o convenio con Competidor alguno en relación a:</w:t>
      </w:r>
    </w:p>
    <w:p w:rsidR="008F6777" w:rsidRPr="007200E9" w:rsidRDefault="008F6777" w:rsidP="00E654A5">
      <w:pPr>
        <w:pStyle w:val="Prrafodelista"/>
        <w:tabs>
          <w:tab w:val="left" w:pos="426"/>
        </w:tabs>
        <w:ind w:left="348"/>
        <w:jc w:val="both"/>
        <w:rPr>
          <w:rFonts w:ascii="Montserrat Medium" w:hAnsi="Montserrat Medium" w:cs="Arial"/>
          <w:sz w:val="19"/>
          <w:szCs w:val="19"/>
        </w:rPr>
      </w:pPr>
    </w:p>
    <w:p w:rsidR="008F6777" w:rsidRPr="007200E9" w:rsidRDefault="008F6777" w:rsidP="00F13926">
      <w:pPr>
        <w:pStyle w:val="Prrafodelista"/>
        <w:numPr>
          <w:ilvl w:val="0"/>
          <w:numId w:val="25"/>
        </w:numPr>
        <w:tabs>
          <w:tab w:val="left" w:pos="426"/>
        </w:tabs>
        <w:ind w:left="1114"/>
        <w:contextualSpacing/>
        <w:jc w:val="both"/>
        <w:rPr>
          <w:rFonts w:ascii="Montserrat Medium" w:hAnsi="Montserrat Medium" w:cs="Arial"/>
          <w:sz w:val="19"/>
          <w:szCs w:val="19"/>
        </w:rPr>
      </w:pPr>
      <w:r w:rsidRPr="007200E9">
        <w:rPr>
          <w:rFonts w:ascii="Montserrat Medium" w:hAnsi="Montserrat Medium" w:cs="Arial"/>
          <w:sz w:val="19"/>
          <w:szCs w:val="19"/>
        </w:rPr>
        <w:t>Precios;</w:t>
      </w:r>
    </w:p>
    <w:p w:rsidR="008F6777" w:rsidRPr="007200E9" w:rsidRDefault="008F6777" w:rsidP="00F13926">
      <w:pPr>
        <w:pStyle w:val="Prrafodelista"/>
        <w:numPr>
          <w:ilvl w:val="0"/>
          <w:numId w:val="25"/>
        </w:numPr>
        <w:tabs>
          <w:tab w:val="left" w:pos="426"/>
        </w:tabs>
        <w:ind w:left="1114"/>
        <w:contextualSpacing/>
        <w:jc w:val="both"/>
        <w:rPr>
          <w:rFonts w:ascii="Montserrat Medium" w:hAnsi="Montserrat Medium" w:cs="Arial"/>
          <w:sz w:val="19"/>
          <w:szCs w:val="19"/>
        </w:rPr>
      </w:pPr>
      <w:r w:rsidRPr="007200E9">
        <w:rPr>
          <w:rFonts w:ascii="Montserrat Medium" w:hAnsi="Montserrat Medium" w:cs="Arial"/>
          <w:sz w:val="19"/>
          <w:szCs w:val="19"/>
        </w:rPr>
        <w:t>Métodos, factores o fórmulas empleadas para la determinación de precios;</w:t>
      </w:r>
    </w:p>
    <w:p w:rsidR="008F6777" w:rsidRPr="007200E9" w:rsidRDefault="008F6777" w:rsidP="00F13926">
      <w:pPr>
        <w:pStyle w:val="Prrafodelista"/>
        <w:numPr>
          <w:ilvl w:val="0"/>
          <w:numId w:val="25"/>
        </w:numPr>
        <w:tabs>
          <w:tab w:val="left" w:pos="426"/>
        </w:tabs>
        <w:ind w:left="1114"/>
        <w:contextualSpacing/>
        <w:jc w:val="both"/>
        <w:rPr>
          <w:rFonts w:ascii="Montserrat Medium" w:hAnsi="Montserrat Medium" w:cs="Arial"/>
          <w:sz w:val="19"/>
          <w:szCs w:val="19"/>
        </w:rPr>
      </w:pPr>
      <w:r w:rsidRPr="007200E9">
        <w:rPr>
          <w:rFonts w:ascii="Montserrat Medium" w:hAnsi="Montserrat Medium" w:cs="Arial"/>
          <w:sz w:val="19"/>
          <w:szCs w:val="19"/>
        </w:rPr>
        <w:t>La intención o decisión de presentar o no una Oferta; o bien</w:t>
      </w:r>
    </w:p>
    <w:p w:rsidR="008F6777" w:rsidRPr="007200E9" w:rsidRDefault="008F6777" w:rsidP="00F13926">
      <w:pPr>
        <w:pStyle w:val="Prrafodelista"/>
        <w:numPr>
          <w:ilvl w:val="0"/>
          <w:numId w:val="25"/>
        </w:numPr>
        <w:tabs>
          <w:tab w:val="left" w:pos="426"/>
        </w:tabs>
        <w:ind w:left="1114"/>
        <w:contextualSpacing/>
        <w:jc w:val="both"/>
        <w:rPr>
          <w:rFonts w:ascii="Montserrat Medium" w:hAnsi="Montserrat Medium" w:cs="Arial"/>
          <w:sz w:val="19"/>
          <w:szCs w:val="19"/>
        </w:rPr>
      </w:pPr>
      <w:r w:rsidRPr="007200E9">
        <w:rPr>
          <w:rFonts w:ascii="Montserrat Medium" w:hAnsi="Montserrat Medium" w:cs="Arial"/>
          <w:sz w:val="19"/>
          <w:szCs w:val="19"/>
        </w:rPr>
        <w:t>La presentación de una oferta que no cumple con las especificaciones del presente proceso; a excepción de lo expresamente estipulado en el párrafo 7 (b) anterior;</w:t>
      </w:r>
    </w:p>
    <w:p w:rsidR="008F6777" w:rsidRPr="007200E9" w:rsidRDefault="008F6777" w:rsidP="00E654A5">
      <w:pPr>
        <w:pStyle w:val="Prrafodelista"/>
        <w:tabs>
          <w:tab w:val="left" w:pos="426"/>
        </w:tabs>
        <w:ind w:left="720"/>
        <w:jc w:val="both"/>
        <w:rPr>
          <w:rFonts w:ascii="Montserrat Medium" w:hAnsi="Montserrat Medium" w:cs="Arial"/>
          <w:sz w:val="19"/>
          <w:szCs w:val="19"/>
        </w:rPr>
      </w:pPr>
    </w:p>
    <w:p w:rsidR="008F6777" w:rsidRPr="007200E9" w:rsidRDefault="008F6777" w:rsidP="00F13926">
      <w:pPr>
        <w:pStyle w:val="Prrafodelista"/>
        <w:numPr>
          <w:ilvl w:val="0"/>
          <w:numId w:val="22"/>
        </w:numPr>
        <w:tabs>
          <w:tab w:val="left" w:pos="426"/>
        </w:tabs>
        <w:ind w:left="360"/>
        <w:contextualSpacing/>
        <w:jc w:val="both"/>
        <w:rPr>
          <w:rFonts w:ascii="Montserrat Medium" w:hAnsi="Montserrat Medium" w:cs="Arial"/>
          <w:sz w:val="19"/>
          <w:szCs w:val="19"/>
        </w:rPr>
      </w:pPr>
      <w:r w:rsidRPr="007200E9">
        <w:rPr>
          <w:rFonts w:ascii="Montserrat Medium" w:hAnsi="Montserrat Medium" w:cs="Arial"/>
          <w:sz w:val="19"/>
          <w:szCs w:val="19"/>
        </w:rPr>
        <w:t>Además, no ha existido consulta, comunicación, acuerdo o convenio con Competidor alguno en cuanto a calidad, cantidad, especificaciones o detalles de envío de los productos o servicios referidos en este proceso, a excepción de lo expresamente autoriza la Autoridad Convocante o conforme a los hechos relevados en concordancia con el párrafo 7 (b) anterior;</w:t>
      </w:r>
    </w:p>
    <w:p w:rsidR="008F6777" w:rsidRPr="007200E9" w:rsidRDefault="008F6777" w:rsidP="00E654A5">
      <w:pPr>
        <w:pStyle w:val="Prrafodelista"/>
        <w:tabs>
          <w:tab w:val="left" w:pos="426"/>
        </w:tabs>
        <w:ind w:left="348"/>
        <w:jc w:val="both"/>
        <w:rPr>
          <w:rFonts w:ascii="Montserrat Medium" w:hAnsi="Montserrat Medium" w:cs="Arial"/>
          <w:sz w:val="19"/>
          <w:szCs w:val="19"/>
        </w:rPr>
      </w:pPr>
    </w:p>
    <w:p w:rsidR="008F6777" w:rsidRPr="007200E9" w:rsidRDefault="008F6777" w:rsidP="00F13926">
      <w:pPr>
        <w:pStyle w:val="Prrafodelista"/>
        <w:numPr>
          <w:ilvl w:val="0"/>
          <w:numId w:val="22"/>
        </w:numPr>
        <w:tabs>
          <w:tab w:val="left" w:pos="426"/>
        </w:tabs>
        <w:ind w:left="360"/>
        <w:contextualSpacing/>
        <w:jc w:val="both"/>
        <w:rPr>
          <w:rFonts w:ascii="Montserrat Medium" w:hAnsi="Montserrat Medium" w:cs="Arial"/>
          <w:sz w:val="19"/>
          <w:szCs w:val="19"/>
        </w:rPr>
      </w:pPr>
      <w:r w:rsidRPr="007200E9">
        <w:rPr>
          <w:rFonts w:ascii="Montserrat Medium" w:hAnsi="Montserrat Medium" w:cs="Arial"/>
          <w:sz w:val="19"/>
          <w:szCs w:val="19"/>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8F6777" w:rsidRPr="007200E9" w:rsidRDefault="008F6777" w:rsidP="00E654A5">
      <w:pPr>
        <w:pStyle w:val="Prrafodelista"/>
        <w:ind w:left="348"/>
        <w:jc w:val="both"/>
        <w:rPr>
          <w:rFonts w:ascii="Montserrat Medium" w:hAnsi="Montserrat Medium" w:cs="Arial"/>
          <w:sz w:val="19"/>
          <w:szCs w:val="19"/>
        </w:rPr>
      </w:pPr>
    </w:p>
    <w:p w:rsidR="008F6777" w:rsidRPr="007200E9" w:rsidRDefault="008F6777" w:rsidP="00E654A5">
      <w:pPr>
        <w:pStyle w:val="Prrafodelista"/>
        <w:tabs>
          <w:tab w:val="left" w:pos="426"/>
        </w:tabs>
        <w:ind w:left="348"/>
        <w:jc w:val="both"/>
        <w:rPr>
          <w:rFonts w:ascii="Montserrat Medium" w:hAnsi="Montserrat Medium" w:cs="Arial"/>
          <w:sz w:val="19"/>
          <w:szCs w:val="19"/>
        </w:rPr>
      </w:pPr>
      <w:r w:rsidRPr="007200E9">
        <w:rPr>
          <w:rFonts w:ascii="Montserrat Medium" w:hAnsi="Montserrat Medium" w:cs="Arial"/>
          <w:sz w:val="19"/>
          <w:szCs w:val="19"/>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8F6777" w:rsidRPr="007200E9" w:rsidRDefault="008F6777" w:rsidP="00E654A5">
      <w:pPr>
        <w:tabs>
          <w:tab w:val="left" w:pos="426"/>
        </w:tabs>
        <w:jc w:val="center"/>
        <w:rPr>
          <w:rFonts w:ascii="Montserrat Medium" w:hAnsi="Montserrat Medium" w:cs="Arial"/>
          <w:sz w:val="19"/>
          <w:szCs w:val="19"/>
        </w:rPr>
      </w:pPr>
    </w:p>
    <w:p w:rsidR="008F6777" w:rsidRPr="007200E9" w:rsidRDefault="008F6777" w:rsidP="00E654A5">
      <w:pPr>
        <w:tabs>
          <w:tab w:val="left" w:pos="426"/>
        </w:tabs>
        <w:jc w:val="center"/>
        <w:rPr>
          <w:rFonts w:ascii="Montserrat Medium" w:hAnsi="Montserrat Medium" w:cs="Arial"/>
          <w:sz w:val="19"/>
          <w:szCs w:val="19"/>
        </w:rPr>
      </w:pPr>
      <w:r w:rsidRPr="007200E9">
        <w:rPr>
          <w:rFonts w:ascii="Montserrat Medium" w:hAnsi="Montserrat Medium" w:cs="Arial"/>
          <w:sz w:val="19"/>
          <w:szCs w:val="19"/>
        </w:rPr>
        <w:t>________________________________________</w:t>
      </w:r>
    </w:p>
    <w:p w:rsidR="00BB4AA0" w:rsidRPr="007200E9" w:rsidRDefault="008F6777" w:rsidP="00E654A5">
      <w:pPr>
        <w:tabs>
          <w:tab w:val="left" w:pos="426"/>
        </w:tabs>
        <w:jc w:val="center"/>
        <w:rPr>
          <w:rFonts w:ascii="Montserrat Medium" w:hAnsi="Montserrat Medium" w:cs="Arial"/>
          <w:sz w:val="19"/>
          <w:szCs w:val="19"/>
        </w:rPr>
      </w:pPr>
      <w:r w:rsidRPr="007200E9">
        <w:rPr>
          <w:rFonts w:ascii="Montserrat Medium" w:hAnsi="Montserrat Medium" w:cs="Arial"/>
          <w:sz w:val="19"/>
          <w:szCs w:val="19"/>
        </w:rPr>
        <w:t>(Nombre y Firma)</w:t>
      </w:r>
    </w:p>
    <w:p w:rsidR="008F6777" w:rsidRPr="007200E9" w:rsidRDefault="008F6777" w:rsidP="00BB4AA0">
      <w:pPr>
        <w:tabs>
          <w:tab w:val="left" w:pos="426"/>
        </w:tabs>
        <w:jc w:val="center"/>
        <w:rPr>
          <w:rFonts w:ascii="Montserrat Medium" w:eastAsia="Times New Roman" w:hAnsi="Montserrat Medium" w:cs="Arial"/>
          <w:b/>
          <w:sz w:val="20"/>
          <w:szCs w:val="20"/>
          <w:lang w:val="es-ES" w:eastAsia="ar-SA"/>
        </w:rPr>
      </w:pPr>
      <w:r w:rsidRPr="007200E9">
        <w:rPr>
          <w:rFonts w:ascii="Montserrat Medium" w:hAnsi="Montserrat Medium" w:cs="Arial"/>
          <w:sz w:val="19"/>
          <w:szCs w:val="19"/>
        </w:rPr>
        <w:t>(Fecha)</w:t>
      </w:r>
      <w:r w:rsidRPr="007200E9">
        <w:rPr>
          <w:rFonts w:ascii="Montserrat Medium" w:eastAsia="Times New Roman" w:hAnsi="Montserrat Medium" w:cs="Arial"/>
          <w:b/>
          <w:sz w:val="20"/>
          <w:szCs w:val="20"/>
          <w:lang w:val="es-ES" w:eastAsia="ar-SA"/>
        </w:rPr>
        <w:br w:type="page"/>
      </w:r>
    </w:p>
    <w:p w:rsidR="008F6777" w:rsidRPr="007200E9" w:rsidRDefault="008F6777" w:rsidP="008F6777">
      <w:pPr>
        <w:pStyle w:val="Ttulo1"/>
        <w:numPr>
          <w:ilvl w:val="0"/>
          <w:numId w:val="0"/>
        </w:numPr>
        <w:spacing w:before="0" w:after="0"/>
        <w:ind w:left="360" w:right="49"/>
        <w:jc w:val="center"/>
        <w:rPr>
          <w:rFonts w:ascii="Montserrat Medium" w:hAnsi="Montserrat Medium" w:cs="Arial"/>
          <w:sz w:val="20"/>
          <w:szCs w:val="20"/>
        </w:rPr>
      </w:pPr>
      <w:bookmarkStart w:id="220" w:name="_Toc515873603"/>
      <w:bookmarkStart w:id="221" w:name="_Toc83389392"/>
      <w:r w:rsidRPr="007200E9">
        <w:rPr>
          <w:rFonts w:ascii="Montserrat Medium" w:hAnsi="Montserrat Medium" w:cs="Arial"/>
          <w:sz w:val="20"/>
          <w:szCs w:val="20"/>
        </w:rPr>
        <w:lastRenderedPageBreak/>
        <w:t>ANEXO X</w:t>
      </w:r>
      <w:r w:rsidR="002A18EA" w:rsidRPr="007200E9">
        <w:rPr>
          <w:rFonts w:ascii="Montserrat Medium" w:hAnsi="Montserrat Medium" w:cs="Arial"/>
          <w:sz w:val="20"/>
          <w:szCs w:val="20"/>
        </w:rPr>
        <w:t>III</w:t>
      </w:r>
      <w:r w:rsidRPr="007200E9">
        <w:rPr>
          <w:rFonts w:ascii="Montserrat Medium" w:hAnsi="Montserrat Medium" w:cs="Arial"/>
          <w:sz w:val="20"/>
          <w:szCs w:val="20"/>
        </w:rPr>
        <w:br/>
        <w:t xml:space="preserve">FORMATO DE </w:t>
      </w:r>
      <w:r w:rsidR="004A604A" w:rsidRPr="007200E9">
        <w:rPr>
          <w:rFonts w:ascii="Montserrat Medium" w:hAnsi="Montserrat Medium" w:cs="Arial"/>
          <w:sz w:val="20"/>
          <w:szCs w:val="20"/>
        </w:rPr>
        <w:t>MANIFESTACIÓN</w:t>
      </w:r>
      <w:r w:rsidRPr="007200E9">
        <w:rPr>
          <w:rFonts w:ascii="Montserrat Medium" w:hAnsi="Montserrat Medium" w:cs="Arial"/>
          <w:sz w:val="20"/>
          <w:szCs w:val="20"/>
        </w:rPr>
        <w:t xml:space="preserve"> QUE NO DESEMPEÑA EMPLEO, CARGO O COMISIÓN EN EL SERVICIO PÚBLICO O, EN SU CASO, QUE A PESAR DE DESEMPEÑARLO, CON LA FORMALIZACIÓN DEL CONTRATO CORRESPONDIENTE NO SE ACTUALIZA UN CONFLICTO DE INTERÉS.</w:t>
      </w:r>
      <w:bookmarkEnd w:id="220"/>
      <w:bookmarkEnd w:id="221"/>
    </w:p>
    <w:p w:rsidR="008F6777" w:rsidRPr="007200E9" w:rsidRDefault="008F6777" w:rsidP="008F6777">
      <w:pPr>
        <w:suppressAutoHyphens/>
        <w:ind w:right="-1"/>
        <w:jc w:val="both"/>
        <w:rPr>
          <w:rFonts w:ascii="Montserrat Medium" w:eastAsia="Times New Roman" w:hAnsi="Montserrat Medium" w:cs="Arial"/>
          <w:b/>
          <w:sz w:val="20"/>
          <w:szCs w:val="20"/>
          <w:lang w:val="es-ES_tradnl" w:eastAsia="ar-SA"/>
        </w:rPr>
      </w:pPr>
    </w:p>
    <w:p w:rsidR="008F6777" w:rsidRPr="007200E9" w:rsidRDefault="008F6777" w:rsidP="008F6777">
      <w:pPr>
        <w:jc w:val="center"/>
        <w:rPr>
          <w:rFonts w:ascii="Montserrat Medium" w:hAnsi="Montserrat Medium" w:cs="Arial"/>
          <w:sz w:val="20"/>
          <w:szCs w:val="20"/>
        </w:rPr>
      </w:pPr>
      <w:r w:rsidRPr="007200E9">
        <w:rPr>
          <w:rFonts w:ascii="Montserrat Medium" w:hAnsi="Montserrat Medium" w:cs="Arial"/>
          <w:sz w:val="20"/>
          <w:szCs w:val="20"/>
        </w:rPr>
        <w:t>(CARTA EN ORIGINAL, PAPEL MEMBRETADO Y FIRMA AUTÓGRAFA DEL LICITANTE)</w:t>
      </w:r>
    </w:p>
    <w:p w:rsidR="008F6777" w:rsidRPr="007200E9" w:rsidRDefault="008F6777" w:rsidP="008F6777">
      <w:pPr>
        <w:suppressAutoHyphens/>
        <w:ind w:right="-1"/>
        <w:jc w:val="both"/>
        <w:rPr>
          <w:rFonts w:ascii="Montserrat Medium" w:eastAsia="Times New Roman" w:hAnsi="Montserrat Medium" w:cs="Arial"/>
          <w:b/>
          <w:sz w:val="20"/>
          <w:szCs w:val="20"/>
          <w:lang w:val="es-ES_tradnl" w:eastAsia="ar-SA"/>
        </w:rPr>
      </w:pPr>
    </w:p>
    <w:p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Instituto Mexicano del Seguro Social</w:t>
      </w:r>
    </w:p>
    <w:p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Coordinación de Adquisición de Bienes y Contratación de Servicios</w:t>
      </w:r>
    </w:p>
    <w:p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Coordinación Técnica de Bienes y Servicios</w:t>
      </w:r>
    </w:p>
    <w:p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División de Servicios Integrales</w:t>
      </w:r>
    </w:p>
    <w:p w:rsidR="00AD26D8" w:rsidRPr="007200E9" w:rsidRDefault="00AD26D8" w:rsidP="00AD26D8">
      <w:pPr>
        <w:ind w:right="193" w:hanging="284"/>
        <w:jc w:val="both"/>
        <w:rPr>
          <w:rFonts w:ascii="Montserrat" w:hAnsi="Montserrat" w:cs="Arial"/>
          <w:sz w:val="20"/>
          <w:szCs w:val="20"/>
        </w:rPr>
      </w:pPr>
      <w:r w:rsidRPr="007200E9">
        <w:rPr>
          <w:rFonts w:ascii="Montserrat" w:hAnsi="Montserrat" w:cs="Arial"/>
          <w:sz w:val="20"/>
          <w:szCs w:val="20"/>
        </w:rPr>
        <w:t>Presente</w:t>
      </w:r>
    </w:p>
    <w:p w:rsidR="00AD26D8" w:rsidRPr="007200E9" w:rsidRDefault="00AD26D8" w:rsidP="00AD26D8">
      <w:pPr>
        <w:ind w:hanging="284"/>
        <w:rPr>
          <w:rFonts w:ascii="Montserrat" w:hAnsi="Montserrat" w:cs="Arial"/>
          <w:sz w:val="20"/>
          <w:szCs w:val="20"/>
        </w:rPr>
      </w:pPr>
    </w:p>
    <w:p w:rsidR="00AD26D8" w:rsidRPr="007200E9" w:rsidRDefault="00861F99" w:rsidP="00AD26D8">
      <w:pPr>
        <w:ind w:hanging="284"/>
        <w:rPr>
          <w:rFonts w:ascii="Montserrat" w:hAnsi="Montserrat" w:cs="Arial"/>
          <w:sz w:val="20"/>
          <w:szCs w:val="20"/>
        </w:rPr>
      </w:pPr>
      <w:r>
        <w:rPr>
          <w:rFonts w:ascii="Montserrat" w:hAnsi="Montserrat" w:cs="Arial"/>
          <w:b/>
          <w:sz w:val="20"/>
          <w:szCs w:val="20"/>
        </w:rPr>
        <w:t>INVITACIÓN</w:t>
      </w:r>
      <w:r w:rsidR="00AD26D8" w:rsidRPr="007200E9">
        <w:rPr>
          <w:rFonts w:ascii="Montserrat" w:hAnsi="Montserrat" w:cs="Arial"/>
          <w:b/>
          <w:sz w:val="20"/>
          <w:szCs w:val="20"/>
        </w:rPr>
        <w:t xml:space="preserve"> No.</w:t>
      </w:r>
      <w:r w:rsidR="00AD26D8" w:rsidRPr="007200E9">
        <w:rPr>
          <w:rFonts w:ascii="Montserrat" w:hAnsi="Montserrat" w:cs="Arial"/>
          <w:sz w:val="20"/>
          <w:szCs w:val="20"/>
          <w:lang w:val="es-ES_tradnl"/>
        </w:rPr>
        <w:t xml:space="preserve"> ________</w:t>
      </w:r>
    </w:p>
    <w:p w:rsidR="00AD26D8" w:rsidRPr="007200E9" w:rsidRDefault="00AD26D8" w:rsidP="00AD26D8">
      <w:pPr>
        <w:ind w:left="-284"/>
        <w:jc w:val="both"/>
        <w:rPr>
          <w:rFonts w:ascii="Montserrat" w:hAnsi="Montserrat" w:cs="Arial"/>
          <w:sz w:val="20"/>
          <w:szCs w:val="20"/>
          <w:lang w:val="es-ES_tradnl"/>
        </w:rPr>
      </w:pPr>
    </w:p>
    <w:p w:rsidR="00AD26D8" w:rsidRPr="007200E9" w:rsidRDefault="00AD26D8" w:rsidP="00AD26D8">
      <w:pPr>
        <w:ind w:left="-284"/>
        <w:jc w:val="both"/>
        <w:rPr>
          <w:rFonts w:ascii="Montserrat" w:hAnsi="Montserrat" w:cs="Arial"/>
          <w:sz w:val="20"/>
          <w:szCs w:val="20"/>
        </w:rPr>
      </w:pPr>
      <w:r w:rsidRPr="007200E9">
        <w:rPr>
          <w:rFonts w:ascii="Montserrat" w:hAnsi="Montserrat" w:cs="Arial"/>
          <w:i/>
          <w:sz w:val="20"/>
          <w:szCs w:val="20"/>
          <w:lang w:val="es-ES_tradnl"/>
        </w:rPr>
        <w:t>__</w:t>
      </w:r>
      <w:proofErr w:type="gramStart"/>
      <w:r w:rsidRPr="007200E9">
        <w:rPr>
          <w:rFonts w:ascii="Montserrat" w:hAnsi="Montserrat" w:cs="Arial"/>
          <w:i/>
          <w:sz w:val="20"/>
          <w:szCs w:val="20"/>
          <w:lang w:val="es-ES_tradnl"/>
        </w:rPr>
        <w:t>_(</w:t>
      </w:r>
      <w:proofErr w:type="gramEnd"/>
      <w:r w:rsidRPr="007200E9">
        <w:rPr>
          <w:rFonts w:ascii="Montserrat" w:hAnsi="Montserrat" w:cs="Arial"/>
          <w:i/>
          <w:sz w:val="20"/>
          <w:szCs w:val="20"/>
          <w:lang w:val="es-ES_tradnl"/>
        </w:rPr>
        <w:t>Nombre del representante legal)______,</w:t>
      </w:r>
      <w:r w:rsidRPr="007200E9">
        <w:rPr>
          <w:rFonts w:ascii="Montserrat" w:hAnsi="Montserrat" w:cs="Arial"/>
          <w:sz w:val="20"/>
          <w:szCs w:val="20"/>
          <w:lang w:val="es-ES_tradnl"/>
        </w:rPr>
        <w:t xml:space="preserve"> en mi carácter de </w:t>
      </w:r>
      <w:r w:rsidRPr="007200E9">
        <w:rPr>
          <w:rFonts w:ascii="Montserrat" w:hAnsi="Montserrat" w:cs="Arial"/>
          <w:i/>
          <w:sz w:val="20"/>
          <w:szCs w:val="20"/>
          <w:lang w:val="es-ES_tradnl"/>
        </w:rPr>
        <w:t>_______(carácter que ostenta)__________________</w:t>
      </w:r>
      <w:r w:rsidRPr="007200E9">
        <w:rPr>
          <w:rFonts w:ascii="Montserrat" w:hAnsi="Montserrat" w:cs="Arial"/>
          <w:sz w:val="20"/>
          <w:szCs w:val="20"/>
          <w:lang w:val="es-ES_tradnl"/>
        </w:rPr>
        <w:t xml:space="preserve">, de la </w:t>
      </w:r>
      <w:r w:rsidRPr="007200E9">
        <w:rPr>
          <w:rFonts w:ascii="Montserrat" w:hAnsi="Montserrat" w:cs="Arial"/>
          <w:i/>
          <w:sz w:val="20"/>
          <w:szCs w:val="20"/>
          <w:lang w:val="es-ES_tradnl"/>
        </w:rPr>
        <w:t>________(Persona Moral)_________,</w:t>
      </w:r>
      <w:r w:rsidRPr="007200E9">
        <w:rPr>
          <w:rFonts w:ascii="Montserrat" w:hAnsi="Montserrat" w:cs="Arial"/>
          <w:sz w:val="20"/>
          <w:szCs w:val="20"/>
          <w:lang w:val="es-ES_tradnl"/>
        </w:rPr>
        <w:t xml:space="preserve"> manifiesto bajo protesta de decir verdad </w:t>
      </w:r>
      <w:r w:rsidRPr="007200E9">
        <w:rPr>
          <w:rFonts w:ascii="Montserrat" w:hAnsi="Montserrat" w:cs="Arial"/>
          <w:sz w:val="20"/>
          <w:szCs w:val="20"/>
        </w:rPr>
        <w:t xml:space="preserve">que el representante, los socios o accionistas, y los administradores y/o consejo de administración descritos a continuación: </w:t>
      </w:r>
    </w:p>
    <w:p w:rsidR="00AD26D8" w:rsidRPr="007200E9" w:rsidRDefault="00AD26D8" w:rsidP="00AD26D8">
      <w:pPr>
        <w:ind w:left="-284"/>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4503"/>
        <w:gridCol w:w="4835"/>
      </w:tblGrid>
      <w:tr w:rsidR="00AD26D8" w:rsidRPr="007200E9" w:rsidTr="00F17199">
        <w:trPr>
          <w:jc w:val="center"/>
        </w:trPr>
        <w:tc>
          <w:tcPr>
            <w:tcW w:w="4503" w:type="dxa"/>
            <w:vAlign w:val="center"/>
          </w:tcPr>
          <w:p w:rsidR="00AD26D8" w:rsidRPr="007200E9" w:rsidRDefault="00AD26D8" w:rsidP="00F17199">
            <w:pPr>
              <w:jc w:val="center"/>
              <w:rPr>
                <w:rFonts w:ascii="Montserrat" w:hAnsi="Montserrat" w:cs="Arial"/>
                <w:b/>
              </w:rPr>
            </w:pPr>
            <w:r w:rsidRPr="007200E9">
              <w:rPr>
                <w:rFonts w:ascii="Montserrat" w:hAnsi="Montserrat" w:cs="Arial"/>
                <w:b/>
              </w:rPr>
              <w:t>Nombre</w:t>
            </w:r>
          </w:p>
        </w:tc>
        <w:tc>
          <w:tcPr>
            <w:tcW w:w="4835" w:type="dxa"/>
            <w:vAlign w:val="center"/>
          </w:tcPr>
          <w:p w:rsidR="00AD26D8" w:rsidRPr="007200E9" w:rsidRDefault="00AD26D8" w:rsidP="00F17199">
            <w:pPr>
              <w:jc w:val="center"/>
              <w:rPr>
                <w:rFonts w:ascii="Montserrat" w:hAnsi="Montserrat" w:cs="Arial"/>
                <w:b/>
              </w:rPr>
            </w:pPr>
            <w:r w:rsidRPr="007200E9">
              <w:rPr>
                <w:rFonts w:ascii="Montserrat" w:hAnsi="Montserrat" w:cs="Arial"/>
                <w:b/>
              </w:rPr>
              <w:t>Carácter que ostenta</w:t>
            </w:r>
          </w:p>
          <w:p w:rsidR="00AD26D8" w:rsidRPr="007200E9" w:rsidRDefault="00AD26D8" w:rsidP="00F17199">
            <w:pPr>
              <w:jc w:val="center"/>
              <w:rPr>
                <w:rFonts w:ascii="Montserrat" w:hAnsi="Montserrat" w:cs="Arial"/>
                <w:b/>
                <w:sz w:val="16"/>
                <w:szCs w:val="16"/>
              </w:rPr>
            </w:pPr>
            <w:r w:rsidRPr="007200E9">
              <w:rPr>
                <w:rFonts w:ascii="Montserrat" w:hAnsi="Montserrat" w:cs="Arial"/>
                <w:b/>
                <w:sz w:val="16"/>
                <w:szCs w:val="16"/>
              </w:rPr>
              <w:t>(Representante, los socios o accionistas, y los administradores y/o consejo de administración)</w:t>
            </w:r>
          </w:p>
        </w:tc>
      </w:tr>
      <w:tr w:rsidR="00AD26D8" w:rsidRPr="007200E9" w:rsidTr="00F17199">
        <w:trPr>
          <w:jc w:val="center"/>
        </w:trPr>
        <w:tc>
          <w:tcPr>
            <w:tcW w:w="4503" w:type="dxa"/>
          </w:tcPr>
          <w:p w:rsidR="00AD26D8" w:rsidRPr="007200E9" w:rsidRDefault="00AD26D8" w:rsidP="00F17199">
            <w:pPr>
              <w:jc w:val="both"/>
              <w:rPr>
                <w:rFonts w:ascii="Montserrat" w:hAnsi="Montserrat" w:cs="Arial"/>
              </w:rPr>
            </w:pPr>
          </w:p>
        </w:tc>
        <w:tc>
          <w:tcPr>
            <w:tcW w:w="4835" w:type="dxa"/>
          </w:tcPr>
          <w:p w:rsidR="00AD26D8" w:rsidRPr="007200E9" w:rsidRDefault="00AD26D8" w:rsidP="00F17199">
            <w:pPr>
              <w:jc w:val="both"/>
              <w:rPr>
                <w:rFonts w:ascii="Montserrat" w:hAnsi="Montserrat" w:cs="Arial"/>
              </w:rPr>
            </w:pPr>
          </w:p>
        </w:tc>
      </w:tr>
      <w:tr w:rsidR="00AD26D8" w:rsidRPr="007200E9" w:rsidTr="00F17199">
        <w:trPr>
          <w:jc w:val="center"/>
        </w:trPr>
        <w:tc>
          <w:tcPr>
            <w:tcW w:w="4503" w:type="dxa"/>
          </w:tcPr>
          <w:p w:rsidR="00AD26D8" w:rsidRPr="007200E9" w:rsidRDefault="00AD26D8" w:rsidP="00F17199">
            <w:pPr>
              <w:jc w:val="both"/>
              <w:rPr>
                <w:rFonts w:ascii="Montserrat" w:hAnsi="Montserrat" w:cs="Arial"/>
              </w:rPr>
            </w:pPr>
          </w:p>
        </w:tc>
        <w:tc>
          <w:tcPr>
            <w:tcW w:w="4835" w:type="dxa"/>
          </w:tcPr>
          <w:p w:rsidR="00AD26D8" w:rsidRPr="007200E9" w:rsidRDefault="00AD26D8" w:rsidP="00F17199">
            <w:pPr>
              <w:jc w:val="both"/>
              <w:rPr>
                <w:rFonts w:ascii="Montserrat" w:hAnsi="Montserrat" w:cs="Arial"/>
              </w:rPr>
            </w:pPr>
          </w:p>
        </w:tc>
      </w:tr>
      <w:tr w:rsidR="00AD26D8" w:rsidRPr="007200E9" w:rsidTr="00F17199">
        <w:trPr>
          <w:jc w:val="center"/>
        </w:trPr>
        <w:tc>
          <w:tcPr>
            <w:tcW w:w="4503" w:type="dxa"/>
          </w:tcPr>
          <w:p w:rsidR="00AD26D8" w:rsidRPr="007200E9" w:rsidRDefault="00AD26D8" w:rsidP="00F17199">
            <w:pPr>
              <w:jc w:val="both"/>
              <w:rPr>
                <w:rFonts w:ascii="Montserrat" w:hAnsi="Montserrat" w:cs="Arial"/>
              </w:rPr>
            </w:pPr>
          </w:p>
        </w:tc>
        <w:tc>
          <w:tcPr>
            <w:tcW w:w="4835" w:type="dxa"/>
          </w:tcPr>
          <w:p w:rsidR="00AD26D8" w:rsidRPr="007200E9" w:rsidRDefault="00AD26D8" w:rsidP="00F17199">
            <w:pPr>
              <w:jc w:val="both"/>
              <w:rPr>
                <w:rFonts w:ascii="Montserrat" w:hAnsi="Montserrat" w:cs="Arial"/>
              </w:rPr>
            </w:pPr>
          </w:p>
        </w:tc>
      </w:tr>
      <w:tr w:rsidR="00AD26D8" w:rsidRPr="007200E9" w:rsidTr="00F17199">
        <w:trPr>
          <w:jc w:val="center"/>
        </w:trPr>
        <w:tc>
          <w:tcPr>
            <w:tcW w:w="4503" w:type="dxa"/>
          </w:tcPr>
          <w:p w:rsidR="00AD26D8" w:rsidRPr="007200E9" w:rsidRDefault="00AD26D8" w:rsidP="00F17199">
            <w:pPr>
              <w:jc w:val="both"/>
              <w:rPr>
                <w:rFonts w:ascii="Montserrat" w:hAnsi="Montserrat" w:cs="Arial"/>
              </w:rPr>
            </w:pPr>
          </w:p>
        </w:tc>
        <w:tc>
          <w:tcPr>
            <w:tcW w:w="4835" w:type="dxa"/>
          </w:tcPr>
          <w:p w:rsidR="00AD26D8" w:rsidRPr="007200E9" w:rsidRDefault="00AD26D8" w:rsidP="00F17199">
            <w:pPr>
              <w:jc w:val="both"/>
              <w:rPr>
                <w:rFonts w:ascii="Montserrat" w:hAnsi="Montserrat" w:cs="Arial"/>
              </w:rPr>
            </w:pPr>
          </w:p>
        </w:tc>
      </w:tr>
      <w:tr w:rsidR="00AD26D8" w:rsidRPr="007200E9" w:rsidTr="00F17199">
        <w:trPr>
          <w:jc w:val="center"/>
        </w:trPr>
        <w:tc>
          <w:tcPr>
            <w:tcW w:w="4503" w:type="dxa"/>
          </w:tcPr>
          <w:p w:rsidR="00AD26D8" w:rsidRPr="007200E9" w:rsidRDefault="00AD26D8" w:rsidP="00F17199">
            <w:pPr>
              <w:jc w:val="both"/>
              <w:rPr>
                <w:rFonts w:ascii="Montserrat" w:hAnsi="Montserrat" w:cs="Arial"/>
              </w:rPr>
            </w:pPr>
          </w:p>
        </w:tc>
        <w:tc>
          <w:tcPr>
            <w:tcW w:w="4835" w:type="dxa"/>
          </w:tcPr>
          <w:p w:rsidR="00AD26D8" w:rsidRPr="007200E9" w:rsidRDefault="00AD26D8" w:rsidP="00F17199">
            <w:pPr>
              <w:jc w:val="both"/>
              <w:rPr>
                <w:rFonts w:ascii="Montserrat" w:hAnsi="Montserrat" w:cs="Arial"/>
              </w:rPr>
            </w:pPr>
          </w:p>
        </w:tc>
      </w:tr>
    </w:tbl>
    <w:p w:rsidR="00AD26D8" w:rsidRPr="007200E9" w:rsidRDefault="00AD26D8" w:rsidP="00AD26D8">
      <w:pPr>
        <w:ind w:left="-284"/>
        <w:jc w:val="both"/>
        <w:rPr>
          <w:rFonts w:ascii="Montserrat" w:hAnsi="Montserrat" w:cs="Arial"/>
          <w:sz w:val="20"/>
          <w:szCs w:val="20"/>
        </w:rPr>
      </w:pPr>
    </w:p>
    <w:p w:rsidR="00AD26D8" w:rsidRPr="007200E9" w:rsidRDefault="00AD26D8" w:rsidP="00AD26D8">
      <w:pPr>
        <w:ind w:left="-284"/>
        <w:jc w:val="both"/>
        <w:rPr>
          <w:rFonts w:ascii="Montserrat" w:hAnsi="Montserrat" w:cs="Arial"/>
          <w:sz w:val="20"/>
          <w:szCs w:val="20"/>
          <w:lang w:val="es-ES_tradnl"/>
        </w:rPr>
      </w:pPr>
      <w:r w:rsidRPr="007200E9">
        <w:rPr>
          <w:rFonts w:ascii="Montserrat" w:hAnsi="Montserrat"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7200E9">
        <w:rPr>
          <w:rFonts w:ascii="Montserrat" w:hAnsi="Montserrat" w:cs="Arial"/>
          <w:b/>
          <w:sz w:val="20"/>
          <w:szCs w:val="20"/>
        </w:rPr>
        <w:t>49</w:t>
      </w:r>
      <w:r w:rsidRPr="007200E9">
        <w:rPr>
          <w:rFonts w:ascii="Montserrat" w:hAnsi="Montserrat" w:cs="Arial"/>
          <w:sz w:val="20"/>
          <w:szCs w:val="20"/>
        </w:rPr>
        <w:t xml:space="preserve"> fracción </w:t>
      </w:r>
      <w:r w:rsidRPr="007200E9">
        <w:rPr>
          <w:rFonts w:ascii="Montserrat" w:hAnsi="Montserrat" w:cs="Arial"/>
          <w:b/>
          <w:sz w:val="20"/>
          <w:szCs w:val="20"/>
        </w:rPr>
        <w:t>IX</w:t>
      </w:r>
      <w:r w:rsidRPr="007200E9">
        <w:rPr>
          <w:rFonts w:ascii="Montserrat" w:hAnsi="Montserrat" w:cs="Arial"/>
          <w:sz w:val="20"/>
          <w:szCs w:val="20"/>
        </w:rPr>
        <w:t xml:space="preserve"> de la Ley General de Responsabilidades Administrativas, </w:t>
      </w:r>
      <w:r w:rsidRPr="007200E9">
        <w:rPr>
          <w:rFonts w:ascii="Montserrat" w:hAnsi="Montserrat" w:cs="Arial"/>
          <w:sz w:val="20"/>
          <w:szCs w:val="20"/>
          <w:lang w:val="es-ES_tradnl"/>
        </w:rPr>
        <w:t xml:space="preserve">para la formalización del contrato derivado del procedimiento de </w:t>
      </w:r>
      <w:r w:rsidR="000861BB">
        <w:rPr>
          <w:rFonts w:ascii="Montserrat" w:hAnsi="Montserrat" w:cs="Arial"/>
          <w:sz w:val="20"/>
          <w:szCs w:val="20"/>
          <w:lang w:val="es-ES_tradnl"/>
        </w:rPr>
        <w:t xml:space="preserve">Invitación a cuando menos tres personas </w:t>
      </w:r>
      <w:proofErr w:type="spellStart"/>
      <w:r w:rsidR="000861BB">
        <w:rPr>
          <w:rFonts w:ascii="Montserrat" w:hAnsi="Montserrat" w:cs="Arial"/>
          <w:sz w:val="20"/>
          <w:szCs w:val="20"/>
          <w:lang w:val="es-ES_tradnl"/>
        </w:rPr>
        <w:t>Eléctronica</w:t>
      </w:r>
      <w:proofErr w:type="spellEnd"/>
      <w:r w:rsidR="000861BB">
        <w:rPr>
          <w:rFonts w:ascii="Montserrat" w:hAnsi="Montserrat" w:cs="Arial"/>
          <w:sz w:val="20"/>
          <w:szCs w:val="20"/>
          <w:lang w:val="es-ES_tradnl"/>
        </w:rPr>
        <w:t xml:space="preserve"> Nacional</w:t>
      </w:r>
      <w:r w:rsidRPr="007200E9">
        <w:rPr>
          <w:rFonts w:ascii="Montserrat" w:hAnsi="Montserrat" w:cs="Arial"/>
          <w:sz w:val="20"/>
          <w:szCs w:val="20"/>
          <w:lang w:val="es-ES_tradnl"/>
        </w:rPr>
        <w:t xml:space="preserve">, _____________________ </w:t>
      </w:r>
    </w:p>
    <w:p w:rsidR="00AD26D8" w:rsidRPr="007200E9" w:rsidRDefault="00AD26D8" w:rsidP="00AD26D8">
      <w:pPr>
        <w:ind w:left="-284"/>
        <w:jc w:val="both"/>
        <w:rPr>
          <w:rFonts w:ascii="Montserrat" w:hAnsi="Montserrat" w:cs="Arial"/>
          <w:sz w:val="20"/>
          <w:szCs w:val="20"/>
          <w:lang w:val="es-ES_tradnl"/>
        </w:rPr>
      </w:pPr>
    </w:p>
    <w:p w:rsidR="00AD26D8" w:rsidRPr="007200E9" w:rsidRDefault="00AD26D8" w:rsidP="00AD26D8">
      <w:pPr>
        <w:ind w:left="-284"/>
        <w:jc w:val="center"/>
        <w:rPr>
          <w:rFonts w:ascii="Montserrat" w:hAnsi="Montserrat" w:cs="Arial"/>
          <w:sz w:val="20"/>
          <w:szCs w:val="20"/>
          <w:lang w:val="es-ES_tradnl"/>
        </w:rPr>
      </w:pPr>
    </w:p>
    <w:p w:rsidR="00AD26D8" w:rsidRPr="007200E9" w:rsidRDefault="00AD26D8" w:rsidP="00AD26D8">
      <w:pPr>
        <w:widowControl w:val="0"/>
        <w:ind w:left="-284"/>
        <w:jc w:val="center"/>
        <w:rPr>
          <w:rFonts w:ascii="Montserrat" w:hAnsi="Montserrat" w:cs="Arial"/>
          <w:sz w:val="20"/>
          <w:szCs w:val="20"/>
          <w:lang w:val="es-ES_tradnl" w:eastAsia="es-ES"/>
        </w:rPr>
      </w:pPr>
      <w:r w:rsidRPr="007200E9">
        <w:rPr>
          <w:rFonts w:ascii="Montserrat" w:hAnsi="Montserrat" w:cs="Arial"/>
          <w:sz w:val="20"/>
          <w:szCs w:val="20"/>
          <w:lang w:val="es-ES_tradnl" w:eastAsia="es-ES"/>
        </w:rPr>
        <w:t>___________________________________________</w:t>
      </w:r>
    </w:p>
    <w:p w:rsidR="00AD26D8" w:rsidRPr="007200E9" w:rsidRDefault="00AD26D8" w:rsidP="00AD26D8">
      <w:pPr>
        <w:widowControl w:val="0"/>
        <w:ind w:left="-284"/>
        <w:jc w:val="center"/>
        <w:rPr>
          <w:rFonts w:ascii="Montserrat" w:hAnsi="Montserrat" w:cs="Arial"/>
          <w:sz w:val="20"/>
          <w:szCs w:val="20"/>
          <w:lang w:val="es-ES_tradnl" w:eastAsia="es-ES"/>
        </w:rPr>
      </w:pPr>
    </w:p>
    <w:p w:rsidR="00AD26D8" w:rsidRPr="007200E9" w:rsidRDefault="00AD26D8" w:rsidP="00AD26D8">
      <w:pPr>
        <w:ind w:left="-284"/>
        <w:jc w:val="center"/>
        <w:rPr>
          <w:rFonts w:ascii="Montserrat" w:hAnsi="Montserrat" w:cs="Arial"/>
          <w:bCs/>
          <w:sz w:val="20"/>
          <w:szCs w:val="20"/>
          <w:lang w:val="es-ES_tradnl"/>
        </w:rPr>
      </w:pPr>
    </w:p>
    <w:p w:rsidR="00AD26D8" w:rsidRPr="007200E9" w:rsidRDefault="00AD26D8" w:rsidP="00AD26D8">
      <w:pPr>
        <w:ind w:left="-284"/>
        <w:jc w:val="center"/>
        <w:rPr>
          <w:rFonts w:ascii="Montserrat" w:hAnsi="Montserrat"/>
          <w:sz w:val="20"/>
          <w:szCs w:val="20"/>
        </w:rPr>
      </w:pPr>
      <w:r w:rsidRPr="007200E9">
        <w:rPr>
          <w:rFonts w:ascii="Montserrat" w:hAnsi="Montserrat" w:cs="Arial"/>
          <w:bCs/>
          <w:sz w:val="20"/>
          <w:szCs w:val="20"/>
          <w:lang w:val="es-ES_tradnl"/>
        </w:rPr>
        <w:t xml:space="preserve">(Nombre y firma </w:t>
      </w:r>
      <w:proofErr w:type="gramStart"/>
      <w:r w:rsidRPr="007200E9">
        <w:rPr>
          <w:rFonts w:ascii="Montserrat" w:hAnsi="Montserrat" w:cs="Arial"/>
          <w:bCs/>
          <w:sz w:val="20"/>
          <w:szCs w:val="20"/>
          <w:lang w:val="es-ES_tradnl"/>
        </w:rPr>
        <w:t>del</w:t>
      </w:r>
      <w:proofErr w:type="gramEnd"/>
      <w:r w:rsidRPr="007200E9">
        <w:rPr>
          <w:rFonts w:ascii="Montserrat" w:hAnsi="Montserrat" w:cs="Arial"/>
          <w:bCs/>
          <w:sz w:val="20"/>
          <w:szCs w:val="20"/>
          <w:lang w:val="es-ES_tradnl"/>
        </w:rPr>
        <w:t xml:space="preserve"> licitante persona física o representante legal de la persona moral)</w:t>
      </w:r>
    </w:p>
    <w:p w:rsidR="00AD26D8" w:rsidRPr="007200E9" w:rsidRDefault="00AD26D8" w:rsidP="008F6777">
      <w:pPr>
        <w:ind w:left="-284"/>
        <w:jc w:val="both"/>
        <w:rPr>
          <w:rFonts w:ascii="Montserrat Medium" w:hAnsi="Montserrat Medium" w:cs="Arial"/>
          <w:sz w:val="20"/>
          <w:szCs w:val="20"/>
          <w:lang w:val="es-ES_tradnl"/>
        </w:rPr>
      </w:pPr>
    </w:p>
    <w:p w:rsidR="008F6777" w:rsidRPr="007200E9" w:rsidRDefault="008F6777" w:rsidP="008F6777">
      <w:pPr>
        <w:rPr>
          <w:rFonts w:ascii="Montserrat Medium" w:eastAsia="Times New Roman" w:hAnsi="Montserrat Medium" w:cs="Arial"/>
          <w:b/>
          <w:sz w:val="20"/>
          <w:szCs w:val="20"/>
          <w:lang w:eastAsia="ar-SA"/>
        </w:rPr>
      </w:pPr>
      <w:r w:rsidRPr="007200E9">
        <w:rPr>
          <w:rFonts w:ascii="Montserrat Medium" w:eastAsia="Times New Roman" w:hAnsi="Montserrat Medium" w:cs="Arial"/>
          <w:b/>
          <w:sz w:val="20"/>
          <w:szCs w:val="20"/>
          <w:lang w:eastAsia="ar-SA"/>
        </w:rPr>
        <w:br w:type="page"/>
      </w:r>
    </w:p>
    <w:p w:rsidR="008F6777" w:rsidRPr="007200E9" w:rsidRDefault="000D0CF9" w:rsidP="008F6777">
      <w:pPr>
        <w:pStyle w:val="Ttulo1"/>
        <w:numPr>
          <w:ilvl w:val="0"/>
          <w:numId w:val="0"/>
        </w:numPr>
        <w:spacing w:before="0" w:after="0"/>
        <w:ind w:left="360" w:right="49"/>
        <w:jc w:val="center"/>
        <w:rPr>
          <w:rFonts w:ascii="Montserrat Medium" w:hAnsi="Montserrat Medium" w:cs="Arial"/>
          <w:sz w:val="20"/>
          <w:szCs w:val="20"/>
        </w:rPr>
      </w:pPr>
      <w:bookmarkStart w:id="222" w:name="_Toc83389393"/>
      <w:r w:rsidRPr="007200E9">
        <w:rPr>
          <w:rFonts w:ascii="Montserrat Medium" w:hAnsi="Montserrat Medium" w:cs="Arial"/>
          <w:sz w:val="20"/>
          <w:szCs w:val="20"/>
        </w:rPr>
        <w:lastRenderedPageBreak/>
        <w:t>ANEXO X</w:t>
      </w:r>
      <w:r w:rsidR="002A18EA" w:rsidRPr="007200E9">
        <w:rPr>
          <w:rFonts w:ascii="Montserrat Medium" w:hAnsi="Montserrat Medium" w:cs="Arial"/>
          <w:sz w:val="20"/>
          <w:szCs w:val="20"/>
        </w:rPr>
        <w:t>I</w:t>
      </w:r>
      <w:r w:rsidRPr="007200E9">
        <w:rPr>
          <w:rFonts w:ascii="Montserrat Medium" w:hAnsi="Montserrat Medium" w:cs="Arial"/>
          <w:sz w:val="20"/>
          <w:szCs w:val="20"/>
        </w:rPr>
        <w:t>V</w:t>
      </w:r>
      <w:r w:rsidR="008F6777" w:rsidRPr="007200E9">
        <w:rPr>
          <w:rFonts w:ascii="Montserrat Medium" w:hAnsi="Montserrat Medium" w:cs="Arial"/>
          <w:sz w:val="20"/>
          <w:szCs w:val="20"/>
        </w:rPr>
        <w:t xml:space="preserve"> </w:t>
      </w:r>
      <w:r w:rsidR="008F6777" w:rsidRPr="007200E9">
        <w:rPr>
          <w:rFonts w:ascii="Montserrat Medium" w:hAnsi="Montserrat Medium" w:cs="Arial"/>
          <w:sz w:val="20"/>
          <w:szCs w:val="20"/>
        </w:rPr>
        <w:br/>
        <w:t>RELACIÓN DE ENTREGA DE DOCUMENTACIÓN</w:t>
      </w:r>
      <w:bookmarkEnd w:id="222"/>
    </w:p>
    <w:p w:rsidR="008F6777" w:rsidRPr="007200E9" w:rsidRDefault="008F6777" w:rsidP="008F6777">
      <w:pPr>
        <w:suppressAutoHyphens/>
        <w:ind w:right="49"/>
        <w:rPr>
          <w:rFonts w:ascii="Montserrat Medium" w:eastAsia="Times New Roman" w:hAnsi="Montserrat Medium" w:cs="Arial"/>
          <w:b/>
          <w:sz w:val="20"/>
          <w:szCs w:val="20"/>
          <w:lang w:val="es-ES" w:eastAsia="ar-SA"/>
        </w:rPr>
      </w:pPr>
    </w:p>
    <w:p w:rsidR="008F6777" w:rsidRPr="007200E9" w:rsidRDefault="008F6777" w:rsidP="008F6777">
      <w:pPr>
        <w:ind w:right="49"/>
        <w:rPr>
          <w:rFonts w:ascii="Montserrat Medium" w:hAnsi="Montserrat Medium" w:cs="Arial"/>
          <w:b/>
          <w:sz w:val="20"/>
          <w:szCs w:val="20"/>
        </w:rPr>
      </w:pPr>
      <w:r w:rsidRPr="007200E9">
        <w:rPr>
          <w:rFonts w:ascii="Montserrat Medium" w:hAnsi="Montserrat Medium" w:cs="Arial"/>
          <w:b/>
          <w:sz w:val="20"/>
          <w:szCs w:val="20"/>
        </w:rPr>
        <w:t>NOMBRE DEL LICITANTE: ___________________________________________</w:t>
      </w:r>
    </w:p>
    <w:p w:rsidR="008F6777" w:rsidRPr="007200E9" w:rsidRDefault="008F6777" w:rsidP="008F6777">
      <w:pPr>
        <w:suppressAutoHyphens/>
        <w:ind w:right="49"/>
        <w:rPr>
          <w:rFonts w:ascii="Montserrat Medium" w:eastAsia="Times New Roman" w:hAnsi="Montserrat Medium" w:cs="Arial"/>
          <w:b/>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69"/>
        <w:gridCol w:w="1426"/>
        <w:gridCol w:w="1881"/>
        <w:gridCol w:w="2233"/>
      </w:tblGrid>
      <w:tr w:rsidR="008F6777" w:rsidRPr="007200E9" w:rsidTr="00C00511">
        <w:trPr>
          <w:cantSplit/>
          <w:tblHeader/>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DOCUMENTACIÓN LEGAL Y ADMINISTRATIVA</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NUMERAL EN EL QUE SE SOLICITA</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PRESENTADO</w:t>
            </w:r>
          </w:p>
          <w:p w:rsidR="008F6777" w:rsidRPr="007200E9" w:rsidRDefault="007452DB" w:rsidP="007452DB">
            <w:pPr>
              <w:ind w:right="49"/>
              <w:jc w:val="center"/>
              <w:rPr>
                <w:rFonts w:ascii="Montserrat Medium" w:hAnsi="Montserrat Medium" w:cs="Arial"/>
                <w:b/>
                <w:sz w:val="20"/>
                <w:szCs w:val="20"/>
              </w:rPr>
            </w:pPr>
            <w:r w:rsidRPr="007200E9">
              <w:rPr>
                <w:rFonts w:ascii="Montserrat Medium" w:hAnsi="Montserrat Medium" w:cs="Arial"/>
                <w:b/>
                <w:sz w:val="20"/>
                <w:szCs w:val="20"/>
              </w:rPr>
              <w:t>(</w:t>
            </w:r>
            <w:r w:rsidR="001B7466" w:rsidRPr="007200E9">
              <w:rPr>
                <w:rFonts w:ascii="Montserrat Medium" w:hAnsi="Montserrat Medium" w:cs="Arial"/>
                <w:b/>
                <w:sz w:val="20"/>
                <w:szCs w:val="20"/>
              </w:rPr>
              <w:t>SI/</w:t>
            </w:r>
            <w:r w:rsidR="008F6777" w:rsidRPr="007200E9">
              <w:rPr>
                <w:rFonts w:ascii="Montserrat Medium" w:hAnsi="Montserrat Medium" w:cs="Arial"/>
                <w:b/>
                <w:sz w:val="20"/>
                <w:szCs w:val="20"/>
              </w:rPr>
              <w:t>NO</w:t>
            </w:r>
            <w:r w:rsidRPr="007200E9">
              <w:rPr>
                <w:rFonts w:ascii="Montserrat Medium" w:hAnsi="Montserrat Medium" w:cs="Arial"/>
                <w:b/>
                <w:sz w:val="20"/>
                <w:szCs w:val="20"/>
              </w:rPr>
              <w:t>/NO APLICA)</w:t>
            </w: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200E9" w:rsidRDefault="008F6777" w:rsidP="002D5D14">
            <w:pPr>
              <w:ind w:right="49"/>
              <w:jc w:val="center"/>
              <w:rPr>
                <w:rFonts w:ascii="Montserrat Medium" w:hAnsi="Montserrat Medium" w:cs="Arial"/>
                <w:b/>
                <w:sz w:val="20"/>
                <w:szCs w:val="20"/>
              </w:rPr>
            </w:pPr>
            <w:r w:rsidRPr="007200E9">
              <w:rPr>
                <w:rFonts w:ascii="Montserrat Medium" w:hAnsi="Montserrat Medium" w:cs="Arial"/>
                <w:b/>
                <w:sz w:val="20"/>
                <w:szCs w:val="20"/>
              </w:rPr>
              <w:t>NÚMERO DE FOLIO EN LA PROPUESTA DONDE ESTA EL DOCUMENTO</w:t>
            </w:r>
          </w:p>
        </w:tc>
      </w:tr>
      <w:tr w:rsidR="008F6777"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both"/>
              <w:rPr>
                <w:rFonts w:ascii="Montserrat Medium" w:hAnsi="Montserrat Medium" w:cs="Arial"/>
                <w:sz w:val="20"/>
                <w:szCs w:val="20"/>
              </w:rPr>
            </w:pPr>
            <w:proofErr w:type="spellStart"/>
            <w:r w:rsidRPr="00760C82">
              <w:rPr>
                <w:rFonts w:ascii="Montserrat Medium" w:hAnsi="Montserrat Medium" w:cs="Arial"/>
                <w:sz w:val="20"/>
                <w:szCs w:val="20"/>
              </w:rPr>
              <w:t>Acreditamiento</w:t>
            </w:r>
            <w:proofErr w:type="spellEnd"/>
            <w:r w:rsidRPr="00760C82">
              <w:rPr>
                <w:rFonts w:ascii="Montserrat Medium" w:hAnsi="Montserrat Medium" w:cs="Arial"/>
                <w:sz w:val="20"/>
                <w:szCs w:val="20"/>
              </w:rPr>
              <w:t xml:space="preserve"> de Personalidad Jurídica y datos de notificación.</w:t>
            </w:r>
            <w:r w:rsidR="001B7466" w:rsidRPr="00760C82">
              <w:rPr>
                <w:rFonts w:ascii="Montserrat Medium" w:hAnsi="Montserrat Medium" w:cs="Arial"/>
                <w:sz w:val="20"/>
                <w:szCs w:val="20"/>
              </w:rPr>
              <w:t xml:space="preserve"> </w:t>
            </w:r>
            <w:r w:rsidRPr="00760C82">
              <w:rPr>
                <w:rFonts w:ascii="Montserrat Medium" w:hAnsi="Montserrat Medium" w:cs="Arial"/>
                <w:sz w:val="20"/>
                <w:szCs w:val="20"/>
              </w:rPr>
              <w:t xml:space="preserve">Anexo </w:t>
            </w:r>
            <w:r w:rsidR="006329BF" w:rsidRPr="00760C82">
              <w:rPr>
                <w:rFonts w:ascii="Montserrat Medium" w:hAnsi="Montserrat Medium" w:cs="Arial"/>
                <w:sz w:val="20"/>
                <w:szCs w:val="20"/>
              </w:rPr>
              <w:t>I</w:t>
            </w:r>
            <w:r w:rsidRPr="00760C82">
              <w:rPr>
                <w:rFonts w:ascii="Montserrat Medium" w:hAnsi="Montserrat Medium" w:cs="Arial"/>
                <w:sz w:val="20"/>
                <w:szCs w:val="20"/>
              </w:rPr>
              <w:t>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w:t>
            </w:r>
          </w:p>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4.1.1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r>
      <w:tr w:rsidR="008F6777"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6329BF">
            <w:pPr>
              <w:ind w:right="49"/>
              <w:jc w:val="both"/>
              <w:rPr>
                <w:rFonts w:ascii="Montserrat Medium" w:hAnsi="Montserrat Medium" w:cs="Arial"/>
                <w:sz w:val="20"/>
                <w:szCs w:val="20"/>
              </w:rPr>
            </w:pPr>
            <w:r w:rsidRPr="00760C82">
              <w:rPr>
                <w:rFonts w:ascii="Montserrat Medium" w:hAnsi="Montserrat Medium" w:cs="Arial"/>
                <w:sz w:val="20"/>
                <w:szCs w:val="20"/>
              </w:rPr>
              <w:t>Manifestación de Nacionalidad Mexicana</w:t>
            </w:r>
            <w:r w:rsidR="001B7466" w:rsidRPr="00760C82">
              <w:rPr>
                <w:rFonts w:ascii="Montserrat Medium" w:hAnsi="Montserrat Medium" w:cs="Arial"/>
                <w:sz w:val="20"/>
                <w:szCs w:val="20"/>
              </w:rPr>
              <w:t>.</w:t>
            </w:r>
            <w:r w:rsidR="00E40DEE" w:rsidRPr="00760C82">
              <w:rPr>
                <w:rFonts w:ascii="Montserrat Medium" w:hAnsi="Montserrat Medium" w:cs="Arial"/>
                <w:sz w:val="20"/>
                <w:szCs w:val="20"/>
              </w:rPr>
              <w:t xml:space="preserve"> </w:t>
            </w:r>
            <w:r w:rsidRPr="00760C82">
              <w:rPr>
                <w:rFonts w:ascii="Montserrat Medium" w:hAnsi="Montserrat Medium" w:cs="Arial"/>
                <w:sz w:val="20"/>
                <w:szCs w:val="20"/>
              </w:rPr>
              <w:t xml:space="preserve">Anexo </w:t>
            </w:r>
            <w:r w:rsidR="006329BF" w:rsidRPr="00760C82">
              <w:rPr>
                <w:rFonts w:ascii="Montserrat Medium" w:hAnsi="Montserrat Medium" w:cs="Arial"/>
                <w:sz w:val="20"/>
                <w:szCs w:val="20"/>
              </w:rPr>
              <w:t>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 xml:space="preserve">4.1 </w:t>
            </w:r>
          </w:p>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4.1.2.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r>
      <w:tr w:rsidR="008F6777"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7466" w:rsidRPr="00760C82" w:rsidRDefault="008F6777" w:rsidP="002D5D14">
            <w:pPr>
              <w:ind w:right="49"/>
              <w:jc w:val="both"/>
              <w:rPr>
                <w:rFonts w:ascii="Montserrat Medium" w:hAnsi="Montserrat Medium" w:cs="Arial"/>
                <w:sz w:val="20"/>
                <w:szCs w:val="20"/>
              </w:rPr>
            </w:pPr>
            <w:r w:rsidRPr="00760C82">
              <w:rPr>
                <w:rFonts w:ascii="Montserrat Medium" w:hAnsi="Montserrat Medium" w:cs="Arial"/>
                <w:sz w:val="20"/>
                <w:szCs w:val="20"/>
              </w:rPr>
              <w:t>Escrito de los supuestos establecidos en los a</w:t>
            </w:r>
            <w:r w:rsidR="001B7466" w:rsidRPr="00760C82">
              <w:rPr>
                <w:rFonts w:ascii="Montserrat Medium" w:hAnsi="Montserrat Medium" w:cs="Arial"/>
                <w:sz w:val="20"/>
                <w:szCs w:val="20"/>
              </w:rPr>
              <w:t>rtículos 50 y 60 de la LAASSP.</w:t>
            </w:r>
          </w:p>
          <w:p w:rsidR="008F6777" w:rsidRPr="00760C82" w:rsidRDefault="006329BF" w:rsidP="002D5D14">
            <w:pPr>
              <w:ind w:right="49"/>
              <w:jc w:val="both"/>
              <w:rPr>
                <w:rFonts w:ascii="Montserrat Medium" w:hAnsi="Montserrat Medium" w:cs="Arial"/>
                <w:sz w:val="20"/>
                <w:szCs w:val="20"/>
              </w:rPr>
            </w:pPr>
            <w:r w:rsidRPr="00760C82">
              <w:rPr>
                <w:rFonts w:ascii="Montserrat Medium" w:hAnsi="Montserrat Medium" w:cs="Arial"/>
                <w:sz w:val="20"/>
                <w:szCs w:val="20"/>
              </w:rPr>
              <w:t>Anexo V</w:t>
            </w:r>
            <w:r w:rsidR="008F6777" w:rsidRPr="00760C82">
              <w:rPr>
                <w:rFonts w:ascii="Montserrat Medium" w:hAnsi="Montserrat Medium" w:cs="Arial"/>
                <w:sz w:val="20"/>
                <w:szCs w:val="20"/>
              </w:rPr>
              <w:t>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w:t>
            </w:r>
          </w:p>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r>
      <w:tr w:rsidR="008F6777"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2DB" w:rsidRPr="00760C82" w:rsidRDefault="007452DB" w:rsidP="002D5D14">
            <w:pPr>
              <w:ind w:right="49"/>
              <w:jc w:val="both"/>
              <w:rPr>
                <w:rFonts w:ascii="Montserrat Medium" w:hAnsi="Montserrat Medium" w:cs="Arial"/>
                <w:sz w:val="20"/>
                <w:szCs w:val="20"/>
              </w:rPr>
            </w:pPr>
            <w:r w:rsidRPr="00760C82">
              <w:rPr>
                <w:rFonts w:ascii="Montserrat Medium" w:hAnsi="Montserrat Medium" w:cs="Arial"/>
                <w:sz w:val="20"/>
                <w:szCs w:val="20"/>
              </w:rPr>
              <w:t>Declaración de integridad.</w:t>
            </w:r>
          </w:p>
          <w:p w:rsidR="008F6777" w:rsidRPr="00760C82" w:rsidRDefault="002B0498" w:rsidP="002D5D14">
            <w:pPr>
              <w:ind w:right="49"/>
              <w:jc w:val="both"/>
              <w:rPr>
                <w:rFonts w:ascii="Montserrat Medium" w:hAnsi="Montserrat Medium" w:cs="Arial"/>
                <w:sz w:val="20"/>
                <w:szCs w:val="20"/>
              </w:rPr>
            </w:pPr>
            <w:r w:rsidRPr="00760C82">
              <w:rPr>
                <w:rFonts w:ascii="Montserrat Medium" w:hAnsi="Montserrat Medium" w:cs="Arial"/>
                <w:sz w:val="20"/>
                <w:szCs w:val="20"/>
              </w:rPr>
              <w:t>Anexo VII</w:t>
            </w:r>
            <w:r w:rsidR="008F6777" w:rsidRPr="00760C82">
              <w:rPr>
                <w:rFonts w:ascii="Montserrat Medium" w:hAnsi="Montserrat Medium" w:cs="Arial"/>
                <w:sz w:val="20"/>
                <w:szCs w:val="20"/>
              </w:rPr>
              <w:t>.</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w:t>
            </w:r>
          </w:p>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4.1.4.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r>
      <w:tr w:rsidR="008F6777"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2DB" w:rsidRPr="00760C82" w:rsidRDefault="008F6777" w:rsidP="002D5D14">
            <w:pPr>
              <w:ind w:right="49"/>
              <w:jc w:val="both"/>
              <w:rPr>
                <w:rFonts w:ascii="Montserrat Medium" w:hAnsi="Montserrat Medium" w:cs="Arial"/>
                <w:sz w:val="20"/>
                <w:szCs w:val="20"/>
              </w:rPr>
            </w:pPr>
            <w:r w:rsidRPr="00760C82">
              <w:rPr>
                <w:rFonts w:ascii="Montserrat Medium" w:hAnsi="Montserrat Medium" w:cs="Arial"/>
                <w:sz w:val="20"/>
                <w:szCs w:val="20"/>
              </w:rPr>
              <w:t>Conv</w:t>
            </w:r>
            <w:r w:rsidR="007452DB" w:rsidRPr="00760C82">
              <w:rPr>
                <w:rFonts w:ascii="Montserrat Medium" w:hAnsi="Montserrat Medium" w:cs="Arial"/>
                <w:sz w:val="20"/>
                <w:szCs w:val="20"/>
              </w:rPr>
              <w:t>enio de participación conjunta</w:t>
            </w:r>
          </w:p>
          <w:p w:rsidR="008F6777" w:rsidRPr="00760C82" w:rsidRDefault="007452DB" w:rsidP="002D5D14">
            <w:pPr>
              <w:ind w:right="49"/>
              <w:jc w:val="both"/>
              <w:rPr>
                <w:rFonts w:ascii="Montserrat Medium" w:hAnsi="Montserrat Medium" w:cs="Arial"/>
                <w:sz w:val="20"/>
                <w:szCs w:val="20"/>
              </w:rPr>
            </w:pPr>
            <w:r w:rsidRPr="00760C82">
              <w:rPr>
                <w:rFonts w:ascii="Montserrat Medium" w:hAnsi="Montserrat Medium" w:cs="Arial"/>
                <w:sz w:val="20"/>
                <w:szCs w:val="20"/>
              </w:rPr>
              <w:t xml:space="preserve">Anexo </w:t>
            </w:r>
            <w:r w:rsidR="00B9154C" w:rsidRPr="00760C82">
              <w:rPr>
                <w:rFonts w:ascii="Montserrat Medium" w:hAnsi="Montserrat Medium" w:cs="Arial"/>
                <w:sz w:val="20"/>
                <w:szCs w:val="20"/>
              </w:rPr>
              <w:t>III</w:t>
            </w:r>
            <w:r w:rsidRPr="00760C82">
              <w:rPr>
                <w:rFonts w:ascii="Montserrat Medium" w:hAnsi="Montserrat Medium" w:cs="Arial"/>
                <w:sz w:val="20"/>
                <w:szCs w:val="20"/>
              </w:rPr>
              <w:t xml:space="preserve">. </w:t>
            </w:r>
            <w:r w:rsidR="008F6777" w:rsidRPr="00760C82">
              <w:rPr>
                <w:rFonts w:ascii="Montserrat Medium" w:hAnsi="Montserrat Medium" w:cs="Arial"/>
                <w:sz w:val="20"/>
                <w:szCs w:val="20"/>
              </w:rPr>
              <w:t>(Solamente si participa de forma conjunta)</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w:t>
            </w:r>
          </w:p>
          <w:p w:rsidR="008F6777" w:rsidRPr="00760C82" w:rsidRDefault="00C56FC3"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4.1.5</w:t>
            </w:r>
            <w:r w:rsidR="002D5A83">
              <w:rPr>
                <w:rFonts w:ascii="Montserrat Medium" w:hAnsi="Montserrat Medium" w:cs="Arial"/>
                <w:b/>
                <w:sz w:val="20"/>
                <w:szCs w:val="20"/>
              </w:rPr>
              <w:t>.</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760C82" w:rsidRDefault="00E84EBB" w:rsidP="002D5D14">
            <w:pPr>
              <w:ind w:right="49"/>
              <w:jc w:val="center"/>
              <w:rPr>
                <w:rFonts w:ascii="Montserrat Medium" w:hAnsi="Montserrat Medium" w:cs="Arial"/>
                <w:b/>
                <w:sz w:val="20"/>
                <w:szCs w:val="20"/>
              </w:rPr>
            </w:pPr>
            <w:r>
              <w:rPr>
                <w:rFonts w:ascii="Montserrat Medium" w:hAnsi="Montserrat Medium" w:cs="Arial"/>
                <w:b/>
                <w:sz w:val="20"/>
                <w:szCs w:val="20"/>
              </w:rPr>
              <w:t>No Aplica</w:t>
            </w: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E84EBB" w:rsidP="002D5D14">
            <w:pPr>
              <w:ind w:right="49"/>
              <w:jc w:val="center"/>
              <w:rPr>
                <w:rFonts w:ascii="Montserrat Medium" w:hAnsi="Montserrat Medium" w:cs="Arial"/>
                <w:b/>
                <w:sz w:val="20"/>
                <w:szCs w:val="20"/>
              </w:rPr>
            </w:pPr>
            <w:r>
              <w:rPr>
                <w:rFonts w:ascii="Montserrat Medium" w:hAnsi="Montserrat Medium" w:cs="Arial"/>
                <w:b/>
                <w:sz w:val="20"/>
                <w:szCs w:val="20"/>
              </w:rPr>
              <w:t>No Aplica</w:t>
            </w:r>
          </w:p>
        </w:tc>
      </w:tr>
      <w:tr w:rsidR="008F6777"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2DB" w:rsidRPr="00760C82" w:rsidRDefault="008F6777" w:rsidP="002D5D14">
            <w:pPr>
              <w:ind w:right="49"/>
              <w:jc w:val="both"/>
              <w:rPr>
                <w:rFonts w:ascii="Montserrat Medium" w:hAnsi="Montserrat Medium" w:cs="Arial"/>
                <w:sz w:val="20"/>
                <w:szCs w:val="20"/>
              </w:rPr>
            </w:pPr>
            <w:r w:rsidRPr="00760C82">
              <w:rPr>
                <w:rFonts w:ascii="Montserrat Medium" w:hAnsi="Montserrat Medium" w:cs="Arial"/>
                <w:sz w:val="20"/>
                <w:szCs w:val="20"/>
              </w:rPr>
              <w:t>Escri</w:t>
            </w:r>
            <w:r w:rsidR="007452DB" w:rsidRPr="00760C82">
              <w:rPr>
                <w:rFonts w:ascii="Montserrat Medium" w:hAnsi="Montserrat Medium" w:cs="Arial"/>
                <w:sz w:val="20"/>
                <w:szCs w:val="20"/>
              </w:rPr>
              <w:t>to de estratificación de MIPYME</w:t>
            </w:r>
          </w:p>
          <w:p w:rsidR="008F6777" w:rsidRPr="00760C82" w:rsidRDefault="002B0498" w:rsidP="007452DB">
            <w:pPr>
              <w:ind w:right="49"/>
              <w:jc w:val="both"/>
              <w:rPr>
                <w:rFonts w:ascii="Montserrat Medium" w:hAnsi="Montserrat Medium" w:cs="Arial"/>
                <w:sz w:val="20"/>
                <w:szCs w:val="20"/>
              </w:rPr>
            </w:pPr>
            <w:r w:rsidRPr="00760C82">
              <w:rPr>
                <w:rFonts w:ascii="Montserrat Medium" w:hAnsi="Montserrat Medium" w:cs="Arial"/>
                <w:sz w:val="20"/>
                <w:szCs w:val="20"/>
              </w:rPr>
              <w:t>Anexo IX</w:t>
            </w:r>
            <w:r w:rsidR="008F6777" w:rsidRPr="00760C82">
              <w:rPr>
                <w:rFonts w:ascii="Montserrat Medium" w:hAnsi="Montserrat Medium" w:cs="Arial"/>
                <w:sz w:val="20"/>
                <w:szCs w:val="20"/>
              </w:rPr>
              <w:t>.</w:t>
            </w:r>
            <w:r w:rsidR="007452DB" w:rsidRPr="00760C82">
              <w:rPr>
                <w:rFonts w:ascii="Montserrat Medium" w:hAnsi="Montserrat Medium" w:cs="Arial"/>
                <w:sz w:val="20"/>
                <w:szCs w:val="20"/>
              </w:rPr>
              <w:t xml:space="preserve"> </w:t>
            </w:r>
            <w:r w:rsidR="008F6777" w:rsidRPr="00760C82">
              <w:rPr>
                <w:rFonts w:ascii="Montserrat Medium" w:hAnsi="Montserrat Medium" w:cs="Arial"/>
                <w:sz w:val="20"/>
                <w:szCs w:val="20"/>
              </w:rPr>
              <w:t>(Solamente en caso de que el licitante pertenezca a la estratificación de MIPYME).</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w:t>
            </w:r>
          </w:p>
          <w:p w:rsidR="008F6777" w:rsidRPr="00760C82" w:rsidRDefault="00C56FC3"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4.1.6</w:t>
            </w:r>
            <w:r w:rsidR="008F6777" w:rsidRPr="00760C82">
              <w:rPr>
                <w:rFonts w:ascii="Montserrat Medium" w:hAnsi="Montserrat Medium" w:cs="Arial"/>
                <w:b/>
                <w:sz w:val="20"/>
                <w:szCs w:val="20"/>
              </w:rPr>
              <w:t xml:space="preserve">.*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760C82" w:rsidRDefault="008F6777" w:rsidP="002D5D14">
            <w:pPr>
              <w:ind w:right="49"/>
              <w:jc w:val="center"/>
              <w:rPr>
                <w:rFonts w:ascii="Montserrat Medium" w:hAnsi="Montserrat Medium" w:cs="Arial"/>
                <w:b/>
                <w:sz w:val="20"/>
                <w:szCs w:val="20"/>
              </w:rPr>
            </w:pPr>
          </w:p>
        </w:tc>
      </w:tr>
      <w:tr w:rsidR="00C56FC3"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56FC3" w:rsidRPr="00180D36" w:rsidRDefault="00C56FC3" w:rsidP="00E9357E">
            <w:pPr>
              <w:ind w:right="49"/>
              <w:jc w:val="both"/>
              <w:rPr>
                <w:rFonts w:ascii="Montserrat Medium" w:hAnsi="Montserrat Medium" w:cs="Arial"/>
                <w:sz w:val="20"/>
                <w:szCs w:val="20"/>
              </w:rPr>
            </w:pPr>
            <w:r w:rsidRPr="00180D36">
              <w:rPr>
                <w:rFonts w:ascii="Montserrat Medium" w:hAnsi="Montserrat Medium" w:cs="Arial"/>
                <w:sz w:val="20"/>
                <w:szCs w:val="20"/>
              </w:rPr>
              <w:t>Escrito de no conflicto de interés.</w:t>
            </w:r>
          </w:p>
          <w:p w:rsidR="00C56FC3" w:rsidRPr="00180D36" w:rsidRDefault="00C56FC3" w:rsidP="002D5D14">
            <w:pPr>
              <w:ind w:right="49"/>
              <w:jc w:val="both"/>
              <w:rPr>
                <w:rFonts w:ascii="Montserrat Medium" w:hAnsi="Montserrat Medium" w:cs="Arial"/>
                <w:sz w:val="20"/>
                <w:szCs w:val="20"/>
              </w:rPr>
            </w:pPr>
            <w:r w:rsidRPr="00180D36">
              <w:rPr>
                <w:rFonts w:ascii="Montserrat Medium" w:hAnsi="Montserrat Medium" w:cs="Arial"/>
                <w:sz w:val="20"/>
                <w:szCs w:val="20"/>
              </w:rPr>
              <w:t>Anexo XIII.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56FC3" w:rsidRPr="00180D36" w:rsidRDefault="00C56FC3" w:rsidP="00E9357E">
            <w:pPr>
              <w:ind w:right="49"/>
              <w:jc w:val="center"/>
              <w:rPr>
                <w:rFonts w:ascii="Montserrat Medium" w:hAnsi="Montserrat Medium" w:cs="Arial"/>
                <w:b/>
                <w:sz w:val="20"/>
                <w:szCs w:val="20"/>
              </w:rPr>
            </w:pPr>
            <w:r w:rsidRPr="00180D36">
              <w:rPr>
                <w:rFonts w:ascii="Montserrat Medium" w:hAnsi="Montserrat Medium" w:cs="Arial"/>
                <w:b/>
                <w:sz w:val="20"/>
                <w:szCs w:val="20"/>
              </w:rPr>
              <w:t xml:space="preserve">4.1 </w:t>
            </w:r>
          </w:p>
          <w:p w:rsidR="00C56FC3" w:rsidRPr="00760C82" w:rsidRDefault="00C56FC3" w:rsidP="002D5D14">
            <w:pPr>
              <w:ind w:right="49"/>
              <w:jc w:val="center"/>
              <w:rPr>
                <w:rFonts w:ascii="Montserrat Medium" w:hAnsi="Montserrat Medium" w:cs="Arial"/>
                <w:b/>
                <w:sz w:val="20"/>
                <w:szCs w:val="20"/>
              </w:rPr>
            </w:pPr>
            <w:r w:rsidRPr="00180D36">
              <w:rPr>
                <w:rFonts w:ascii="Montserrat Medium" w:hAnsi="Montserrat Medium" w:cs="Arial"/>
                <w:b/>
                <w:sz w:val="20"/>
                <w:szCs w:val="20"/>
              </w:rPr>
              <w:t>4.1.7.</w:t>
            </w:r>
            <w:r w:rsidR="002D5A83" w:rsidRPr="00180D36">
              <w:rPr>
                <w:rFonts w:ascii="Montserrat Medium" w:hAnsi="Montserrat Medium" w:cs="Arial"/>
                <w:b/>
                <w:sz w:val="20"/>
                <w:szCs w:val="20"/>
              </w:rPr>
              <w:t>*</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56FC3" w:rsidRPr="00760C82" w:rsidRDefault="00C56FC3"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56FC3" w:rsidRPr="00760C82" w:rsidRDefault="00C56FC3" w:rsidP="002D5D14">
            <w:pPr>
              <w:ind w:right="49"/>
              <w:jc w:val="center"/>
              <w:rPr>
                <w:rFonts w:ascii="Montserrat Medium" w:hAnsi="Montserrat Medium" w:cs="Arial"/>
                <w:b/>
                <w:sz w:val="20"/>
                <w:szCs w:val="20"/>
              </w:rPr>
            </w:pPr>
          </w:p>
        </w:tc>
      </w:tr>
      <w:tr w:rsidR="00C00511"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D5D14">
            <w:pPr>
              <w:ind w:right="49"/>
              <w:jc w:val="both"/>
              <w:rPr>
                <w:rFonts w:ascii="Montserrat Medium" w:hAnsi="Montserrat Medium" w:cs="Arial"/>
                <w:sz w:val="20"/>
                <w:szCs w:val="20"/>
              </w:rPr>
            </w:pPr>
            <w:r w:rsidRPr="00760C82">
              <w:rPr>
                <w:rFonts w:ascii="Montserrat Medium" w:hAnsi="Montserrat Medium" w:cs="Arial"/>
                <w:sz w:val="20"/>
                <w:szCs w:val="20"/>
              </w:rPr>
              <w:t>Escrito de aceptación de las disposiciones del Sistema CompraNet</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E9357E">
            <w:pPr>
              <w:ind w:right="49"/>
              <w:jc w:val="center"/>
              <w:rPr>
                <w:rFonts w:ascii="Montserrat Medium" w:hAnsi="Montserrat Medium" w:cs="Arial"/>
                <w:b/>
                <w:sz w:val="20"/>
                <w:szCs w:val="20"/>
              </w:rPr>
            </w:pPr>
            <w:r w:rsidRPr="00760C82">
              <w:rPr>
                <w:rFonts w:ascii="Montserrat Medium" w:hAnsi="Montserrat Medium" w:cs="Arial"/>
                <w:b/>
                <w:sz w:val="20"/>
                <w:szCs w:val="20"/>
              </w:rPr>
              <w:t xml:space="preserve">4.1 </w:t>
            </w:r>
          </w:p>
          <w:p w:rsidR="00C00511" w:rsidRPr="00760C82" w:rsidRDefault="00C00511"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 xml:space="preserve">4.1.8.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r>
      <w:tr w:rsidR="00C00511"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D5D14">
            <w:pPr>
              <w:ind w:right="49"/>
              <w:jc w:val="both"/>
              <w:rPr>
                <w:rFonts w:ascii="Montserrat Medium" w:hAnsi="Montserrat Medium" w:cs="Arial"/>
                <w:sz w:val="20"/>
                <w:szCs w:val="20"/>
              </w:rPr>
            </w:pPr>
            <w:r w:rsidRPr="00760C82">
              <w:rPr>
                <w:rFonts w:ascii="Montserrat Medium" w:hAnsi="Montserrat Medium" w:cs="Arial"/>
                <w:sz w:val="20"/>
                <w:szCs w:val="20"/>
              </w:rPr>
              <w:t>Información reservada y confidencial.</w:t>
            </w:r>
          </w:p>
          <w:p w:rsidR="00C00511" w:rsidRPr="00760C82" w:rsidRDefault="00C00511" w:rsidP="002D5D14">
            <w:pPr>
              <w:ind w:right="49"/>
              <w:jc w:val="both"/>
              <w:rPr>
                <w:rFonts w:ascii="Montserrat Medium" w:hAnsi="Montserrat Medium" w:cs="Arial"/>
                <w:sz w:val="20"/>
                <w:szCs w:val="20"/>
              </w:rPr>
            </w:pPr>
            <w:r w:rsidRPr="00760C82">
              <w:rPr>
                <w:rFonts w:ascii="Montserrat Medium" w:hAnsi="Montserrat Medium" w:cs="Arial"/>
                <w:sz w:val="20"/>
                <w:szCs w:val="20"/>
              </w:rPr>
              <w:t>Anexo X.</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E9357E">
            <w:pPr>
              <w:ind w:right="49"/>
              <w:jc w:val="center"/>
              <w:rPr>
                <w:rFonts w:ascii="Montserrat Medium" w:hAnsi="Montserrat Medium" w:cs="Arial"/>
                <w:b/>
                <w:sz w:val="20"/>
                <w:szCs w:val="20"/>
              </w:rPr>
            </w:pPr>
            <w:r w:rsidRPr="00760C82">
              <w:rPr>
                <w:rFonts w:ascii="Montserrat Medium" w:hAnsi="Montserrat Medium" w:cs="Arial"/>
                <w:b/>
                <w:sz w:val="20"/>
                <w:szCs w:val="20"/>
              </w:rPr>
              <w:t>4.1</w:t>
            </w:r>
          </w:p>
          <w:p w:rsidR="00C00511" w:rsidRPr="00760C82" w:rsidRDefault="00C00511"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4.1.9.</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r>
      <w:tr w:rsidR="00C00511"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E66B3">
            <w:pPr>
              <w:ind w:right="49"/>
              <w:jc w:val="both"/>
              <w:rPr>
                <w:rFonts w:ascii="Montserrat Medium" w:hAnsi="Montserrat Medium" w:cs="Arial"/>
                <w:sz w:val="20"/>
                <w:szCs w:val="20"/>
              </w:rPr>
            </w:pPr>
            <w:r w:rsidRPr="00760C82">
              <w:rPr>
                <w:rFonts w:ascii="Montserrat Medium" w:hAnsi="Montserrat Medium" w:cs="Arial"/>
                <w:sz w:val="20"/>
                <w:szCs w:val="20"/>
              </w:rPr>
              <w:t>Escrito de integridad solicitado por la Comisión Federal de Competencia.</w:t>
            </w:r>
          </w:p>
          <w:p w:rsidR="00C00511" w:rsidRPr="00760C82" w:rsidRDefault="00C00511" w:rsidP="002E66B3">
            <w:pPr>
              <w:ind w:right="49"/>
              <w:jc w:val="both"/>
              <w:rPr>
                <w:rFonts w:ascii="Montserrat Medium" w:hAnsi="Montserrat Medium" w:cs="Arial"/>
                <w:sz w:val="20"/>
                <w:szCs w:val="20"/>
              </w:rPr>
            </w:pPr>
            <w:r w:rsidRPr="00760C82">
              <w:rPr>
                <w:rFonts w:ascii="Montserrat Medium" w:hAnsi="Montserrat Medium" w:cs="Arial"/>
                <w:sz w:val="20"/>
                <w:szCs w:val="20"/>
              </w:rPr>
              <w:t>Anexo XII.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E9357E">
            <w:pPr>
              <w:ind w:right="49"/>
              <w:jc w:val="center"/>
              <w:rPr>
                <w:rFonts w:ascii="Montserrat Medium" w:hAnsi="Montserrat Medium" w:cs="Arial"/>
                <w:b/>
                <w:sz w:val="20"/>
                <w:szCs w:val="20"/>
              </w:rPr>
            </w:pPr>
            <w:r w:rsidRPr="00760C82">
              <w:rPr>
                <w:rFonts w:ascii="Montserrat Medium" w:hAnsi="Montserrat Medium" w:cs="Arial"/>
                <w:b/>
                <w:sz w:val="20"/>
                <w:szCs w:val="20"/>
              </w:rPr>
              <w:t xml:space="preserve">4.1 </w:t>
            </w:r>
          </w:p>
          <w:p w:rsidR="00C00511" w:rsidRPr="00760C82" w:rsidRDefault="00C00511"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 xml:space="preserve">4.1.10.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r>
      <w:tr w:rsidR="00C00511"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D5D14">
            <w:pPr>
              <w:ind w:right="49"/>
              <w:jc w:val="both"/>
              <w:rPr>
                <w:rFonts w:ascii="Montserrat Medium" w:hAnsi="Montserrat Medium" w:cs="Arial"/>
                <w:sz w:val="20"/>
                <w:szCs w:val="20"/>
              </w:rPr>
            </w:pPr>
            <w:r w:rsidRPr="00760C82">
              <w:rPr>
                <w:rFonts w:ascii="Montserrat Medium" w:hAnsi="Montserrat Medium" w:cs="Arial"/>
                <w:sz w:val="20"/>
                <w:szCs w:val="20"/>
              </w:rPr>
              <w:t>Manifiesto del “Protocolo de Actuación en materia de Contrataciones Públicas y Otorgamiento y Prórroga de Licencias, Permisos, Autorizaciones y Concesiones”</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E9357E">
            <w:pPr>
              <w:ind w:right="49"/>
              <w:jc w:val="center"/>
              <w:rPr>
                <w:rFonts w:ascii="Montserrat Medium" w:hAnsi="Montserrat Medium" w:cs="Arial"/>
                <w:b/>
                <w:sz w:val="20"/>
                <w:szCs w:val="20"/>
              </w:rPr>
            </w:pPr>
            <w:r w:rsidRPr="00760C82">
              <w:rPr>
                <w:rFonts w:ascii="Montserrat Medium" w:hAnsi="Montserrat Medium" w:cs="Arial"/>
                <w:b/>
                <w:sz w:val="20"/>
                <w:szCs w:val="20"/>
              </w:rPr>
              <w:t>4.1</w:t>
            </w:r>
          </w:p>
          <w:p w:rsidR="00C00511" w:rsidRPr="00760C82" w:rsidRDefault="00C00511"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4.1.11</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r>
      <w:tr w:rsidR="00C00511"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E66B3">
            <w:pPr>
              <w:ind w:right="49"/>
              <w:jc w:val="both"/>
              <w:rPr>
                <w:rFonts w:ascii="Montserrat Medium" w:hAnsi="Montserrat Medium" w:cs="Arial"/>
                <w:sz w:val="20"/>
                <w:szCs w:val="20"/>
              </w:rPr>
            </w:pPr>
            <w:r w:rsidRPr="00760C82">
              <w:rPr>
                <w:rFonts w:ascii="Montserrat Medium" w:hAnsi="Montserrat Medium" w:cs="Arial"/>
                <w:sz w:val="20"/>
                <w:szCs w:val="20"/>
              </w:rPr>
              <w:t>Relación de entrega de documentación que debe presentar el licitante.</w:t>
            </w:r>
          </w:p>
          <w:p w:rsidR="00C00511" w:rsidRPr="00760C82" w:rsidRDefault="00C00511" w:rsidP="002E66B3">
            <w:pPr>
              <w:ind w:right="49"/>
              <w:jc w:val="both"/>
              <w:rPr>
                <w:rFonts w:ascii="Montserrat Medium" w:hAnsi="Montserrat Medium" w:cs="Arial"/>
                <w:sz w:val="20"/>
                <w:szCs w:val="20"/>
              </w:rPr>
            </w:pPr>
            <w:r w:rsidRPr="00760C82">
              <w:rPr>
                <w:rFonts w:ascii="Montserrat Medium" w:hAnsi="Montserrat Medium" w:cs="Arial"/>
                <w:sz w:val="20"/>
                <w:szCs w:val="20"/>
              </w:rPr>
              <w:t>Anexo XIV.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E9357E">
            <w:pPr>
              <w:ind w:right="49"/>
              <w:jc w:val="center"/>
              <w:rPr>
                <w:rFonts w:ascii="Montserrat Medium" w:hAnsi="Montserrat Medium" w:cs="Arial"/>
                <w:b/>
                <w:sz w:val="20"/>
                <w:szCs w:val="20"/>
              </w:rPr>
            </w:pPr>
            <w:r w:rsidRPr="00760C82">
              <w:rPr>
                <w:rFonts w:ascii="Montserrat Medium" w:hAnsi="Montserrat Medium" w:cs="Arial"/>
                <w:b/>
                <w:sz w:val="20"/>
                <w:szCs w:val="20"/>
              </w:rPr>
              <w:t>4.1</w:t>
            </w:r>
          </w:p>
          <w:p w:rsidR="00C00511" w:rsidRPr="00760C82" w:rsidRDefault="00C00511" w:rsidP="002D5D14">
            <w:pPr>
              <w:ind w:right="49"/>
              <w:jc w:val="center"/>
              <w:rPr>
                <w:rFonts w:ascii="Montserrat Medium" w:hAnsi="Montserrat Medium" w:cs="Arial"/>
                <w:b/>
                <w:sz w:val="20"/>
                <w:szCs w:val="20"/>
              </w:rPr>
            </w:pPr>
            <w:r w:rsidRPr="00760C82">
              <w:rPr>
                <w:rFonts w:ascii="Montserrat Medium" w:hAnsi="Montserrat Medium" w:cs="Arial"/>
                <w:b/>
                <w:sz w:val="20"/>
                <w:szCs w:val="20"/>
              </w:rPr>
              <w:t>4.1.12</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760C82" w:rsidRDefault="00C00511" w:rsidP="002D5D14">
            <w:pPr>
              <w:ind w:right="49"/>
              <w:jc w:val="center"/>
              <w:rPr>
                <w:rFonts w:ascii="Montserrat Medium" w:hAnsi="Montserrat Medium" w:cs="Arial"/>
                <w:b/>
                <w:sz w:val="20"/>
                <w:szCs w:val="20"/>
              </w:rPr>
            </w:pPr>
          </w:p>
        </w:tc>
      </w:tr>
      <w:tr w:rsidR="00C00511"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3B1BC1" w:rsidRDefault="00C00511" w:rsidP="002E66B3">
            <w:pPr>
              <w:ind w:right="49"/>
              <w:jc w:val="both"/>
              <w:rPr>
                <w:rFonts w:ascii="Montserrat Medium" w:hAnsi="Montserrat Medium" w:cs="Arial"/>
                <w:sz w:val="20"/>
                <w:szCs w:val="20"/>
              </w:rPr>
            </w:pPr>
            <w:r w:rsidRPr="003B1BC1">
              <w:rPr>
                <w:rFonts w:ascii="Montserrat Medium" w:hAnsi="Montserrat Medium" w:cs="Arial"/>
                <w:sz w:val="20"/>
                <w:szCs w:val="20"/>
              </w:rPr>
              <w:lastRenderedPageBreak/>
              <w:t>Aviso de Privacidad simplificado de los procedimientos de adquisiciones de bienes, arrendamientos y contratación de servicios.</w:t>
            </w:r>
          </w:p>
          <w:p w:rsidR="00C00511" w:rsidRPr="003B1BC1" w:rsidRDefault="00C00511" w:rsidP="002E66B3">
            <w:pPr>
              <w:ind w:right="49"/>
              <w:jc w:val="both"/>
              <w:rPr>
                <w:rFonts w:ascii="Montserrat Medium" w:hAnsi="Montserrat Medium" w:cs="Arial"/>
                <w:sz w:val="20"/>
                <w:szCs w:val="20"/>
              </w:rPr>
            </w:pPr>
            <w:r w:rsidRPr="003B1BC1">
              <w:rPr>
                <w:rFonts w:ascii="Montserrat Medium" w:hAnsi="Montserrat Medium" w:cs="Arial"/>
                <w:sz w:val="20"/>
                <w:szCs w:val="20"/>
              </w:rPr>
              <w:t>Anexo XV.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3B1BC1" w:rsidRDefault="00C00511" w:rsidP="00E9357E">
            <w:pPr>
              <w:ind w:right="49"/>
              <w:jc w:val="center"/>
              <w:rPr>
                <w:rFonts w:ascii="Montserrat Medium" w:hAnsi="Montserrat Medium" w:cs="Arial"/>
                <w:b/>
                <w:sz w:val="20"/>
                <w:szCs w:val="20"/>
              </w:rPr>
            </w:pPr>
            <w:r w:rsidRPr="003B1BC1">
              <w:rPr>
                <w:rFonts w:ascii="Montserrat Medium" w:hAnsi="Montserrat Medium" w:cs="Arial"/>
                <w:b/>
                <w:sz w:val="20"/>
                <w:szCs w:val="20"/>
              </w:rPr>
              <w:t>4.1</w:t>
            </w:r>
          </w:p>
          <w:p w:rsidR="00C00511" w:rsidRPr="003B1BC1" w:rsidRDefault="00C00511" w:rsidP="007452DB">
            <w:pPr>
              <w:ind w:right="49"/>
              <w:jc w:val="center"/>
              <w:rPr>
                <w:rFonts w:ascii="Montserrat Medium" w:hAnsi="Montserrat Medium" w:cs="Arial"/>
                <w:b/>
                <w:sz w:val="20"/>
                <w:szCs w:val="20"/>
              </w:rPr>
            </w:pPr>
            <w:r w:rsidRPr="003B1BC1">
              <w:rPr>
                <w:rFonts w:ascii="Montserrat Medium" w:hAnsi="Montserrat Medium" w:cs="Arial"/>
                <w:b/>
                <w:sz w:val="20"/>
                <w:szCs w:val="20"/>
              </w:rPr>
              <w:t>4.1.13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3B1BC1"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3B1BC1" w:rsidRDefault="00C00511" w:rsidP="002D5D14">
            <w:pPr>
              <w:ind w:right="49"/>
              <w:jc w:val="center"/>
              <w:rPr>
                <w:rFonts w:ascii="Montserrat Medium" w:hAnsi="Montserrat Medium" w:cs="Arial"/>
                <w:b/>
                <w:sz w:val="20"/>
                <w:szCs w:val="20"/>
              </w:rPr>
            </w:pPr>
          </w:p>
        </w:tc>
      </w:tr>
      <w:tr w:rsidR="00C00511" w:rsidRPr="0065340D" w:rsidTr="00F701B3">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3B1BC1" w:rsidRDefault="00C00511" w:rsidP="002E66B3">
            <w:pPr>
              <w:ind w:right="49"/>
              <w:jc w:val="both"/>
              <w:rPr>
                <w:rFonts w:ascii="Montserrat Medium" w:hAnsi="Montserrat Medium" w:cs="Arial"/>
                <w:sz w:val="20"/>
                <w:szCs w:val="20"/>
              </w:rPr>
            </w:pPr>
            <w:r w:rsidRPr="003B1BC1">
              <w:rPr>
                <w:rFonts w:ascii="Montserrat Medium" w:hAnsi="Montserrat Medium" w:cs="Arial"/>
                <w:sz w:val="20"/>
                <w:szCs w:val="20"/>
              </w:rPr>
              <w:t>Nota Informativa OCDE.</w:t>
            </w:r>
          </w:p>
          <w:p w:rsidR="00C00511" w:rsidRPr="003B1BC1" w:rsidRDefault="00C00511" w:rsidP="002E66B3">
            <w:pPr>
              <w:ind w:right="49"/>
              <w:jc w:val="both"/>
              <w:rPr>
                <w:rFonts w:ascii="Montserrat Medium" w:hAnsi="Montserrat Medium" w:cs="Arial"/>
                <w:sz w:val="20"/>
                <w:szCs w:val="20"/>
              </w:rPr>
            </w:pPr>
            <w:r w:rsidRPr="003B1BC1">
              <w:rPr>
                <w:rFonts w:ascii="Montserrat Medium" w:hAnsi="Montserrat Medium" w:cs="Arial"/>
                <w:sz w:val="20"/>
                <w:szCs w:val="20"/>
              </w:rPr>
              <w:t>Anexo XI.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3B1BC1" w:rsidRDefault="00C00511" w:rsidP="00C00511">
            <w:pPr>
              <w:ind w:right="49"/>
              <w:jc w:val="center"/>
              <w:rPr>
                <w:rFonts w:ascii="Montserrat Medium" w:hAnsi="Montserrat Medium" w:cs="Arial"/>
                <w:b/>
                <w:sz w:val="20"/>
                <w:szCs w:val="20"/>
              </w:rPr>
            </w:pPr>
            <w:r w:rsidRPr="003B1BC1">
              <w:rPr>
                <w:rFonts w:ascii="Montserrat Medium" w:hAnsi="Montserrat Medium" w:cs="Arial"/>
                <w:b/>
                <w:sz w:val="20"/>
                <w:szCs w:val="20"/>
              </w:rPr>
              <w:t>4.1</w:t>
            </w:r>
          </w:p>
          <w:p w:rsidR="00C00511" w:rsidRPr="003B1BC1" w:rsidRDefault="00C00511" w:rsidP="00C00511">
            <w:pPr>
              <w:ind w:right="49"/>
              <w:jc w:val="center"/>
              <w:rPr>
                <w:rFonts w:ascii="Montserrat Medium" w:hAnsi="Montserrat Medium" w:cs="Arial"/>
                <w:b/>
                <w:sz w:val="20"/>
                <w:szCs w:val="20"/>
              </w:rPr>
            </w:pPr>
            <w:r w:rsidRPr="003B1BC1">
              <w:rPr>
                <w:rFonts w:ascii="Montserrat Medium" w:hAnsi="Montserrat Medium" w:cs="Arial"/>
                <w:b/>
                <w:sz w:val="20"/>
                <w:szCs w:val="20"/>
              </w:rPr>
              <w:t>4.1.14</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C00511" w:rsidRPr="003B1BC1" w:rsidRDefault="00C00511"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3B1BC1" w:rsidRDefault="00C00511" w:rsidP="002D5D14">
            <w:pPr>
              <w:ind w:right="49"/>
              <w:jc w:val="center"/>
              <w:rPr>
                <w:rFonts w:ascii="Montserrat Medium" w:hAnsi="Montserrat Medium" w:cs="Arial"/>
                <w:b/>
                <w:sz w:val="20"/>
                <w:szCs w:val="20"/>
              </w:rPr>
            </w:pPr>
          </w:p>
        </w:tc>
      </w:tr>
      <w:tr w:rsidR="00F701B3" w:rsidRPr="0065340D"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01B3" w:rsidRPr="003B1BC1" w:rsidRDefault="00F701B3" w:rsidP="002E66B3">
            <w:pPr>
              <w:ind w:right="49"/>
              <w:jc w:val="both"/>
              <w:rPr>
                <w:rFonts w:ascii="Montserrat Medium" w:hAnsi="Montserrat Medium" w:cs="Arial"/>
                <w:sz w:val="20"/>
                <w:szCs w:val="20"/>
              </w:rPr>
            </w:pPr>
            <w:r w:rsidRPr="003B1BC1">
              <w:rPr>
                <w:rFonts w:ascii="Montserrat Medium" w:hAnsi="Montserrat Medium" w:cs="Arial"/>
                <w:sz w:val="20"/>
                <w:szCs w:val="20"/>
              </w:rPr>
              <w:t>Opiniones positivas de cumplimiento.</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01B3" w:rsidRPr="003B1BC1" w:rsidRDefault="00F701B3" w:rsidP="00C00511">
            <w:pPr>
              <w:ind w:right="49"/>
              <w:jc w:val="center"/>
              <w:rPr>
                <w:rFonts w:ascii="Montserrat Medium" w:hAnsi="Montserrat Medium" w:cs="Arial"/>
                <w:b/>
                <w:sz w:val="20"/>
                <w:szCs w:val="20"/>
              </w:rPr>
            </w:pPr>
            <w:r w:rsidRPr="003B1BC1">
              <w:rPr>
                <w:rFonts w:ascii="Montserrat Medium" w:hAnsi="Montserrat Medium" w:cs="Arial"/>
                <w:b/>
                <w:sz w:val="20"/>
                <w:szCs w:val="20"/>
              </w:rPr>
              <w:t>4.1</w:t>
            </w:r>
          </w:p>
          <w:p w:rsidR="00F701B3" w:rsidRPr="003B1BC1" w:rsidRDefault="00F701B3" w:rsidP="00C00511">
            <w:pPr>
              <w:ind w:right="49"/>
              <w:jc w:val="center"/>
              <w:rPr>
                <w:rFonts w:ascii="Montserrat Medium" w:hAnsi="Montserrat Medium" w:cs="Arial"/>
                <w:b/>
                <w:sz w:val="20"/>
                <w:szCs w:val="20"/>
              </w:rPr>
            </w:pPr>
            <w:r w:rsidRPr="003B1BC1">
              <w:rPr>
                <w:rFonts w:ascii="Montserrat Medium" w:hAnsi="Montserrat Medium" w:cs="Arial"/>
                <w:b/>
                <w:sz w:val="20"/>
                <w:szCs w:val="20"/>
              </w:rPr>
              <w:t>4.1.15.</w:t>
            </w:r>
            <w:r w:rsidRPr="003B1BC1">
              <w:rPr>
                <w:rFonts w:ascii="Montserrat Medium" w:hAnsi="Montserrat Medium" w:cs="Arial"/>
                <w:b/>
                <w:sz w:val="20"/>
                <w:szCs w:val="20"/>
              </w:rPr>
              <w:tab/>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F701B3" w:rsidRPr="003B1BC1" w:rsidRDefault="00F701B3" w:rsidP="002D5D14">
            <w:pPr>
              <w:ind w:right="49"/>
              <w:jc w:val="center"/>
              <w:rPr>
                <w:rFonts w:ascii="Montserrat Medium" w:hAnsi="Montserrat Medium"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01B3" w:rsidRPr="003B1BC1" w:rsidRDefault="00F701B3" w:rsidP="002D5D14">
            <w:pPr>
              <w:ind w:right="49"/>
              <w:jc w:val="center"/>
              <w:rPr>
                <w:rFonts w:ascii="Montserrat Medium" w:hAnsi="Montserrat Medium" w:cs="Arial"/>
                <w:b/>
                <w:sz w:val="20"/>
                <w:szCs w:val="20"/>
              </w:rPr>
            </w:pPr>
          </w:p>
        </w:tc>
      </w:tr>
    </w:tbl>
    <w:p w:rsidR="000F1084" w:rsidRPr="0065340D" w:rsidRDefault="000F1084" w:rsidP="008F6777">
      <w:pPr>
        <w:suppressAutoHyphens/>
        <w:ind w:right="49"/>
        <w:rPr>
          <w:rFonts w:ascii="Montserrat Medium" w:eastAsia="Times New Roman" w:hAnsi="Montserrat Medium" w:cs="Arial"/>
          <w:sz w:val="20"/>
          <w:szCs w:val="20"/>
          <w:highlight w:val="yellow"/>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69"/>
        <w:gridCol w:w="1426"/>
        <w:gridCol w:w="1881"/>
        <w:gridCol w:w="2233"/>
      </w:tblGrid>
      <w:tr w:rsidR="008F6777" w:rsidRPr="0065340D" w:rsidTr="00755D0D">
        <w:trPr>
          <w:cantSplit/>
          <w:tblHeader/>
          <w:jc w:val="center"/>
        </w:trPr>
        <w:tc>
          <w:tcPr>
            <w:tcW w:w="2176" w:type="pct"/>
            <w:shd w:val="clear" w:color="auto" w:fill="auto"/>
            <w:vAlign w:val="center"/>
          </w:tcPr>
          <w:p w:rsidR="008F6777" w:rsidRPr="003B1BC1" w:rsidRDefault="008F6777" w:rsidP="002D5D14">
            <w:pPr>
              <w:ind w:right="49"/>
              <w:jc w:val="center"/>
              <w:rPr>
                <w:rFonts w:ascii="Montserrat Medium" w:hAnsi="Montserrat Medium" w:cs="Arial"/>
                <w:b/>
                <w:sz w:val="20"/>
                <w:szCs w:val="20"/>
              </w:rPr>
            </w:pPr>
            <w:r w:rsidRPr="003B1BC1">
              <w:rPr>
                <w:rFonts w:ascii="Montserrat Medium" w:hAnsi="Montserrat Medium" w:cs="Arial"/>
                <w:b/>
                <w:sz w:val="20"/>
                <w:szCs w:val="20"/>
              </w:rPr>
              <w:t>PROPUESTA TÉCNICA</w:t>
            </w:r>
          </w:p>
        </w:tc>
        <w:tc>
          <w:tcPr>
            <w:tcW w:w="727" w:type="pct"/>
            <w:shd w:val="clear" w:color="auto" w:fill="auto"/>
            <w:vAlign w:val="center"/>
          </w:tcPr>
          <w:p w:rsidR="008F6777" w:rsidRPr="003B1BC1" w:rsidRDefault="008F6777" w:rsidP="002D5D14">
            <w:pPr>
              <w:ind w:right="49"/>
              <w:jc w:val="center"/>
              <w:rPr>
                <w:rFonts w:ascii="Montserrat Medium" w:hAnsi="Montserrat Medium" w:cs="Arial"/>
                <w:b/>
                <w:sz w:val="20"/>
                <w:szCs w:val="20"/>
              </w:rPr>
            </w:pPr>
            <w:r w:rsidRPr="003B1BC1">
              <w:rPr>
                <w:rFonts w:ascii="Montserrat Medium" w:hAnsi="Montserrat Medium" w:cs="Arial"/>
                <w:b/>
                <w:sz w:val="20"/>
                <w:szCs w:val="20"/>
              </w:rPr>
              <w:t>NUMERAL EN EL QUE SE SOLICITA</w:t>
            </w:r>
          </w:p>
        </w:tc>
        <w:tc>
          <w:tcPr>
            <w:tcW w:w="959" w:type="pct"/>
            <w:tcBorders>
              <w:bottom w:val="single" w:sz="4" w:space="0" w:color="auto"/>
              <w:right w:val="single" w:sz="4" w:space="0" w:color="auto"/>
            </w:tcBorders>
            <w:shd w:val="clear" w:color="auto" w:fill="auto"/>
            <w:vAlign w:val="center"/>
          </w:tcPr>
          <w:p w:rsidR="007452DB" w:rsidRPr="003B1BC1" w:rsidRDefault="007452DB" w:rsidP="007452DB">
            <w:pPr>
              <w:ind w:right="49"/>
              <w:jc w:val="center"/>
              <w:rPr>
                <w:rFonts w:ascii="Montserrat Medium" w:hAnsi="Montserrat Medium" w:cs="Arial"/>
                <w:b/>
                <w:sz w:val="20"/>
                <w:szCs w:val="20"/>
              </w:rPr>
            </w:pPr>
            <w:r w:rsidRPr="003B1BC1">
              <w:rPr>
                <w:rFonts w:ascii="Montserrat Medium" w:hAnsi="Montserrat Medium" w:cs="Arial"/>
                <w:b/>
                <w:sz w:val="20"/>
                <w:szCs w:val="20"/>
              </w:rPr>
              <w:t>PRESENTADO</w:t>
            </w:r>
          </w:p>
          <w:p w:rsidR="008F6777" w:rsidRPr="003B1BC1" w:rsidRDefault="007452DB" w:rsidP="007452DB">
            <w:pPr>
              <w:ind w:right="49"/>
              <w:jc w:val="center"/>
              <w:rPr>
                <w:rFonts w:ascii="Montserrat Medium" w:hAnsi="Montserrat Medium" w:cs="Arial"/>
                <w:b/>
                <w:sz w:val="20"/>
                <w:szCs w:val="20"/>
              </w:rPr>
            </w:pPr>
            <w:r w:rsidRPr="003B1BC1">
              <w:rPr>
                <w:rFonts w:ascii="Montserrat Medium" w:hAnsi="Montserrat Medium" w:cs="Arial"/>
                <w:b/>
                <w:sz w:val="20"/>
                <w:szCs w:val="20"/>
              </w:rPr>
              <w:t>(SI/NO/NO APLICA)</w:t>
            </w:r>
          </w:p>
        </w:tc>
        <w:tc>
          <w:tcPr>
            <w:tcW w:w="1138" w:type="pct"/>
            <w:shd w:val="clear" w:color="auto" w:fill="auto"/>
            <w:vAlign w:val="center"/>
          </w:tcPr>
          <w:p w:rsidR="008F6777" w:rsidRPr="003B1BC1" w:rsidRDefault="008F6777" w:rsidP="002D5D14">
            <w:pPr>
              <w:ind w:right="49"/>
              <w:jc w:val="center"/>
              <w:rPr>
                <w:rFonts w:ascii="Montserrat Medium" w:hAnsi="Montserrat Medium" w:cs="Arial"/>
                <w:b/>
                <w:sz w:val="20"/>
                <w:szCs w:val="20"/>
              </w:rPr>
            </w:pPr>
            <w:r w:rsidRPr="003B1BC1">
              <w:rPr>
                <w:rFonts w:ascii="Montserrat Medium" w:hAnsi="Montserrat Medium" w:cs="Arial"/>
                <w:b/>
                <w:sz w:val="20"/>
                <w:szCs w:val="20"/>
              </w:rPr>
              <w:t>NÚMERO DE FOLIO EN LA PROPUESTA DONDE ESTA EL DOCUMENTO</w:t>
            </w:r>
          </w:p>
        </w:tc>
      </w:tr>
      <w:tr w:rsidR="008F6777" w:rsidRPr="0065340D" w:rsidTr="00755D0D">
        <w:trPr>
          <w:cantSplit/>
          <w:trHeight w:val="479"/>
          <w:jc w:val="center"/>
        </w:trPr>
        <w:tc>
          <w:tcPr>
            <w:tcW w:w="2176" w:type="pct"/>
            <w:vAlign w:val="center"/>
          </w:tcPr>
          <w:p w:rsidR="008F6777" w:rsidRPr="003B1BC1" w:rsidRDefault="00A85850" w:rsidP="007810D0">
            <w:pPr>
              <w:snapToGrid w:val="0"/>
              <w:ind w:right="49"/>
              <w:jc w:val="both"/>
              <w:rPr>
                <w:rFonts w:ascii="Montserrat Medium" w:eastAsia="Times New Roman" w:hAnsi="Montserrat Medium" w:cs="Arial"/>
                <w:bCs/>
                <w:sz w:val="20"/>
                <w:szCs w:val="20"/>
                <w:lang w:val="es-ES_tradnl" w:eastAsia="ar-SA"/>
              </w:rPr>
            </w:pPr>
            <w:r w:rsidRPr="003B1BC1">
              <w:rPr>
                <w:rFonts w:ascii="Montserrat Medium" w:eastAsia="Times New Roman" w:hAnsi="Montserrat Medium" w:cs="Arial"/>
                <w:bCs/>
                <w:sz w:val="20"/>
                <w:szCs w:val="20"/>
                <w:lang w:val="es-ES_tradnl" w:eastAsia="ar-SA"/>
              </w:rPr>
              <w:t>Propuesta Técnica.</w:t>
            </w:r>
          </w:p>
        </w:tc>
        <w:tc>
          <w:tcPr>
            <w:tcW w:w="727" w:type="pct"/>
            <w:vAlign w:val="center"/>
          </w:tcPr>
          <w:p w:rsidR="008F6777" w:rsidRPr="003B1BC1" w:rsidRDefault="008F6777" w:rsidP="002D5D14">
            <w:pPr>
              <w:suppressAutoHyphens/>
              <w:snapToGrid w:val="0"/>
              <w:ind w:right="49"/>
              <w:jc w:val="center"/>
              <w:rPr>
                <w:rFonts w:ascii="Montserrat Medium" w:eastAsia="Times New Roman" w:hAnsi="Montserrat Medium" w:cs="Arial"/>
                <w:b/>
                <w:sz w:val="20"/>
                <w:szCs w:val="20"/>
                <w:lang w:val="es-ES" w:eastAsia="ar-SA"/>
              </w:rPr>
            </w:pPr>
            <w:r w:rsidRPr="003B1BC1">
              <w:rPr>
                <w:rFonts w:ascii="Montserrat Medium" w:eastAsia="Times New Roman" w:hAnsi="Montserrat Medium" w:cs="Arial"/>
                <w:b/>
                <w:sz w:val="20"/>
                <w:szCs w:val="20"/>
                <w:lang w:val="es-ES" w:eastAsia="ar-SA"/>
              </w:rPr>
              <w:t xml:space="preserve">4.2.1 </w:t>
            </w:r>
            <w:r w:rsidRPr="003B1BC1">
              <w:rPr>
                <w:rFonts w:ascii="Montserrat Medium" w:hAnsi="Montserrat Medium" w:cs="Arial"/>
                <w:b/>
                <w:bCs/>
                <w:sz w:val="20"/>
                <w:szCs w:val="20"/>
              </w:rPr>
              <w:t>*</w:t>
            </w:r>
          </w:p>
        </w:tc>
        <w:tc>
          <w:tcPr>
            <w:tcW w:w="959" w:type="pct"/>
            <w:tcBorders>
              <w:top w:val="single" w:sz="4" w:space="0" w:color="auto"/>
              <w:bottom w:val="single" w:sz="4" w:space="0" w:color="auto"/>
            </w:tcBorders>
          </w:tcPr>
          <w:p w:rsidR="008F6777" w:rsidRPr="003B1BC1"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8F6777" w:rsidRPr="003B1BC1"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8F6777" w:rsidRPr="0065340D" w:rsidTr="00755D0D">
        <w:trPr>
          <w:cantSplit/>
          <w:trHeight w:val="528"/>
          <w:jc w:val="center"/>
        </w:trPr>
        <w:tc>
          <w:tcPr>
            <w:tcW w:w="2176" w:type="pct"/>
            <w:vAlign w:val="center"/>
          </w:tcPr>
          <w:p w:rsidR="008F6777" w:rsidRPr="003B1BC1" w:rsidRDefault="003B1BC1" w:rsidP="007810D0">
            <w:pPr>
              <w:snapToGrid w:val="0"/>
              <w:ind w:right="49"/>
              <w:jc w:val="both"/>
              <w:rPr>
                <w:rFonts w:ascii="Montserrat Medium" w:hAnsi="Montserrat Medium" w:cs="Arial"/>
                <w:sz w:val="20"/>
                <w:szCs w:val="20"/>
                <w:lang w:val="es-ES_tradnl"/>
              </w:rPr>
            </w:pPr>
            <w:r>
              <w:rPr>
                <w:rFonts w:ascii="Montserrat Medium" w:eastAsia="Times New Roman" w:hAnsi="Montserrat Medium" w:cs="Arial"/>
                <w:bCs/>
                <w:sz w:val="20"/>
                <w:szCs w:val="20"/>
                <w:lang w:val="es-ES_tradnl" w:eastAsia="ar-SA"/>
              </w:rPr>
              <w:t>Centros de Servicio</w:t>
            </w:r>
          </w:p>
        </w:tc>
        <w:tc>
          <w:tcPr>
            <w:tcW w:w="727" w:type="pct"/>
            <w:vAlign w:val="center"/>
          </w:tcPr>
          <w:p w:rsidR="008F6777" w:rsidRPr="003B1BC1" w:rsidRDefault="008F6777" w:rsidP="00180D36">
            <w:pPr>
              <w:suppressAutoHyphens/>
              <w:snapToGrid w:val="0"/>
              <w:ind w:right="49"/>
              <w:jc w:val="center"/>
              <w:rPr>
                <w:rFonts w:ascii="Montserrat Medium" w:eastAsia="Times New Roman" w:hAnsi="Montserrat Medium" w:cs="Arial"/>
                <w:b/>
                <w:sz w:val="20"/>
                <w:szCs w:val="20"/>
                <w:lang w:val="es-ES" w:eastAsia="ar-SA"/>
              </w:rPr>
            </w:pPr>
            <w:r w:rsidRPr="003B1BC1">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2</w:t>
            </w:r>
            <w:r w:rsidRPr="003B1BC1">
              <w:rPr>
                <w:rFonts w:ascii="Montserrat Medium" w:eastAsia="Times New Roman" w:hAnsi="Montserrat Medium" w:cs="Arial"/>
                <w:b/>
                <w:sz w:val="20"/>
                <w:szCs w:val="20"/>
                <w:lang w:val="es-ES" w:eastAsia="ar-SA"/>
              </w:rPr>
              <w:t xml:space="preserve"> </w:t>
            </w:r>
            <w:r w:rsidRPr="003B1BC1">
              <w:rPr>
                <w:rFonts w:ascii="Montserrat Medium" w:hAnsi="Montserrat Medium" w:cs="Arial"/>
                <w:b/>
                <w:bCs/>
                <w:sz w:val="20"/>
                <w:szCs w:val="20"/>
              </w:rPr>
              <w:t>*</w:t>
            </w:r>
          </w:p>
        </w:tc>
        <w:tc>
          <w:tcPr>
            <w:tcW w:w="959" w:type="pct"/>
            <w:tcBorders>
              <w:top w:val="single" w:sz="4" w:space="0" w:color="auto"/>
              <w:bottom w:val="single" w:sz="4" w:space="0" w:color="auto"/>
            </w:tcBorders>
          </w:tcPr>
          <w:p w:rsidR="008F6777" w:rsidRPr="003B1BC1"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8F6777" w:rsidRPr="003B1BC1"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8F6777" w:rsidRPr="0065340D" w:rsidTr="00755D0D">
        <w:trPr>
          <w:cantSplit/>
          <w:trHeight w:val="181"/>
          <w:jc w:val="center"/>
        </w:trPr>
        <w:tc>
          <w:tcPr>
            <w:tcW w:w="2176" w:type="pct"/>
            <w:vAlign w:val="center"/>
          </w:tcPr>
          <w:p w:rsidR="008F6777" w:rsidRPr="003B1BC1" w:rsidRDefault="00A85850" w:rsidP="007810D0">
            <w:pPr>
              <w:snapToGrid w:val="0"/>
              <w:ind w:right="49"/>
              <w:jc w:val="both"/>
              <w:rPr>
                <w:rFonts w:ascii="Montserrat Medium" w:hAnsi="Montserrat Medium" w:cs="Arial"/>
                <w:sz w:val="20"/>
                <w:szCs w:val="20"/>
              </w:rPr>
            </w:pPr>
            <w:r w:rsidRPr="003B1BC1">
              <w:rPr>
                <w:rFonts w:ascii="Montserrat Medium" w:eastAsia="Times New Roman" w:hAnsi="Montserrat Medium" w:cs="Arial"/>
                <w:bCs/>
                <w:sz w:val="20"/>
                <w:szCs w:val="20"/>
                <w:lang w:val="es-ES_tradnl" w:eastAsia="ar-SA"/>
              </w:rPr>
              <w:t>Escrito de confidencialidad.</w:t>
            </w:r>
          </w:p>
        </w:tc>
        <w:tc>
          <w:tcPr>
            <w:tcW w:w="727" w:type="pct"/>
            <w:vAlign w:val="center"/>
          </w:tcPr>
          <w:p w:rsidR="008F6777" w:rsidRPr="003B1BC1" w:rsidRDefault="008F6777" w:rsidP="00180D36">
            <w:pPr>
              <w:suppressAutoHyphens/>
              <w:snapToGrid w:val="0"/>
              <w:ind w:right="49"/>
              <w:jc w:val="center"/>
              <w:rPr>
                <w:rFonts w:ascii="Montserrat Medium" w:eastAsia="Times New Roman" w:hAnsi="Montserrat Medium" w:cs="Arial"/>
                <w:b/>
                <w:sz w:val="20"/>
                <w:szCs w:val="20"/>
                <w:lang w:val="es-ES" w:eastAsia="ar-SA"/>
              </w:rPr>
            </w:pPr>
            <w:r w:rsidRPr="003B1BC1">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3</w:t>
            </w:r>
            <w:r w:rsidRPr="003B1BC1">
              <w:rPr>
                <w:rFonts w:ascii="Montserrat Medium" w:eastAsia="Times New Roman" w:hAnsi="Montserrat Medium" w:cs="Arial"/>
                <w:b/>
                <w:sz w:val="20"/>
                <w:szCs w:val="20"/>
                <w:lang w:val="es-ES" w:eastAsia="ar-SA"/>
              </w:rPr>
              <w:t xml:space="preserve"> </w:t>
            </w:r>
            <w:r w:rsidRPr="003B1BC1">
              <w:rPr>
                <w:rFonts w:ascii="Montserrat Medium" w:hAnsi="Montserrat Medium" w:cs="Arial"/>
                <w:b/>
                <w:bCs/>
                <w:sz w:val="20"/>
                <w:szCs w:val="20"/>
              </w:rPr>
              <w:t>*</w:t>
            </w:r>
          </w:p>
        </w:tc>
        <w:tc>
          <w:tcPr>
            <w:tcW w:w="959" w:type="pct"/>
            <w:tcBorders>
              <w:top w:val="single" w:sz="4" w:space="0" w:color="auto"/>
              <w:bottom w:val="single" w:sz="4" w:space="0" w:color="auto"/>
            </w:tcBorders>
          </w:tcPr>
          <w:p w:rsidR="008F6777" w:rsidRPr="003B1BC1"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8F6777" w:rsidRPr="003B1BC1"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8F6777" w:rsidRPr="0065340D" w:rsidTr="00755D0D">
        <w:trPr>
          <w:cantSplit/>
          <w:trHeight w:val="767"/>
          <w:jc w:val="center"/>
        </w:trPr>
        <w:tc>
          <w:tcPr>
            <w:tcW w:w="2176" w:type="pct"/>
            <w:vAlign w:val="center"/>
          </w:tcPr>
          <w:p w:rsidR="008F6777" w:rsidRPr="003B1BC1" w:rsidRDefault="003B1BC1" w:rsidP="007810D0">
            <w:pPr>
              <w:snapToGrid w:val="0"/>
              <w:ind w:right="49"/>
              <w:jc w:val="both"/>
              <w:rPr>
                <w:rFonts w:ascii="Montserrat Medium" w:hAnsi="Montserrat Medium" w:cs="Arial"/>
                <w:bCs/>
                <w:sz w:val="20"/>
                <w:szCs w:val="20"/>
                <w:lang w:eastAsia="ar-SA"/>
              </w:rPr>
            </w:pPr>
            <w:r>
              <w:rPr>
                <w:rFonts w:ascii="Montserrat Medium" w:eastAsia="Times New Roman" w:hAnsi="Montserrat Medium" w:cs="Arial"/>
                <w:bCs/>
                <w:sz w:val="20"/>
                <w:szCs w:val="20"/>
                <w:lang w:val="es-ES_tradnl" w:eastAsia="ar-SA"/>
              </w:rPr>
              <w:t>Garantía del Servicio</w:t>
            </w:r>
            <w:r w:rsidR="00A85850" w:rsidRPr="003B1BC1">
              <w:rPr>
                <w:rFonts w:ascii="Montserrat Medium" w:eastAsia="Times New Roman" w:hAnsi="Montserrat Medium" w:cs="Arial"/>
                <w:bCs/>
                <w:sz w:val="20"/>
                <w:szCs w:val="20"/>
                <w:lang w:val="es-ES_tradnl" w:eastAsia="ar-SA"/>
              </w:rPr>
              <w:t>.</w:t>
            </w:r>
          </w:p>
        </w:tc>
        <w:tc>
          <w:tcPr>
            <w:tcW w:w="727" w:type="pct"/>
            <w:vAlign w:val="center"/>
          </w:tcPr>
          <w:p w:rsidR="008F6777" w:rsidRPr="003B1BC1" w:rsidRDefault="008F6777" w:rsidP="00180D36">
            <w:pPr>
              <w:suppressAutoHyphens/>
              <w:snapToGrid w:val="0"/>
              <w:ind w:right="49"/>
              <w:jc w:val="center"/>
              <w:rPr>
                <w:rFonts w:ascii="Montserrat Medium" w:eastAsia="Times New Roman" w:hAnsi="Montserrat Medium" w:cs="Arial"/>
                <w:b/>
                <w:sz w:val="20"/>
                <w:szCs w:val="20"/>
                <w:lang w:val="es-ES" w:eastAsia="ar-SA"/>
              </w:rPr>
            </w:pPr>
            <w:r w:rsidRPr="003B1BC1">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4</w:t>
            </w:r>
            <w:r w:rsidR="00C447DF" w:rsidRPr="003B1BC1">
              <w:rPr>
                <w:rFonts w:ascii="Montserrat Medium" w:hAnsi="Montserrat Medium" w:cs="Arial"/>
                <w:b/>
                <w:bCs/>
                <w:sz w:val="20"/>
                <w:szCs w:val="20"/>
              </w:rPr>
              <w:t>*</w:t>
            </w:r>
            <w:r w:rsidRPr="003B1BC1">
              <w:rPr>
                <w:rFonts w:ascii="Montserrat Medium" w:eastAsia="Times New Roman" w:hAnsi="Montserrat Medium" w:cs="Arial"/>
                <w:b/>
                <w:sz w:val="20"/>
                <w:szCs w:val="20"/>
                <w:lang w:val="es-ES" w:eastAsia="ar-SA"/>
              </w:rPr>
              <w:t xml:space="preserve"> </w:t>
            </w:r>
          </w:p>
        </w:tc>
        <w:tc>
          <w:tcPr>
            <w:tcW w:w="959" w:type="pct"/>
            <w:tcBorders>
              <w:top w:val="single" w:sz="4" w:space="0" w:color="auto"/>
              <w:bottom w:val="single" w:sz="4" w:space="0" w:color="auto"/>
            </w:tcBorders>
          </w:tcPr>
          <w:p w:rsidR="008F6777" w:rsidRPr="003B1BC1"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8F6777" w:rsidRPr="003B1BC1"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535D78" w:rsidRPr="0065340D" w:rsidTr="00755D0D">
        <w:trPr>
          <w:cantSplit/>
          <w:trHeight w:val="767"/>
          <w:jc w:val="center"/>
        </w:trPr>
        <w:tc>
          <w:tcPr>
            <w:tcW w:w="2176" w:type="pct"/>
            <w:vAlign w:val="center"/>
          </w:tcPr>
          <w:p w:rsidR="00535D78" w:rsidRDefault="00535D78" w:rsidP="007810D0">
            <w:pPr>
              <w:snapToGrid w:val="0"/>
              <w:ind w:right="49"/>
              <w:jc w:val="both"/>
              <w:rPr>
                <w:rFonts w:ascii="Montserrat Medium" w:eastAsia="Times New Roman" w:hAnsi="Montserrat Medium" w:cs="Arial"/>
                <w:bCs/>
                <w:sz w:val="20"/>
                <w:szCs w:val="20"/>
                <w:lang w:val="es-ES_tradnl" w:eastAsia="ar-SA"/>
              </w:rPr>
            </w:pPr>
            <w:r>
              <w:rPr>
                <w:rFonts w:ascii="Montserrat Medium" w:eastAsia="Times New Roman" w:hAnsi="Montserrat Medium" w:cs="Arial"/>
                <w:bCs/>
                <w:sz w:val="20"/>
                <w:szCs w:val="20"/>
                <w:lang w:val="es-ES_tradnl" w:eastAsia="ar-SA"/>
              </w:rPr>
              <w:t>Carta de Liberación de Responsabilidad</w:t>
            </w:r>
          </w:p>
        </w:tc>
        <w:tc>
          <w:tcPr>
            <w:tcW w:w="727" w:type="pct"/>
            <w:vAlign w:val="center"/>
          </w:tcPr>
          <w:p w:rsidR="00535D78" w:rsidRPr="003B1BC1" w:rsidRDefault="00535D78" w:rsidP="00180D36">
            <w:pPr>
              <w:suppressAutoHyphens/>
              <w:snapToGrid w:val="0"/>
              <w:ind w:right="49"/>
              <w:jc w:val="center"/>
              <w:rPr>
                <w:rFonts w:ascii="Montserrat Medium" w:eastAsia="Times New Roman" w:hAnsi="Montserrat Medium" w:cs="Arial"/>
                <w:b/>
                <w:sz w:val="20"/>
                <w:szCs w:val="20"/>
                <w:lang w:val="es-ES" w:eastAsia="ar-SA"/>
              </w:rPr>
            </w:pPr>
            <w:r>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5</w:t>
            </w:r>
            <w:r>
              <w:rPr>
                <w:rFonts w:ascii="Montserrat Medium" w:eastAsia="Times New Roman" w:hAnsi="Montserrat Medium" w:cs="Arial"/>
                <w:b/>
                <w:sz w:val="20"/>
                <w:szCs w:val="20"/>
                <w:lang w:val="es-ES" w:eastAsia="ar-SA"/>
              </w:rPr>
              <w:t>*</w:t>
            </w:r>
          </w:p>
        </w:tc>
        <w:tc>
          <w:tcPr>
            <w:tcW w:w="959" w:type="pct"/>
            <w:tcBorders>
              <w:top w:val="single" w:sz="4" w:space="0" w:color="auto"/>
              <w:bottom w:val="single" w:sz="4" w:space="0" w:color="auto"/>
            </w:tcBorders>
          </w:tcPr>
          <w:p w:rsidR="00535D78" w:rsidRPr="003B1BC1" w:rsidRDefault="00535D78"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535D78" w:rsidRPr="003B1BC1" w:rsidRDefault="00535D78" w:rsidP="002D5D14">
            <w:pPr>
              <w:suppressAutoHyphens/>
              <w:snapToGrid w:val="0"/>
              <w:ind w:right="49"/>
              <w:jc w:val="center"/>
              <w:rPr>
                <w:rFonts w:ascii="Montserrat Medium" w:eastAsia="Times New Roman" w:hAnsi="Montserrat Medium" w:cs="Arial"/>
                <w:sz w:val="20"/>
                <w:szCs w:val="20"/>
                <w:lang w:val="es-ES" w:eastAsia="ar-SA"/>
              </w:rPr>
            </w:pPr>
          </w:p>
        </w:tc>
      </w:tr>
      <w:tr w:rsidR="008F6777" w:rsidRPr="0065340D" w:rsidTr="00755D0D">
        <w:trPr>
          <w:cantSplit/>
          <w:trHeight w:val="310"/>
          <w:jc w:val="center"/>
        </w:trPr>
        <w:tc>
          <w:tcPr>
            <w:tcW w:w="2176" w:type="pct"/>
            <w:vAlign w:val="center"/>
          </w:tcPr>
          <w:p w:rsidR="008F6777" w:rsidRPr="00535D78" w:rsidRDefault="00535D78" w:rsidP="007810D0">
            <w:pPr>
              <w:snapToGrid w:val="0"/>
              <w:ind w:right="49"/>
              <w:jc w:val="both"/>
              <w:rPr>
                <w:rFonts w:ascii="Montserrat Medium" w:hAnsi="Montserrat Medium" w:cs="Arial"/>
                <w:b/>
                <w:bCs/>
                <w:sz w:val="20"/>
                <w:szCs w:val="20"/>
                <w:lang w:eastAsia="ar-SA"/>
              </w:rPr>
            </w:pPr>
            <w:r w:rsidRPr="00535D78">
              <w:rPr>
                <w:rFonts w:ascii="Montserrat Medium" w:eastAsia="Times New Roman" w:hAnsi="Montserrat Medium" w:cs="Arial"/>
                <w:bCs/>
                <w:sz w:val="20"/>
                <w:szCs w:val="20"/>
                <w:lang w:val="es-ES_tradnl" w:eastAsia="ar-SA"/>
              </w:rPr>
              <w:t>Capacidad de los Recursos Humanos</w:t>
            </w:r>
          </w:p>
        </w:tc>
        <w:tc>
          <w:tcPr>
            <w:tcW w:w="727" w:type="pct"/>
            <w:vAlign w:val="center"/>
          </w:tcPr>
          <w:p w:rsidR="008F6777" w:rsidRPr="00535D78" w:rsidRDefault="00E15823" w:rsidP="00180D36">
            <w:pPr>
              <w:suppressAutoHyphens/>
              <w:snapToGrid w:val="0"/>
              <w:ind w:right="49"/>
              <w:jc w:val="center"/>
              <w:rPr>
                <w:rFonts w:ascii="Montserrat Medium" w:eastAsia="Times New Roman" w:hAnsi="Montserrat Medium" w:cs="Arial"/>
                <w:b/>
                <w:sz w:val="20"/>
                <w:szCs w:val="20"/>
                <w:lang w:val="es-ES" w:eastAsia="ar-SA"/>
              </w:rPr>
            </w:pPr>
            <w:r w:rsidRPr="00535D78">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6</w:t>
            </w:r>
            <w:r w:rsidR="00535D78" w:rsidRPr="00535D78">
              <w:rPr>
                <w:rFonts w:ascii="Montserrat Medium" w:eastAsia="Times New Roman" w:hAnsi="Montserrat Medium" w:cs="Arial"/>
                <w:b/>
                <w:sz w:val="20"/>
                <w:szCs w:val="20"/>
                <w:lang w:val="es-ES" w:eastAsia="ar-SA"/>
              </w:rPr>
              <w:t>.</w:t>
            </w:r>
            <w:r w:rsidR="00A85850" w:rsidRPr="00535D78">
              <w:rPr>
                <w:rFonts w:ascii="Montserrat Medium" w:eastAsia="Times New Roman" w:hAnsi="Montserrat Medium" w:cs="Arial"/>
                <w:b/>
                <w:sz w:val="20"/>
                <w:szCs w:val="20"/>
                <w:lang w:val="es-ES" w:eastAsia="ar-SA"/>
              </w:rPr>
              <w:t>1</w:t>
            </w:r>
          </w:p>
        </w:tc>
        <w:tc>
          <w:tcPr>
            <w:tcW w:w="959" w:type="pct"/>
            <w:tcBorders>
              <w:top w:val="single" w:sz="4" w:space="0" w:color="auto"/>
              <w:bottom w:val="single" w:sz="4" w:space="0" w:color="auto"/>
            </w:tcBorders>
          </w:tcPr>
          <w:p w:rsidR="008F6777" w:rsidRPr="00535D78"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8F6777" w:rsidRPr="00535D78"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r w:rsidR="000F1084" w:rsidRPr="0065340D" w:rsidTr="00755D0D">
        <w:trPr>
          <w:cantSplit/>
          <w:trHeight w:val="204"/>
          <w:jc w:val="center"/>
        </w:trPr>
        <w:tc>
          <w:tcPr>
            <w:tcW w:w="2176" w:type="pct"/>
            <w:vAlign w:val="center"/>
          </w:tcPr>
          <w:p w:rsidR="000F1084" w:rsidRPr="00535D78" w:rsidRDefault="00535D78" w:rsidP="00535D78">
            <w:pPr>
              <w:snapToGrid w:val="0"/>
              <w:ind w:right="49"/>
              <w:jc w:val="both"/>
              <w:rPr>
                <w:rFonts w:ascii="Montserrat Medium" w:hAnsi="Montserrat Medium" w:cs="Arial"/>
                <w:bCs/>
                <w:sz w:val="20"/>
                <w:szCs w:val="20"/>
                <w:lang w:eastAsia="ar-SA"/>
              </w:rPr>
            </w:pPr>
            <w:r w:rsidRPr="00535D78">
              <w:rPr>
                <w:rFonts w:ascii="Montserrat Medium" w:eastAsia="Times New Roman" w:hAnsi="Montserrat Medium" w:cs="Arial"/>
                <w:bCs/>
                <w:sz w:val="20"/>
                <w:szCs w:val="20"/>
                <w:lang w:val="es-ES_tradnl" w:eastAsia="ar-SA"/>
              </w:rPr>
              <w:t>Capacidad de los Recursos Económicos</w:t>
            </w:r>
          </w:p>
        </w:tc>
        <w:tc>
          <w:tcPr>
            <w:tcW w:w="727" w:type="pct"/>
            <w:vAlign w:val="center"/>
          </w:tcPr>
          <w:p w:rsidR="000F1084" w:rsidRPr="00535D78" w:rsidRDefault="00E15823" w:rsidP="00180D36">
            <w:pPr>
              <w:suppressAutoHyphens/>
              <w:snapToGrid w:val="0"/>
              <w:ind w:right="49"/>
              <w:jc w:val="center"/>
              <w:rPr>
                <w:rFonts w:ascii="Montserrat Medium" w:eastAsia="Times New Roman" w:hAnsi="Montserrat Medium" w:cs="Arial"/>
                <w:b/>
                <w:sz w:val="20"/>
                <w:szCs w:val="20"/>
                <w:lang w:val="es-ES" w:eastAsia="ar-SA"/>
              </w:rPr>
            </w:pPr>
            <w:r w:rsidRPr="00535D78">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6</w:t>
            </w:r>
            <w:r w:rsidRPr="00535D78">
              <w:rPr>
                <w:rFonts w:ascii="Montserrat Medium" w:eastAsia="Times New Roman" w:hAnsi="Montserrat Medium" w:cs="Arial"/>
                <w:b/>
                <w:sz w:val="20"/>
                <w:szCs w:val="20"/>
                <w:lang w:val="es-ES" w:eastAsia="ar-SA"/>
              </w:rPr>
              <w:t>.2</w:t>
            </w:r>
            <w:r w:rsidR="00E94EA7" w:rsidRPr="00535D78">
              <w:rPr>
                <w:rFonts w:ascii="Montserrat Medium" w:eastAsia="Times New Roman" w:hAnsi="Montserrat Medium" w:cs="Arial"/>
                <w:b/>
                <w:sz w:val="20"/>
                <w:szCs w:val="20"/>
                <w:lang w:val="es-ES" w:eastAsia="ar-SA"/>
              </w:rPr>
              <w:t xml:space="preserve"> </w:t>
            </w:r>
          </w:p>
        </w:tc>
        <w:tc>
          <w:tcPr>
            <w:tcW w:w="959" w:type="pct"/>
            <w:tcBorders>
              <w:top w:val="single" w:sz="4" w:space="0" w:color="auto"/>
              <w:bottom w:val="single" w:sz="4" w:space="0" w:color="auto"/>
            </w:tcBorders>
          </w:tcPr>
          <w:p w:rsidR="000F1084" w:rsidRPr="00535D78" w:rsidRDefault="000F1084"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0F1084" w:rsidRPr="00535D78" w:rsidRDefault="000F1084" w:rsidP="002D5D14">
            <w:pPr>
              <w:suppressAutoHyphens/>
              <w:snapToGrid w:val="0"/>
              <w:ind w:right="49"/>
              <w:jc w:val="center"/>
              <w:rPr>
                <w:rFonts w:ascii="Montserrat Medium" w:eastAsia="Times New Roman" w:hAnsi="Montserrat Medium" w:cs="Arial"/>
                <w:sz w:val="20"/>
                <w:szCs w:val="20"/>
                <w:lang w:val="es-ES" w:eastAsia="ar-SA"/>
              </w:rPr>
            </w:pPr>
          </w:p>
        </w:tc>
      </w:tr>
      <w:tr w:rsidR="000F1084" w:rsidRPr="0065340D" w:rsidTr="00755D0D">
        <w:trPr>
          <w:cantSplit/>
          <w:trHeight w:val="334"/>
          <w:jc w:val="center"/>
        </w:trPr>
        <w:tc>
          <w:tcPr>
            <w:tcW w:w="2176" w:type="pct"/>
            <w:vAlign w:val="center"/>
          </w:tcPr>
          <w:p w:rsidR="000F1084" w:rsidRPr="00535D78" w:rsidRDefault="00535D78" w:rsidP="00535D78">
            <w:pPr>
              <w:snapToGrid w:val="0"/>
              <w:ind w:right="49"/>
              <w:jc w:val="both"/>
              <w:rPr>
                <w:rFonts w:ascii="Montserrat Medium" w:hAnsi="Montserrat Medium" w:cs="Arial"/>
                <w:bCs/>
                <w:sz w:val="20"/>
                <w:szCs w:val="20"/>
                <w:lang w:eastAsia="ar-SA"/>
              </w:rPr>
            </w:pPr>
            <w:r w:rsidRPr="00535D78">
              <w:rPr>
                <w:rFonts w:ascii="Montserrat Medium" w:eastAsia="Times New Roman" w:hAnsi="Montserrat Medium" w:cs="Arial"/>
                <w:bCs/>
                <w:sz w:val="20"/>
                <w:szCs w:val="20"/>
                <w:lang w:val="es-ES_tradnl" w:eastAsia="ar-SA"/>
              </w:rPr>
              <w:t>Participación de discapacitados.</w:t>
            </w:r>
          </w:p>
        </w:tc>
        <w:tc>
          <w:tcPr>
            <w:tcW w:w="727" w:type="pct"/>
            <w:vAlign w:val="center"/>
          </w:tcPr>
          <w:p w:rsidR="000F1084" w:rsidRPr="00535D78" w:rsidRDefault="00E15823" w:rsidP="00180D36">
            <w:pPr>
              <w:suppressAutoHyphens/>
              <w:snapToGrid w:val="0"/>
              <w:ind w:right="49"/>
              <w:jc w:val="center"/>
              <w:rPr>
                <w:rFonts w:ascii="Montserrat Medium" w:eastAsia="Times New Roman" w:hAnsi="Montserrat Medium" w:cs="Arial"/>
                <w:b/>
                <w:sz w:val="20"/>
                <w:szCs w:val="20"/>
                <w:lang w:val="es-ES" w:eastAsia="ar-SA"/>
              </w:rPr>
            </w:pPr>
            <w:r w:rsidRPr="00535D78">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6</w:t>
            </w:r>
            <w:r w:rsidRPr="00535D78">
              <w:rPr>
                <w:rFonts w:ascii="Montserrat Medium" w:eastAsia="Times New Roman" w:hAnsi="Montserrat Medium" w:cs="Arial"/>
                <w:b/>
                <w:sz w:val="20"/>
                <w:szCs w:val="20"/>
                <w:lang w:val="es-ES" w:eastAsia="ar-SA"/>
              </w:rPr>
              <w:t>.3</w:t>
            </w:r>
            <w:r w:rsidR="00E94EA7" w:rsidRPr="00535D78">
              <w:rPr>
                <w:rFonts w:ascii="Montserrat Medium" w:eastAsia="Times New Roman" w:hAnsi="Montserrat Medium" w:cs="Arial"/>
                <w:b/>
                <w:sz w:val="20"/>
                <w:szCs w:val="20"/>
                <w:lang w:val="es-ES" w:eastAsia="ar-SA"/>
              </w:rPr>
              <w:t xml:space="preserve"> </w:t>
            </w:r>
          </w:p>
        </w:tc>
        <w:tc>
          <w:tcPr>
            <w:tcW w:w="959" w:type="pct"/>
            <w:tcBorders>
              <w:top w:val="single" w:sz="4" w:space="0" w:color="auto"/>
              <w:bottom w:val="single" w:sz="4" w:space="0" w:color="auto"/>
            </w:tcBorders>
          </w:tcPr>
          <w:p w:rsidR="000F1084" w:rsidRPr="00535D78" w:rsidRDefault="000F1084"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0F1084" w:rsidRPr="00535D78" w:rsidRDefault="000F1084" w:rsidP="002D5D14">
            <w:pPr>
              <w:suppressAutoHyphens/>
              <w:snapToGrid w:val="0"/>
              <w:ind w:right="49"/>
              <w:jc w:val="center"/>
              <w:rPr>
                <w:rFonts w:ascii="Montserrat Medium" w:eastAsia="Times New Roman" w:hAnsi="Montserrat Medium" w:cs="Arial"/>
                <w:sz w:val="20"/>
                <w:szCs w:val="20"/>
                <w:lang w:val="es-ES" w:eastAsia="ar-SA"/>
              </w:rPr>
            </w:pPr>
          </w:p>
        </w:tc>
      </w:tr>
      <w:tr w:rsidR="00535D78" w:rsidRPr="0065340D" w:rsidTr="00755D0D">
        <w:trPr>
          <w:cantSplit/>
          <w:trHeight w:val="663"/>
          <w:jc w:val="center"/>
        </w:trPr>
        <w:tc>
          <w:tcPr>
            <w:tcW w:w="2176" w:type="pct"/>
            <w:vAlign w:val="center"/>
          </w:tcPr>
          <w:p w:rsidR="00535D78" w:rsidRPr="00535D78" w:rsidRDefault="00535D78" w:rsidP="0011762F">
            <w:pPr>
              <w:snapToGrid w:val="0"/>
              <w:ind w:right="49"/>
              <w:jc w:val="both"/>
              <w:rPr>
                <w:rFonts w:ascii="Montserrat Medium" w:hAnsi="Montserrat Medium" w:cs="Arial"/>
                <w:bCs/>
                <w:sz w:val="20"/>
                <w:szCs w:val="20"/>
                <w:lang w:eastAsia="ar-SA"/>
              </w:rPr>
            </w:pPr>
            <w:r w:rsidRPr="00535D78">
              <w:rPr>
                <w:rFonts w:ascii="Montserrat Medium" w:eastAsia="Times New Roman" w:hAnsi="Montserrat Medium" w:cs="Arial"/>
                <w:bCs/>
                <w:sz w:val="20"/>
                <w:szCs w:val="20"/>
                <w:lang w:val="es-ES_tradnl" w:eastAsia="ar-SA"/>
              </w:rPr>
              <w:t>Políticas y prácticas de igualdad de género.</w:t>
            </w:r>
          </w:p>
        </w:tc>
        <w:tc>
          <w:tcPr>
            <w:tcW w:w="727" w:type="pct"/>
            <w:vAlign w:val="center"/>
          </w:tcPr>
          <w:p w:rsidR="00535D78" w:rsidRPr="00535D78" w:rsidRDefault="00535D78" w:rsidP="00180D36">
            <w:pPr>
              <w:suppressAutoHyphens/>
              <w:snapToGrid w:val="0"/>
              <w:ind w:right="49"/>
              <w:jc w:val="center"/>
              <w:rPr>
                <w:rFonts w:ascii="Montserrat Medium" w:eastAsia="Times New Roman" w:hAnsi="Montserrat Medium" w:cs="Arial"/>
                <w:b/>
                <w:sz w:val="20"/>
                <w:szCs w:val="20"/>
                <w:lang w:val="es-ES" w:eastAsia="ar-SA"/>
              </w:rPr>
            </w:pPr>
            <w:r w:rsidRPr="00535D78">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6</w:t>
            </w:r>
            <w:r w:rsidRPr="00535D78">
              <w:rPr>
                <w:rFonts w:ascii="Montserrat Medium" w:eastAsia="Times New Roman" w:hAnsi="Montserrat Medium" w:cs="Arial"/>
                <w:b/>
                <w:sz w:val="20"/>
                <w:szCs w:val="20"/>
                <w:lang w:val="es-ES" w:eastAsia="ar-SA"/>
              </w:rPr>
              <w:t>.4</w:t>
            </w:r>
          </w:p>
        </w:tc>
        <w:tc>
          <w:tcPr>
            <w:tcW w:w="959" w:type="pct"/>
            <w:tcBorders>
              <w:top w:val="single" w:sz="4" w:space="0" w:color="auto"/>
              <w:bottom w:val="single" w:sz="4" w:space="0" w:color="auto"/>
            </w:tcBorders>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r>
      <w:tr w:rsidR="00535D78" w:rsidRPr="0065340D" w:rsidTr="00755D0D">
        <w:trPr>
          <w:cantSplit/>
          <w:trHeight w:val="546"/>
          <w:jc w:val="center"/>
        </w:trPr>
        <w:tc>
          <w:tcPr>
            <w:tcW w:w="2176" w:type="pct"/>
            <w:vAlign w:val="center"/>
          </w:tcPr>
          <w:p w:rsidR="00535D78" w:rsidRPr="00535D78" w:rsidRDefault="00535D78" w:rsidP="007810D0">
            <w:pPr>
              <w:snapToGrid w:val="0"/>
              <w:ind w:right="49"/>
              <w:jc w:val="both"/>
              <w:rPr>
                <w:rFonts w:ascii="Montserrat Medium" w:hAnsi="Montserrat Medium" w:cs="Arial"/>
                <w:bCs/>
                <w:sz w:val="20"/>
                <w:szCs w:val="20"/>
                <w:lang w:eastAsia="ar-SA"/>
              </w:rPr>
            </w:pPr>
            <w:r w:rsidRPr="00535D78">
              <w:rPr>
                <w:rFonts w:ascii="Montserrat Medium" w:eastAsia="Times New Roman" w:hAnsi="Montserrat Medium" w:cs="Arial"/>
                <w:bCs/>
                <w:sz w:val="20"/>
                <w:szCs w:val="20"/>
                <w:lang w:val="es-ES_tradnl" w:eastAsia="ar-SA"/>
              </w:rPr>
              <w:t>Experiencia y Especialidad del Licitante</w:t>
            </w:r>
          </w:p>
        </w:tc>
        <w:tc>
          <w:tcPr>
            <w:tcW w:w="727" w:type="pct"/>
            <w:vAlign w:val="center"/>
          </w:tcPr>
          <w:p w:rsidR="00535D78" w:rsidRPr="00535D78" w:rsidRDefault="00535D78" w:rsidP="00180D36">
            <w:pPr>
              <w:suppressAutoHyphens/>
              <w:snapToGrid w:val="0"/>
              <w:ind w:right="49"/>
              <w:jc w:val="center"/>
              <w:rPr>
                <w:rFonts w:ascii="Montserrat Medium" w:eastAsia="Times New Roman" w:hAnsi="Montserrat Medium" w:cs="Arial"/>
                <w:b/>
                <w:sz w:val="20"/>
                <w:szCs w:val="20"/>
                <w:lang w:val="es-ES" w:eastAsia="ar-SA"/>
              </w:rPr>
            </w:pPr>
            <w:r w:rsidRPr="00535D78">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6</w:t>
            </w:r>
            <w:r w:rsidRPr="00535D78">
              <w:rPr>
                <w:rFonts w:ascii="Montserrat Medium" w:eastAsia="Times New Roman" w:hAnsi="Montserrat Medium" w:cs="Arial"/>
                <w:b/>
                <w:sz w:val="20"/>
                <w:szCs w:val="20"/>
                <w:lang w:val="es-ES" w:eastAsia="ar-SA"/>
              </w:rPr>
              <w:t>.5</w:t>
            </w:r>
          </w:p>
        </w:tc>
        <w:tc>
          <w:tcPr>
            <w:tcW w:w="959" w:type="pct"/>
            <w:tcBorders>
              <w:top w:val="single" w:sz="4" w:space="0" w:color="auto"/>
              <w:bottom w:val="single" w:sz="4" w:space="0" w:color="auto"/>
            </w:tcBorders>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r>
      <w:tr w:rsidR="00535D78" w:rsidRPr="00535D78" w:rsidTr="00755D0D">
        <w:trPr>
          <w:cantSplit/>
          <w:trHeight w:val="135"/>
          <w:jc w:val="center"/>
        </w:trPr>
        <w:tc>
          <w:tcPr>
            <w:tcW w:w="2176" w:type="pct"/>
            <w:vAlign w:val="center"/>
          </w:tcPr>
          <w:p w:rsidR="00535D78" w:rsidRPr="00535D78" w:rsidRDefault="00535D78" w:rsidP="00535D78">
            <w:pPr>
              <w:snapToGrid w:val="0"/>
              <w:ind w:right="49"/>
              <w:jc w:val="both"/>
              <w:rPr>
                <w:rFonts w:ascii="Montserrat Medium" w:hAnsi="Montserrat Medium" w:cs="Arial"/>
                <w:bCs/>
                <w:sz w:val="20"/>
                <w:szCs w:val="20"/>
                <w:lang w:eastAsia="ar-SA"/>
              </w:rPr>
            </w:pPr>
            <w:r>
              <w:rPr>
                <w:rFonts w:ascii="Montserrat Medium" w:eastAsia="Times New Roman" w:hAnsi="Montserrat Medium" w:cs="Arial"/>
                <w:bCs/>
                <w:sz w:val="20"/>
                <w:szCs w:val="20"/>
                <w:lang w:val="es-ES_tradnl" w:eastAsia="ar-SA"/>
              </w:rPr>
              <w:t>Propuesta de Trabajo</w:t>
            </w:r>
          </w:p>
        </w:tc>
        <w:tc>
          <w:tcPr>
            <w:tcW w:w="727" w:type="pct"/>
            <w:vAlign w:val="center"/>
          </w:tcPr>
          <w:p w:rsidR="00535D78" w:rsidRPr="00535D78" w:rsidRDefault="00535D78" w:rsidP="00180D36">
            <w:pPr>
              <w:suppressAutoHyphens/>
              <w:snapToGrid w:val="0"/>
              <w:ind w:right="49"/>
              <w:jc w:val="center"/>
              <w:rPr>
                <w:rFonts w:ascii="Montserrat Medium" w:eastAsia="Times New Roman" w:hAnsi="Montserrat Medium" w:cs="Arial"/>
                <w:b/>
                <w:sz w:val="20"/>
                <w:szCs w:val="20"/>
                <w:lang w:val="es-ES" w:eastAsia="ar-SA"/>
              </w:rPr>
            </w:pPr>
            <w:r w:rsidRPr="00535D78">
              <w:rPr>
                <w:rFonts w:ascii="Montserrat Medium" w:eastAsia="Times New Roman" w:hAnsi="Montserrat Medium" w:cs="Arial"/>
                <w:b/>
                <w:bCs/>
                <w:sz w:val="20"/>
                <w:szCs w:val="20"/>
                <w:lang w:val="es-ES_tradnl" w:eastAsia="ar-SA"/>
              </w:rPr>
              <w:t>4.2.</w:t>
            </w:r>
            <w:r w:rsidR="00180D36">
              <w:rPr>
                <w:rFonts w:ascii="Montserrat Medium" w:eastAsia="Times New Roman" w:hAnsi="Montserrat Medium" w:cs="Arial"/>
                <w:b/>
                <w:bCs/>
                <w:sz w:val="20"/>
                <w:szCs w:val="20"/>
                <w:lang w:val="es-ES_tradnl" w:eastAsia="ar-SA"/>
              </w:rPr>
              <w:t>6</w:t>
            </w:r>
            <w:r w:rsidRPr="00535D78">
              <w:rPr>
                <w:rFonts w:ascii="Montserrat Medium" w:eastAsia="Times New Roman" w:hAnsi="Montserrat Medium" w:cs="Arial"/>
                <w:b/>
                <w:bCs/>
                <w:sz w:val="20"/>
                <w:szCs w:val="20"/>
                <w:lang w:val="es-ES_tradnl" w:eastAsia="ar-SA"/>
              </w:rPr>
              <w:t>.6</w:t>
            </w:r>
          </w:p>
        </w:tc>
        <w:tc>
          <w:tcPr>
            <w:tcW w:w="959" w:type="pct"/>
            <w:tcBorders>
              <w:top w:val="single" w:sz="4" w:space="0" w:color="auto"/>
              <w:bottom w:val="single" w:sz="4" w:space="0" w:color="auto"/>
            </w:tcBorders>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r>
      <w:tr w:rsidR="00535D78" w:rsidRPr="0065340D" w:rsidTr="00755D0D">
        <w:trPr>
          <w:cantSplit/>
          <w:trHeight w:val="774"/>
          <w:jc w:val="center"/>
        </w:trPr>
        <w:tc>
          <w:tcPr>
            <w:tcW w:w="2176" w:type="pct"/>
            <w:vAlign w:val="center"/>
          </w:tcPr>
          <w:p w:rsidR="00535D78" w:rsidRPr="00535D78" w:rsidRDefault="00535D78" w:rsidP="00535D78">
            <w:pPr>
              <w:snapToGrid w:val="0"/>
              <w:ind w:right="49"/>
              <w:jc w:val="both"/>
              <w:rPr>
                <w:rFonts w:ascii="Montserrat Medium" w:eastAsia="Times New Roman" w:hAnsi="Montserrat Medium" w:cs="Arial"/>
                <w:bCs/>
                <w:sz w:val="20"/>
                <w:szCs w:val="20"/>
                <w:lang w:val="es-ES_tradnl" w:eastAsia="ar-SA"/>
              </w:rPr>
            </w:pPr>
            <w:r>
              <w:rPr>
                <w:rFonts w:ascii="Montserrat Medium" w:eastAsia="Times New Roman" w:hAnsi="Montserrat Medium" w:cs="Arial"/>
                <w:bCs/>
                <w:sz w:val="20"/>
                <w:szCs w:val="20"/>
                <w:lang w:val="es-ES_tradnl" w:eastAsia="ar-SA"/>
              </w:rPr>
              <w:t>Plan de Trabajo</w:t>
            </w:r>
          </w:p>
        </w:tc>
        <w:tc>
          <w:tcPr>
            <w:tcW w:w="727" w:type="pct"/>
            <w:vAlign w:val="center"/>
          </w:tcPr>
          <w:p w:rsidR="00535D78" w:rsidRPr="00535D78" w:rsidRDefault="00535D78" w:rsidP="00180D36">
            <w:pPr>
              <w:suppressAutoHyphens/>
              <w:snapToGrid w:val="0"/>
              <w:ind w:right="49"/>
              <w:jc w:val="center"/>
              <w:rPr>
                <w:rFonts w:ascii="Montserrat Medium" w:eastAsia="Times New Roman" w:hAnsi="Montserrat Medium" w:cs="Arial"/>
                <w:b/>
                <w:sz w:val="20"/>
                <w:szCs w:val="20"/>
                <w:lang w:val="es-ES" w:eastAsia="ar-SA"/>
              </w:rPr>
            </w:pPr>
            <w:r w:rsidRPr="00535D78">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6</w:t>
            </w:r>
            <w:r w:rsidRPr="00535D78">
              <w:rPr>
                <w:rFonts w:ascii="Montserrat Medium" w:eastAsia="Times New Roman" w:hAnsi="Montserrat Medium" w:cs="Arial"/>
                <w:b/>
                <w:sz w:val="20"/>
                <w:szCs w:val="20"/>
                <w:lang w:val="es-ES" w:eastAsia="ar-SA"/>
              </w:rPr>
              <w:t>.7</w:t>
            </w:r>
          </w:p>
        </w:tc>
        <w:tc>
          <w:tcPr>
            <w:tcW w:w="959" w:type="pct"/>
            <w:tcBorders>
              <w:top w:val="single" w:sz="4" w:space="0" w:color="auto"/>
              <w:bottom w:val="single" w:sz="4" w:space="0" w:color="auto"/>
            </w:tcBorders>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r>
      <w:tr w:rsidR="00535D78" w:rsidRPr="0065340D" w:rsidTr="00755D0D">
        <w:trPr>
          <w:cantSplit/>
          <w:trHeight w:val="699"/>
          <w:jc w:val="center"/>
        </w:trPr>
        <w:tc>
          <w:tcPr>
            <w:tcW w:w="2176" w:type="pct"/>
            <w:vAlign w:val="center"/>
          </w:tcPr>
          <w:p w:rsidR="00535D78" w:rsidRPr="00535D78" w:rsidRDefault="00535D78" w:rsidP="002D5D14">
            <w:pPr>
              <w:ind w:right="49"/>
              <w:jc w:val="both"/>
              <w:rPr>
                <w:rFonts w:ascii="Montserrat Medium" w:hAnsi="Montserrat Medium" w:cs="Arial"/>
                <w:bCs/>
                <w:sz w:val="20"/>
                <w:szCs w:val="20"/>
                <w:lang w:eastAsia="ar-SA"/>
              </w:rPr>
            </w:pPr>
            <w:r>
              <w:rPr>
                <w:rFonts w:ascii="Montserrat Medium" w:eastAsia="Times New Roman" w:hAnsi="Montserrat Medium" w:cs="Arial"/>
                <w:bCs/>
                <w:sz w:val="20"/>
                <w:szCs w:val="20"/>
                <w:lang w:val="es-ES_tradnl" w:eastAsia="ar-SA"/>
              </w:rPr>
              <w:t>Esquema Estructural de Trabajo</w:t>
            </w:r>
          </w:p>
        </w:tc>
        <w:tc>
          <w:tcPr>
            <w:tcW w:w="727" w:type="pct"/>
            <w:vAlign w:val="center"/>
          </w:tcPr>
          <w:p w:rsidR="00535D78" w:rsidRPr="00535D78" w:rsidRDefault="00535D78" w:rsidP="00180D36">
            <w:pPr>
              <w:suppressAutoHyphens/>
              <w:snapToGrid w:val="0"/>
              <w:ind w:right="49"/>
              <w:jc w:val="center"/>
              <w:rPr>
                <w:rFonts w:ascii="Montserrat Medium" w:eastAsia="Times New Roman" w:hAnsi="Montserrat Medium" w:cs="Arial"/>
                <w:b/>
                <w:sz w:val="20"/>
                <w:szCs w:val="20"/>
                <w:lang w:val="es-ES" w:eastAsia="ar-SA"/>
              </w:rPr>
            </w:pPr>
            <w:r w:rsidRPr="00535D78">
              <w:rPr>
                <w:rFonts w:ascii="Montserrat Medium" w:eastAsia="Times New Roman" w:hAnsi="Montserrat Medium" w:cs="Arial"/>
                <w:b/>
                <w:sz w:val="20"/>
                <w:szCs w:val="20"/>
                <w:lang w:val="es-ES" w:eastAsia="ar-SA"/>
              </w:rPr>
              <w:t>4.2.</w:t>
            </w:r>
            <w:r w:rsidR="00180D36">
              <w:rPr>
                <w:rFonts w:ascii="Montserrat Medium" w:eastAsia="Times New Roman" w:hAnsi="Montserrat Medium" w:cs="Arial"/>
                <w:b/>
                <w:sz w:val="20"/>
                <w:szCs w:val="20"/>
                <w:lang w:val="es-ES" w:eastAsia="ar-SA"/>
              </w:rPr>
              <w:t>6</w:t>
            </w:r>
            <w:r w:rsidRPr="00535D78">
              <w:rPr>
                <w:rFonts w:ascii="Montserrat Medium" w:eastAsia="Times New Roman" w:hAnsi="Montserrat Medium" w:cs="Arial"/>
                <w:b/>
                <w:sz w:val="20"/>
                <w:szCs w:val="20"/>
                <w:lang w:val="es-ES" w:eastAsia="ar-SA"/>
              </w:rPr>
              <w:t>.8</w:t>
            </w:r>
          </w:p>
        </w:tc>
        <w:tc>
          <w:tcPr>
            <w:tcW w:w="959" w:type="pct"/>
            <w:tcBorders>
              <w:top w:val="single" w:sz="4" w:space="0" w:color="auto"/>
              <w:bottom w:val="single" w:sz="4" w:space="0" w:color="auto"/>
            </w:tcBorders>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r>
      <w:tr w:rsidR="00535D78" w:rsidRPr="0065340D" w:rsidTr="00755D0D">
        <w:trPr>
          <w:cantSplit/>
          <w:trHeight w:val="699"/>
          <w:jc w:val="center"/>
        </w:trPr>
        <w:tc>
          <w:tcPr>
            <w:tcW w:w="2176" w:type="pct"/>
            <w:vAlign w:val="center"/>
          </w:tcPr>
          <w:p w:rsidR="00535D78" w:rsidRPr="00535D78" w:rsidRDefault="00535D78" w:rsidP="002D5D14">
            <w:pPr>
              <w:ind w:right="49"/>
              <w:jc w:val="both"/>
              <w:rPr>
                <w:rFonts w:ascii="Montserrat Medium" w:eastAsia="Times New Roman" w:hAnsi="Montserrat Medium" w:cs="Arial"/>
                <w:bCs/>
                <w:sz w:val="20"/>
                <w:szCs w:val="20"/>
                <w:lang w:val="es-ES_tradnl" w:eastAsia="ar-SA"/>
              </w:rPr>
            </w:pPr>
            <w:r>
              <w:rPr>
                <w:rFonts w:ascii="Montserrat Medium" w:eastAsia="Times New Roman" w:hAnsi="Montserrat Medium" w:cs="Arial"/>
                <w:bCs/>
                <w:sz w:val="20"/>
                <w:szCs w:val="20"/>
                <w:lang w:val="es-ES_tradnl" w:eastAsia="ar-SA"/>
              </w:rPr>
              <w:lastRenderedPageBreak/>
              <w:t>Cumplimiento de Contratos</w:t>
            </w:r>
          </w:p>
        </w:tc>
        <w:tc>
          <w:tcPr>
            <w:tcW w:w="727" w:type="pct"/>
            <w:vAlign w:val="center"/>
          </w:tcPr>
          <w:p w:rsidR="00535D78" w:rsidRPr="00535D78" w:rsidRDefault="00535D78" w:rsidP="005C097F">
            <w:pPr>
              <w:suppressAutoHyphens/>
              <w:snapToGrid w:val="0"/>
              <w:ind w:right="49"/>
              <w:jc w:val="center"/>
              <w:rPr>
                <w:rFonts w:ascii="Montserrat Medium" w:eastAsia="Times New Roman" w:hAnsi="Montserrat Medium" w:cs="Arial"/>
                <w:b/>
                <w:sz w:val="20"/>
                <w:szCs w:val="20"/>
                <w:lang w:val="es-ES" w:eastAsia="ar-SA"/>
              </w:rPr>
            </w:pPr>
            <w:r w:rsidRPr="00535D78">
              <w:rPr>
                <w:rFonts w:ascii="Montserrat Medium" w:eastAsia="Times New Roman" w:hAnsi="Montserrat Medium" w:cs="Arial"/>
                <w:b/>
                <w:sz w:val="20"/>
                <w:szCs w:val="20"/>
                <w:lang w:val="es-ES" w:eastAsia="ar-SA"/>
              </w:rPr>
              <w:t>4.2.</w:t>
            </w:r>
            <w:r w:rsidR="005C097F">
              <w:rPr>
                <w:rFonts w:ascii="Montserrat Medium" w:eastAsia="Times New Roman" w:hAnsi="Montserrat Medium" w:cs="Arial"/>
                <w:b/>
                <w:sz w:val="20"/>
                <w:szCs w:val="20"/>
                <w:lang w:val="es-ES" w:eastAsia="ar-SA"/>
              </w:rPr>
              <w:t>6</w:t>
            </w:r>
            <w:r w:rsidRPr="00535D78">
              <w:rPr>
                <w:rFonts w:ascii="Montserrat Medium" w:eastAsia="Times New Roman" w:hAnsi="Montserrat Medium" w:cs="Arial"/>
                <w:b/>
                <w:sz w:val="20"/>
                <w:szCs w:val="20"/>
                <w:lang w:val="es-ES" w:eastAsia="ar-SA"/>
              </w:rPr>
              <w:t>.9</w:t>
            </w:r>
          </w:p>
        </w:tc>
        <w:tc>
          <w:tcPr>
            <w:tcW w:w="959" w:type="pct"/>
            <w:tcBorders>
              <w:top w:val="single" w:sz="4" w:space="0" w:color="auto"/>
              <w:bottom w:val="single" w:sz="4" w:space="0" w:color="auto"/>
            </w:tcBorders>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c>
          <w:tcPr>
            <w:tcW w:w="1138" w:type="pct"/>
          </w:tcPr>
          <w:p w:rsidR="00535D78" w:rsidRPr="00535D78" w:rsidRDefault="00535D78" w:rsidP="002D5D14">
            <w:pPr>
              <w:suppressAutoHyphens/>
              <w:snapToGrid w:val="0"/>
              <w:ind w:right="49"/>
              <w:jc w:val="center"/>
              <w:rPr>
                <w:rFonts w:ascii="Montserrat Medium" w:eastAsia="Times New Roman" w:hAnsi="Montserrat Medium" w:cs="Arial"/>
                <w:sz w:val="20"/>
                <w:szCs w:val="20"/>
                <w:lang w:val="es-ES" w:eastAsia="ar-SA"/>
              </w:rPr>
            </w:pPr>
          </w:p>
        </w:tc>
      </w:tr>
    </w:tbl>
    <w:p w:rsidR="008F6777" w:rsidRDefault="008F6777" w:rsidP="008F6777">
      <w:pPr>
        <w:suppressAutoHyphens/>
        <w:ind w:right="49"/>
        <w:rPr>
          <w:rFonts w:ascii="Montserrat Medium" w:eastAsia="Times New Roman" w:hAnsi="Montserrat Medium" w:cs="Arial"/>
          <w:sz w:val="20"/>
          <w:szCs w:val="20"/>
          <w:highlight w:val="yellow"/>
          <w:lang w:val="es-ES" w:eastAsia="ar-SA"/>
        </w:rPr>
      </w:pPr>
    </w:p>
    <w:p w:rsidR="00755D0D" w:rsidRPr="0065340D" w:rsidRDefault="00755D0D" w:rsidP="008F6777">
      <w:pPr>
        <w:suppressAutoHyphens/>
        <w:ind w:right="49"/>
        <w:rPr>
          <w:rFonts w:ascii="Montserrat Medium" w:eastAsia="Times New Roman" w:hAnsi="Montserrat Medium" w:cs="Arial"/>
          <w:sz w:val="20"/>
          <w:szCs w:val="20"/>
          <w:highlight w:val="yellow"/>
          <w:lang w:val="es-ES" w:eastAsia="ar-SA"/>
        </w:rPr>
      </w:pPr>
    </w:p>
    <w:tbl>
      <w:tblPr>
        <w:tblW w:w="517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97"/>
        <w:gridCol w:w="1315"/>
        <w:gridCol w:w="1905"/>
        <w:gridCol w:w="2223"/>
      </w:tblGrid>
      <w:tr w:rsidR="008F6777" w:rsidRPr="00755D0D" w:rsidTr="000F1084">
        <w:trPr>
          <w:tblHeader/>
          <w:jc w:val="center"/>
        </w:trPr>
        <w:tc>
          <w:tcPr>
            <w:tcW w:w="2206" w:type="pct"/>
            <w:shd w:val="clear" w:color="auto" w:fill="auto"/>
            <w:vAlign w:val="center"/>
          </w:tcPr>
          <w:p w:rsidR="008F6777" w:rsidRPr="00755D0D" w:rsidRDefault="008F6777" w:rsidP="002D5D14">
            <w:pPr>
              <w:ind w:right="49"/>
              <w:jc w:val="center"/>
              <w:rPr>
                <w:rFonts w:ascii="Montserrat Medium" w:hAnsi="Montserrat Medium" w:cs="Arial"/>
                <w:b/>
                <w:sz w:val="20"/>
                <w:szCs w:val="20"/>
              </w:rPr>
            </w:pPr>
            <w:r w:rsidRPr="00755D0D">
              <w:rPr>
                <w:rFonts w:ascii="Montserrat Medium" w:hAnsi="Montserrat Medium" w:cs="Arial"/>
                <w:b/>
                <w:sz w:val="20"/>
                <w:szCs w:val="20"/>
              </w:rPr>
              <w:t>PROPUESTA ECONÓMICA</w:t>
            </w:r>
          </w:p>
        </w:tc>
        <w:tc>
          <w:tcPr>
            <w:tcW w:w="675" w:type="pct"/>
            <w:shd w:val="clear" w:color="auto" w:fill="auto"/>
            <w:vAlign w:val="center"/>
          </w:tcPr>
          <w:p w:rsidR="008F6777" w:rsidRPr="00755D0D" w:rsidRDefault="008F6777" w:rsidP="002D5D14">
            <w:pPr>
              <w:ind w:right="49"/>
              <w:jc w:val="center"/>
              <w:rPr>
                <w:rFonts w:ascii="Montserrat Medium" w:hAnsi="Montserrat Medium" w:cs="Arial"/>
                <w:b/>
                <w:sz w:val="20"/>
                <w:szCs w:val="20"/>
              </w:rPr>
            </w:pPr>
            <w:r w:rsidRPr="00755D0D">
              <w:rPr>
                <w:rFonts w:ascii="Montserrat Medium" w:hAnsi="Montserrat Medium" w:cs="Arial"/>
                <w:b/>
                <w:sz w:val="20"/>
                <w:szCs w:val="20"/>
              </w:rPr>
              <w:t>NUMERAL EN EL QUE SE SOLICITA</w:t>
            </w:r>
          </w:p>
        </w:tc>
        <w:tc>
          <w:tcPr>
            <w:tcW w:w="978" w:type="pct"/>
            <w:tcBorders>
              <w:bottom w:val="single" w:sz="4" w:space="0" w:color="auto"/>
              <w:right w:val="single" w:sz="4" w:space="0" w:color="auto"/>
            </w:tcBorders>
            <w:shd w:val="clear" w:color="auto" w:fill="auto"/>
            <w:vAlign w:val="center"/>
          </w:tcPr>
          <w:p w:rsidR="007452DB" w:rsidRPr="00755D0D" w:rsidRDefault="007452DB" w:rsidP="007452DB">
            <w:pPr>
              <w:ind w:right="49"/>
              <w:jc w:val="center"/>
              <w:rPr>
                <w:rFonts w:ascii="Montserrat Medium" w:hAnsi="Montserrat Medium" w:cs="Arial"/>
                <w:b/>
                <w:sz w:val="20"/>
                <w:szCs w:val="20"/>
              </w:rPr>
            </w:pPr>
            <w:r w:rsidRPr="00755D0D">
              <w:rPr>
                <w:rFonts w:ascii="Montserrat Medium" w:hAnsi="Montserrat Medium" w:cs="Arial"/>
                <w:b/>
                <w:sz w:val="20"/>
                <w:szCs w:val="20"/>
              </w:rPr>
              <w:t>PRESENTADO</w:t>
            </w:r>
          </w:p>
          <w:p w:rsidR="008F6777" w:rsidRPr="00755D0D" w:rsidRDefault="007452DB" w:rsidP="007452DB">
            <w:pPr>
              <w:ind w:right="49"/>
              <w:jc w:val="center"/>
              <w:rPr>
                <w:rFonts w:ascii="Montserrat Medium" w:hAnsi="Montserrat Medium" w:cs="Arial"/>
                <w:b/>
                <w:sz w:val="20"/>
                <w:szCs w:val="20"/>
              </w:rPr>
            </w:pPr>
            <w:r w:rsidRPr="00755D0D">
              <w:rPr>
                <w:rFonts w:ascii="Montserrat Medium" w:hAnsi="Montserrat Medium" w:cs="Arial"/>
                <w:b/>
                <w:sz w:val="20"/>
                <w:szCs w:val="20"/>
              </w:rPr>
              <w:t>(SI/NO/NO APLICA)</w:t>
            </w:r>
          </w:p>
        </w:tc>
        <w:tc>
          <w:tcPr>
            <w:tcW w:w="1141" w:type="pct"/>
            <w:shd w:val="clear" w:color="auto" w:fill="auto"/>
          </w:tcPr>
          <w:p w:rsidR="008F6777" w:rsidRPr="00755D0D" w:rsidRDefault="008F6777" w:rsidP="002D5D14">
            <w:pPr>
              <w:ind w:right="49"/>
              <w:jc w:val="center"/>
              <w:rPr>
                <w:rFonts w:ascii="Montserrat Medium" w:hAnsi="Montserrat Medium" w:cs="Arial"/>
                <w:b/>
                <w:sz w:val="20"/>
                <w:szCs w:val="20"/>
              </w:rPr>
            </w:pPr>
            <w:r w:rsidRPr="00755D0D">
              <w:rPr>
                <w:rFonts w:ascii="Montserrat Medium" w:hAnsi="Montserrat Medium" w:cs="Arial"/>
                <w:b/>
                <w:sz w:val="20"/>
                <w:szCs w:val="20"/>
              </w:rPr>
              <w:t>NÚMERO DE FOLIO EN LA PROPUESTA DONDE ESTA EL DOCUMENTO</w:t>
            </w:r>
          </w:p>
        </w:tc>
      </w:tr>
      <w:tr w:rsidR="008F6777" w:rsidRPr="007200E9" w:rsidTr="002E66B3">
        <w:trPr>
          <w:trHeight w:val="689"/>
          <w:jc w:val="center"/>
        </w:trPr>
        <w:tc>
          <w:tcPr>
            <w:tcW w:w="2206" w:type="pct"/>
            <w:vAlign w:val="center"/>
          </w:tcPr>
          <w:p w:rsidR="008F6777" w:rsidRPr="00755D0D" w:rsidRDefault="008F6777" w:rsidP="006662EE">
            <w:pPr>
              <w:snapToGrid w:val="0"/>
              <w:ind w:left="90" w:right="49"/>
              <w:jc w:val="center"/>
              <w:rPr>
                <w:rFonts w:ascii="Montserrat Medium" w:eastAsia="Times New Roman" w:hAnsi="Montserrat Medium" w:cs="Arial"/>
                <w:bCs/>
                <w:sz w:val="20"/>
                <w:szCs w:val="20"/>
                <w:lang w:val="es-ES_tradnl" w:eastAsia="ar-SA"/>
              </w:rPr>
            </w:pPr>
            <w:r w:rsidRPr="00755D0D">
              <w:rPr>
                <w:rFonts w:ascii="Montserrat Medium" w:hAnsi="Montserrat Medium" w:cs="Arial"/>
                <w:sz w:val="20"/>
                <w:szCs w:val="20"/>
                <w:lang w:val="es-ES_tradnl"/>
              </w:rPr>
              <w:t xml:space="preserve">Propuesta </w:t>
            </w:r>
            <w:r w:rsidRPr="00755D0D">
              <w:rPr>
                <w:rFonts w:ascii="Montserrat Medium" w:hAnsi="Montserrat Medium" w:cs="Arial"/>
                <w:b/>
                <w:sz w:val="20"/>
                <w:szCs w:val="20"/>
                <w:lang w:val="es-ES_tradnl"/>
              </w:rPr>
              <w:t>Económica</w:t>
            </w:r>
            <w:r w:rsidRPr="00755D0D">
              <w:rPr>
                <w:rFonts w:ascii="Montserrat Medium" w:hAnsi="Montserrat Medium" w:cs="Arial"/>
                <w:sz w:val="20"/>
                <w:szCs w:val="20"/>
                <w:lang w:val="es-ES_tradnl"/>
              </w:rPr>
              <w:t>,</w:t>
            </w:r>
            <w:r w:rsidR="006662EE" w:rsidRPr="00755D0D">
              <w:rPr>
                <w:rFonts w:ascii="Montserrat Medium" w:hAnsi="Montserrat Medium" w:cs="Arial"/>
                <w:b/>
                <w:sz w:val="20"/>
                <w:szCs w:val="20"/>
                <w:lang w:val="es-ES_tradnl"/>
              </w:rPr>
              <w:t xml:space="preserve"> </w:t>
            </w:r>
            <w:r w:rsidR="008145AE" w:rsidRPr="00755D0D">
              <w:rPr>
                <w:rFonts w:ascii="Montserrat Medium" w:hAnsi="Montserrat Medium" w:cs="Arial"/>
                <w:b/>
                <w:sz w:val="20"/>
                <w:szCs w:val="20"/>
                <w:lang w:val="es-ES_tradnl"/>
              </w:rPr>
              <w:t>Anexo VII</w:t>
            </w:r>
            <w:r w:rsidR="006E2C7C" w:rsidRPr="00755D0D">
              <w:rPr>
                <w:rFonts w:ascii="Montserrat Medium" w:hAnsi="Montserrat Medium" w:cs="Arial"/>
                <w:b/>
                <w:sz w:val="20"/>
                <w:szCs w:val="20"/>
                <w:lang w:val="es-ES_tradnl"/>
              </w:rPr>
              <w:t>I</w:t>
            </w:r>
            <w:r w:rsidRPr="00755D0D">
              <w:rPr>
                <w:rFonts w:ascii="Montserrat Medium" w:hAnsi="Montserrat Medium" w:cs="Arial"/>
                <w:b/>
                <w:sz w:val="20"/>
                <w:szCs w:val="20"/>
                <w:lang w:val="es-ES_tradnl"/>
              </w:rPr>
              <w:t>.</w:t>
            </w:r>
          </w:p>
        </w:tc>
        <w:tc>
          <w:tcPr>
            <w:tcW w:w="675" w:type="pct"/>
            <w:vAlign w:val="center"/>
          </w:tcPr>
          <w:p w:rsidR="008F6777" w:rsidRPr="007200E9" w:rsidRDefault="008F6777" w:rsidP="002D5D14">
            <w:pPr>
              <w:suppressAutoHyphens/>
              <w:snapToGrid w:val="0"/>
              <w:ind w:right="49"/>
              <w:jc w:val="center"/>
              <w:rPr>
                <w:rFonts w:ascii="Montserrat Medium" w:eastAsia="Times New Roman" w:hAnsi="Montserrat Medium" w:cs="Arial"/>
                <w:b/>
                <w:sz w:val="20"/>
                <w:szCs w:val="20"/>
                <w:lang w:val="es-ES" w:eastAsia="ar-SA"/>
              </w:rPr>
            </w:pPr>
            <w:r w:rsidRPr="00755D0D">
              <w:rPr>
                <w:rFonts w:ascii="Montserrat Medium" w:eastAsia="Times New Roman" w:hAnsi="Montserrat Medium" w:cs="Arial"/>
                <w:b/>
                <w:sz w:val="20"/>
                <w:szCs w:val="20"/>
                <w:lang w:val="es-ES" w:eastAsia="ar-SA"/>
              </w:rPr>
              <w:t>4.3. *</w:t>
            </w:r>
          </w:p>
        </w:tc>
        <w:tc>
          <w:tcPr>
            <w:tcW w:w="978" w:type="pct"/>
            <w:tcBorders>
              <w:top w:val="single" w:sz="4" w:space="0" w:color="auto"/>
              <w:bottom w:val="single" w:sz="4" w:space="0" w:color="auto"/>
              <w:right w:val="single" w:sz="4" w:space="0" w:color="auto"/>
            </w:tcBorders>
          </w:tcPr>
          <w:p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c>
          <w:tcPr>
            <w:tcW w:w="1141" w:type="pct"/>
          </w:tcPr>
          <w:p w:rsidR="008F6777" w:rsidRPr="007200E9" w:rsidRDefault="008F6777" w:rsidP="002D5D14">
            <w:pPr>
              <w:suppressAutoHyphens/>
              <w:snapToGrid w:val="0"/>
              <w:ind w:right="49"/>
              <w:jc w:val="center"/>
              <w:rPr>
                <w:rFonts w:ascii="Montserrat Medium" w:eastAsia="Times New Roman" w:hAnsi="Montserrat Medium" w:cs="Arial"/>
                <w:sz w:val="20"/>
                <w:szCs w:val="20"/>
                <w:lang w:val="es-ES" w:eastAsia="ar-SA"/>
              </w:rPr>
            </w:pPr>
          </w:p>
        </w:tc>
      </w:tr>
    </w:tbl>
    <w:p w:rsidR="008F6777" w:rsidRPr="007200E9" w:rsidRDefault="008F6777" w:rsidP="008F6777">
      <w:pPr>
        <w:suppressAutoHyphens/>
        <w:ind w:right="49"/>
        <w:rPr>
          <w:rFonts w:ascii="Montserrat Medium" w:eastAsia="Times New Roman" w:hAnsi="Montserrat Medium" w:cs="Arial"/>
          <w:b/>
          <w:sz w:val="20"/>
          <w:szCs w:val="20"/>
          <w:u w:val="single"/>
          <w:lang w:val="es-ES" w:eastAsia="ar-SA"/>
        </w:rPr>
      </w:pPr>
    </w:p>
    <w:p w:rsidR="008F6777" w:rsidRPr="007200E9" w:rsidRDefault="008F6777" w:rsidP="008F6777">
      <w:pPr>
        <w:suppressAutoHyphens/>
        <w:ind w:right="49"/>
        <w:jc w:val="both"/>
        <w:rPr>
          <w:rFonts w:ascii="Montserrat Medium" w:eastAsia="Times New Roman" w:hAnsi="Montserrat Medium" w:cs="Microsoft Sans Serif"/>
          <w:b/>
          <w:sz w:val="20"/>
          <w:szCs w:val="20"/>
          <w:u w:val="single"/>
          <w:lang w:val="es-ES" w:eastAsia="ar-SA"/>
        </w:rPr>
      </w:pPr>
      <w:r w:rsidRPr="007200E9">
        <w:rPr>
          <w:rFonts w:ascii="Montserrat Medium" w:eastAsia="Times New Roman" w:hAnsi="Montserrat Medium" w:cs="Microsoft Sans Serif"/>
          <w:b/>
          <w:sz w:val="20"/>
          <w:szCs w:val="20"/>
          <w:u w:val="single"/>
          <w:lang w:val="es-ES" w:eastAsia="ar-SA"/>
        </w:rPr>
        <w:t>EL NO PRESENTAR LOS DOCUMENTOS QUE SE IDENTIFICAN CON (*)</w:t>
      </w:r>
      <w:r w:rsidR="004A604A" w:rsidRPr="007200E9">
        <w:rPr>
          <w:rFonts w:ascii="Montserrat Medium" w:eastAsia="Times New Roman" w:hAnsi="Montserrat Medium" w:cs="Microsoft Sans Serif"/>
          <w:b/>
          <w:sz w:val="20"/>
          <w:szCs w:val="20"/>
          <w:u w:val="single"/>
          <w:lang w:val="es-ES" w:eastAsia="ar-SA"/>
        </w:rPr>
        <w:t xml:space="preserve"> </w:t>
      </w:r>
      <w:r w:rsidRPr="007200E9">
        <w:rPr>
          <w:rFonts w:ascii="Montserrat Medium" w:eastAsia="Times New Roman" w:hAnsi="Montserrat Medium" w:cs="Microsoft Sans Serif"/>
          <w:b/>
          <w:sz w:val="20"/>
          <w:szCs w:val="20"/>
          <w:u w:val="single"/>
          <w:lang w:val="es-ES" w:eastAsia="ar-SA"/>
        </w:rPr>
        <w:t xml:space="preserve">AFECTA LA SOLVENCIA DE LA PROPOSICIÓN. </w:t>
      </w:r>
    </w:p>
    <w:p w:rsidR="008F6777" w:rsidRPr="007200E9" w:rsidRDefault="008F6777" w:rsidP="008F6777">
      <w:pP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br w:type="page"/>
      </w:r>
    </w:p>
    <w:p w:rsidR="008F6777" w:rsidRPr="007200E9" w:rsidRDefault="008F6777" w:rsidP="00FF28E0">
      <w:pPr>
        <w:pStyle w:val="Ttulo1"/>
        <w:numPr>
          <w:ilvl w:val="0"/>
          <w:numId w:val="0"/>
        </w:numPr>
        <w:spacing w:before="0" w:after="0"/>
        <w:ind w:left="360" w:right="49"/>
        <w:jc w:val="center"/>
        <w:rPr>
          <w:rFonts w:ascii="Montserrat Medium" w:hAnsi="Montserrat Medium" w:cs="Arial"/>
          <w:sz w:val="20"/>
          <w:szCs w:val="20"/>
        </w:rPr>
      </w:pPr>
      <w:bookmarkStart w:id="223" w:name="_Toc22644769"/>
      <w:bookmarkStart w:id="224" w:name="_Toc83389394"/>
      <w:r w:rsidRPr="007200E9">
        <w:rPr>
          <w:rFonts w:ascii="Montserrat Medium" w:hAnsi="Montserrat Medium" w:cs="Arial"/>
          <w:sz w:val="20"/>
          <w:szCs w:val="20"/>
        </w:rPr>
        <w:lastRenderedPageBreak/>
        <w:t xml:space="preserve">ANEXO XV </w:t>
      </w:r>
      <w:r w:rsidRPr="007200E9">
        <w:rPr>
          <w:rFonts w:ascii="Montserrat Medium" w:hAnsi="Montserrat Medium" w:cs="Arial"/>
          <w:sz w:val="20"/>
          <w:szCs w:val="20"/>
        </w:rPr>
        <w:br/>
      </w:r>
      <w:r w:rsidRPr="007200E9">
        <w:rPr>
          <w:rFonts w:ascii="Montserrat Medium" w:hAnsi="Montserrat Medium" w:cs="Arial"/>
          <w:sz w:val="20"/>
          <w:szCs w:val="20"/>
          <w:lang w:eastAsia="es-ES"/>
        </w:rPr>
        <w:t>AVISO DE PRIVACIDAD</w:t>
      </w:r>
      <w:bookmarkEnd w:id="223"/>
      <w:r w:rsidR="00DA5BDE" w:rsidRPr="007200E9">
        <w:rPr>
          <w:rFonts w:ascii="Montserrat Medium" w:hAnsi="Montserrat Medium" w:cs="Arial"/>
          <w:sz w:val="20"/>
          <w:szCs w:val="20"/>
          <w:lang w:eastAsia="es-ES"/>
        </w:rPr>
        <w:t xml:space="preserve"> </w:t>
      </w:r>
      <w:r w:rsidRPr="007200E9">
        <w:rPr>
          <w:rFonts w:ascii="Montserrat Medium" w:hAnsi="Montserrat Medium" w:cs="Arial"/>
          <w:sz w:val="20"/>
          <w:szCs w:val="20"/>
          <w:lang w:eastAsia="es-ES"/>
        </w:rPr>
        <w:t>INTEGRAL DE LOS PROCEDIMIENTOS DE</w:t>
      </w:r>
      <w:r w:rsidR="00DA5BDE" w:rsidRPr="007200E9">
        <w:rPr>
          <w:rFonts w:ascii="Montserrat Medium" w:hAnsi="Montserrat Medium" w:cs="Arial"/>
          <w:sz w:val="20"/>
          <w:szCs w:val="20"/>
          <w:lang w:eastAsia="es-ES"/>
        </w:rPr>
        <w:t xml:space="preserve"> </w:t>
      </w:r>
      <w:r w:rsidRPr="007200E9">
        <w:rPr>
          <w:rFonts w:ascii="Montserrat Medium" w:hAnsi="Montserrat Medium" w:cs="Arial"/>
          <w:sz w:val="20"/>
          <w:szCs w:val="20"/>
          <w:lang w:eastAsia="es-ES"/>
        </w:rPr>
        <w:t>ADQUISICIONES DE BIENES, ARRENDAMIENTOS Y CONTRATACIÓN DE SERVICIOS</w:t>
      </w:r>
      <w:bookmarkEnd w:id="224"/>
    </w:p>
    <w:p w:rsidR="008F6777" w:rsidRPr="007200E9" w:rsidRDefault="008F6777" w:rsidP="00FF28E0">
      <w:pPr>
        <w:ind w:firstLine="709"/>
        <w:rPr>
          <w:rFonts w:ascii="Montserrat Medium" w:eastAsia="Times New Roman" w:hAnsi="Montserrat Medium" w:cs="Arial"/>
          <w:b/>
          <w:sz w:val="20"/>
          <w:szCs w:val="20"/>
          <w:lang w:val="es-ES" w:eastAsia="ar-SA"/>
        </w:rPr>
      </w:pPr>
    </w:p>
    <w:p w:rsidR="008F6777" w:rsidRPr="007200E9" w:rsidRDefault="008F6777" w:rsidP="001A4FEE">
      <w:pPr>
        <w:jc w:val="center"/>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 xml:space="preserve">(El presente Anexo únicamente es de carácter informativo por lo que no deberá incluirse en la proposición y no será causal de desechamiento la no presentación de la misma.) </w:t>
      </w:r>
    </w:p>
    <w:p w:rsidR="008F6777" w:rsidRPr="007200E9" w:rsidRDefault="008F6777" w:rsidP="001A4FEE">
      <w:pPr>
        <w:rPr>
          <w:rFonts w:ascii="Montserrat Medium" w:eastAsia="Times New Roman" w:hAnsi="Montserrat Medium" w:cs="Arial"/>
          <w:b/>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8F6777" w:rsidRPr="007200E9" w:rsidRDefault="008F6777" w:rsidP="001A4FEE">
      <w:pPr>
        <w:suppressAutoHyphens/>
        <w:ind w:right="49"/>
        <w:rPr>
          <w:rFonts w:ascii="Montserrat Medium" w:eastAsia="Times New Roman" w:hAnsi="Montserrat Medium" w:cs="Arial"/>
          <w:sz w:val="20"/>
          <w:szCs w:val="20"/>
          <w:lang w:val="es-ES" w:eastAsia="ar-SA"/>
        </w:rPr>
      </w:pPr>
    </w:p>
    <w:p w:rsidR="008F6777" w:rsidRPr="007200E9" w:rsidRDefault="008F6777" w:rsidP="001A4FEE">
      <w:pPr>
        <w:suppressAutoHyphens/>
        <w:ind w:right="49"/>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¿Qué datos personales se recaban y para qué finalidad?</w:t>
      </w:r>
    </w:p>
    <w:p w:rsidR="008F6777" w:rsidRPr="007200E9" w:rsidRDefault="008F6777" w:rsidP="001A4FEE">
      <w:pPr>
        <w:suppressAutoHyphens/>
        <w:ind w:right="49"/>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Los datos personales que se recabarán son: datos de identificación, datos de contacto y datos patrimoniales y/o financieros.</w:t>
      </w: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No se recabarán datos personales sensibles.</w:t>
      </w: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8F6777" w:rsidRPr="007200E9" w:rsidRDefault="008F6777" w:rsidP="001A4FEE">
      <w:pPr>
        <w:suppressAutoHyphens/>
        <w:ind w:right="49"/>
        <w:rPr>
          <w:rFonts w:ascii="Montserrat Medium" w:eastAsia="Times New Roman" w:hAnsi="Montserrat Medium" w:cs="Arial"/>
          <w:sz w:val="20"/>
          <w:szCs w:val="20"/>
          <w:lang w:val="es-ES" w:eastAsia="ar-SA"/>
        </w:rPr>
      </w:pPr>
    </w:p>
    <w:p w:rsidR="00D93412" w:rsidRPr="007200E9" w:rsidRDefault="008F6777" w:rsidP="001014F5">
      <w:pPr>
        <w:pStyle w:val="Prrafodelista"/>
        <w:numPr>
          <w:ilvl w:val="0"/>
          <w:numId w:val="45"/>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D93412" w:rsidRPr="007200E9" w:rsidRDefault="008F6777" w:rsidP="001014F5">
      <w:pPr>
        <w:pStyle w:val="Prrafodelista"/>
        <w:numPr>
          <w:ilvl w:val="0"/>
          <w:numId w:val="45"/>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Realizar  notificaciones  relacionadas  con  los  procedimientos  de  contratación,  formalización  de contratos y/o convenios modificatorios, procedimientos de rescisión de contratos y conciliación.</w:t>
      </w:r>
    </w:p>
    <w:p w:rsidR="00D93412" w:rsidRPr="007200E9" w:rsidRDefault="008F6777" w:rsidP="001014F5">
      <w:pPr>
        <w:pStyle w:val="Prrafodelista"/>
        <w:numPr>
          <w:ilvl w:val="0"/>
          <w:numId w:val="45"/>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Formalización de instrumentos contractuales derivados de los procedimientos de contratación.</w:t>
      </w:r>
    </w:p>
    <w:p w:rsidR="00D93412" w:rsidRPr="007200E9" w:rsidRDefault="008F6777" w:rsidP="001014F5">
      <w:pPr>
        <w:pStyle w:val="Prrafodelista"/>
        <w:numPr>
          <w:ilvl w:val="0"/>
          <w:numId w:val="45"/>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rsidR="008F6777" w:rsidRPr="007200E9" w:rsidRDefault="008F6777" w:rsidP="001014F5">
      <w:pPr>
        <w:pStyle w:val="Prrafodelista"/>
        <w:numPr>
          <w:ilvl w:val="0"/>
          <w:numId w:val="45"/>
        </w:numPr>
        <w:suppressAutoHyphens/>
        <w:ind w:left="0" w:right="49" w:firstLine="0"/>
        <w:jc w:val="both"/>
        <w:rPr>
          <w:rFonts w:ascii="Montserrat Medium" w:hAnsi="Montserrat Medium" w:cs="Arial"/>
          <w:sz w:val="20"/>
          <w:szCs w:val="20"/>
          <w:lang w:eastAsia="ar-SA"/>
        </w:rPr>
      </w:pPr>
      <w:r w:rsidRPr="007200E9">
        <w:rPr>
          <w:rFonts w:ascii="Montserrat Medium" w:hAnsi="Montserrat Medium"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Para dichas finalidades no es  necesario el consentimiento del titular para el tratamiento de sus datos personales.</w:t>
      </w:r>
    </w:p>
    <w:p w:rsidR="008F6777" w:rsidRPr="007200E9" w:rsidRDefault="008F6777" w:rsidP="001A4FEE">
      <w:pPr>
        <w:suppressAutoHyphens/>
        <w:ind w:right="49"/>
        <w:jc w:val="both"/>
        <w:rPr>
          <w:rFonts w:ascii="Montserrat Medium" w:eastAsia="Times New Roman" w:hAnsi="Montserrat Medium" w:cs="Arial"/>
          <w:b/>
          <w:sz w:val="20"/>
          <w:szCs w:val="20"/>
          <w:lang w:val="es-ES" w:eastAsia="ar-SA"/>
        </w:rPr>
      </w:pPr>
    </w:p>
    <w:p w:rsidR="008F6777" w:rsidRPr="007200E9" w:rsidRDefault="008F6777" w:rsidP="001A4FEE">
      <w:pPr>
        <w:tabs>
          <w:tab w:val="left" w:pos="6002"/>
        </w:tabs>
        <w:suppressAutoHyphens/>
        <w:ind w:right="49"/>
        <w:jc w:val="both"/>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Fundamento para el tratamiento de datos personales.</w:t>
      </w:r>
    </w:p>
    <w:p w:rsidR="008F6777" w:rsidRPr="007200E9" w:rsidRDefault="008F6777" w:rsidP="001A4FEE">
      <w:pPr>
        <w:tabs>
          <w:tab w:val="left" w:pos="6002"/>
        </w:tabs>
        <w:suppressAutoHyphens/>
        <w:ind w:right="49"/>
        <w:jc w:val="both"/>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8.1.3.2 del Manual de Organización de la Dirección de Administración, y el Acuerdo que establece la información relativa a los procedimientos de </w:t>
      </w:r>
      <w:r w:rsidR="00861F99">
        <w:rPr>
          <w:rFonts w:ascii="Montserrat Medium" w:eastAsia="Times New Roman" w:hAnsi="Montserrat Medium" w:cs="Arial"/>
          <w:sz w:val="20"/>
          <w:szCs w:val="20"/>
          <w:lang w:val="es-ES" w:eastAsia="ar-SA"/>
        </w:rPr>
        <w:t>Invitación</w:t>
      </w:r>
      <w:r w:rsidRPr="007200E9">
        <w:rPr>
          <w:rFonts w:ascii="Montserrat Medium" w:eastAsia="Times New Roman" w:hAnsi="Montserrat Medium" w:cs="Arial"/>
          <w:sz w:val="20"/>
          <w:szCs w:val="20"/>
          <w:lang w:val="es-ES" w:eastAsia="ar-SA"/>
        </w:rPr>
        <w:t xml:space="preserve">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w:t>
      </w:r>
      <w:r w:rsidR="00861F99">
        <w:rPr>
          <w:rFonts w:ascii="Montserrat Medium" w:eastAsia="Times New Roman" w:hAnsi="Montserrat Medium" w:cs="Arial"/>
          <w:sz w:val="20"/>
          <w:szCs w:val="20"/>
          <w:lang w:val="es-ES" w:eastAsia="ar-SA"/>
        </w:rPr>
        <w:t>Invitación</w:t>
      </w:r>
      <w:r w:rsidRPr="007200E9">
        <w:rPr>
          <w:rFonts w:ascii="Montserrat Medium" w:eastAsia="Times New Roman" w:hAnsi="Montserrat Medium" w:cs="Arial"/>
          <w:sz w:val="20"/>
          <w:szCs w:val="20"/>
          <w:lang w:val="es-ES" w:eastAsia="ar-SA"/>
        </w:rPr>
        <w:t xml:space="preserve">, publicado en el Diario Oficial de la Federación el 11 de abril de 1997. </w:t>
      </w:r>
    </w:p>
    <w:p w:rsidR="008F6777" w:rsidRPr="007200E9" w:rsidRDefault="008F6777" w:rsidP="001A4FEE">
      <w:pPr>
        <w:suppressAutoHyphens/>
        <w:ind w:right="49"/>
        <w:rPr>
          <w:rFonts w:ascii="Montserrat Medium" w:eastAsia="Times New Roman" w:hAnsi="Montserrat Medium" w:cs="Arial"/>
          <w:b/>
          <w:sz w:val="20"/>
          <w:szCs w:val="20"/>
          <w:lang w:val="es-ES" w:eastAsia="ar-SA"/>
        </w:rPr>
      </w:pPr>
    </w:p>
    <w:p w:rsidR="008F6777" w:rsidRPr="007200E9" w:rsidRDefault="008F6777" w:rsidP="001A4FEE">
      <w:pPr>
        <w:suppressAutoHyphens/>
        <w:ind w:right="49"/>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Transferencia de datos personales.</w:t>
      </w:r>
    </w:p>
    <w:p w:rsidR="008F6777" w:rsidRPr="007200E9" w:rsidRDefault="008F6777" w:rsidP="001A4FEE">
      <w:pPr>
        <w:suppressAutoHyphens/>
        <w:ind w:right="49"/>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¿Dónde se pueden ejercer los derechos de acceso, corrección/rectificación, cancelación u oposición de datos personales (derechos ARCO)?</w:t>
      </w:r>
    </w:p>
    <w:p w:rsidR="008F6777" w:rsidRPr="007200E9" w:rsidRDefault="008F6777" w:rsidP="001A4FEE">
      <w:pPr>
        <w:suppressAutoHyphens/>
        <w:ind w:right="49"/>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24" w:history="1">
        <w:r w:rsidR="007C1275" w:rsidRPr="007200E9">
          <w:rPr>
            <w:rStyle w:val="Hipervnculo"/>
            <w:rFonts w:ascii="Montserrat Medium" w:eastAsia="Times New Roman" w:hAnsi="Montserrat Medium" w:cs="Arial"/>
            <w:color w:val="auto"/>
            <w:sz w:val="20"/>
            <w:szCs w:val="20"/>
            <w:lang w:val="es-ES" w:eastAsia="ar-SA"/>
          </w:rPr>
          <w:t>http://www.plataformadetransparencia.org.mx/</w:t>
        </w:r>
      </w:hyperlink>
      <w:r w:rsidR="004A604A" w:rsidRPr="007200E9">
        <w:rPr>
          <w:rFonts w:ascii="Montserrat Medium" w:eastAsia="Times New Roman" w:hAnsi="Montserrat Medium" w:cs="Arial"/>
          <w:sz w:val="20"/>
          <w:szCs w:val="20"/>
          <w:lang w:val="es-ES" w:eastAsia="ar-SA"/>
        </w:rPr>
        <w:t>, o en el</w:t>
      </w:r>
      <w:r w:rsidRPr="007200E9">
        <w:rPr>
          <w:rFonts w:ascii="Montserrat Medium" w:eastAsia="Times New Roman" w:hAnsi="Montserrat Medium" w:cs="Arial"/>
          <w:sz w:val="20"/>
          <w:szCs w:val="20"/>
          <w:lang w:val="es-ES" w:eastAsia="ar-SA"/>
        </w:rPr>
        <w:t xml:space="preserve"> correo electrónico </w:t>
      </w:r>
      <w:hyperlink r:id="rId25" w:history="1">
        <w:r w:rsidR="007C1275" w:rsidRPr="007200E9">
          <w:rPr>
            <w:rStyle w:val="Hipervnculo"/>
            <w:rFonts w:ascii="Montserrat Medium" w:eastAsia="Times New Roman" w:hAnsi="Montserrat Medium" w:cs="Arial"/>
            <w:color w:val="auto"/>
            <w:sz w:val="20"/>
            <w:szCs w:val="20"/>
            <w:lang w:val="es-ES" w:eastAsia="ar-SA"/>
          </w:rPr>
          <w:t>unidad.enlace@imss.gob.mx</w:t>
        </w:r>
      </w:hyperlink>
      <w:r w:rsidRPr="007200E9">
        <w:rPr>
          <w:rFonts w:ascii="Montserrat Medium" w:eastAsia="Times New Roman" w:hAnsi="Montserrat Medium" w:cs="Arial"/>
          <w:sz w:val="20"/>
          <w:szCs w:val="20"/>
          <w:lang w:val="es-ES" w:eastAsia="ar-SA"/>
        </w:rPr>
        <w:t>.</w:t>
      </w: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Si desea conocer el procedimiento para el ejercicio de los derechos ARCO, puede acudir a la Unidad de Transparencia y/o enviar un correo electrónico a la dirección citada.</w:t>
      </w:r>
    </w:p>
    <w:p w:rsidR="001A4FEE" w:rsidRPr="007200E9" w:rsidRDefault="001A4FEE" w:rsidP="001A4FEE">
      <w:pPr>
        <w:tabs>
          <w:tab w:val="left" w:pos="3180"/>
        </w:tabs>
        <w:suppressAutoHyphens/>
        <w:ind w:right="49"/>
        <w:jc w:val="both"/>
        <w:rPr>
          <w:rFonts w:ascii="Montserrat Medium" w:eastAsia="Times New Roman" w:hAnsi="Montserrat Medium" w:cs="Arial"/>
          <w:b/>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b/>
          <w:sz w:val="20"/>
          <w:szCs w:val="20"/>
          <w:lang w:val="es-ES" w:eastAsia="ar-SA"/>
        </w:rPr>
      </w:pPr>
      <w:r w:rsidRPr="007200E9">
        <w:rPr>
          <w:rFonts w:ascii="Montserrat Medium" w:eastAsia="Times New Roman" w:hAnsi="Montserrat Medium" w:cs="Arial"/>
          <w:b/>
          <w:sz w:val="20"/>
          <w:szCs w:val="20"/>
          <w:lang w:val="es-ES" w:eastAsia="ar-SA"/>
        </w:rPr>
        <w:t>Cambios al aviso de privacidad</w:t>
      </w: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El presente aviso de privacidad puede sufrir modificaciones, cambios o actualizaciones derivadas de nuevos requerimientos legales o por otras causas.</w:t>
      </w: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p>
    <w:p w:rsidR="008F6777" w:rsidRPr="007200E9" w:rsidRDefault="008F6777" w:rsidP="001A4FEE">
      <w:pPr>
        <w:suppressAutoHyphens/>
        <w:ind w:right="49"/>
        <w:jc w:val="both"/>
        <w:rPr>
          <w:rFonts w:ascii="Montserrat Medium" w:eastAsia="Times New Roman" w:hAnsi="Montserrat Medium" w:cs="Arial"/>
          <w:sz w:val="20"/>
          <w:szCs w:val="20"/>
          <w:lang w:val="es-ES" w:eastAsia="ar-SA"/>
        </w:rPr>
      </w:pPr>
      <w:r w:rsidRPr="007200E9">
        <w:rPr>
          <w:rFonts w:ascii="Montserrat Medium" w:eastAsia="Times New Roman" w:hAnsi="Montserrat Medium" w:cs="Arial"/>
          <w:sz w:val="20"/>
          <w:szCs w:val="20"/>
          <w:lang w:val="es-ES" w:eastAsia="ar-SA"/>
        </w:rPr>
        <w:t>En  caso de  que  se  efectúen cambios, los  mismos se  comunicarán a  través  de  la  página de  internet institucional,  www.imss.gob.mx, o bien de manera presencial en nuestras instalaciones.</w:t>
      </w:r>
    </w:p>
    <w:p w:rsidR="008F6777" w:rsidRDefault="008F6777" w:rsidP="001A4FEE">
      <w:pPr>
        <w:suppressAutoHyphens/>
        <w:ind w:right="49"/>
        <w:jc w:val="both"/>
        <w:rPr>
          <w:rFonts w:ascii="Montserrat Medium" w:eastAsia="Times New Roman" w:hAnsi="Montserrat Medium" w:cs="Arial"/>
          <w:sz w:val="20"/>
          <w:szCs w:val="20"/>
          <w:lang w:val="es-ES" w:eastAsia="ar-SA"/>
        </w:rPr>
      </w:pPr>
    </w:p>
    <w:p w:rsidR="00700583" w:rsidRPr="007200E9" w:rsidRDefault="00700583" w:rsidP="001A4FEE">
      <w:pPr>
        <w:suppressAutoHyphens/>
        <w:ind w:right="49"/>
        <w:jc w:val="both"/>
        <w:rPr>
          <w:rFonts w:ascii="Montserrat Medium" w:eastAsia="Times New Roman" w:hAnsi="Montserrat Medium" w:cs="Arial"/>
          <w:sz w:val="20"/>
          <w:szCs w:val="20"/>
          <w:lang w:val="es-ES" w:eastAsia="ar-SA"/>
        </w:rPr>
      </w:pPr>
    </w:p>
    <w:p w:rsidR="008F6777" w:rsidRPr="007200E9" w:rsidRDefault="008F6777" w:rsidP="001A4FEE">
      <w:pPr>
        <w:ind w:right="292"/>
        <w:jc w:val="center"/>
        <w:rPr>
          <w:rFonts w:ascii="Montserrat Medium" w:eastAsia="Arial" w:hAnsi="Montserrat Medium" w:cs="Arial"/>
          <w:sz w:val="20"/>
          <w:szCs w:val="20"/>
        </w:rPr>
      </w:pPr>
      <w:r w:rsidRPr="007200E9">
        <w:rPr>
          <w:rFonts w:ascii="Montserrat Medium" w:eastAsia="Arial" w:hAnsi="Montserrat Medium" w:cs="Arial"/>
          <w:b/>
          <w:spacing w:val="-2"/>
          <w:sz w:val="20"/>
          <w:szCs w:val="20"/>
        </w:rPr>
        <w:t>A</w:t>
      </w:r>
      <w:r w:rsidRPr="007200E9">
        <w:rPr>
          <w:rFonts w:ascii="Montserrat Medium" w:eastAsia="Arial" w:hAnsi="Montserrat Medium" w:cs="Arial"/>
          <w:b/>
          <w:spacing w:val="2"/>
          <w:sz w:val="20"/>
          <w:szCs w:val="20"/>
        </w:rPr>
        <w:t>VI</w:t>
      </w:r>
      <w:r w:rsidRPr="007200E9">
        <w:rPr>
          <w:rFonts w:ascii="Montserrat Medium" w:eastAsia="Arial" w:hAnsi="Montserrat Medium" w:cs="Arial"/>
          <w:b/>
          <w:spacing w:val="-1"/>
          <w:sz w:val="20"/>
          <w:szCs w:val="20"/>
        </w:rPr>
        <w:t>S</w:t>
      </w:r>
      <w:r w:rsidRPr="007200E9">
        <w:rPr>
          <w:rFonts w:ascii="Montserrat Medium" w:eastAsia="Arial" w:hAnsi="Montserrat Medium" w:cs="Arial"/>
          <w:b/>
          <w:sz w:val="20"/>
          <w:szCs w:val="20"/>
        </w:rPr>
        <w:t>O</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z w:val="20"/>
          <w:szCs w:val="20"/>
        </w:rPr>
        <w:t>DE</w:t>
      </w:r>
      <w:r w:rsidRPr="007200E9">
        <w:rPr>
          <w:rFonts w:ascii="Montserrat Medium" w:eastAsia="Arial" w:hAnsi="Montserrat Medium" w:cs="Arial"/>
          <w:b/>
          <w:spacing w:val="-2"/>
          <w:sz w:val="20"/>
          <w:szCs w:val="20"/>
        </w:rPr>
        <w:t xml:space="preserve"> </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R</w:t>
      </w:r>
      <w:r w:rsidRPr="007200E9">
        <w:rPr>
          <w:rFonts w:ascii="Montserrat Medium" w:eastAsia="Arial" w:hAnsi="Montserrat Medium" w:cs="Arial"/>
          <w:b/>
          <w:spacing w:val="2"/>
          <w:sz w:val="20"/>
          <w:szCs w:val="20"/>
        </w:rPr>
        <w:t>I</w:t>
      </w:r>
      <w:r w:rsidRPr="007200E9">
        <w:rPr>
          <w:rFonts w:ascii="Montserrat Medium" w:eastAsia="Arial" w:hAnsi="Montserrat Medium" w:cs="Arial"/>
          <w:b/>
          <w:spacing w:val="4"/>
          <w:sz w:val="20"/>
          <w:szCs w:val="20"/>
        </w:rPr>
        <w:t>V</w:t>
      </w:r>
      <w:r w:rsidRPr="007200E9">
        <w:rPr>
          <w:rFonts w:ascii="Montserrat Medium" w:eastAsia="Arial" w:hAnsi="Montserrat Medium" w:cs="Arial"/>
          <w:b/>
          <w:spacing w:val="-5"/>
          <w:sz w:val="20"/>
          <w:szCs w:val="20"/>
        </w:rPr>
        <w:t>A</w:t>
      </w:r>
      <w:r w:rsidRPr="007200E9">
        <w:rPr>
          <w:rFonts w:ascii="Montserrat Medium" w:eastAsia="Arial" w:hAnsi="Montserrat Medium" w:cs="Arial"/>
          <w:b/>
          <w:sz w:val="20"/>
          <w:szCs w:val="20"/>
        </w:rPr>
        <w:t>C</w:t>
      </w:r>
      <w:r w:rsidRPr="007200E9">
        <w:rPr>
          <w:rFonts w:ascii="Montserrat Medium" w:eastAsia="Arial" w:hAnsi="Montserrat Medium" w:cs="Arial"/>
          <w:b/>
          <w:spacing w:val="2"/>
          <w:sz w:val="20"/>
          <w:szCs w:val="20"/>
        </w:rPr>
        <w:t>I</w:t>
      </w:r>
      <w:r w:rsidRPr="007200E9">
        <w:rPr>
          <w:rFonts w:ascii="Montserrat Medium" w:eastAsia="Arial" w:hAnsi="Montserrat Medium" w:cs="Arial"/>
          <w:b/>
          <w:spacing w:val="5"/>
          <w:sz w:val="20"/>
          <w:szCs w:val="20"/>
        </w:rPr>
        <w:t>D</w:t>
      </w:r>
      <w:r w:rsidRPr="007200E9">
        <w:rPr>
          <w:rFonts w:ascii="Montserrat Medium" w:eastAsia="Arial" w:hAnsi="Montserrat Medium" w:cs="Arial"/>
          <w:b/>
          <w:spacing w:val="-5"/>
          <w:sz w:val="20"/>
          <w:szCs w:val="20"/>
        </w:rPr>
        <w:t>A</w:t>
      </w:r>
      <w:r w:rsidRPr="007200E9">
        <w:rPr>
          <w:rFonts w:ascii="Montserrat Medium" w:eastAsia="Arial" w:hAnsi="Montserrat Medium" w:cs="Arial"/>
          <w:b/>
          <w:sz w:val="20"/>
          <w:szCs w:val="20"/>
        </w:rPr>
        <w:t>D</w:t>
      </w:r>
      <w:r w:rsidRPr="007200E9">
        <w:rPr>
          <w:rFonts w:ascii="Montserrat Medium" w:eastAsia="Arial" w:hAnsi="Montserrat Medium" w:cs="Arial"/>
          <w:b/>
          <w:spacing w:val="-12"/>
          <w:sz w:val="20"/>
          <w:szCs w:val="20"/>
        </w:rPr>
        <w:t xml:space="preserve"> </w:t>
      </w:r>
      <w:r w:rsidRPr="007200E9">
        <w:rPr>
          <w:rFonts w:ascii="Montserrat Medium" w:eastAsia="Arial" w:hAnsi="Montserrat Medium" w:cs="Arial"/>
          <w:b/>
          <w:spacing w:val="2"/>
          <w:sz w:val="20"/>
          <w:szCs w:val="20"/>
        </w:rPr>
        <w:t>I</w:t>
      </w:r>
      <w:r w:rsidRPr="007200E9">
        <w:rPr>
          <w:rFonts w:ascii="Montserrat Medium" w:eastAsia="Arial" w:hAnsi="Montserrat Medium" w:cs="Arial"/>
          <w:b/>
          <w:sz w:val="20"/>
          <w:szCs w:val="20"/>
        </w:rPr>
        <w:t>N</w:t>
      </w:r>
      <w:r w:rsidRPr="007200E9">
        <w:rPr>
          <w:rFonts w:ascii="Montserrat Medium" w:eastAsia="Arial" w:hAnsi="Montserrat Medium" w:cs="Arial"/>
          <w:b/>
          <w:spacing w:val="3"/>
          <w:sz w:val="20"/>
          <w:szCs w:val="20"/>
        </w:rPr>
        <w:t>T</w:t>
      </w:r>
      <w:r w:rsidRPr="007200E9">
        <w:rPr>
          <w:rFonts w:ascii="Montserrat Medium" w:eastAsia="Arial" w:hAnsi="Montserrat Medium" w:cs="Arial"/>
          <w:b/>
          <w:spacing w:val="-1"/>
          <w:sz w:val="20"/>
          <w:szCs w:val="20"/>
        </w:rPr>
        <w:t>E</w:t>
      </w:r>
      <w:r w:rsidRPr="007200E9">
        <w:rPr>
          <w:rFonts w:ascii="Montserrat Medium" w:eastAsia="Arial" w:hAnsi="Montserrat Medium" w:cs="Arial"/>
          <w:b/>
          <w:spacing w:val="1"/>
          <w:sz w:val="20"/>
          <w:szCs w:val="20"/>
        </w:rPr>
        <w:t>G</w:t>
      </w:r>
      <w:r w:rsidRPr="007200E9">
        <w:rPr>
          <w:rFonts w:ascii="Montserrat Medium" w:eastAsia="Arial" w:hAnsi="Montserrat Medium" w:cs="Arial"/>
          <w:b/>
          <w:spacing w:val="3"/>
          <w:sz w:val="20"/>
          <w:szCs w:val="20"/>
        </w:rPr>
        <w:t>R</w:t>
      </w:r>
      <w:r w:rsidRPr="007200E9">
        <w:rPr>
          <w:rFonts w:ascii="Montserrat Medium" w:eastAsia="Arial" w:hAnsi="Montserrat Medium" w:cs="Arial"/>
          <w:b/>
          <w:spacing w:val="-5"/>
          <w:sz w:val="20"/>
          <w:szCs w:val="20"/>
        </w:rPr>
        <w:t>A</w:t>
      </w:r>
      <w:r w:rsidRPr="007200E9">
        <w:rPr>
          <w:rFonts w:ascii="Montserrat Medium" w:eastAsia="Arial" w:hAnsi="Montserrat Medium" w:cs="Arial"/>
          <w:b/>
          <w:sz w:val="20"/>
          <w:szCs w:val="20"/>
        </w:rPr>
        <w:t>L</w:t>
      </w:r>
      <w:r w:rsidRPr="007200E9">
        <w:rPr>
          <w:rFonts w:ascii="Montserrat Medium" w:eastAsia="Arial" w:hAnsi="Montserrat Medium" w:cs="Arial"/>
          <w:b/>
          <w:spacing w:val="-10"/>
          <w:sz w:val="20"/>
          <w:szCs w:val="20"/>
        </w:rPr>
        <w:t xml:space="preserve"> </w:t>
      </w:r>
      <w:r w:rsidRPr="007200E9">
        <w:rPr>
          <w:rFonts w:ascii="Montserrat Medium" w:eastAsia="Arial" w:hAnsi="Montserrat Medium" w:cs="Arial"/>
          <w:b/>
          <w:spacing w:val="3"/>
          <w:sz w:val="20"/>
          <w:szCs w:val="20"/>
        </w:rPr>
        <w:t>D</w:t>
      </w:r>
      <w:r w:rsidRPr="007200E9">
        <w:rPr>
          <w:rFonts w:ascii="Montserrat Medium" w:eastAsia="Arial" w:hAnsi="Montserrat Medium" w:cs="Arial"/>
          <w:b/>
          <w:sz w:val="20"/>
          <w:szCs w:val="20"/>
        </w:rPr>
        <w:t>E</w:t>
      </w:r>
      <w:r w:rsidRPr="007200E9">
        <w:rPr>
          <w:rFonts w:ascii="Montserrat Medium" w:eastAsia="Arial" w:hAnsi="Montserrat Medium" w:cs="Arial"/>
          <w:b/>
          <w:spacing w:val="-4"/>
          <w:sz w:val="20"/>
          <w:szCs w:val="20"/>
        </w:rPr>
        <w:t xml:space="preserve"> </w:t>
      </w:r>
      <w:r w:rsidRPr="007200E9">
        <w:rPr>
          <w:rFonts w:ascii="Montserrat Medium" w:eastAsia="Arial" w:hAnsi="Montserrat Medium" w:cs="Arial"/>
          <w:b/>
          <w:spacing w:val="1"/>
          <w:sz w:val="20"/>
          <w:szCs w:val="20"/>
        </w:rPr>
        <w:t>LO</w:t>
      </w:r>
      <w:r w:rsidRPr="007200E9">
        <w:rPr>
          <w:rFonts w:ascii="Montserrat Medium" w:eastAsia="Arial" w:hAnsi="Montserrat Medium" w:cs="Arial"/>
          <w:b/>
          <w:sz w:val="20"/>
          <w:szCs w:val="20"/>
        </w:rPr>
        <w:t>S</w:t>
      </w:r>
      <w:r w:rsidRPr="007200E9">
        <w:rPr>
          <w:rFonts w:ascii="Montserrat Medium" w:eastAsia="Arial" w:hAnsi="Montserrat Medium" w:cs="Arial"/>
          <w:b/>
          <w:spacing w:val="-3"/>
          <w:sz w:val="20"/>
          <w:szCs w:val="20"/>
        </w:rPr>
        <w:t xml:space="preserve"> </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R</w:t>
      </w:r>
      <w:r w:rsidRPr="007200E9">
        <w:rPr>
          <w:rFonts w:ascii="Montserrat Medium" w:eastAsia="Arial" w:hAnsi="Montserrat Medium" w:cs="Arial"/>
          <w:b/>
          <w:spacing w:val="1"/>
          <w:sz w:val="20"/>
          <w:szCs w:val="20"/>
        </w:rPr>
        <w:t>O</w:t>
      </w:r>
      <w:r w:rsidRPr="007200E9">
        <w:rPr>
          <w:rFonts w:ascii="Montserrat Medium" w:eastAsia="Arial" w:hAnsi="Montserrat Medium" w:cs="Arial"/>
          <w:b/>
          <w:spacing w:val="3"/>
          <w:sz w:val="20"/>
          <w:szCs w:val="20"/>
        </w:rPr>
        <w:t>C</w:t>
      </w:r>
      <w:r w:rsidRPr="007200E9">
        <w:rPr>
          <w:rFonts w:ascii="Montserrat Medium" w:eastAsia="Arial" w:hAnsi="Montserrat Medium" w:cs="Arial"/>
          <w:b/>
          <w:spacing w:val="-1"/>
          <w:sz w:val="20"/>
          <w:szCs w:val="20"/>
        </w:rPr>
        <w:t>E</w:t>
      </w:r>
      <w:r w:rsidRPr="007200E9">
        <w:rPr>
          <w:rFonts w:ascii="Montserrat Medium" w:eastAsia="Arial" w:hAnsi="Montserrat Medium" w:cs="Arial"/>
          <w:b/>
          <w:sz w:val="20"/>
          <w:szCs w:val="20"/>
        </w:rPr>
        <w:t>DI</w:t>
      </w:r>
      <w:r w:rsidRPr="007200E9">
        <w:rPr>
          <w:rFonts w:ascii="Montserrat Medium" w:eastAsia="Arial" w:hAnsi="Montserrat Medium" w:cs="Arial"/>
          <w:b/>
          <w:spacing w:val="4"/>
          <w:sz w:val="20"/>
          <w:szCs w:val="20"/>
        </w:rPr>
        <w:t>M</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E</w:t>
      </w:r>
      <w:r w:rsidRPr="007200E9">
        <w:rPr>
          <w:rFonts w:ascii="Montserrat Medium" w:eastAsia="Arial" w:hAnsi="Montserrat Medium" w:cs="Arial"/>
          <w:b/>
          <w:sz w:val="20"/>
          <w:szCs w:val="20"/>
        </w:rPr>
        <w:t>N</w:t>
      </w:r>
      <w:r w:rsidRPr="007200E9">
        <w:rPr>
          <w:rFonts w:ascii="Montserrat Medium" w:eastAsia="Arial" w:hAnsi="Montserrat Medium" w:cs="Arial"/>
          <w:b/>
          <w:spacing w:val="3"/>
          <w:sz w:val="20"/>
          <w:szCs w:val="20"/>
        </w:rPr>
        <w:t>T</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S</w:t>
      </w:r>
      <w:r w:rsidRPr="007200E9">
        <w:rPr>
          <w:rFonts w:ascii="Montserrat Medium" w:eastAsia="Arial" w:hAnsi="Montserrat Medium" w:cs="Arial"/>
          <w:b/>
          <w:spacing w:val="-19"/>
          <w:sz w:val="20"/>
          <w:szCs w:val="20"/>
        </w:rPr>
        <w:t xml:space="preserve"> </w:t>
      </w:r>
      <w:r w:rsidRPr="007200E9">
        <w:rPr>
          <w:rFonts w:ascii="Montserrat Medium" w:eastAsia="Arial" w:hAnsi="Montserrat Medium" w:cs="Arial"/>
          <w:b/>
          <w:w w:val="99"/>
          <w:sz w:val="20"/>
          <w:szCs w:val="20"/>
        </w:rPr>
        <w:t>DE</w:t>
      </w:r>
    </w:p>
    <w:p w:rsidR="008F6777" w:rsidRPr="007200E9" w:rsidRDefault="008F6777" w:rsidP="001A4FEE">
      <w:pPr>
        <w:ind w:right="3"/>
        <w:jc w:val="center"/>
        <w:rPr>
          <w:rFonts w:ascii="Montserrat Medium" w:eastAsia="Arial" w:hAnsi="Montserrat Medium" w:cs="Arial"/>
          <w:sz w:val="20"/>
          <w:szCs w:val="20"/>
        </w:rPr>
      </w:pPr>
      <w:r w:rsidRPr="007200E9">
        <w:rPr>
          <w:rFonts w:ascii="Montserrat Medium" w:eastAsia="Arial" w:hAnsi="Montserrat Medium" w:cs="Arial"/>
          <w:b/>
          <w:spacing w:val="-5"/>
          <w:sz w:val="20"/>
          <w:szCs w:val="20"/>
        </w:rPr>
        <w:t>A</w:t>
      </w:r>
      <w:r w:rsidRPr="007200E9">
        <w:rPr>
          <w:rFonts w:ascii="Montserrat Medium" w:eastAsia="Arial" w:hAnsi="Montserrat Medium" w:cs="Arial"/>
          <w:b/>
          <w:spacing w:val="3"/>
          <w:sz w:val="20"/>
          <w:szCs w:val="20"/>
        </w:rPr>
        <w:t>D</w:t>
      </w:r>
      <w:r w:rsidRPr="007200E9">
        <w:rPr>
          <w:rFonts w:ascii="Montserrat Medium" w:eastAsia="Arial" w:hAnsi="Montserrat Medium" w:cs="Arial"/>
          <w:b/>
          <w:spacing w:val="1"/>
          <w:sz w:val="20"/>
          <w:szCs w:val="20"/>
        </w:rPr>
        <w:t>Q</w:t>
      </w:r>
      <w:r w:rsidRPr="007200E9">
        <w:rPr>
          <w:rFonts w:ascii="Montserrat Medium" w:eastAsia="Arial" w:hAnsi="Montserrat Medium" w:cs="Arial"/>
          <w:b/>
          <w:spacing w:val="3"/>
          <w:sz w:val="20"/>
          <w:szCs w:val="20"/>
        </w:rPr>
        <w:t>U</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S</w:t>
      </w:r>
      <w:r w:rsidRPr="007200E9">
        <w:rPr>
          <w:rFonts w:ascii="Montserrat Medium" w:eastAsia="Arial" w:hAnsi="Montserrat Medium" w:cs="Arial"/>
          <w:b/>
          <w:sz w:val="20"/>
          <w:szCs w:val="20"/>
        </w:rPr>
        <w:t>I</w:t>
      </w:r>
      <w:r w:rsidRPr="007200E9">
        <w:rPr>
          <w:rFonts w:ascii="Montserrat Medium" w:eastAsia="Arial" w:hAnsi="Montserrat Medium" w:cs="Arial"/>
          <w:b/>
          <w:spacing w:val="3"/>
          <w:sz w:val="20"/>
          <w:szCs w:val="20"/>
        </w:rPr>
        <w:t>C</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N</w:t>
      </w:r>
      <w:r w:rsidRPr="007200E9">
        <w:rPr>
          <w:rFonts w:ascii="Montserrat Medium" w:eastAsia="Arial" w:hAnsi="Montserrat Medium" w:cs="Arial"/>
          <w:b/>
          <w:spacing w:val="2"/>
          <w:sz w:val="20"/>
          <w:szCs w:val="20"/>
        </w:rPr>
        <w:t>E</w:t>
      </w:r>
      <w:r w:rsidRPr="007200E9">
        <w:rPr>
          <w:rFonts w:ascii="Montserrat Medium" w:eastAsia="Arial" w:hAnsi="Montserrat Medium" w:cs="Arial"/>
          <w:b/>
          <w:sz w:val="20"/>
          <w:szCs w:val="20"/>
        </w:rPr>
        <w:t>S</w:t>
      </w:r>
      <w:r w:rsidRPr="007200E9">
        <w:rPr>
          <w:rFonts w:ascii="Montserrat Medium" w:eastAsia="Arial" w:hAnsi="Montserrat Medium" w:cs="Arial"/>
          <w:b/>
          <w:spacing w:val="-17"/>
          <w:sz w:val="20"/>
          <w:szCs w:val="20"/>
        </w:rPr>
        <w:t xml:space="preserve"> </w:t>
      </w:r>
      <w:r w:rsidRPr="007200E9">
        <w:rPr>
          <w:rFonts w:ascii="Montserrat Medium" w:eastAsia="Arial" w:hAnsi="Montserrat Medium" w:cs="Arial"/>
          <w:b/>
          <w:spacing w:val="3"/>
          <w:sz w:val="20"/>
          <w:szCs w:val="20"/>
        </w:rPr>
        <w:t>D</w:t>
      </w:r>
      <w:r w:rsidRPr="007200E9">
        <w:rPr>
          <w:rFonts w:ascii="Montserrat Medium" w:eastAsia="Arial" w:hAnsi="Montserrat Medium" w:cs="Arial"/>
          <w:b/>
          <w:sz w:val="20"/>
          <w:szCs w:val="20"/>
        </w:rPr>
        <w:t>E</w:t>
      </w:r>
      <w:r w:rsidRPr="007200E9">
        <w:rPr>
          <w:rFonts w:ascii="Montserrat Medium" w:eastAsia="Arial" w:hAnsi="Montserrat Medium" w:cs="Arial"/>
          <w:b/>
          <w:spacing w:val="-4"/>
          <w:sz w:val="20"/>
          <w:szCs w:val="20"/>
        </w:rPr>
        <w:t xml:space="preserve"> </w:t>
      </w:r>
      <w:r w:rsidRPr="007200E9">
        <w:rPr>
          <w:rFonts w:ascii="Montserrat Medium" w:eastAsia="Arial" w:hAnsi="Montserrat Medium" w:cs="Arial"/>
          <w:b/>
          <w:sz w:val="20"/>
          <w:szCs w:val="20"/>
        </w:rPr>
        <w:t>B</w:t>
      </w:r>
      <w:r w:rsidRPr="007200E9">
        <w:rPr>
          <w:rFonts w:ascii="Montserrat Medium" w:eastAsia="Arial" w:hAnsi="Montserrat Medium" w:cs="Arial"/>
          <w:b/>
          <w:spacing w:val="2"/>
          <w:sz w:val="20"/>
          <w:szCs w:val="20"/>
        </w:rPr>
        <w:t>IE</w:t>
      </w:r>
      <w:r w:rsidRPr="007200E9">
        <w:rPr>
          <w:rFonts w:ascii="Montserrat Medium" w:eastAsia="Arial" w:hAnsi="Montserrat Medium" w:cs="Arial"/>
          <w:b/>
          <w:sz w:val="20"/>
          <w:szCs w:val="20"/>
        </w:rPr>
        <w:t>N</w:t>
      </w:r>
      <w:r w:rsidRPr="007200E9">
        <w:rPr>
          <w:rFonts w:ascii="Montserrat Medium" w:eastAsia="Arial" w:hAnsi="Montserrat Medium" w:cs="Arial"/>
          <w:b/>
          <w:spacing w:val="-1"/>
          <w:sz w:val="20"/>
          <w:szCs w:val="20"/>
        </w:rPr>
        <w:t>E</w:t>
      </w:r>
      <w:r w:rsidRPr="007200E9">
        <w:rPr>
          <w:rFonts w:ascii="Montserrat Medium" w:eastAsia="Arial" w:hAnsi="Montserrat Medium" w:cs="Arial"/>
          <w:b/>
          <w:spacing w:val="2"/>
          <w:sz w:val="20"/>
          <w:szCs w:val="20"/>
        </w:rPr>
        <w:t>S</w:t>
      </w:r>
      <w:r w:rsidRPr="007200E9">
        <w:rPr>
          <w:rFonts w:ascii="Montserrat Medium" w:eastAsia="Arial" w:hAnsi="Montserrat Medium" w:cs="Arial"/>
          <w:b/>
          <w:sz w:val="20"/>
          <w:szCs w:val="20"/>
        </w:rPr>
        <w:t>,</w:t>
      </w:r>
      <w:r w:rsidRPr="007200E9">
        <w:rPr>
          <w:rFonts w:ascii="Montserrat Medium" w:eastAsia="Arial" w:hAnsi="Montserrat Medium" w:cs="Arial"/>
          <w:b/>
          <w:spacing w:val="-4"/>
          <w:sz w:val="20"/>
          <w:szCs w:val="20"/>
        </w:rPr>
        <w:t xml:space="preserve"> </w:t>
      </w:r>
      <w:r w:rsidRPr="007200E9">
        <w:rPr>
          <w:rFonts w:ascii="Montserrat Medium" w:eastAsia="Arial" w:hAnsi="Montserrat Medium" w:cs="Arial"/>
          <w:b/>
          <w:spacing w:val="-5"/>
          <w:sz w:val="20"/>
          <w:szCs w:val="20"/>
        </w:rPr>
        <w:t>A</w:t>
      </w:r>
      <w:r w:rsidRPr="007200E9">
        <w:rPr>
          <w:rFonts w:ascii="Montserrat Medium" w:eastAsia="Arial" w:hAnsi="Montserrat Medium" w:cs="Arial"/>
          <w:b/>
          <w:sz w:val="20"/>
          <w:szCs w:val="20"/>
        </w:rPr>
        <w:t>R</w:t>
      </w:r>
      <w:r w:rsidRPr="007200E9">
        <w:rPr>
          <w:rFonts w:ascii="Montserrat Medium" w:eastAsia="Arial" w:hAnsi="Montserrat Medium" w:cs="Arial"/>
          <w:b/>
          <w:spacing w:val="3"/>
          <w:sz w:val="20"/>
          <w:szCs w:val="20"/>
        </w:rPr>
        <w:t>R</w:t>
      </w:r>
      <w:r w:rsidRPr="007200E9">
        <w:rPr>
          <w:rFonts w:ascii="Montserrat Medium" w:eastAsia="Arial" w:hAnsi="Montserrat Medium" w:cs="Arial"/>
          <w:b/>
          <w:spacing w:val="-1"/>
          <w:sz w:val="20"/>
          <w:szCs w:val="20"/>
        </w:rPr>
        <w:t>E</w:t>
      </w:r>
      <w:r w:rsidRPr="007200E9">
        <w:rPr>
          <w:rFonts w:ascii="Montserrat Medium" w:eastAsia="Arial" w:hAnsi="Montserrat Medium" w:cs="Arial"/>
          <w:b/>
          <w:sz w:val="20"/>
          <w:szCs w:val="20"/>
        </w:rPr>
        <w:t>N</w:t>
      </w:r>
      <w:r w:rsidRPr="007200E9">
        <w:rPr>
          <w:rFonts w:ascii="Montserrat Medium" w:eastAsia="Arial" w:hAnsi="Montserrat Medium" w:cs="Arial"/>
          <w:b/>
          <w:spacing w:val="5"/>
          <w:sz w:val="20"/>
          <w:szCs w:val="20"/>
        </w:rPr>
        <w:t>D</w:t>
      </w:r>
      <w:r w:rsidRPr="007200E9">
        <w:rPr>
          <w:rFonts w:ascii="Montserrat Medium" w:eastAsia="Arial" w:hAnsi="Montserrat Medium" w:cs="Arial"/>
          <w:b/>
          <w:spacing w:val="-7"/>
          <w:sz w:val="20"/>
          <w:szCs w:val="20"/>
        </w:rPr>
        <w:t>A</w:t>
      </w:r>
      <w:r w:rsidRPr="007200E9">
        <w:rPr>
          <w:rFonts w:ascii="Montserrat Medium" w:eastAsia="Arial" w:hAnsi="Montserrat Medium" w:cs="Arial"/>
          <w:b/>
          <w:spacing w:val="4"/>
          <w:sz w:val="20"/>
          <w:szCs w:val="20"/>
        </w:rPr>
        <w:t>M</w:t>
      </w:r>
      <w:r w:rsidRPr="007200E9">
        <w:rPr>
          <w:rFonts w:ascii="Montserrat Medium" w:eastAsia="Arial" w:hAnsi="Montserrat Medium" w:cs="Arial"/>
          <w:b/>
          <w:spacing w:val="2"/>
          <w:sz w:val="20"/>
          <w:szCs w:val="20"/>
        </w:rPr>
        <w:t>I</w:t>
      </w:r>
      <w:r w:rsidRPr="007200E9">
        <w:rPr>
          <w:rFonts w:ascii="Montserrat Medium" w:eastAsia="Arial" w:hAnsi="Montserrat Medium" w:cs="Arial"/>
          <w:b/>
          <w:spacing w:val="-1"/>
          <w:sz w:val="20"/>
          <w:szCs w:val="20"/>
        </w:rPr>
        <w:t>E</w:t>
      </w:r>
      <w:r w:rsidRPr="007200E9">
        <w:rPr>
          <w:rFonts w:ascii="Montserrat Medium" w:eastAsia="Arial" w:hAnsi="Montserrat Medium" w:cs="Arial"/>
          <w:b/>
          <w:sz w:val="20"/>
          <w:szCs w:val="20"/>
        </w:rPr>
        <w:t>N</w:t>
      </w:r>
      <w:r w:rsidRPr="007200E9">
        <w:rPr>
          <w:rFonts w:ascii="Montserrat Medium" w:eastAsia="Arial" w:hAnsi="Montserrat Medium" w:cs="Arial"/>
          <w:b/>
          <w:spacing w:val="3"/>
          <w:sz w:val="20"/>
          <w:szCs w:val="20"/>
        </w:rPr>
        <w:t>T</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S</w:t>
      </w:r>
      <w:r w:rsidRPr="007200E9">
        <w:rPr>
          <w:rFonts w:ascii="Montserrat Medium" w:eastAsia="Arial" w:hAnsi="Montserrat Medium" w:cs="Arial"/>
          <w:b/>
          <w:spacing w:val="-20"/>
          <w:sz w:val="20"/>
          <w:szCs w:val="20"/>
        </w:rPr>
        <w:t xml:space="preserve"> </w:t>
      </w:r>
      <w:r w:rsidRPr="007200E9">
        <w:rPr>
          <w:rFonts w:ascii="Montserrat Medium" w:eastAsia="Arial" w:hAnsi="Montserrat Medium" w:cs="Arial"/>
          <w:b/>
          <w:sz w:val="20"/>
          <w:szCs w:val="20"/>
        </w:rPr>
        <w:t>Y C</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N</w:t>
      </w:r>
      <w:r w:rsidRPr="007200E9">
        <w:rPr>
          <w:rFonts w:ascii="Montserrat Medium" w:eastAsia="Arial" w:hAnsi="Montserrat Medium" w:cs="Arial"/>
          <w:b/>
          <w:spacing w:val="3"/>
          <w:sz w:val="20"/>
          <w:szCs w:val="20"/>
        </w:rPr>
        <w:t>TR</w:t>
      </w:r>
      <w:r w:rsidRPr="007200E9">
        <w:rPr>
          <w:rFonts w:ascii="Montserrat Medium" w:eastAsia="Arial" w:hAnsi="Montserrat Medium" w:cs="Arial"/>
          <w:b/>
          <w:spacing w:val="-7"/>
          <w:sz w:val="20"/>
          <w:szCs w:val="20"/>
        </w:rPr>
        <w:t>A</w:t>
      </w:r>
      <w:r w:rsidRPr="007200E9">
        <w:rPr>
          <w:rFonts w:ascii="Montserrat Medium" w:eastAsia="Arial" w:hAnsi="Montserrat Medium" w:cs="Arial"/>
          <w:b/>
          <w:spacing w:val="6"/>
          <w:sz w:val="20"/>
          <w:szCs w:val="20"/>
        </w:rPr>
        <w:t>T</w:t>
      </w:r>
      <w:r w:rsidRPr="007200E9">
        <w:rPr>
          <w:rFonts w:ascii="Montserrat Medium" w:eastAsia="Arial" w:hAnsi="Montserrat Medium" w:cs="Arial"/>
          <w:b/>
          <w:spacing w:val="-5"/>
          <w:sz w:val="20"/>
          <w:szCs w:val="20"/>
        </w:rPr>
        <w:t>A</w:t>
      </w:r>
      <w:r w:rsidRPr="007200E9">
        <w:rPr>
          <w:rFonts w:ascii="Montserrat Medium" w:eastAsia="Arial" w:hAnsi="Montserrat Medium" w:cs="Arial"/>
          <w:b/>
          <w:spacing w:val="3"/>
          <w:sz w:val="20"/>
          <w:szCs w:val="20"/>
        </w:rPr>
        <w:t>C</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Ó</w:t>
      </w:r>
      <w:r w:rsidRPr="007200E9">
        <w:rPr>
          <w:rFonts w:ascii="Montserrat Medium" w:eastAsia="Arial" w:hAnsi="Montserrat Medium" w:cs="Arial"/>
          <w:b/>
          <w:sz w:val="20"/>
          <w:szCs w:val="20"/>
        </w:rPr>
        <w:t>N</w:t>
      </w:r>
      <w:r w:rsidRPr="007200E9">
        <w:rPr>
          <w:rFonts w:ascii="Montserrat Medium" w:eastAsia="Arial" w:hAnsi="Montserrat Medium" w:cs="Arial"/>
          <w:b/>
          <w:spacing w:val="-16"/>
          <w:sz w:val="20"/>
          <w:szCs w:val="20"/>
        </w:rPr>
        <w:t xml:space="preserve"> </w:t>
      </w:r>
      <w:r w:rsidRPr="007200E9">
        <w:rPr>
          <w:rFonts w:ascii="Montserrat Medium" w:eastAsia="Arial" w:hAnsi="Montserrat Medium" w:cs="Arial"/>
          <w:b/>
          <w:spacing w:val="3"/>
          <w:w w:val="99"/>
          <w:sz w:val="20"/>
          <w:szCs w:val="20"/>
        </w:rPr>
        <w:t>D</w:t>
      </w:r>
      <w:r w:rsidRPr="007200E9">
        <w:rPr>
          <w:rFonts w:ascii="Montserrat Medium" w:eastAsia="Arial" w:hAnsi="Montserrat Medium" w:cs="Arial"/>
          <w:b/>
          <w:w w:val="99"/>
          <w:sz w:val="20"/>
          <w:szCs w:val="20"/>
        </w:rPr>
        <w:t xml:space="preserve">E </w:t>
      </w:r>
      <w:r w:rsidRPr="007200E9">
        <w:rPr>
          <w:rFonts w:ascii="Montserrat Medium" w:eastAsia="Arial" w:hAnsi="Montserrat Medium" w:cs="Arial"/>
          <w:b/>
          <w:spacing w:val="-1"/>
          <w:w w:val="99"/>
          <w:sz w:val="20"/>
          <w:szCs w:val="20"/>
        </w:rPr>
        <w:t>SE</w:t>
      </w:r>
      <w:r w:rsidRPr="007200E9">
        <w:rPr>
          <w:rFonts w:ascii="Montserrat Medium" w:eastAsia="Arial" w:hAnsi="Montserrat Medium" w:cs="Arial"/>
          <w:b/>
          <w:spacing w:val="3"/>
          <w:w w:val="99"/>
          <w:sz w:val="20"/>
          <w:szCs w:val="20"/>
        </w:rPr>
        <w:t>R</w:t>
      </w:r>
      <w:r w:rsidRPr="007200E9">
        <w:rPr>
          <w:rFonts w:ascii="Montserrat Medium" w:eastAsia="Arial" w:hAnsi="Montserrat Medium" w:cs="Arial"/>
          <w:b/>
          <w:spacing w:val="-1"/>
          <w:w w:val="99"/>
          <w:sz w:val="20"/>
          <w:szCs w:val="20"/>
        </w:rPr>
        <w:t>V</w:t>
      </w:r>
      <w:r w:rsidRPr="007200E9">
        <w:rPr>
          <w:rFonts w:ascii="Montserrat Medium" w:eastAsia="Arial" w:hAnsi="Montserrat Medium" w:cs="Arial"/>
          <w:b/>
          <w:w w:val="99"/>
          <w:sz w:val="20"/>
          <w:szCs w:val="20"/>
        </w:rPr>
        <w:t>ICI</w:t>
      </w:r>
      <w:r w:rsidRPr="007200E9">
        <w:rPr>
          <w:rFonts w:ascii="Montserrat Medium" w:eastAsia="Arial" w:hAnsi="Montserrat Medium" w:cs="Arial"/>
          <w:b/>
          <w:spacing w:val="3"/>
          <w:w w:val="99"/>
          <w:sz w:val="20"/>
          <w:szCs w:val="20"/>
        </w:rPr>
        <w:t>O</w:t>
      </w:r>
      <w:r w:rsidRPr="007200E9">
        <w:rPr>
          <w:rFonts w:ascii="Montserrat Medium" w:eastAsia="Arial" w:hAnsi="Montserrat Medium" w:cs="Arial"/>
          <w:b/>
          <w:w w:val="99"/>
          <w:sz w:val="20"/>
          <w:szCs w:val="20"/>
        </w:rPr>
        <w:t>S</w:t>
      </w:r>
    </w:p>
    <w:p w:rsidR="008F6777" w:rsidRPr="007200E9" w:rsidRDefault="008F6777" w:rsidP="001A4FEE">
      <w:pPr>
        <w:rPr>
          <w:rFonts w:ascii="Montserrat Medium" w:eastAsia="Times New Roman" w:hAnsi="Montserrat Medium" w:cs="Arial"/>
          <w:sz w:val="20"/>
          <w:szCs w:val="20"/>
          <w:lang w:val="es-ES" w:eastAsia="ar-SA"/>
        </w:rPr>
      </w:pPr>
    </w:p>
    <w:p w:rsidR="008F6777" w:rsidRPr="007200E9" w:rsidRDefault="008F6777" w:rsidP="001A4FEE">
      <w:pPr>
        <w:spacing w:before="34"/>
        <w:ind w:right="67"/>
        <w:jc w:val="both"/>
        <w:rPr>
          <w:rFonts w:ascii="Montserrat Medium" w:eastAsia="Arial" w:hAnsi="Montserrat Medium" w:cs="Arial"/>
          <w:sz w:val="20"/>
          <w:szCs w:val="20"/>
        </w:rPr>
      </w:pPr>
      <w:r w:rsidRPr="007200E9">
        <w:rPr>
          <w:rFonts w:ascii="Montserrat Medium" w:eastAsia="Arial" w:hAnsi="Montserrat Medium" w:cs="Arial"/>
          <w:spacing w:val="-1"/>
          <w:sz w:val="20"/>
          <w:szCs w:val="20"/>
        </w:rPr>
        <w:t>E</w:t>
      </w:r>
      <w:r w:rsidRPr="007200E9">
        <w:rPr>
          <w:rFonts w:ascii="Montserrat Medium" w:eastAsia="Arial" w:hAnsi="Montserrat Medium" w:cs="Arial"/>
          <w:sz w:val="20"/>
          <w:szCs w:val="20"/>
        </w:rPr>
        <w:t>l</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z w:val="20"/>
          <w:szCs w:val="20"/>
        </w:rPr>
        <w:t>In</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t</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tu</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o</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Me</w:t>
      </w:r>
      <w:r w:rsidRPr="007200E9">
        <w:rPr>
          <w:rFonts w:ascii="Montserrat Medium" w:eastAsia="Arial" w:hAnsi="Montserrat Medium" w:cs="Arial"/>
          <w:spacing w:val="1"/>
          <w:sz w:val="20"/>
          <w:szCs w:val="20"/>
        </w:rPr>
        <w:t>x</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a</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o</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d</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l</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pacing w:val="2"/>
          <w:sz w:val="20"/>
          <w:szCs w:val="20"/>
        </w:rPr>
        <w:t>S</w:t>
      </w:r>
      <w:r w:rsidRPr="007200E9">
        <w:rPr>
          <w:rFonts w:ascii="Montserrat Medium" w:eastAsia="Arial" w:hAnsi="Montserrat Medium" w:cs="Arial"/>
          <w:sz w:val="20"/>
          <w:szCs w:val="20"/>
        </w:rPr>
        <w:t>egu</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2"/>
          <w:sz w:val="20"/>
          <w:szCs w:val="20"/>
        </w:rPr>
        <w:t>S</w:t>
      </w:r>
      <w:r w:rsidRPr="007200E9">
        <w:rPr>
          <w:rFonts w:ascii="Montserrat Medium" w:eastAsia="Arial" w:hAnsi="Montserrat Medium" w:cs="Arial"/>
          <w:sz w:val="20"/>
          <w:szCs w:val="20"/>
        </w:rPr>
        <w:t>o</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l</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pacing w:val="1"/>
          <w:sz w:val="20"/>
          <w:szCs w:val="20"/>
        </w:rPr>
        <w:t>(</w:t>
      </w:r>
      <w:r w:rsidRPr="007200E9">
        <w:rPr>
          <w:rFonts w:ascii="Montserrat Medium" w:eastAsia="Arial" w:hAnsi="Montserrat Medium" w:cs="Arial"/>
          <w:sz w:val="20"/>
          <w:szCs w:val="20"/>
        </w:rPr>
        <w:t>IM</w:t>
      </w:r>
      <w:r w:rsidRPr="007200E9">
        <w:rPr>
          <w:rFonts w:ascii="Montserrat Medium" w:eastAsia="Arial" w:hAnsi="Montserrat Medium" w:cs="Arial"/>
          <w:spacing w:val="2"/>
          <w:sz w:val="20"/>
          <w:szCs w:val="20"/>
        </w:rPr>
        <w:t>S</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1"/>
          <w:sz w:val="20"/>
          <w:szCs w:val="20"/>
        </w:rPr>
        <w:t>)</w:t>
      </w:r>
      <w:r w:rsidRPr="007200E9">
        <w:rPr>
          <w:rFonts w:ascii="Montserrat Medium" w:eastAsia="Arial" w:hAnsi="Montserrat Medium" w:cs="Arial"/>
          <w:sz w:val="20"/>
          <w:szCs w:val="20"/>
        </w:rPr>
        <w:t>,</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z w:val="20"/>
          <w:szCs w:val="20"/>
        </w:rPr>
        <w:t>es</w:t>
      </w:r>
      <w:r w:rsidRPr="007200E9">
        <w:rPr>
          <w:rFonts w:ascii="Montserrat Medium" w:eastAsia="Arial" w:hAnsi="Montserrat Medium" w:cs="Arial"/>
          <w:spacing w:val="11"/>
          <w:sz w:val="20"/>
          <w:szCs w:val="20"/>
        </w:rPr>
        <w:t xml:space="preserve"> </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pon</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a</w:t>
      </w:r>
      <w:r w:rsidRPr="007200E9">
        <w:rPr>
          <w:rFonts w:ascii="Montserrat Medium" w:eastAsia="Arial" w:hAnsi="Montserrat Medium" w:cs="Arial"/>
          <w:spacing w:val="2"/>
          <w:sz w:val="20"/>
          <w:szCs w:val="20"/>
        </w:rPr>
        <w:t>b</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 d</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l</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ata</w:t>
      </w:r>
      <w:r w:rsidRPr="007200E9">
        <w:rPr>
          <w:rFonts w:ascii="Montserrat Medium" w:eastAsia="Arial" w:hAnsi="Montserrat Medium" w:cs="Arial"/>
          <w:spacing w:val="4"/>
          <w:sz w:val="20"/>
          <w:szCs w:val="20"/>
        </w:rPr>
        <w:t>m</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ento</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os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z w:val="20"/>
          <w:szCs w:val="20"/>
        </w:rPr>
        <w:t>da</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os</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pe</w:t>
      </w:r>
      <w:r w:rsidRPr="007200E9">
        <w:rPr>
          <w:rFonts w:ascii="Montserrat Medium" w:eastAsia="Arial" w:hAnsi="Montserrat Medium" w:cs="Arial"/>
          <w:spacing w:val="1"/>
          <w:sz w:val="20"/>
          <w:szCs w:val="20"/>
        </w:rPr>
        <w:t>rs</w:t>
      </w:r>
      <w:r w:rsidRPr="007200E9">
        <w:rPr>
          <w:rFonts w:ascii="Montserrat Medium" w:eastAsia="Arial" w:hAnsi="Montserrat Medium" w:cs="Arial"/>
          <w:sz w:val="20"/>
          <w:szCs w:val="20"/>
        </w:rPr>
        <w:t>on</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es</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z w:val="20"/>
          <w:szCs w:val="20"/>
        </w:rPr>
        <w:t>q</w:t>
      </w:r>
      <w:r w:rsidRPr="007200E9">
        <w:rPr>
          <w:rFonts w:ascii="Montserrat Medium" w:eastAsia="Arial" w:hAnsi="Montserrat Medium" w:cs="Arial"/>
          <w:spacing w:val="2"/>
          <w:sz w:val="20"/>
          <w:szCs w:val="20"/>
        </w:rPr>
        <w:t>u</w:t>
      </w:r>
      <w:r w:rsidRPr="007200E9">
        <w:rPr>
          <w:rFonts w:ascii="Montserrat Medium" w:eastAsia="Arial" w:hAnsi="Montserrat Medium" w:cs="Arial"/>
          <w:sz w:val="20"/>
          <w:szCs w:val="20"/>
        </w:rPr>
        <w:t>e nos</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z w:val="20"/>
          <w:szCs w:val="20"/>
        </w:rPr>
        <w:t>p</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opo</w:t>
      </w:r>
      <w:r w:rsidRPr="007200E9">
        <w:rPr>
          <w:rFonts w:ascii="Montserrat Medium" w:eastAsia="Arial" w:hAnsi="Montserrat Medium" w:cs="Arial"/>
          <w:spacing w:val="1"/>
          <w:sz w:val="20"/>
          <w:szCs w:val="20"/>
        </w:rPr>
        <w:t>rc</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o</w:t>
      </w:r>
      <w:r w:rsidRPr="007200E9">
        <w:rPr>
          <w:rFonts w:ascii="Montserrat Medium" w:eastAsia="Arial" w:hAnsi="Montserrat Medium" w:cs="Arial"/>
          <w:sz w:val="20"/>
          <w:szCs w:val="20"/>
        </w:rPr>
        <w:t xml:space="preserve">ne,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os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ua</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s</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án</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z w:val="20"/>
          <w:szCs w:val="20"/>
        </w:rPr>
        <w:t>p</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oteg</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dos</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on</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o</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e a</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o</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z w:val="20"/>
          <w:szCs w:val="20"/>
        </w:rPr>
        <w:t>d</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pue</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o</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por</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a</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pacing w:val="2"/>
          <w:sz w:val="20"/>
          <w:szCs w:val="20"/>
        </w:rPr>
        <w:t>Le</w:t>
      </w:r>
      <w:r w:rsidRPr="007200E9">
        <w:rPr>
          <w:rFonts w:ascii="Montserrat Medium" w:eastAsia="Arial" w:hAnsi="Montserrat Medium" w:cs="Arial"/>
          <w:sz w:val="20"/>
          <w:szCs w:val="20"/>
        </w:rPr>
        <w:t>y</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1"/>
          <w:sz w:val="20"/>
          <w:szCs w:val="20"/>
        </w:rPr>
        <w:t>G</w:t>
      </w:r>
      <w:r w:rsidRPr="007200E9">
        <w:rPr>
          <w:rFonts w:ascii="Montserrat Medium" w:eastAsia="Arial" w:hAnsi="Montserrat Medium" w:cs="Arial"/>
          <w:sz w:val="20"/>
          <w:szCs w:val="20"/>
        </w:rPr>
        <w:t>e</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al</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11"/>
          <w:sz w:val="20"/>
          <w:szCs w:val="20"/>
        </w:rPr>
        <w:t xml:space="preserve"> </w:t>
      </w:r>
      <w:r w:rsidRPr="007200E9">
        <w:rPr>
          <w:rFonts w:ascii="Montserrat Medium" w:eastAsia="Arial" w:hAnsi="Montserrat Medium" w:cs="Arial"/>
          <w:spacing w:val="-1"/>
          <w:sz w:val="20"/>
          <w:szCs w:val="20"/>
        </w:rPr>
        <w:t>P</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ote</w:t>
      </w:r>
      <w:r w:rsidRPr="007200E9">
        <w:rPr>
          <w:rFonts w:ascii="Montserrat Medium" w:eastAsia="Arial" w:hAnsi="Montserrat Medium" w:cs="Arial"/>
          <w:spacing w:val="1"/>
          <w:sz w:val="20"/>
          <w:szCs w:val="20"/>
        </w:rPr>
        <w:t>cci</w:t>
      </w:r>
      <w:r w:rsidRPr="007200E9">
        <w:rPr>
          <w:rFonts w:ascii="Montserrat Medium" w:eastAsia="Arial" w:hAnsi="Montserrat Medium" w:cs="Arial"/>
          <w:sz w:val="20"/>
          <w:szCs w:val="20"/>
        </w:rPr>
        <w:t>ón</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de Datos</w:t>
      </w:r>
      <w:r w:rsidRPr="007200E9">
        <w:rPr>
          <w:rFonts w:ascii="Montserrat Medium" w:eastAsia="Arial" w:hAnsi="Montserrat Medium" w:cs="Arial"/>
          <w:spacing w:val="51"/>
          <w:sz w:val="20"/>
          <w:szCs w:val="20"/>
        </w:rPr>
        <w:t xml:space="preserve"> </w:t>
      </w:r>
      <w:r w:rsidRPr="007200E9">
        <w:rPr>
          <w:rFonts w:ascii="Montserrat Medium" w:eastAsia="Arial" w:hAnsi="Montserrat Medium" w:cs="Arial"/>
          <w:spacing w:val="2"/>
          <w:sz w:val="20"/>
          <w:szCs w:val="20"/>
        </w:rPr>
        <w:t>P</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rs</w:t>
      </w:r>
      <w:r w:rsidRPr="007200E9">
        <w:rPr>
          <w:rFonts w:ascii="Montserrat Medium" w:eastAsia="Arial" w:hAnsi="Montserrat Medium" w:cs="Arial"/>
          <w:sz w:val="20"/>
          <w:szCs w:val="20"/>
        </w:rPr>
        <w:t>on</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es</w:t>
      </w:r>
      <w:r w:rsidRPr="007200E9">
        <w:rPr>
          <w:rFonts w:ascii="Montserrat Medium" w:eastAsia="Arial" w:hAnsi="Montserrat Medium" w:cs="Arial"/>
          <w:spacing w:val="47"/>
          <w:sz w:val="20"/>
          <w:szCs w:val="20"/>
        </w:rPr>
        <w:t xml:space="preserve"> </w:t>
      </w:r>
      <w:r w:rsidRPr="007200E9">
        <w:rPr>
          <w:rFonts w:ascii="Montserrat Medium" w:eastAsia="Arial" w:hAnsi="Montserrat Medium" w:cs="Arial"/>
          <w:sz w:val="20"/>
          <w:szCs w:val="20"/>
        </w:rPr>
        <w:t xml:space="preserve">en  </w:t>
      </w:r>
      <w:r w:rsidRPr="007200E9">
        <w:rPr>
          <w:rFonts w:ascii="Montserrat Medium" w:eastAsia="Arial" w:hAnsi="Montserrat Medium" w:cs="Arial"/>
          <w:spacing w:val="-1"/>
          <w:sz w:val="20"/>
          <w:szCs w:val="20"/>
        </w:rPr>
        <w:t>P</w:t>
      </w:r>
      <w:r w:rsidRPr="007200E9">
        <w:rPr>
          <w:rFonts w:ascii="Montserrat Medium" w:eastAsia="Arial" w:hAnsi="Montserrat Medium" w:cs="Arial"/>
          <w:sz w:val="20"/>
          <w:szCs w:val="20"/>
        </w:rPr>
        <w:t>o</w:t>
      </w:r>
      <w:r w:rsidRPr="007200E9">
        <w:rPr>
          <w:rFonts w:ascii="Montserrat Medium" w:eastAsia="Arial" w:hAnsi="Montserrat Medium" w:cs="Arial"/>
          <w:spacing w:val="4"/>
          <w:sz w:val="20"/>
          <w:szCs w:val="20"/>
        </w:rPr>
        <w:t>s</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ón</w:t>
      </w:r>
      <w:r w:rsidRPr="007200E9">
        <w:rPr>
          <w:rFonts w:ascii="Montserrat Medium" w:eastAsia="Arial" w:hAnsi="Montserrat Medium" w:cs="Arial"/>
          <w:spacing w:val="49"/>
          <w:sz w:val="20"/>
          <w:szCs w:val="20"/>
        </w:rPr>
        <w:t xml:space="preserve"> </w:t>
      </w:r>
      <w:r w:rsidRPr="007200E9">
        <w:rPr>
          <w:rFonts w:ascii="Montserrat Medium" w:eastAsia="Arial" w:hAnsi="Montserrat Medium" w:cs="Arial"/>
          <w:sz w:val="20"/>
          <w:szCs w:val="20"/>
        </w:rPr>
        <w:t xml:space="preserve">de  </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u</w:t>
      </w:r>
      <w:r w:rsidRPr="007200E9">
        <w:rPr>
          <w:rFonts w:ascii="Montserrat Medium" w:eastAsia="Arial" w:hAnsi="Montserrat Medium" w:cs="Arial"/>
          <w:spacing w:val="1"/>
          <w:sz w:val="20"/>
          <w:szCs w:val="20"/>
        </w:rPr>
        <w:t>j</w:t>
      </w:r>
      <w:r w:rsidRPr="007200E9">
        <w:rPr>
          <w:rFonts w:ascii="Montserrat Medium" w:eastAsia="Arial" w:hAnsi="Montserrat Medium" w:cs="Arial"/>
          <w:sz w:val="20"/>
          <w:szCs w:val="20"/>
        </w:rPr>
        <w:t>etos</w:t>
      </w:r>
      <w:r w:rsidRPr="007200E9">
        <w:rPr>
          <w:rFonts w:ascii="Montserrat Medium" w:eastAsia="Arial" w:hAnsi="Montserrat Medium" w:cs="Arial"/>
          <w:spacing w:val="50"/>
          <w:sz w:val="20"/>
          <w:szCs w:val="20"/>
        </w:rPr>
        <w:t xml:space="preserve"> </w:t>
      </w:r>
      <w:r w:rsidRPr="007200E9">
        <w:rPr>
          <w:rFonts w:ascii="Montserrat Medium" w:eastAsia="Arial" w:hAnsi="Montserrat Medium" w:cs="Arial"/>
          <w:spacing w:val="1"/>
          <w:sz w:val="20"/>
          <w:szCs w:val="20"/>
        </w:rPr>
        <w:t>O</w:t>
      </w:r>
      <w:r w:rsidRPr="007200E9">
        <w:rPr>
          <w:rFonts w:ascii="Montserrat Medium" w:eastAsia="Arial" w:hAnsi="Montserrat Medium" w:cs="Arial"/>
          <w:spacing w:val="2"/>
          <w:sz w:val="20"/>
          <w:szCs w:val="20"/>
        </w:rPr>
        <w:t>b</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ga</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os</w:t>
      </w:r>
      <w:r w:rsidRPr="007200E9">
        <w:rPr>
          <w:rFonts w:ascii="Montserrat Medium" w:eastAsia="Arial" w:hAnsi="Montserrat Medium" w:cs="Arial"/>
          <w:spacing w:val="49"/>
          <w:sz w:val="20"/>
          <w:szCs w:val="20"/>
        </w:rPr>
        <w:t xml:space="preserve"> </w:t>
      </w:r>
      <w:r w:rsidRPr="007200E9">
        <w:rPr>
          <w:rFonts w:ascii="Montserrat Medium" w:eastAsia="Arial" w:hAnsi="Montserrat Medium" w:cs="Arial"/>
          <w:spacing w:val="1"/>
          <w:sz w:val="20"/>
          <w:szCs w:val="20"/>
        </w:rPr>
        <w:t>(</w:t>
      </w:r>
      <w:r w:rsidRPr="007200E9">
        <w:rPr>
          <w:rFonts w:ascii="Montserrat Medium" w:eastAsia="Arial" w:hAnsi="Montserrat Medium" w:cs="Arial"/>
          <w:sz w:val="20"/>
          <w:szCs w:val="20"/>
        </w:rPr>
        <w:t>L</w:t>
      </w:r>
      <w:r w:rsidRPr="007200E9">
        <w:rPr>
          <w:rFonts w:ascii="Montserrat Medium" w:eastAsia="Arial" w:hAnsi="Montserrat Medium" w:cs="Arial"/>
          <w:spacing w:val="1"/>
          <w:sz w:val="20"/>
          <w:szCs w:val="20"/>
        </w:rPr>
        <w:t>G</w:t>
      </w:r>
      <w:r w:rsidRPr="007200E9">
        <w:rPr>
          <w:rFonts w:ascii="Montserrat Medium" w:eastAsia="Arial" w:hAnsi="Montserrat Medium" w:cs="Arial"/>
          <w:spacing w:val="-1"/>
          <w:sz w:val="20"/>
          <w:szCs w:val="20"/>
        </w:rPr>
        <w:t>P</w:t>
      </w:r>
      <w:r w:rsidRPr="007200E9">
        <w:rPr>
          <w:rFonts w:ascii="Montserrat Medium" w:eastAsia="Arial" w:hAnsi="Montserrat Medium" w:cs="Arial"/>
          <w:sz w:val="20"/>
          <w:szCs w:val="20"/>
        </w:rPr>
        <w:t>D</w:t>
      </w:r>
      <w:r w:rsidRPr="007200E9">
        <w:rPr>
          <w:rFonts w:ascii="Montserrat Medium" w:eastAsia="Arial" w:hAnsi="Montserrat Medium" w:cs="Arial"/>
          <w:spacing w:val="2"/>
          <w:sz w:val="20"/>
          <w:szCs w:val="20"/>
        </w:rPr>
        <w:t>PP</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1"/>
          <w:sz w:val="20"/>
          <w:szCs w:val="20"/>
        </w:rPr>
        <w:t>O)</w:t>
      </w:r>
      <w:r w:rsidRPr="007200E9">
        <w:rPr>
          <w:rFonts w:ascii="Montserrat Medium" w:eastAsia="Arial" w:hAnsi="Montserrat Medium" w:cs="Arial"/>
          <w:sz w:val="20"/>
          <w:szCs w:val="20"/>
        </w:rPr>
        <w:t>,</w:t>
      </w:r>
      <w:r w:rsidRPr="007200E9">
        <w:rPr>
          <w:rFonts w:ascii="Montserrat Medium" w:eastAsia="Arial" w:hAnsi="Montserrat Medium" w:cs="Arial"/>
          <w:spacing w:val="45"/>
          <w:sz w:val="20"/>
          <w:szCs w:val="20"/>
        </w:rPr>
        <w:t xml:space="preserve"> </w:t>
      </w:r>
      <w:r w:rsidRPr="007200E9">
        <w:rPr>
          <w:rFonts w:ascii="Montserrat Medium" w:eastAsia="Arial" w:hAnsi="Montserrat Medium" w:cs="Arial"/>
          <w:sz w:val="20"/>
          <w:szCs w:val="20"/>
        </w:rPr>
        <w:t>y</w:t>
      </w:r>
      <w:r w:rsidRPr="007200E9">
        <w:rPr>
          <w:rFonts w:ascii="Montserrat Medium" w:eastAsia="Arial" w:hAnsi="Montserrat Medium" w:cs="Arial"/>
          <w:spacing w:val="51"/>
          <w:sz w:val="20"/>
          <w:szCs w:val="20"/>
        </w:rPr>
        <w:t xml:space="preserve"> </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e</w:t>
      </w:r>
      <w:r w:rsidRPr="007200E9">
        <w:rPr>
          <w:rFonts w:ascii="Montserrat Medium" w:eastAsia="Arial" w:hAnsi="Montserrat Medium" w:cs="Arial"/>
          <w:spacing w:val="4"/>
          <w:sz w:val="20"/>
          <w:szCs w:val="20"/>
        </w:rPr>
        <w:t>m</w:t>
      </w:r>
      <w:r w:rsidRPr="007200E9">
        <w:rPr>
          <w:rFonts w:ascii="Montserrat Medium" w:eastAsia="Arial" w:hAnsi="Montserrat Medium" w:cs="Arial"/>
          <w:spacing w:val="-3"/>
          <w:sz w:val="20"/>
          <w:szCs w:val="20"/>
        </w:rPr>
        <w:t>á</w:t>
      </w:r>
      <w:r w:rsidRPr="007200E9">
        <w:rPr>
          <w:rFonts w:ascii="Montserrat Medium" w:eastAsia="Arial" w:hAnsi="Montserrat Medium" w:cs="Arial"/>
          <w:sz w:val="20"/>
          <w:szCs w:val="20"/>
        </w:rPr>
        <w:t>s</w:t>
      </w:r>
      <w:r w:rsidRPr="007200E9">
        <w:rPr>
          <w:rFonts w:ascii="Montserrat Medium" w:eastAsia="Arial" w:hAnsi="Montserrat Medium" w:cs="Arial"/>
          <w:spacing w:val="51"/>
          <w:sz w:val="20"/>
          <w:szCs w:val="20"/>
        </w:rPr>
        <w:t xml:space="preserve"> </w:t>
      </w:r>
      <w:r w:rsidRPr="007200E9">
        <w:rPr>
          <w:rFonts w:ascii="Montserrat Medium" w:eastAsia="Arial" w:hAnsi="Montserrat Medium" w:cs="Arial"/>
          <w:sz w:val="20"/>
          <w:szCs w:val="20"/>
        </w:rPr>
        <w:t>no</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at</w:t>
      </w:r>
      <w:r w:rsidRPr="007200E9">
        <w:rPr>
          <w:rFonts w:ascii="Montserrat Medium" w:eastAsia="Arial" w:hAnsi="Montserrat Medium" w:cs="Arial"/>
          <w:spacing w:val="-1"/>
          <w:sz w:val="20"/>
          <w:szCs w:val="20"/>
        </w:rPr>
        <w:t>ivi</w:t>
      </w:r>
      <w:r w:rsidRPr="007200E9">
        <w:rPr>
          <w:rFonts w:ascii="Montserrat Medium" w:eastAsia="Arial" w:hAnsi="Montserrat Medium" w:cs="Arial"/>
          <w:sz w:val="20"/>
          <w:szCs w:val="20"/>
        </w:rPr>
        <w:t>d</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d</w:t>
      </w:r>
      <w:r w:rsidRPr="007200E9">
        <w:rPr>
          <w:rFonts w:ascii="Montserrat Medium" w:eastAsia="Arial" w:hAnsi="Montserrat Medium" w:cs="Arial"/>
          <w:spacing w:val="44"/>
          <w:sz w:val="20"/>
          <w:szCs w:val="20"/>
        </w:rPr>
        <w:t xml:space="preserve"> </w:t>
      </w:r>
      <w:r w:rsidRPr="007200E9">
        <w:rPr>
          <w:rFonts w:ascii="Montserrat Medium" w:eastAsia="Arial" w:hAnsi="Montserrat Medium" w:cs="Arial"/>
          <w:spacing w:val="2"/>
          <w:sz w:val="20"/>
          <w:szCs w:val="20"/>
        </w:rPr>
        <w:t>q</w:t>
      </w:r>
      <w:r w:rsidRPr="007200E9">
        <w:rPr>
          <w:rFonts w:ascii="Montserrat Medium" w:eastAsia="Arial" w:hAnsi="Montserrat Medium" w:cs="Arial"/>
          <w:sz w:val="20"/>
          <w:szCs w:val="20"/>
        </w:rPr>
        <w:t>ue</w:t>
      </w:r>
      <w:r w:rsidRPr="007200E9">
        <w:rPr>
          <w:rFonts w:ascii="Montserrat Medium" w:eastAsia="Arial" w:hAnsi="Montserrat Medium" w:cs="Arial"/>
          <w:spacing w:val="51"/>
          <w:sz w:val="20"/>
          <w:szCs w:val="20"/>
        </w:rPr>
        <w:t xml:space="preserve"> </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u</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e ap</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a</w:t>
      </w:r>
      <w:r w:rsidRPr="007200E9">
        <w:rPr>
          <w:rFonts w:ascii="Montserrat Medium" w:eastAsia="Arial" w:hAnsi="Montserrat Medium" w:cs="Arial"/>
          <w:spacing w:val="2"/>
          <w:sz w:val="20"/>
          <w:szCs w:val="20"/>
        </w:rPr>
        <w:t>b</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w:t>
      </w:r>
    </w:p>
    <w:p w:rsidR="008F6777" w:rsidRPr="007200E9" w:rsidRDefault="008F6777" w:rsidP="001A4FEE">
      <w:pPr>
        <w:spacing w:before="6"/>
        <w:rPr>
          <w:rFonts w:ascii="Montserrat Medium" w:hAnsi="Montserrat Medium"/>
          <w:sz w:val="20"/>
          <w:szCs w:val="20"/>
        </w:rPr>
      </w:pPr>
    </w:p>
    <w:p w:rsidR="008F6777" w:rsidRPr="007200E9" w:rsidRDefault="008F6777" w:rsidP="001A4FEE">
      <w:pPr>
        <w:spacing w:before="34"/>
        <w:ind w:right="67"/>
        <w:jc w:val="both"/>
        <w:rPr>
          <w:rFonts w:ascii="Montserrat Medium" w:eastAsia="Arial" w:hAnsi="Montserrat Medium" w:cs="Arial"/>
          <w:b/>
          <w:sz w:val="20"/>
          <w:szCs w:val="20"/>
        </w:rPr>
      </w:pPr>
      <w:r w:rsidRPr="007200E9">
        <w:rPr>
          <w:rFonts w:ascii="Montserrat Medium" w:eastAsia="Arial" w:hAnsi="Montserrat Medium" w:cs="Arial"/>
          <w:b/>
          <w:spacing w:val="-1"/>
          <w:sz w:val="20"/>
          <w:szCs w:val="20"/>
        </w:rPr>
        <w:t>¿Para</w:t>
      </w:r>
      <w:r w:rsidRPr="007200E9">
        <w:rPr>
          <w:rFonts w:ascii="Montserrat Medium" w:eastAsia="Arial" w:hAnsi="Montserrat Medium" w:cs="Arial"/>
          <w:b/>
          <w:spacing w:val="-7"/>
          <w:sz w:val="20"/>
          <w:szCs w:val="20"/>
        </w:rPr>
        <w:t xml:space="preserve"> </w:t>
      </w:r>
      <w:r w:rsidRPr="007200E9">
        <w:rPr>
          <w:rFonts w:ascii="Montserrat Medium" w:eastAsia="Arial" w:hAnsi="Montserrat Medium" w:cs="Arial"/>
          <w:b/>
          <w:spacing w:val="1"/>
          <w:sz w:val="20"/>
          <w:szCs w:val="20"/>
        </w:rPr>
        <w:t>qu</w:t>
      </w:r>
      <w:r w:rsidRPr="007200E9">
        <w:rPr>
          <w:rFonts w:ascii="Montserrat Medium" w:eastAsia="Arial" w:hAnsi="Montserrat Medium" w:cs="Arial"/>
          <w:b/>
          <w:sz w:val="20"/>
          <w:szCs w:val="20"/>
        </w:rPr>
        <w:t>é</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pacing w:val="1"/>
          <w:sz w:val="20"/>
          <w:szCs w:val="20"/>
        </w:rPr>
        <w:t>f</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n</w:t>
      </w:r>
      <w:r w:rsidRPr="007200E9">
        <w:rPr>
          <w:rFonts w:ascii="Montserrat Medium" w:eastAsia="Arial" w:hAnsi="Montserrat Medium" w:cs="Arial"/>
          <w:b/>
          <w:sz w:val="20"/>
          <w:szCs w:val="20"/>
        </w:rPr>
        <w:t>a</w:t>
      </w:r>
      <w:r w:rsidRPr="007200E9">
        <w:rPr>
          <w:rFonts w:ascii="Montserrat Medium" w:eastAsia="Arial" w:hAnsi="Montserrat Medium" w:cs="Arial"/>
          <w:b/>
          <w:spacing w:val="2"/>
          <w:sz w:val="20"/>
          <w:szCs w:val="20"/>
        </w:rPr>
        <w:t>l</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d</w:t>
      </w:r>
      <w:r w:rsidRPr="007200E9">
        <w:rPr>
          <w:rFonts w:ascii="Montserrat Medium" w:eastAsia="Arial" w:hAnsi="Montserrat Medium" w:cs="Arial"/>
          <w:b/>
          <w:sz w:val="20"/>
          <w:szCs w:val="20"/>
        </w:rPr>
        <w:t>a</w:t>
      </w:r>
      <w:r w:rsidRPr="007200E9">
        <w:rPr>
          <w:rFonts w:ascii="Montserrat Medium" w:eastAsia="Arial" w:hAnsi="Montserrat Medium" w:cs="Arial"/>
          <w:b/>
          <w:spacing w:val="1"/>
          <w:sz w:val="20"/>
          <w:szCs w:val="20"/>
        </w:rPr>
        <w:t>d</w:t>
      </w:r>
      <w:r w:rsidRPr="007200E9">
        <w:rPr>
          <w:rFonts w:ascii="Montserrat Medium" w:eastAsia="Arial" w:hAnsi="Montserrat Medium" w:cs="Arial"/>
          <w:b/>
          <w:sz w:val="20"/>
          <w:szCs w:val="20"/>
        </w:rPr>
        <w:t>es</w:t>
      </w:r>
      <w:r w:rsidRPr="007200E9">
        <w:rPr>
          <w:rFonts w:ascii="Montserrat Medium" w:eastAsia="Arial" w:hAnsi="Montserrat Medium" w:cs="Arial"/>
          <w:b/>
          <w:spacing w:val="-8"/>
          <w:sz w:val="20"/>
          <w:szCs w:val="20"/>
        </w:rPr>
        <w:t xml:space="preserve"> </w:t>
      </w:r>
      <w:r w:rsidRPr="007200E9">
        <w:rPr>
          <w:rFonts w:ascii="Montserrat Medium" w:eastAsia="Arial" w:hAnsi="Montserrat Medium" w:cs="Arial"/>
          <w:b/>
          <w:spacing w:val="-1"/>
          <w:sz w:val="20"/>
          <w:szCs w:val="20"/>
        </w:rPr>
        <w:t>r</w:t>
      </w:r>
      <w:r w:rsidRPr="007200E9">
        <w:rPr>
          <w:rFonts w:ascii="Montserrat Medium" w:eastAsia="Arial" w:hAnsi="Montserrat Medium" w:cs="Arial"/>
          <w:b/>
          <w:spacing w:val="2"/>
          <w:sz w:val="20"/>
          <w:szCs w:val="20"/>
        </w:rPr>
        <w:t>ec</w:t>
      </w:r>
      <w:r w:rsidRPr="007200E9">
        <w:rPr>
          <w:rFonts w:ascii="Montserrat Medium" w:eastAsia="Arial" w:hAnsi="Montserrat Medium" w:cs="Arial"/>
          <w:b/>
          <w:sz w:val="20"/>
          <w:szCs w:val="20"/>
        </w:rPr>
        <w:t>a</w:t>
      </w:r>
      <w:r w:rsidRPr="007200E9">
        <w:rPr>
          <w:rFonts w:ascii="Montserrat Medium" w:eastAsia="Arial" w:hAnsi="Montserrat Medium" w:cs="Arial"/>
          <w:b/>
          <w:spacing w:val="1"/>
          <w:sz w:val="20"/>
          <w:szCs w:val="20"/>
        </w:rPr>
        <w:t>b</w:t>
      </w:r>
      <w:r w:rsidRPr="007200E9">
        <w:rPr>
          <w:rFonts w:ascii="Montserrat Medium" w:eastAsia="Arial" w:hAnsi="Montserrat Medium" w:cs="Arial"/>
          <w:b/>
          <w:sz w:val="20"/>
          <w:szCs w:val="20"/>
        </w:rPr>
        <w:t>am</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s</w:t>
      </w:r>
      <w:r w:rsidRPr="007200E9">
        <w:rPr>
          <w:rFonts w:ascii="Montserrat Medium" w:eastAsia="Arial" w:hAnsi="Montserrat Medium" w:cs="Arial"/>
          <w:b/>
          <w:spacing w:val="-12"/>
          <w:sz w:val="20"/>
          <w:szCs w:val="20"/>
        </w:rPr>
        <w:t xml:space="preserve"> </w:t>
      </w:r>
      <w:r w:rsidRPr="007200E9">
        <w:rPr>
          <w:rFonts w:ascii="Montserrat Medium" w:eastAsia="Arial" w:hAnsi="Montserrat Medium" w:cs="Arial"/>
          <w:b/>
          <w:sz w:val="20"/>
          <w:szCs w:val="20"/>
        </w:rPr>
        <w:t>s</w:t>
      </w:r>
      <w:r w:rsidRPr="007200E9">
        <w:rPr>
          <w:rFonts w:ascii="Montserrat Medium" w:eastAsia="Arial" w:hAnsi="Montserrat Medium" w:cs="Arial"/>
          <w:b/>
          <w:spacing w:val="3"/>
          <w:sz w:val="20"/>
          <w:szCs w:val="20"/>
        </w:rPr>
        <w:t>u</w:t>
      </w:r>
      <w:r w:rsidRPr="007200E9">
        <w:rPr>
          <w:rFonts w:ascii="Montserrat Medium" w:eastAsia="Arial" w:hAnsi="Montserrat Medium" w:cs="Arial"/>
          <w:b/>
          <w:sz w:val="20"/>
          <w:szCs w:val="20"/>
        </w:rPr>
        <w:t>s</w:t>
      </w:r>
      <w:r w:rsidRPr="007200E9">
        <w:rPr>
          <w:rFonts w:ascii="Montserrat Medium" w:eastAsia="Arial" w:hAnsi="Montserrat Medium" w:cs="Arial"/>
          <w:b/>
          <w:spacing w:val="-4"/>
          <w:sz w:val="20"/>
          <w:szCs w:val="20"/>
        </w:rPr>
        <w:t xml:space="preserve"> </w:t>
      </w:r>
      <w:r w:rsidRPr="007200E9">
        <w:rPr>
          <w:rFonts w:ascii="Montserrat Medium" w:eastAsia="Arial" w:hAnsi="Montserrat Medium" w:cs="Arial"/>
          <w:b/>
          <w:spacing w:val="1"/>
          <w:sz w:val="20"/>
          <w:szCs w:val="20"/>
        </w:rPr>
        <w:t>d</w:t>
      </w:r>
      <w:r w:rsidRPr="007200E9">
        <w:rPr>
          <w:rFonts w:ascii="Montserrat Medium" w:eastAsia="Arial" w:hAnsi="Montserrat Medium" w:cs="Arial"/>
          <w:b/>
          <w:sz w:val="20"/>
          <w:szCs w:val="20"/>
        </w:rPr>
        <w:t>a</w:t>
      </w:r>
      <w:r w:rsidRPr="007200E9">
        <w:rPr>
          <w:rFonts w:ascii="Montserrat Medium" w:eastAsia="Arial" w:hAnsi="Montserrat Medium" w:cs="Arial"/>
          <w:b/>
          <w:spacing w:val="1"/>
          <w:sz w:val="20"/>
          <w:szCs w:val="20"/>
        </w:rPr>
        <w:t>to</w:t>
      </w:r>
      <w:r w:rsidRPr="007200E9">
        <w:rPr>
          <w:rFonts w:ascii="Montserrat Medium" w:eastAsia="Arial" w:hAnsi="Montserrat Medium" w:cs="Arial"/>
          <w:b/>
          <w:sz w:val="20"/>
          <w:szCs w:val="20"/>
        </w:rPr>
        <w:t>s?</w:t>
      </w:r>
    </w:p>
    <w:p w:rsidR="008F6777" w:rsidRPr="007200E9" w:rsidRDefault="008F6777" w:rsidP="001A4FEE">
      <w:pPr>
        <w:tabs>
          <w:tab w:val="left" w:pos="820"/>
        </w:tabs>
        <w:ind w:right="70"/>
        <w:jc w:val="both"/>
        <w:rPr>
          <w:rFonts w:ascii="Montserrat Medium" w:eastAsia="Arial" w:hAnsi="Montserrat Medium" w:cs="Arial"/>
          <w:sz w:val="20"/>
          <w:szCs w:val="20"/>
        </w:rPr>
      </w:pPr>
    </w:p>
    <w:p w:rsidR="00BB4AA0" w:rsidRPr="007200E9" w:rsidRDefault="008F6777" w:rsidP="001014F5">
      <w:pPr>
        <w:pStyle w:val="Prrafodelista"/>
        <w:numPr>
          <w:ilvl w:val="0"/>
          <w:numId w:val="46"/>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BB4AA0" w:rsidRPr="007200E9" w:rsidRDefault="008F6777" w:rsidP="001014F5">
      <w:pPr>
        <w:pStyle w:val="Prrafodelista"/>
        <w:numPr>
          <w:ilvl w:val="0"/>
          <w:numId w:val="46"/>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Realizar notificaciones relacionadas con los procedimientos de  contratación, formalización  de contratos y/o convenios modificatorios, procedimientos de rescisión de contratos y conciliación.</w:t>
      </w:r>
    </w:p>
    <w:p w:rsidR="00BB4AA0" w:rsidRPr="007200E9" w:rsidRDefault="008F6777" w:rsidP="001014F5">
      <w:pPr>
        <w:pStyle w:val="Prrafodelista"/>
        <w:numPr>
          <w:ilvl w:val="0"/>
          <w:numId w:val="46"/>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Formalización de instrumentos contractuales derivados de los procedimientos de contratación.</w:t>
      </w:r>
    </w:p>
    <w:p w:rsidR="00BB4AA0" w:rsidRPr="007200E9" w:rsidRDefault="008F6777" w:rsidP="001014F5">
      <w:pPr>
        <w:pStyle w:val="Prrafodelista"/>
        <w:numPr>
          <w:ilvl w:val="0"/>
          <w:numId w:val="46"/>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rsidR="008F6777" w:rsidRPr="007200E9" w:rsidRDefault="008F6777" w:rsidP="001014F5">
      <w:pPr>
        <w:pStyle w:val="Prrafodelista"/>
        <w:numPr>
          <w:ilvl w:val="0"/>
          <w:numId w:val="46"/>
        </w:numPr>
        <w:tabs>
          <w:tab w:val="left" w:pos="820"/>
        </w:tabs>
        <w:ind w:left="0" w:right="70" w:firstLine="0"/>
        <w:jc w:val="both"/>
        <w:rPr>
          <w:rFonts w:ascii="Montserrat Medium" w:eastAsia="Arial" w:hAnsi="Montserrat Medium" w:cs="Arial"/>
          <w:sz w:val="20"/>
          <w:szCs w:val="20"/>
        </w:rPr>
      </w:pPr>
      <w:r w:rsidRPr="007200E9">
        <w:rPr>
          <w:rFonts w:ascii="Montserrat Medium" w:eastAsia="Arial" w:hAnsi="Montserrat Medium" w:cs="Arial"/>
          <w:sz w:val="20"/>
          <w:szCs w:val="20"/>
        </w:rPr>
        <w:t>Atender  las  solicitudes  de  acceso  a  la  información  relacionadas  con  los  procedimientos  de contratación (por lo que se refiere a nombre y firma de licitantes, proveedores adjudicados y/o representantes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w:t>
      </w:r>
      <w:r w:rsidRPr="007200E9">
        <w:rPr>
          <w:rFonts w:ascii="Montserrat Medium" w:eastAsia="Arial" w:hAnsi="Montserrat Medium" w:cs="Arial"/>
          <w:spacing w:val="2"/>
          <w:sz w:val="20"/>
          <w:szCs w:val="20"/>
        </w:rPr>
        <w:t>g</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w:t>
      </w:r>
    </w:p>
    <w:p w:rsidR="008F6777" w:rsidRPr="007200E9" w:rsidRDefault="008F6777" w:rsidP="001A4FEE">
      <w:pPr>
        <w:spacing w:before="9"/>
        <w:rPr>
          <w:rFonts w:ascii="Montserrat Medium" w:hAnsi="Montserrat Medium"/>
          <w:sz w:val="20"/>
          <w:szCs w:val="20"/>
        </w:rPr>
      </w:pPr>
    </w:p>
    <w:p w:rsidR="008F6777" w:rsidRPr="007200E9" w:rsidRDefault="008F6777" w:rsidP="001A4FEE">
      <w:pPr>
        <w:spacing w:before="34"/>
        <w:ind w:right="67"/>
        <w:jc w:val="both"/>
        <w:rPr>
          <w:rFonts w:ascii="Montserrat Medium" w:eastAsia="Arial" w:hAnsi="Montserrat Medium" w:cs="Arial"/>
          <w:sz w:val="20"/>
          <w:szCs w:val="20"/>
        </w:rPr>
      </w:pPr>
      <w:r w:rsidRPr="007200E9">
        <w:rPr>
          <w:rFonts w:ascii="Montserrat Medium" w:eastAsia="Arial" w:hAnsi="Montserrat Medium" w:cs="Arial"/>
          <w:b/>
          <w:spacing w:val="1"/>
          <w:sz w:val="20"/>
          <w:szCs w:val="20"/>
        </w:rPr>
        <w:t>¿</w:t>
      </w:r>
      <w:r w:rsidRPr="007200E9">
        <w:rPr>
          <w:rFonts w:ascii="Montserrat Medium" w:eastAsia="Arial" w:hAnsi="Montserrat Medium" w:cs="Arial"/>
          <w:b/>
          <w:spacing w:val="-1"/>
          <w:sz w:val="20"/>
          <w:szCs w:val="20"/>
        </w:rPr>
        <w:t>Con</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pacing w:val="1"/>
          <w:sz w:val="20"/>
          <w:szCs w:val="20"/>
        </w:rPr>
        <w:t>qu</w:t>
      </w:r>
      <w:r w:rsidRPr="007200E9">
        <w:rPr>
          <w:rFonts w:ascii="Montserrat Medium" w:eastAsia="Arial" w:hAnsi="Montserrat Medium" w:cs="Arial"/>
          <w:b/>
          <w:sz w:val="20"/>
          <w:szCs w:val="20"/>
        </w:rPr>
        <w:t>ién</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z w:val="20"/>
          <w:szCs w:val="20"/>
        </w:rPr>
        <w:t>c</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m</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a</w:t>
      </w:r>
      <w:r w:rsidRPr="007200E9">
        <w:rPr>
          <w:rFonts w:ascii="Montserrat Medium" w:eastAsia="Arial" w:hAnsi="Montserrat Medium" w:cs="Arial"/>
          <w:b/>
          <w:spacing w:val="-1"/>
          <w:sz w:val="20"/>
          <w:szCs w:val="20"/>
        </w:rPr>
        <w:t>r</w:t>
      </w:r>
      <w:r w:rsidRPr="007200E9">
        <w:rPr>
          <w:rFonts w:ascii="Montserrat Medium" w:eastAsia="Arial" w:hAnsi="Montserrat Medium" w:cs="Arial"/>
          <w:b/>
          <w:spacing w:val="1"/>
          <w:sz w:val="20"/>
          <w:szCs w:val="20"/>
        </w:rPr>
        <w:t>t</w:t>
      </w:r>
      <w:r w:rsidRPr="007200E9">
        <w:rPr>
          <w:rFonts w:ascii="Montserrat Medium" w:eastAsia="Arial" w:hAnsi="Montserrat Medium" w:cs="Arial"/>
          <w:b/>
          <w:spacing w:val="2"/>
          <w:sz w:val="20"/>
          <w:szCs w:val="20"/>
        </w:rPr>
        <w:t>i</w:t>
      </w:r>
      <w:r w:rsidRPr="007200E9">
        <w:rPr>
          <w:rFonts w:ascii="Montserrat Medium" w:eastAsia="Arial" w:hAnsi="Montserrat Medium" w:cs="Arial"/>
          <w:b/>
          <w:sz w:val="20"/>
          <w:szCs w:val="20"/>
        </w:rPr>
        <w:t>m</w:t>
      </w:r>
      <w:r w:rsidRPr="007200E9">
        <w:rPr>
          <w:rFonts w:ascii="Montserrat Medium" w:eastAsia="Arial" w:hAnsi="Montserrat Medium" w:cs="Arial"/>
          <w:b/>
          <w:spacing w:val="1"/>
          <w:sz w:val="20"/>
          <w:szCs w:val="20"/>
        </w:rPr>
        <w:t>o</w:t>
      </w:r>
      <w:r w:rsidRPr="007200E9">
        <w:rPr>
          <w:rFonts w:ascii="Montserrat Medium" w:eastAsia="Arial" w:hAnsi="Montserrat Medium" w:cs="Arial"/>
          <w:b/>
          <w:sz w:val="20"/>
          <w:szCs w:val="20"/>
        </w:rPr>
        <w:t>s</w:t>
      </w:r>
      <w:r w:rsidRPr="007200E9">
        <w:rPr>
          <w:rFonts w:ascii="Montserrat Medium" w:eastAsia="Arial" w:hAnsi="Montserrat Medium" w:cs="Arial"/>
          <w:b/>
          <w:spacing w:val="-11"/>
          <w:sz w:val="20"/>
          <w:szCs w:val="20"/>
        </w:rPr>
        <w:t xml:space="preserve"> </w:t>
      </w:r>
      <w:r w:rsidRPr="007200E9">
        <w:rPr>
          <w:rFonts w:ascii="Montserrat Medium" w:eastAsia="Arial" w:hAnsi="Montserrat Medium" w:cs="Arial"/>
          <w:b/>
          <w:sz w:val="20"/>
          <w:szCs w:val="20"/>
        </w:rPr>
        <w:t>su</w:t>
      </w:r>
      <w:r w:rsidRPr="007200E9">
        <w:rPr>
          <w:rFonts w:ascii="Montserrat Medium" w:eastAsia="Arial" w:hAnsi="Montserrat Medium" w:cs="Arial"/>
          <w:b/>
          <w:spacing w:val="-2"/>
          <w:sz w:val="20"/>
          <w:szCs w:val="20"/>
        </w:rPr>
        <w:t xml:space="preserve"> </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nfo</w:t>
      </w:r>
      <w:r w:rsidRPr="007200E9">
        <w:rPr>
          <w:rFonts w:ascii="Montserrat Medium" w:eastAsia="Arial" w:hAnsi="Montserrat Medium" w:cs="Arial"/>
          <w:b/>
          <w:spacing w:val="-1"/>
          <w:sz w:val="20"/>
          <w:szCs w:val="20"/>
        </w:rPr>
        <w:t>r</w:t>
      </w:r>
      <w:r w:rsidRPr="007200E9">
        <w:rPr>
          <w:rFonts w:ascii="Montserrat Medium" w:eastAsia="Arial" w:hAnsi="Montserrat Medium" w:cs="Arial"/>
          <w:b/>
          <w:sz w:val="20"/>
          <w:szCs w:val="20"/>
        </w:rPr>
        <w:t>m</w:t>
      </w:r>
      <w:r w:rsidRPr="007200E9">
        <w:rPr>
          <w:rFonts w:ascii="Montserrat Medium" w:eastAsia="Arial" w:hAnsi="Montserrat Medium" w:cs="Arial"/>
          <w:b/>
          <w:spacing w:val="2"/>
          <w:sz w:val="20"/>
          <w:szCs w:val="20"/>
        </w:rPr>
        <w:t>a</w:t>
      </w:r>
      <w:r w:rsidRPr="007200E9">
        <w:rPr>
          <w:rFonts w:ascii="Montserrat Medium" w:eastAsia="Arial" w:hAnsi="Montserrat Medium" w:cs="Arial"/>
          <w:b/>
          <w:sz w:val="20"/>
          <w:szCs w:val="20"/>
        </w:rPr>
        <w:t>ci</w:t>
      </w:r>
      <w:r w:rsidRPr="007200E9">
        <w:rPr>
          <w:rFonts w:ascii="Montserrat Medium" w:eastAsia="Arial" w:hAnsi="Montserrat Medium" w:cs="Arial"/>
          <w:b/>
          <w:spacing w:val="1"/>
          <w:sz w:val="20"/>
          <w:szCs w:val="20"/>
        </w:rPr>
        <w:t>ó</w:t>
      </w:r>
      <w:r w:rsidRPr="007200E9">
        <w:rPr>
          <w:rFonts w:ascii="Montserrat Medium" w:eastAsia="Arial" w:hAnsi="Montserrat Medium" w:cs="Arial"/>
          <w:b/>
          <w:sz w:val="20"/>
          <w:szCs w:val="20"/>
        </w:rPr>
        <w:t>n</w:t>
      </w:r>
      <w:r w:rsidRPr="007200E9">
        <w:rPr>
          <w:rFonts w:ascii="Montserrat Medium" w:eastAsia="Arial" w:hAnsi="Montserrat Medium" w:cs="Arial"/>
          <w:b/>
          <w:spacing w:val="-11"/>
          <w:sz w:val="20"/>
          <w:szCs w:val="20"/>
        </w:rPr>
        <w:t xml:space="preserve"> </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e</w:t>
      </w:r>
      <w:r w:rsidRPr="007200E9">
        <w:rPr>
          <w:rFonts w:ascii="Montserrat Medium" w:eastAsia="Arial" w:hAnsi="Montserrat Medium" w:cs="Arial"/>
          <w:b/>
          <w:spacing w:val="2"/>
          <w:sz w:val="20"/>
          <w:szCs w:val="20"/>
        </w:rPr>
        <w:t>r</w:t>
      </w:r>
      <w:r w:rsidRPr="007200E9">
        <w:rPr>
          <w:rFonts w:ascii="Montserrat Medium" w:eastAsia="Arial" w:hAnsi="Montserrat Medium" w:cs="Arial"/>
          <w:b/>
          <w:sz w:val="20"/>
          <w:szCs w:val="20"/>
        </w:rPr>
        <w:t>s</w:t>
      </w:r>
      <w:r w:rsidRPr="007200E9">
        <w:rPr>
          <w:rFonts w:ascii="Montserrat Medium" w:eastAsia="Arial" w:hAnsi="Montserrat Medium" w:cs="Arial"/>
          <w:b/>
          <w:spacing w:val="1"/>
          <w:sz w:val="20"/>
          <w:szCs w:val="20"/>
        </w:rPr>
        <w:t>on</w:t>
      </w:r>
      <w:r w:rsidRPr="007200E9">
        <w:rPr>
          <w:rFonts w:ascii="Montserrat Medium" w:eastAsia="Arial" w:hAnsi="Montserrat Medium" w:cs="Arial"/>
          <w:b/>
          <w:sz w:val="20"/>
          <w:szCs w:val="20"/>
        </w:rPr>
        <w:t>al</w:t>
      </w:r>
      <w:r w:rsidRPr="007200E9">
        <w:rPr>
          <w:rFonts w:ascii="Montserrat Medium" w:eastAsia="Arial" w:hAnsi="Montserrat Medium" w:cs="Arial"/>
          <w:b/>
          <w:spacing w:val="-6"/>
          <w:sz w:val="20"/>
          <w:szCs w:val="20"/>
        </w:rPr>
        <w:t xml:space="preserve"> </w:t>
      </w:r>
      <w:r w:rsidRPr="007200E9">
        <w:rPr>
          <w:rFonts w:ascii="Montserrat Medium" w:eastAsia="Arial" w:hAnsi="Montserrat Medium" w:cs="Arial"/>
          <w:b/>
          <w:sz w:val="20"/>
          <w:szCs w:val="20"/>
        </w:rPr>
        <w:t>y</w:t>
      </w:r>
      <w:r w:rsidRPr="007200E9">
        <w:rPr>
          <w:rFonts w:ascii="Montserrat Medium" w:eastAsia="Arial" w:hAnsi="Montserrat Medium" w:cs="Arial"/>
          <w:b/>
          <w:spacing w:val="-2"/>
          <w:sz w:val="20"/>
          <w:szCs w:val="20"/>
        </w:rPr>
        <w:t xml:space="preserve"> </w:t>
      </w:r>
      <w:r w:rsidRPr="007200E9">
        <w:rPr>
          <w:rFonts w:ascii="Montserrat Medium" w:eastAsia="Arial" w:hAnsi="Montserrat Medium" w:cs="Arial"/>
          <w:b/>
          <w:spacing w:val="1"/>
          <w:sz w:val="20"/>
          <w:szCs w:val="20"/>
        </w:rPr>
        <w:t>p</w:t>
      </w:r>
      <w:r w:rsidRPr="007200E9">
        <w:rPr>
          <w:rFonts w:ascii="Montserrat Medium" w:eastAsia="Arial" w:hAnsi="Montserrat Medium" w:cs="Arial"/>
          <w:b/>
          <w:sz w:val="20"/>
          <w:szCs w:val="20"/>
        </w:rPr>
        <w:t>a</w:t>
      </w:r>
      <w:r w:rsidRPr="007200E9">
        <w:rPr>
          <w:rFonts w:ascii="Montserrat Medium" w:eastAsia="Arial" w:hAnsi="Montserrat Medium" w:cs="Arial"/>
          <w:b/>
          <w:spacing w:val="2"/>
          <w:sz w:val="20"/>
          <w:szCs w:val="20"/>
        </w:rPr>
        <w:t>r</w:t>
      </w:r>
      <w:r w:rsidRPr="007200E9">
        <w:rPr>
          <w:rFonts w:ascii="Montserrat Medium" w:eastAsia="Arial" w:hAnsi="Montserrat Medium" w:cs="Arial"/>
          <w:b/>
          <w:sz w:val="20"/>
          <w:szCs w:val="20"/>
        </w:rPr>
        <w:t>a</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pacing w:val="1"/>
          <w:sz w:val="20"/>
          <w:szCs w:val="20"/>
        </w:rPr>
        <w:t>qu</w:t>
      </w:r>
      <w:r w:rsidRPr="007200E9">
        <w:rPr>
          <w:rFonts w:ascii="Montserrat Medium" w:eastAsia="Arial" w:hAnsi="Montserrat Medium" w:cs="Arial"/>
          <w:b/>
          <w:sz w:val="20"/>
          <w:szCs w:val="20"/>
        </w:rPr>
        <w:t>é</w:t>
      </w:r>
      <w:r w:rsidRPr="007200E9">
        <w:rPr>
          <w:rFonts w:ascii="Montserrat Medium" w:eastAsia="Arial" w:hAnsi="Montserrat Medium" w:cs="Arial"/>
          <w:b/>
          <w:spacing w:val="-5"/>
          <w:sz w:val="20"/>
          <w:szCs w:val="20"/>
        </w:rPr>
        <w:t xml:space="preserve"> </w:t>
      </w:r>
      <w:r w:rsidRPr="007200E9">
        <w:rPr>
          <w:rFonts w:ascii="Montserrat Medium" w:eastAsia="Arial" w:hAnsi="Montserrat Medium" w:cs="Arial"/>
          <w:b/>
          <w:spacing w:val="1"/>
          <w:sz w:val="20"/>
          <w:szCs w:val="20"/>
        </w:rPr>
        <w:t>f</w:t>
      </w:r>
      <w:r w:rsidRPr="007200E9">
        <w:rPr>
          <w:rFonts w:ascii="Montserrat Medium" w:eastAsia="Arial" w:hAnsi="Montserrat Medium" w:cs="Arial"/>
          <w:b/>
          <w:sz w:val="20"/>
          <w:szCs w:val="20"/>
        </w:rPr>
        <w:t>i</w:t>
      </w:r>
      <w:r w:rsidRPr="007200E9">
        <w:rPr>
          <w:rFonts w:ascii="Montserrat Medium" w:eastAsia="Arial" w:hAnsi="Montserrat Medium" w:cs="Arial"/>
          <w:b/>
          <w:spacing w:val="1"/>
          <w:sz w:val="20"/>
          <w:szCs w:val="20"/>
        </w:rPr>
        <w:t>n</w:t>
      </w:r>
      <w:r w:rsidRPr="007200E9">
        <w:rPr>
          <w:rFonts w:ascii="Montserrat Medium" w:eastAsia="Arial" w:hAnsi="Montserrat Medium" w:cs="Arial"/>
          <w:b/>
          <w:spacing w:val="2"/>
          <w:sz w:val="20"/>
          <w:szCs w:val="20"/>
        </w:rPr>
        <w:t>e</w:t>
      </w:r>
      <w:r w:rsidRPr="007200E9">
        <w:rPr>
          <w:rFonts w:ascii="Montserrat Medium" w:eastAsia="Arial" w:hAnsi="Montserrat Medium" w:cs="Arial"/>
          <w:b/>
          <w:sz w:val="20"/>
          <w:szCs w:val="20"/>
        </w:rPr>
        <w:t>s?</w:t>
      </w:r>
    </w:p>
    <w:p w:rsidR="008F6777" w:rsidRPr="007200E9" w:rsidRDefault="008F6777" w:rsidP="001A4FEE">
      <w:pPr>
        <w:spacing w:before="11"/>
        <w:rPr>
          <w:rFonts w:ascii="Montserrat Medium" w:hAnsi="Montserrat Medium"/>
          <w:sz w:val="20"/>
          <w:szCs w:val="20"/>
        </w:rPr>
      </w:pPr>
    </w:p>
    <w:p w:rsidR="008F6777" w:rsidRPr="007200E9" w:rsidRDefault="008F6777" w:rsidP="001A4FEE">
      <w:pPr>
        <w:ind w:right="68"/>
        <w:jc w:val="both"/>
        <w:rPr>
          <w:rFonts w:ascii="Montserrat Medium" w:eastAsia="Arial" w:hAnsi="Montserrat Medium" w:cs="Arial"/>
          <w:sz w:val="20"/>
          <w:szCs w:val="20"/>
        </w:rPr>
      </w:pP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e</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o</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a</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z w:val="20"/>
          <w:szCs w:val="20"/>
        </w:rPr>
        <w:t>que</w:t>
      </w:r>
      <w:r w:rsidRPr="007200E9">
        <w:rPr>
          <w:rFonts w:ascii="Montserrat Medium" w:eastAsia="Arial" w:hAnsi="Montserrat Medium" w:cs="Arial"/>
          <w:spacing w:val="-1"/>
          <w:sz w:val="20"/>
          <w:szCs w:val="20"/>
        </w:rPr>
        <w:t xml:space="preserve"> </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 xml:space="preserve">o </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 xml:space="preserve">e </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li</w:t>
      </w:r>
      <w:r w:rsidRPr="007200E9">
        <w:rPr>
          <w:rFonts w:ascii="Montserrat Medium" w:eastAsia="Arial" w:hAnsi="Montserrat Medium" w:cs="Arial"/>
          <w:spacing w:val="-1"/>
          <w:sz w:val="20"/>
          <w:szCs w:val="20"/>
        </w:rPr>
        <w:t>z</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án</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n</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en</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as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 xml:space="preserve">e </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at</w:t>
      </w:r>
      <w:r w:rsidRPr="007200E9">
        <w:rPr>
          <w:rFonts w:ascii="Montserrat Medium" w:eastAsia="Arial" w:hAnsi="Montserrat Medium" w:cs="Arial"/>
          <w:spacing w:val="2"/>
          <w:sz w:val="20"/>
          <w:szCs w:val="20"/>
        </w:rPr>
        <w:t>o</w:t>
      </w:r>
      <w:r w:rsidRPr="007200E9">
        <w:rPr>
          <w:rFonts w:ascii="Montserrat Medium" w:eastAsia="Arial" w:hAnsi="Montserrat Medium" w:cs="Arial"/>
          <w:sz w:val="20"/>
          <w:szCs w:val="20"/>
        </w:rPr>
        <w:t>s</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pe</w:t>
      </w:r>
      <w:r w:rsidRPr="007200E9">
        <w:rPr>
          <w:rFonts w:ascii="Montserrat Medium" w:eastAsia="Arial" w:hAnsi="Montserrat Medium" w:cs="Arial"/>
          <w:spacing w:val="1"/>
          <w:sz w:val="20"/>
          <w:szCs w:val="20"/>
        </w:rPr>
        <w:t>rs</w:t>
      </w:r>
      <w:r w:rsidRPr="007200E9">
        <w:rPr>
          <w:rFonts w:ascii="Montserrat Medium" w:eastAsia="Arial" w:hAnsi="Montserrat Medium" w:cs="Arial"/>
          <w:sz w:val="20"/>
          <w:szCs w:val="20"/>
        </w:rPr>
        <w:t>on</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1"/>
          <w:sz w:val="20"/>
          <w:szCs w:val="20"/>
        </w:rPr>
        <w:t>v</w:t>
      </w:r>
      <w:r w:rsidRPr="007200E9">
        <w:rPr>
          <w:rFonts w:ascii="Montserrat Medium" w:eastAsia="Arial" w:hAnsi="Montserrat Medium" w:cs="Arial"/>
          <w:sz w:val="20"/>
          <w:szCs w:val="20"/>
        </w:rPr>
        <w:t>o</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qu</w:t>
      </w:r>
      <w:r w:rsidRPr="007200E9">
        <w:rPr>
          <w:rFonts w:ascii="Montserrat Medium" w:eastAsia="Arial" w:hAnsi="Montserrat Medium" w:cs="Arial"/>
          <w:spacing w:val="2"/>
          <w:sz w:val="20"/>
          <w:szCs w:val="20"/>
        </w:rPr>
        <w:t>e</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1"/>
          <w:sz w:val="20"/>
          <w:szCs w:val="20"/>
        </w:rPr>
        <w:t>l</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s</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que</w:t>
      </w:r>
      <w:r w:rsidRPr="007200E9">
        <w:rPr>
          <w:rFonts w:ascii="Montserrat Medium" w:eastAsia="Arial" w:hAnsi="Montserrat Medium" w:cs="Arial"/>
          <w:spacing w:val="-1"/>
          <w:sz w:val="20"/>
          <w:szCs w:val="20"/>
        </w:rPr>
        <w:t xml:space="preserve"> </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an ne</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ri</w:t>
      </w:r>
      <w:r w:rsidRPr="007200E9">
        <w:rPr>
          <w:rFonts w:ascii="Montserrat Medium" w:eastAsia="Arial" w:hAnsi="Montserrat Medium" w:cs="Arial"/>
          <w:sz w:val="20"/>
          <w:szCs w:val="20"/>
        </w:rPr>
        <w:t>as</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z w:val="20"/>
          <w:szCs w:val="20"/>
        </w:rPr>
        <w:t>pa</w:t>
      </w:r>
      <w:r w:rsidRPr="007200E9">
        <w:rPr>
          <w:rFonts w:ascii="Montserrat Medium" w:eastAsia="Arial" w:hAnsi="Montserrat Medium" w:cs="Arial"/>
          <w:spacing w:val="3"/>
          <w:sz w:val="20"/>
          <w:szCs w:val="20"/>
        </w:rPr>
        <w:t>r</w:t>
      </w:r>
      <w:r w:rsidRPr="007200E9">
        <w:rPr>
          <w:rFonts w:ascii="Montserrat Medium" w:eastAsia="Arial" w:hAnsi="Montserrat Medium" w:cs="Arial"/>
          <w:sz w:val="20"/>
          <w:szCs w:val="20"/>
        </w:rPr>
        <w:t>a ate</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der</w:t>
      </w:r>
      <w:r w:rsidRPr="007200E9">
        <w:rPr>
          <w:rFonts w:ascii="Montserrat Medium" w:eastAsia="Arial" w:hAnsi="Montserrat Medium" w:cs="Arial"/>
          <w:spacing w:val="6"/>
          <w:sz w:val="20"/>
          <w:szCs w:val="20"/>
        </w:rPr>
        <w:t xml:space="preserve"> </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eque</w:t>
      </w:r>
      <w:r w:rsidRPr="007200E9">
        <w:rPr>
          <w:rFonts w:ascii="Montserrat Medium" w:eastAsia="Arial" w:hAnsi="Montserrat Medium" w:cs="Arial"/>
          <w:spacing w:val="3"/>
          <w:sz w:val="20"/>
          <w:szCs w:val="20"/>
        </w:rPr>
        <w:t>r</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4"/>
          <w:sz w:val="20"/>
          <w:szCs w:val="20"/>
        </w:rPr>
        <w:t>m</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entos de</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o</w:t>
      </w:r>
      <w:r w:rsidRPr="007200E9">
        <w:rPr>
          <w:rFonts w:ascii="Montserrat Medium" w:eastAsia="Arial" w:hAnsi="Montserrat Medium" w:cs="Arial"/>
          <w:spacing w:val="-2"/>
          <w:sz w:val="20"/>
          <w:szCs w:val="20"/>
        </w:rPr>
        <w:t>r</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ón</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z w:val="20"/>
          <w:szCs w:val="20"/>
        </w:rPr>
        <w:t>au</w:t>
      </w:r>
      <w:r w:rsidRPr="007200E9">
        <w:rPr>
          <w:rFonts w:ascii="Montserrat Medium" w:eastAsia="Arial" w:hAnsi="Montserrat Medium" w:cs="Arial"/>
          <w:spacing w:val="2"/>
          <w:sz w:val="20"/>
          <w:szCs w:val="20"/>
        </w:rPr>
        <w:t>t</w:t>
      </w:r>
      <w:r w:rsidRPr="007200E9">
        <w:rPr>
          <w:rFonts w:ascii="Montserrat Medium" w:eastAsia="Arial" w:hAnsi="Montserrat Medium" w:cs="Arial"/>
          <w:sz w:val="20"/>
          <w:szCs w:val="20"/>
        </w:rPr>
        <w:t>o</w:t>
      </w:r>
      <w:r w:rsidRPr="007200E9">
        <w:rPr>
          <w:rFonts w:ascii="Montserrat Medium" w:eastAsia="Arial" w:hAnsi="Montserrat Medium" w:cs="Arial"/>
          <w:spacing w:val="1"/>
          <w:sz w:val="20"/>
          <w:szCs w:val="20"/>
        </w:rPr>
        <w:t>r</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ad</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o</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petente</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que</w:t>
      </w:r>
      <w:r w:rsidRPr="007200E9">
        <w:rPr>
          <w:rFonts w:ascii="Montserrat Medium" w:eastAsia="Arial" w:hAnsi="Montserrat Medium" w:cs="Arial"/>
          <w:spacing w:val="9"/>
          <w:sz w:val="20"/>
          <w:szCs w:val="20"/>
        </w:rPr>
        <w:t xml:space="preserve"> </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2"/>
          <w:sz w:val="20"/>
          <w:szCs w:val="20"/>
        </w:rPr>
        <w:t>é</w:t>
      </w:r>
      <w:r w:rsidRPr="007200E9">
        <w:rPr>
          <w:rFonts w:ascii="Montserrat Medium" w:eastAsia="Arial" w:hAnsi="Montserrat Medium" w:cs="Arial"/>
          <w:sz w:val="20"/>
          <w:szCs w:val="20"/>
        </w:rPr>
        <w:t>n</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z w:val="20"/>
          <w:szCs w:val="20"/>
        </w:rPr>
        <w:t>deb</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da</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ente</w:t>
      </w:r>
      <w:r w:rsidRPr="007200E9">
        <w:rPr>
          <w:rFonts w:ascii="Montserrat Medium" w:eastAsia="Arial" w:hAnsi="Montserrat Medium" w:cs="Arial"/>
          <w:spacing w:val="1"/>
          <w:sz w:val="20"/>
          <w:szCs w:val="20"/>
        </w:rPr>
        <w:t xml:space="preserve"> </w:t>
      </w:r>
      <w:r w:rsidRPr="007200E9">
        <w:rPr>
          <w:rFonts w:ascii="Montserrat Medium" w:eastAsia="Arial" w:hAnsi="Montserrat Medium" w:cs="Arial"/>
          <w:spacing w:val="2"/>
          <w:sz w:val="20"/>
          <w:szCs w:val="20"/>
        </w:rPr>
        <w:t>f</w:t>
      </w:r>
      <w:r w:rsidRPr="007200E9">
        <w:rPr>
          <w:rFonts w:ascii="Montserrat Medium" w:eastAsia="Arial" w:hAnsi="Montserrat Medium" w:cs="Arial"/>
          <w:sz w:val="20"/>
          <w:szCs w:val="20"/>
        </w:rPr>
        <w:t>unda</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os</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z w:val="20"/>
          <w:szCs w:val="20"/>
        </w:rPr>
        <w:t xml:space="preserve">y </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ot</w:t>
      </w:r>
      <w:r w:rsidRPr="007200E9">
        <w:rPr>
          <w:rFonts w:ascii="Montserrat Medium" w:eastAsia="Arial" w:hAnsi="Montserrat Medium" w:cs="Arial"/>
          <w:spacing w:val="-1"/>
          <w:sz w:val="20"/>
          <w:szCs w:val="20"/>
        </w:rPr>
        <w:t>iv</w:t>
      </w:r>
      <w:r w:rsidRPr="007200E9">
        <w:rPr>
          <w:rFonts w:ascii="Montserrat Medium" w:eastAsia="Arial" w:hAnsi="Montserrat Medium" w:cs="Arial"/>
          <w:sz w:val="20"/>
          <w:szCs w:val="20"/>
        </w:rPr>
        <w:t>ado</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w:t>
      </w:r>
    </w:p>
    <w:p w:rsidR="008F6777" w:rsidRPr="007200E9" w:rsidRDefault="008F6777" w:rsidP="001A4FEE">
      <w:pPr>
        <w:spacing w:before="4"/>
        <w:rPr>
          <w:rFonts w:ascii="Montserrat Medium" w:hAnsi="Montserrat Medium"/>
          <w:sz w:val="20"/>
          <w:szCs w:val="20"/>
        </w:rPr>
      </w:pPr>
    </w:p>
    <w:p w:rsidR="008F6777" w:rsidRPr="007200E9" w:rsidRDefault="008F6777" w:rsidP="001A4FEE">
      <w:pPr>
        <w:ind w:right="70"/>
        <w:jc w:val="both"/>
        <w:rPr>
          <w:rFonts w:ascii="Montserrat Medium" w:eastAsia="Arial" w:hAnsi="Montserrat Medium" w:cs="Arial"/>
          <w:sz w:val="20"/>
          <w:szCs w:val="20"/>
        </w:rPr>
      </w:pP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i</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a</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ono</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er</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z w:val="20"/>
          <w:szCs w:val="20"/>
        </w:rPr>
        <w:t>nue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o</w:t>
      </w:r>
      <w:r w:rsidRPr="007200E9">
        <w:rPr>
          <w:rFonts w:ascii="Montserrat Medium" w:eastAsia="Arial" w:hAnsi="Montserrat Medium" w:cs="Arial"/>
          <w:spacing w:val="6"/>
          <w:sz w:val="20"/>
          <w:szCs w:val="20"/>
        </w:rPr>
        <w:t xml:space="preserve"> </w:t>
      </w:r>
      <w:r w:rsidRPr="007200E9">
        <w:rPr>
          <w:rFonts w:ascii="Montserrat Medium" w:eastAsia="Arial" w:hAnsi="Montserrat Medium" w:cs="Arial"/>
          <w:spacing w:val="-1"/>
          <w:sz w:val="20"/>
          <w:szCs w:val="20"/>
        </w:rPr>
        <w:t>A</w:t>
      </w:r>
      <w:r w:rsidRPr="007200E9">
        <w:rPr>
          <w:rFonts w:ascii="Montserrat Medium" w:eastAsia="Arial" w:hAnsi="Montserrat Medium" w:cs="Arial"/>
          <w:spacing w:val="1"/>
          <w:sz w:val="20"/>
          <w:szCs w:val="20"/>
        </w:rPr>
        <w:t>v</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o</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1"/>
          <w:sz w:val="20"/>
          <w:szCs w:val="20"/>
        </w:rPr>
        <w:t>P</w:t>
      </w:r>
      <w:r w:rsidRPr="007200E9">
        <w:rPr>
          <w:rFonts w:ascii="Montserrat Medium" w:eastAsia="Arial" w:hAnsi="Montserrat Medium" w:cs="Arial"/>
          <w:spacing w:val="1"/>
          <w:sz w:val="20"/>
          <w:szCs w:val="20"/>
        </w:rPr>
        <w:t>riv</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d</w:t>
      </w:r>
      <w:r w:rsidRPr="007200E9">
        <w:rPr>
          <w:rFonts w:ascii="Montserrat Medium" w:eastAsia="Arial" w:hAnsi="Montserrat Medium" w:cs="Arial"/>
          <w:spacing w:val="2"/>
          <w:sz w:val="20"/>
          <w:szCs w:val="20"/>
        </w:rPr>
        <w:t>a</w:t>
      </w:r>
      <w:r w:rsidRPr="007200E9">
        <w:rPr>
          <w:rFonts w:ascii="Montserrat Medium" w:eastAsia="Arial" w:hAnsi="Montserrat Medium" w:cs="Arial"/>
          <w:sz w:val="20"/>
          <w:szCs w:val="20"/>
        </w:rPr>
        <w:t xml:space="preserve">d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nt</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g</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w:t>
      </w:r>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p</w:t>
      </w:r>
      <w:r w:rsidRPr="007200E9">
        <w:rPr>
          <w:rFonts w:ascii="Montserrat Medium" w:eastAsia="Arial" w:hAnsi="Montserrat Medium" w:cs="Arial"/>
          <w:spacing w:val="2"/>
          <w:sz w:val="20"/>
          <w:szCs w:val="20"/>
        </w:rPr>
        <w:t>u</w:t>
      </w:r>
      <w:r w:rsidRPr="007200E9">
        <w:rPr>
          <w:rFonts w:ascii="Montserrat Medium" w:eastAsia="Arial" w:hAnsi="Montserrat Medium" w:cs="Arial"/>
          <w:sz w:val="20"/>
          <w:szCs w:val="20"/>
        </w:rPr>
        <w:t>ede</w:t>
      </w:r>
      <w:r w:rsidRPr="007200E9">
        <w:rPr>
          <w:rFonts w:ascii="Montserrat Medium" w:eastAsia="Arial" w:hAnsi="Montserrat Medium" w:cs="Arial"/>
          <w:spacing w:val="4"/>
          <w:sz w:val="20"/>
          <w:szCs w:val="20"/>
        </w:rPr>
        <w:t xml:space="preserve"> </w:t>
      </w:r>
      <w:r w:rsidRPr="007200E9">
        <w:rPr>
          <w:rFonts w:ascii="Montserrat Medium" w:eastAsia="Arial" w:hAnsi="Montserrat Medium" w:cs="Arial"/>
          <w:spacing w:val="1"/>
          <w:sz w:val="20"/>
          <w:szCs w:val="20"/>
        </w:rPr>
        <w:t>c</w:t>
      </w:r>
      <w:r w:rsidRPr="007200E9">
        <w:rPr>
          <w:rFonts w:ascii="Montserrat Medium" w:eastAsia="Arial" w:hAnsi="Montserrat Medium" w:cs="Arial"/>
          <w:sz w:val="20"/>
          <w:szCs w:val="20"/>
        </w:rPr>
        <w:t>on</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2"/>
          <w:sz w:val="20"/>
          <w:szCs w:val="20"/>
        </w:rPr>
        <w:t>u</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ta</w:t>
      </w:r>
      <w:r w:rsidRPr="007200E9">
        <w:rPr>
          <w:rFonts w:ascii="Montserrat Medium" w:eastAsia="Arial" w:hAnsi="Montserrat Medium" w:cs="Arial"/>
          <w:spacing w:val="3"/>
          <w:sz w:val="20"/>
          <w:szCs w:val="20"/>
        </w:rPr>
        <w:t>r</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o en</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l</w:t>
      </w:r>
      <w:r w:rsidRPr="007200E9">
        <w:rPr>
          <w:rFonts w:ascii="Montserrat Medium" w:eastAsia="Arial" w:hAnsi="Montserrat Medium" w:cs="Arial"/>
          <w:spacing w:val="10"/>
          <w:sz w:val="20"/>
          <w:szCs w:val="20"/>
        </w:rPr>
        <w:t xml:space="preserve"> </w:t>
      </w:r>
      <w:r w:rsidRPr="007200E9">
        <w:rPr>
          <w:rFonts w:ascii="Montserrat Medium" w:eastAsia="Arial" w:hAnsi="Montserrat Medium" w:cs="Arial"/>
          <w:spacing w:val="1"/>
          <w:sz w:val="20"/>
          <w:szCs w:val="20"/>
        </w:rPr>
        <w:t>s</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o</w:t>
      </w:r>
      <w:r w:rsidRPr="007200E9">
        <w:rPr>
          <w:rFonts w:ascii="Montserrat Medium" w:eastAsia="Arial" w:hAnsi="Montserrat Medium" w:cs="Arial"/>
          <w:spacing w:val="6"/>
          <w:sz w:val="20"/>
          <w:szCs w:val="20"/>
        </w:rPr>
        <w:t xml:space="preserve"> </w:t>
      </w:r>
      <w:r w:rsidRPr="007200E9">
        <w:rPr>
          <w:rFonts w:ascii="Montserrat Medium" w:eastAsia="Arial" w:hAnsi="Montserrat Medium" w:cs="Arial"/>
          <w:sz w:val="20"/>
          <w:szCs w:val="20"/>
        </w:rPr>
        <w:t>de</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n</w:t>
      </w:r>
      <w:r w:rsidRPr="007200E9">
        <w:rPr>
          <w:rFonts w:ascii="Montserrat Medium" w:eastAsia="Arial" w:hAnsi="Montserrat Medium" w:cs="Arial"/>
          <w:sz w:val="20"/>
          <w:szCs w:val="20"/>
        </w:rPr>
        <w:t>te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n</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t</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tu</w:t>
      </w:r>
      <w:r w:rsidRPr="007200E9">
        <w:rPr>
          <w:rFonts w:ascii="Montserrat Medium" w:eastAsia="Arial" w:hAnsi="Montserrat Medium" w:cs="Arial"/>
          <w:spacing w:val="1"/>
          <w:sz w:val="20"/>
          <w:szCs w:val="20"/>
        </w:rPr>
        <w:t>c</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on</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 xml:space="preserve">, </w:t>
      </w:r>
      <w:hyperlink r:id="rId26">
        <w:r w:rsidRPr="007200E9">
          <w:rPr>
            <w:rFonts w:ascii="Montserrat Medium" w:eastAsia="Arial" w:hAnsi="Montserrat Medium" w:cs="Arial"/>
            <w:sz w:val="20"/>
            <w:szCs w:val="20"/>
            <w:u w:val="single" w:color="0000FF"/>
          </w:rPr>
          <w:t>www.</w:t>
        </w:r>
        <w:r w:rsidRPr="007200E9">
          <w:rPr>
            <w:rFonts w:ascii="Montserrat Medium" w:eastAsia="Arial" w:hAnsi="Montserrat Medium" w:cs="Arial"/>
            <w:spacing w:val="-1"/>
            <w:sz w:val="20"/>
            <w:szCs w:val="20"/>
            <w:u w:val="single" w:color="0000FF"/>
          </w:rPr>
          <w:t>i</w:t>
        </w:r>
        <w:r w:rsidRPr="007200E9">
          <w:rPr>
            <w:rFonts w:ascii="Montserrat Medium" w:eastAsia="Arial" w:hAnsi="Montserrat Medium" w:cs="Arial"/>
            <w:spacing w:val="4"/>
            <w:sz w:val="20"/>
            <w:szCs w:val="20"/>
            <w:u w:val="single" w:color="0000FF"/>
          </w:rPr>
          <w:t>m</w:t>
        </w:r>
        <w:r w:rsidRPr="007200E9">
          <w:rPr>
            <w:rFonts w:ascii="Montserrat Medium" w:eastAsia="Arial" w:hAnsi="Montserrat Medium" w:cs="Arial"/>
            <w:spacing w:val="1"/>
            <w:sz w:val="20"/>
            <w:szCs w:val="20"/>
            <w:u w:val="single" w:color="0000FF"/>
          </w:rPr>
          <w:t>ss</w:t>
        </w:r>
        <w:r w:rsidRPr="007200E9">
          <w:rPr>
            <w:rFonts w:ascii="Montserrat Medium" w:eastAsia="Arial" w:hAnsi="Montserrat Medium" w:cs="Arial"/>
            <w:sz w:val="20"/>
            <w:szCs w:val="20"/>
            <w:u w:val="single" w:color="0000FF"/>
          </w:rPr>
          <w:t>.gob.</w:t>
        </w:r>
        <w:r w:rsidRPr="007200E9">
          <w:rPr>
            <w:rFonts w:ascii="Montserrat Medium" w:eastAsia="Arial" w:hAnsi="Montserrat Medium" w:cs="Arial"/>
            <w:spacing w:val="2"/>
            <w:sz w:val="20"/>
            <w:szCs w:val="20"/>
            <w:u w:val="single" w:color="0000FF"/>
          </w:rPr>
          <w:t>m</w:t>
        </w:r>
        <w:r w:rsidRPr="007200E9">
          <w:rPr>
            <w:rFonts w:ascii="Montserrat Medium" w:eastAsia="Arial" w:hAnsi="Montserrat Medium" w:cs="Arial"/>
            <w:spacing w:val="1"/>
            <w:sz w:val="20"/>
            <w:szCs w:val="20"/>
            <w:u w:val="single" w:color="0000FF"/>
          </w:rPr>
          <w:t>x</w:t>
        </w:r>
        <w:r w:rsidRPr="007200E9">
          <w:rPr>
            <w:rFonts w:ascii="Montserrat Medium" w:eastAsia="Arial" w:hAnsi="Montserrat Medium" w:cs="Arial"/>
            <w:sz w:val="20"/>
            <w:szCs w:val="20"/>
          </w:rPr>
          <w:t>,</w:t>
        </w:r>
        <w:r w:rsidRPr="007200E9">
          <w:rPr>
            <w:rFonts w:ascii="Montserrat Medium" w:eastAsia="Arial" w:hAnsi="Montserrat Medium" w:cs="Arial"/>
            <w:spacing w:val="-17"/>
            <w:sz w:val="20"/>
            <w:szCs w:val="20"/>
          </w:rPr>
          <w:t xml:space="preserve"> </w:t>
        </w:r>
        <w:r w:rsidRPr="007200E9">
          <w:rPr>
            <w:rFonts w:ascii="Montserrat Medium" w:eastAsia="Arial" w:hAnsi="Montserrat Medium" w:cs="Arial"/>
            <w:sz w:val="20"/>
            <w:szCs w:val="20"/>
          </w:rPr>
          <w:t>o</w:t>
        </w:r>
      </w:hyperlink>
      <w:r w:rsidRPr="007200E9">
        <w:rPr>
          <w:rFonts w:ascii="Montserrat Medium" w:eastAsia="Arial" w:hAnsi="Montserrat Medium" w:cs="Arial"/>
          <w:spacing w:val="-2"/>
          <w:sz w:val="20"/>
          <w:szCs w:val="20"/>
        </w:rPr>
        <w:t xml:space="preserve"> </w:t>
      </w:r>
      <w:r w:rsidRPr="007200E9">
        <w:rPr>
          <w:rFonts w:ascii="Montserrat Medium" w:eastAsia="Arial" w:hAnsi="Montserrat Medium" w:cs="Arial"/>
          <w:sz w:val="20"/>
          <w:szCs w:val="20"/>
        </w:rPr>
        <w:t>b</w:t>
      </w:r>
      <w:r w:rsidRPr="007200E9">
        <w:rPr>
          <w:rFonts w:ascii="Montserrat Medium" w:eastAsia="Arial" w:hAnsi="Montserrat Medium" w:cs="Arial"/>
          <w:spacing w:val="-1"/>
          <w:sz w:val="20"/>
          <w:szCs w:val="20"/>
        </w:rPr>
        <w:t>i</w:t>
      </w:r>
      <w:r w:rsidRPr="007200E9">
        <w:rPr>
          <w:rFonts w:ascii="Montserrat Medium" w:eastAsia="Arial" w:hAnsi="Montserrat Medium" w:cs="Arial"/>
          <w:spacing w:val="2"/>
          <w:sz w:val="20"/>
          <w:szCs w:val="20"/>
        </w:rPr>
        <w:t>e</w:t>
      </w:r>
      <w:r w:rsidRPr="007200E9">
        <w:rPr>
          <w:rFonts w:ascii="Montserrat Medium" w:eastAsia="Arial" w:hAnsi="Montserrat Medium" w:cs="Arial"/>
          <w:sz w:val="20"/>
          <w:szCs w:val="20"/>
        </w:rPr>
        <w:t>n</w:t>
      </w:r>
      <w:r w:rsidRPr="007200E9">
        <w:rPr>
          <w:rFonts w:ascii="Montserrat Medium" w:eastAsia="Arial" w:hAnsi="Montserrat Medium" w:cs="Arial"/>
          <w:spacing w:val="-5"/>
          <w:sz w:val="20"/>
          <w:szCs w:val="20"/>
        </w:rPr>
        <w:t xml:space="preserve"> </w:t>
      </w:r>
      <w:r w:rsidRPr="007200E9">
        <w:rPr>
          <w:rFonts w:ascii="Montserrat Medium" w:eastAsia="Arial" w:hAnsi="Montserrat Medium" w:cs="Arial"/>
          <w:spacing w:val="2"/>
          <w:sz w:val="20"/>
          <w:szCs w:val="20"/>
        </w:rPr>
        <w:t>d</w:t>
      </w:r>
      <w:r w:rsidRPr="007200E9">
        <w:rPr>
          <w:rFonts w:ascii="Montserrat Medium" w:eastAsia="Arial" w:hAnsi="Montserrat Medium" w:cs="Arial"/>
          <w:sz w:val="20"/>
          <w:szCs w:val="20"/>
        </w:rPr>
        <w:t>e</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4"/>
          <w:sz w:val="20"/>
          <w:szCs w:val="20"/>
        </w:rPr>
        <w:t>m</w:t>
      </w:r>
      <w:r w:rsidRPr="007200E9">
        <w:rPr>
          <w:rFonts w:ascii="Montserrat Medium" w:eastAsia="Arial" w:hAnsi="Montserrat Medium" w:cs="Arial"/>
          <w:sz w:val="20"/>
          <w:szCs w:val="20"/>
        </w:rPr>
        <w:t>ane</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p</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en</w:t>
      </w:r>
      <w:r w:rsidRPr="007200E9">
        <w:rPr>
          <w:rFonts w:ascii="Montserrat Medium" w:eastAsia="Arial" w:hAnsi="Montserrat Medium" w:cs="Arial"/>
          <w:spacing w:val="1"/>
          <w:sz w:val="20"/>
          <w:szCs w:val="20"/>
        </w:rPr>
        <w:t>ci</w:t>
      </w:r>
      <w:r w:rsidRPr="007200E9">
        <w:rPr>
          <w:rFonts w:ascii="Montserrat Medium" w:eastAsia="Arial" w:hAnsi="Montserrat Medium" w:cs="Arial"/>
          <w:sz w:val="20"/>
          <w:szCs w:val="20"/>
        </w:rPr>
        <w:t>al</w:t>
      </w:r>
      <w:r w:rsidRPr="007200E9">
        <w:rPr>
          <w:rFonts w:ascii="Montserrat Medium" w:eastAsia="Arial" w:hAnsi="Montserrat Medium" w:cs="Arial"/>
          <w:spacing w:val="-8"/>
          <w:sz w:val="20"/>
          <w:szCs w:val="20"/>
        </w:rPr>
        <w:t xml:space="preserve"> </w:t>
      </w:r>
      <w:r w:rsidRPr="007200E9">
        <w:rPr>
          <w:rFonts w:ascii="Montserrat Medium" w:eastAsia="Arial" w:hAnsi="Montserrat Medium" w:cs="Arial"/>
          <w:sz w:val="20"/>
          <w:szCs w:val="20"/>
        </w:rPr>
        <w:t>en</w:t>
      </w:r>
      <w:r w:rsidRPr="007200E9">
        <w:rPr>
          <w:rFonts w:ascii="Montserrat Medium" w:eastAsia="Arial" w:hAnsi="Montserrat Medium" w:cs="Arial"/>
          <w:spacing w:val="-3"/>
          <w:sz w:val="20"/>
          <w:szCs w:val="20"/>
        </w:rPr>
        <w:t xml:space="preserve"> </w:t>
      </w:r>
      <w:r w:rsidRPr="007200E9">
        <w:rPr>
          <w:rFonts w:ascii="Montserrat Medium" w:eastAsia="Arial" w:hAnsi="Montserrat Medium" w:cs="Arial"/>
          <w:spacing w:val="2"/>
          <w:sz w:val="20"/>
          <w:szCs w:val="20"/>
        </w:rPr>
        <w:t>nu</w:t>
      </w:r>
      <w:r w:rsidRPr="007200E9">
        <w:rPr>
          <w:rFonts w:ascii="Montserrat Medium" w:eastAsia="Arial" w:hAnsi="Montserrat Medium" w:cs="Arial"/>
          <w:sz w:val="20"/>
          <w:szCs w:val="20"/>
        </w:rPr>
        <w:t>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1"/>
          <w:sz w:val="20"/>
          <w:szCs w:val="20"/>
        </w:rPr>
        <w:t>r</w:t>
      </w:r>
      <w:r w:rsidRPr="007200E9">
        <w:rPr>
          <w:rFonts w:ascii="Montserrat Medium" w:eastAsia="Arial" w:hAnsi="Montserrat Medium" w:cs="Arial"/>
          <w:sz w:val="20"/>
          <w:szCs w:val="20"/>
        </w:rPr>
        <w:t>as</w:t>
      </w:r>
      <w:r w:rsidRPr="007200E9">
        <w:rPr>
          <w:rFonts w:ascii="Montserrat Medium" w:eastAsia="Arial" w:hAnsi="Montserrat Medium" w:cs="Arial"/>
          <w:spacing w:val="-7"/>
          <w:sz w:val="20"/>
          <w:szCs w:val="20"/>
        </w:rPr>
        <w:t xml:space="preserve"> </w:t>
      </w:r>
      <w:r w:rsidRPr="007200E9">
        <w:rPr>
          <w:rFonts w:ascii="Montserrat Medium" w:eastAsia="Arial" w:hAnsi="Montserrat Medium" w:cs="Arial"/>
          <w:spacing w:val="-1"/>
          <w:sz w:val="20"/>
          <w:szCs w:val="20"/>
        </w:rPr>
        <w:t>i</w:t>
      </w:r>
      <w:r w:rsidRPr="007200E9">
        <w:rPr>
          <w:rFonts w:ascii="Montserrat Medium" w:eastAsia="Arial" w:hAnsi="Montserrat Medium" w:cs="Arial"/>
          <w:sz w:val="20"/>
          <w:szCs w:val="20"/>
        </w:rPr>
        <w:t>n</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t</w:t>
      </w:r>
      <w:r w:rsidRPr="007200E9">
        <w:rPr>
          <w:rFonts w:ascii="Montserrat Medium" w:eastAsia="Arial" w:hAnsi="Montserrat Medium" w:cs="Arial"/>
          <w:spacing w:val="2"/>
          <w:sz w:val="20"/>
          <w:szCs w:val="20"/>
        </w:rPr>
        <w:t>a</w:t>
      </w:r>
      <w:r w:rsidRPr="007200E9">
        <w:rPr>
          <w:rFonts w:ascii="Montserrat Medium" w:eastAsia="Arial" w:hAnsi="Montserrat Medium" w:cs="Arial"/>
          <w:spacing w:val="-1"/>
          <w:sz w:val="20"/>
          <w:szCs w:val="20"/>
        </w:rPr>
        <w:t>l</w:t>
      </w:r>
      <w:r w:rsidRPr="007200E9">
        <w:rPr>
          <w:rFonts w:ascii="Montserrat Medium" w:eastAsia="Arial" w:hAnsi="Montserrat Medium" w:cs="Arial"/>
          <w:sz w:val="20"/>
          <w:szCs w:val="20"/>
        </w:rPr>
        <w:t>a</w:t>
      </w:r>
      <w:r w:rsidRPr="007200E9">
        <w:rPr>
          <w:rFonts w:ascii="Montserrat Medium" w:eastAsia="Arial" w:hAnsi="Montserrat Medium" w:cs="Arial"/>
          <w:spacing w:val="1"/>
          <w:sz w:val="20"/>
          <w:szCs w:val="20"/>
        </w:rPr>
        <w:t>ci</w:t>
      </w:r>
      <w:r w:rsidRPr="007200E9">
        <w:rPr>
          <w:rFonts w:ascii="Montserrat Medium" w:eastAsia="Arial" w:hAnsi="Montserrat Medium" w:cs="Arial"/>
          <w:sz w:val="20"/>
          <w:szCs w:val="20"/>
        </w:rPr>
        <w:t>one</w:t>
      </w:r>
      <w:r w:rsidRPr="007200E9">
        <w:rPr>
          <w:rFonts w:ascii="Montserrat Medium" w:eastAsia="Arial" w:hAnsi="Montserrat Medium" w:cs="Arial"/>
          <w:spacing w:val="1"/>
          <w:sz w:val="20"/>
          <w:szCs w:val="20"/>
        </w:rPr>
        <w:t>s</w:t>
      </w:r>
      <w:r w:rsidRPr="007200E9">
        <w:rPr>
          <w:rFonts w:ascii="Montserrat Medium" w:eastAsia="Arial" w:hAnsi="Montserrat Medium" w:cs="Arial"/>
          <w:sz w:val="20"/>
          <w:szCs w:val="20"/>
        </w:rPr>
        <w:t>.</w:t>
      </w:r>
    </w:p>
    <w:p w:rsidR="008F6777" w:rsidRDefault="008F6777" w:rsidP="001A4FEE">
      <w:pPr>
        <w:rPr>
          <w:rFonts w:ascii="Montserrat Medium" w:hAnsi="Montserrat Medium"/>
        </w:rPr>
      </w:pPr>
      <w:r w:rsidRPr="007200E9">
        <w:rPr>
          <w:rFonts w:ascii="Montserrat Medium" w:hAnsi="Montserrat Medium"/>
        </w:rPr>
        <w:br w:type="page"/>
      </w:r>
    </w:p>
    <w:p w:rsidR="00700583" w:rsidRPr="007200E9" w:rsidRDefault="00700583" w:rsidP="001A4FEE">
      <w:pPr>
        <w:rPr>
          <w:rFonts w:ascii="Montserrat Medium" w:hAnsi="Montserrat Medium"/>
        </w:rPr>
      </w:pPr>
    </w:p>
    <w:p w:rsidR="008F6777" w:rsidRPr="007200E9" w:rsidRDefault="008F6777" w:rsidP="008F6777">
      <w:pPr>
        <w:pStyle w:val="Ttulo1"/>
        <w:numPr>
          <w:ilvl w:val="0"/>
          <w:numId w:val="0"/>
        </w:numPr>
        <w:spacing w:before="0" w:after="0"/>
        <w:ind w:left="360" w:right="49"/>
        <w:jc w:val="center"/>
        <w:rPr>
          <w:rFonts w:ascii="Montserrat Medium" w:hAnsi="Montserrat Medium" w:cs="Arial"/>
          <w:b w:val="0"/>
          <w:sz w:val="22"/>
          <w:szCs w:val="22"/>
          <w:lang w:val="es-ES"/>
        </w:rPr>
      </w:pPr>
      <w:bookmarkStart w:id="225" w:name="_Toc22644770"/>
      <w:bookmarkStart w:id="226" w:name="_Toc83389395"/>
      <w:r w:rsidRPr="007200E9">
        <w:rPr>
          <w:rFonts w:ascii="Montserrat Medium" w:hAnsi="Montserrat Medium" w:cs="Arial"/>
          <w:sz w:val="22"/>
          <w:szCs w:val="22"/>
        </w:rPr>
        <w:t xml:space="preserve">ANEXO XVI </w:t>
      </w:r>
      <w:r w:rsidRPr="007200E9">
        <w:rPr>
          <w:rFonts w:ascii="Montserrat Medium" w:hAnsi="Montserrat Medium" w:cs="Arial"/>
          <w:sz w:val="22"/>
          <w:szCs w:val="22"/>
        </w:rPr>
        <w:br/>
      </w:r>
      <w:r w:rsidRPr="007200E9">
        <w:rPr>
          <w:rFonts w:ascii="Montserrat Medium" w:hAnsi="Montserrat Medium" w:cs="Arial"/>
          <w:sz w:val="22"/>
          <w:szCs w:val="22"/>
          <w:lang w:eastAsia="es-ES"/>
        </w:rPr>
        <w:t xml:space="preserve">DOCUMENTACIÓN ADJUNTA </w:t>
      </w:r>
      <w:r w:rsidR="00BC365D" w:rsidRPr="007200E9">
        <w:rPr>
          <w:rFonts w:ascii="Montserrat Medium" w:hAnsi="Montserrat Medium" w:cs="Arial"/>
          <w:sz w:val="22"/>
          <w:szCs w:val="22"/>
          <w:lang w:eastAsia="es-ES"/>
        </w:rPr>
        <w:t>PROPORCIONADA POR LA DIVISIÓN DE CONTRATOS</w:t>
      </w:r>
      <w:bookmarkEnd w:id="226"/>
      <w:r w:rsidR="00BC365D" w:rsidRPr="007200E9">
        <w:rPr>
          <w:rFonts w:ascii="Montserrat Medium" w:hAnsi="Montserrat Medium" w:cs="Arial"/>
          <w:sz w:val="22"/>
          <w:szCs w:val="22"/>
          <w:lang w:eastAsia="es-ES"/>
        </w:rPr>
        <w:t xml:space="preserve"> </w:t>
      </w:r>
      <w:bookmarkEnd w:id="225"/>
    </w:p>
    <w:p w:rsidR="008F6777" w:rsidRPr="007200E9" w:rsidRDefault="008F6777" w:rsidP="008F6777">
      <w:pPr>
        <w:ind w:left="117" w:right="70" w:hanging="1"/>
        <w:jc w:val="both"/>
        <w:rPr>
          <w:rFonts w:ascii="Montserrat Medium" w:hAnsi="Montserrat Medium"/>
          <w:lang w:val="es-ES"/>
        </w:rPr>
      </w:pPr>
    </w:p>
    <w:tbl>
      <w:tblPr>
        <w:tblStyle w:val="Tablaconcuadrcula"/>
        <w:tblW w:w="0" w:type="auto"/>
        <w:jc w:val="center"/>
        <w:tblLook w:val="04A0" w:firstRow="1" w:lastRow="0" w:firstColumn="1" w:lastColumn="0" w:noHBand="0" w:noVBand="1"/>
      </w:tblPr>
      <w:tblGrid>
        <w:gridCol w:w="4489"/>
        <w:gridCol w:w="4489"/>
      </w:tblGrid>
      <w:tr w:rsidR="008F6777" w:rsidRPr="007200E9" w:rsidTr="00A23593">
        <w:trPr>
          <w:jc w:val="center"/>
        </w:trPr>
        <w:tc>
          <w:tcPr>
            <w:tcW w:w="4489" w:type="dxa"/>
          </w:tcPr>
          <w:p w:rsidR="008F6777" w:rsidRPr="007200E9" w:rsidRDefault="008F6777" w:rsidP="002D5D14">
            <w:pPr>
              <w:jc w:val="center"/>
              <w:rPr>
                <w:rFonts w:ascii="Montserrat Medium" w:hAnsi="Montserrat Medium" w:cs="Arial"/>
                <w:b/>
                <w:lang w:val="es-ES_tradnl"/>
              </w:rPr>
            </w:pPr>
            <w:r w:rsidRPr="007200E9">
              <w:rPr>
                <w:rFonts w:ascii="Montserrat Medium" w:hAnsi="Montserrat Medium" w:cs="Arial"/>
                <w:b/>
                <w:lang w:val="es-ES_tradnl"/>
              </w:rPr>
              <w:t>Nombre del Archivo</w:t>
            </w:r>
          </w:p>
        </w:tc>
        <w:tc>
          <w:tcPr>
            <w:tcW w:w="4489" w:type="dxa"/>
          </w:tcPr>
          <w:p w:rsidR="008F6777" w:rsidRPr="007200E9" w:rsidRDefault="008F6777" w:rsidP="002D5D14">
            <w:pPr>
              <w:jc w:val="center"/>
              <w:rPr>
                <w:rFonts w:ascii="Montserrat Medium" w:hAnsi="Montserrat Medium" w:cs="Arial"/>
                <w:b/>
                <w:lang w:val="es-ES_tradnl"/>
              </w:rPr>
            </w:pPr>
            <w:r w:rsidRPr="007200E9">
              <w:rPr>
                <w:rFonts w:ascii="Montserrat Medium" w:hAnsi="Montserrat Medium" w:cs="Arial"/>
                <w:b/>
                <w:lang w:val="es-ES_tradnl"/>
              </w:rPr>
              <w:t>Archivo</w:t>
            </w:r>
          </w:p>
        </w:tc>
      </w:tr>
      <w:tr w:rsidR="008F6777" w:rsidRPr="007200E9" w:rsidTr="00A23593">
        <w:trPr>
          <w:trHeight w:val="1192"/>
          <w:jc w:val="center"/>
        </w:trPr>
        <w:tc>
          <w:tcPr>
            <w:tcW w:w="4489" w:type="dxa"/>
            <w:vAlign w:val="center"/>
          </w:tcPr>
          <w:p w:rsidR="008F6777" w:rsidRPr="007200E9" w:rsidRDefault="002B121D" w:rsidP="002B121D">
            <w:pPr>
              <w:jc w:val="center"/>
              <w:rPr>
                <w:rFonts w:ascii="Montserrat Medium" w:hAnsi="Montserrat Medium" w:cs="Arial"/>
                <w:lang w:val="es-ES_tradnl"/>
              </w:rPr>
            </w:pPr>
            <w:r w:rsidRPr="007200E9">
              <w:rPr>
                <w:rFonts w:ascii="Montserrat Medium" w:hAnsi="Montserrat Medium" w:cs="Arial"/>
                <w:lang w:val="es-ES_tradnl"/>
              </w:rPr>
              <w:t>Modelo de Contrato para la prestación de Servicios</w:t>
            </w:r>
          </w:p>
        </w:tc>
        <w:bookmarkStart w:id="227" w:name="_MON_1693993548"/>
        <w:bookmarkEnd w:id="227"/>
        <w:tc>
          <w:tcPr>
            <w:tcW w:w="4489" w:type="dxa"/>
            <w:vAlign w:val="center"/>
          </w:tcPr>
          <w:p w:rsidR="008F6777" w:rsidRPr="007200E9" w:rsidRDefault="00A8591B" w:rsidP="002B121D">
            <w:pPr>
              <w:jc w:val="center"/>
              <w:rPr>
                <w:rFonts w:ascii="Montserrat Medium" w:hAnsi="Montserrat Medium" w:cs="Arial"/>
                <w:b/>
                <w:lang w:val="es-ES_tradnl"/>
              </w:rPr>
            </w:pPr>
            <w:r>
              <w:rPr>
                <w:rFonts w:ascii="Montserrat Medium" w:eastAsiaTheme="minorHAnsi" w:hAnsi="Montserrat Medium" w:cs="Arial"/>
                <w:b/>
                <w:sz w:val="22"/>
                <w:szCs w:val="22"/>
                <w:lang w:val="es-ES_tradnl" w:eastAsia="en-US"/>
              </w:rP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5pt;height:49.45pt" o:ole="">
                  <v:imagedata r:id="rId27" o:title=""/>
                </v:shape>
                <o:OLEObject Type="Embed" ProgID="Word.Document.8" ShapeID="_x0000_i1025" DrawAspect="Icon" ObjectID="_1694002582" r:id="rId28">
                  <o:FieldCodes>\s</o:FieldCodes>
                </o:OLEObject>
              </w:object>
            </w:r>
          </w:p>
        </w:tc>
      </w:tr>
      <w:tr w:rsidR="008F6777" w:rsidRPr="007200E9" w:rsidTr="00A23593">
        <w:trPr>
          <w:trHeight w:val="1419"/>
          <w:jc w:val="center"/>
        </w:trPr>
        <w:tc>
          <w:tcPr>
            <w:tcW w:w="4489" w:type="dxa"/>
            <w:vAlign w:val="center"/>
          </w:tcPr>
          <w:p w:rsidR="008F6777" w:rsidRPr="007200E9" w:rsidRDefault="002B121D" w:rsidP="002B121D">
            <w:pPr>
              <w:jc w:val="center"/>
              <w:rPr>
                <w:rFonts w:ascii="Montserrat Medium" w:hAnsi="Montserrat Medium" w:cs="Arial"/>
                <w:lang w:val="es-ES_tradnl"/>
              </w:rPr>
            </w:pPr>
            <w:r w:rsidRPr="007200E9">
              <w:rPr>
                <w:rFonts w:ascii="Montserrat Medium" w:hAnsi="Montserrat Medium" w:cs="Arial"/>
                <w:lang w:val="es-ES_tradnl"/>
              </w:rPr>
              <w:t>Modelo de Fianza</w:t>
            </w:r>
          </w:p>
        </w:tc>
        <w:bookmarkStart w:id="228" w:name="_MON_1693993579"/>
        <w:bookmarkEnd w:id="228"/>
        <w:tc>
          <w:tcPr>
            <w:tcW w:w="4489" w:type="dxa"/>
            <w:vAlign w:val="center"/>
          </w:tcPr>
          <w:p w:rsidR="008F6777" w:rsidRPr="007200E9" w:rsidRDefault="00A8591B" w:rsidP="00606E83">
            <w:pPr>
              <w:jc w:val="center"/>
              <w:rPr>
                <w:rFonts w:ascii="Montserrat Medium" w:hAnsi="Montserrat Medium" w:cs="Arial"/>
                <w:b/>
                <w:lang w:val="es-ES_tradnl"/>
              </w:rPr>
            </w:pPr>
            <w:r>
              <w:rPr>
                <w:rFonts w:ascii="Montserrat Medium" w:eastAsiaTheme="minorHAnsi" w:hAnsi="Montserrat Medium" w:cs="Arial"/>
                <w:b/>
                <w:sz w:val="22"/>
                <w:szCs w:val="22"/>
                <w:lang w:val="es-ES_tradnl" w:eastAsia="en-US"/>
              </w:rPr>
              <w:object w:dxaOrig="1550" w:dyaOrig="991">
                <v:shape id="_x0000_i1026" type="#_x0000_t75" style="width:77.65pt;height:49.45pt" o:ole="">
                  <v:imagedata r:id="rId29" o:title=""/>
                </v:shape>
                <o:OLEObject Type="Embed" ProgID="Word.Document.12" ShapeID="_x0000_i1026" DrawAspect="Icon" ObjectID="_1694002583" r:id="rId30">
                  <o:FieldCodes>\s</o:FieldCodes>
                </o:OLEObject>
              </w:object>
            </w:r>
          </w:p>
        </w:tc>
      </w:tr>
      <w:tr w:rsidR="002B121D" w:rsidRPr="007200E9" w:rsidTr="00A23593">
        <w:trPr>
          <w:trHeight w:val="1419"/>
          <w:jc w:val="center"/>
        </w:trPr>
        <w:tc>
          <w:tcPr>
            <w:tcW w:w="4489" w:type="dxa"/>
            <w:vAlign w:val="center"/>
          </w:tcPr>
          <w:p w:rsidR="002B121D" w:rsidRPr="007200E9" w:rsidRDefault="002B121D" w:rsidP="002D5D14">
            <w:pPr>
              <w:jc w:val="center"/>
              <w:rPr>
                <w:rFonts w:ascii="Montserrat Medium" w:hAnsi="Montserrat Medium" w:cs="Arial"/>
                <w:lang w:val="es-ES_tradnl"/>
              </w:rPr>
            </w:pPr>
            <w:r w:rsidRPr="007200E9">
              <w:rPr>
                <w:rFonts w:ascii="Montserrat Medium" w:hAnsi="Montserrat Medium" w:cs="Arial"/>
                <w:lang w:val="es-ES_tradnl"/>
              </w:rPr>
              <w:t>Documentación Legal Solicitada para la Elaboración de Contratos</w:t>
            </w:r>
          </w:p>
        </w:tc>
        <w:bookmarkStart w:id="229" w:name="_MON_1693993606"/>
        <w:bookmarkEnd w:id="229"/>
        <w:tc>
          <w:tcPr>
            <w:tcW w:w="4489" w:type="dxa"/>
            <w:vAlign w:val="center"/>
          </w:tcPr>
          <w:p w:rsidR="002B121D" w:rsidRPr="007200E9" w:rsidRDefault="00A8591B" w:rsidP="007E71AC">
            <w:pPr>
              <w:jc w:val="center"/>
              <w:rPr>
                <w:rFonts w:ascii="Montserrat Medium" w:hAnsi="Montserrat Medium" w:cs="Arial"/>
                <w:b/>
                <w:lang w:val="es-ES_tradnl"/>
              </w:rPr>
            </w:pPr>
            <w:r>
              <w:rPr>
                <w:rFonts w:ascii="Montserrat Medium" w:eastAsiaTheme="minorHAnsi" w:hAnsi="Montserrat Medium" w:cs="Arial"/>
                <w:b/>
                <w:sz w:val="22"/>
                <w:szCs w:val="22"/>
                <w:lang w:val="es-ES_tradnl" w:eastAsia="en-US"/>
              </w:rPr>
              <w:object w:dxaOrig="1550" w:dyaOrig="991">
                <v:shape id="_x0000_i1027" type="#_x0000_t75" style="width:77.65pt;height:49.45pt" o:ole="">
                  <v:imagedata r:id="rId31" o:title=""/>
                </v:shape>
                <o:OLEObject Type="Embed" ProgID="Word.Document.12" ShapeID="_x0000_i1027" DrawAspect="Icon" ObjectID="_1694002584" r:id="rId32">
                  <o:FieldCodes>\s</o:FieldCodes>
                </o:OLEObject>
              </w:object>
            </w:r>
          </w:p>
        </w:tc>
      </w:tr>
    </w:tbl>
    <w:p w:rsidR="008F6777" w:rsidRPr="007200E9" w:rsidRDefault="008F6777" w:rsidP="008F6777">
      <w:pPr>
        <w:ind w:left="117" w:right="70" w:hanging="1"/>
        <w:jc w:val="both"/>
        <w:rPr>
          <w:rFonts w:ascii="Montserrat Medium" w:hAnsi="Montserrat Medium"/>
        </w:rPr>
      </w:pPr>
    </w:p>
    <w:p w:rsidR="008F6777" w:rsidRPr="007200E9" w:rsidRDefault="008F6777" w:rsidP="008F6777">
      <w:pPr>
        <w:rPr>
          <w:rFonts w:ascii="Montserrat Medium" w:hAnsi="Montserrat Medium"/>
        </w:rPr>
      </w:pPr>
      <w:r w:rsidRPr="007200E9">
        <w:rPr>
          <w:rFonts w:ascii="Montserrat Medium" w:hAnsi="Montserrat Medium"/>
        </w:rPr>
        <w:br w:type="page"/>
      </w:r>
    </w:p>
    <w:p w:rsidR="008F6777" w:rsidRPr="007200E9" w:rsidRDefault="008F6777" w:rsidP="008F6777">
      <w:pPr>
        <w:pStyle w:val="Ttulo1"/>
        <w:numPr>
          <w:ilvl w:val="0"/>
          <w:numId w:val="0"/>
        </w:numPr>
        <w:spacing w:before="0" w:after="0"/>
        <w:ind w:left="360" w:right="49"/>
        <w:jc w:val="center"/>
        <w:rPr>
          <w:rFonts w:ascii="Montserrat Medium" w:hAnsi="Montserrat Medium" w:cs="Arial"/>
          <w:sz w:val="22"/>
          <w:szCs w:val="22"/>
          <w:lang w:eastAsia="es-ES"/>
        </w:rPr>
      </w:pPr>
      <w:bookmarkStart w:id="230" w:name="_Toc22644771"/>
      <w:bookmarkStart w:id="231" w:name="_Toc83389396"/>
      <w:r w:rsidRPr="007200E9">
        <w:rPr>
          <w:rFonts w:ascii="Montserrat Medium" w:hAnsi="Montserrat Medium" w:cs="Arial"/>
          <w:sz w:val="22"/>
          <w:szCs w:val="22"/>
        </w:rPr>
        <w:lastRenderedPageBreak/>
        <w:t xml:space="preserve">ANEXO </w:t>
      </w:r>
      <w:r w:rsidR="008145AE" w:rsidRPr="007200E9">
        <w:rPr>
          <w:rFonts w:ascii="Montserrat Medium" w:hAnsi="Montserrat Medium" w:cs="Arial"/>
          <w:sz w:val="22"/>
          <w:szCs w:val="22"/>
        </w:rPr>
        <w:t>XVII</w:t>
      </w:r>
      <w:r w:rsidRPr="007200E9">
        <w:rPr>
          <w:rFonts w:ascii="Montserrat Medium" w:hAnsi="Montserrat Medium" w:cs="Arial"/>
          <w:sz w:val="22"/>
          <w:szCs w:val="22"/>
        </w:rPr>
        <w:t xml:space="preserve"> </w:t>
      </w:r>
      <w:r w:rsidRPr="007200E9">
        <w:rPr>
          <w:rFonts w:ascii="Montserrat Medium" w:hAnsi="Montserrat Medium" w:cs="Arial"/>
          <w:sz w:val="22"/>
          <w:szCs w:val="22"/>
        </w:rPr>
        <w:br/>
      </w:r>
      <w:r w:rsidRPr="007200E9">
        <w:rPr>
          <w:rFonts w:ascii="Montserrat Medium" w:hAnsi="Montserrat Medium" w:cs="Arial"/>
          <w:sz w:val="22"/>
          <w:szCs w:val="22"/>
          <w:lang w:eastAsia="es-ES"/>
        </w:rPr>
        <w:t xml:space="preserve">DOCUMENTACIÓN ADJUNTA ÁREA </w:t>
      </w:r>
      <w:r w:rsidRPr="007200E9">
        <w:rPr>
          <w:rFonts w:ascii="Montserrat Medium" w:hAnsi="Montserrat Medium"/>
          <w:sz w:val="22"/>
          <w:szCs w:val="22"/>
        </w:rPr>
        <w:t>REQUIRENTE TÉCNICA</w:t>
      </w:r>
      <w:bookmarkEnd w:id="230"/>
      <w:bookmarkEnd w:id="231"/>
      <w:r w:rsidRPr="007200E9">
        <w:rPr>
          <w:rFonts w:ascii="Montserrat Medium" w:hAnsi="Montserrat Medium" w:cs="Arial"/>
          <w:sz w:val="22"/>
          <w:szCs w:val="22"/>
          <w:lang w:eastAsia="es-ES"/>
        </w:rPr>
        <w:t xml:space="preserve"> </w:t>
      </w:r>
    </w:p>
    <w:p w:rsidR="00334243" w:rsidRPr="007200E9" w:rsidRDefault="00334243" w:rsidP="00EC3044">
      <w:pPr>
        <w:rPr>
          <w:rFonts w:ascii="Montserrat Medium" w:hAnsi="Montserrat Medium"/>
          <w:lang w:eastAsia="es-ES"/>
        </w:rPr>
      </w:pP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4835"/>
      </w:tblGrid>
      <w:tr w:rsidR="0026473E" w:rsidRPr="007200E9" w:rsidTr="00A8591B">
        <w:trPr>
          <w:trHeight w:val="419"/>
          <w:tblHeader/>
          <w:jc w:val="center"/>
        </w:trPr>
        <w:tc>
          <w:tcPr>
            <w:tcW w:w="4644" w:type="dxa"/>
            <w:shd w:val="clear" w:color="auto" w:fill="auto"/>
            <w:vAlign w:val="center"/>
          </w:tcPr>
          <w:p w:rsidR="0026473E" w:rsidRPr="007200E9" w:rsidRDefault="0026473E" w:rsidP="00334243">
            <w:pPr>
              <w:jc w:val="center"/>
              <w:rPr>
                <w:rFonts w:ascii="Montserrat Medium" w:hAnsi="Montserrat Medium" w:cs="Arial"/>
                <w:b/>
                <w:sz w:val="20"/>
                <w:szCs w:val="20"/>
                <w:lang w:eastAsia="es-ES_tradnl"/>
              </w:rPr>
            </w:pPr>
            <w:r w:rsidRPr="007200E9">
              <w:rPr>
                <w:rFonts w:ascii="Montserrat Medium" w:hAnsi="Montserrat Medium" w:cs="Arial"/>
                <w:b/>
                <w:sz w:val="20"/>
                <w:szCs w:val="20"/>
                <w:lang w:eastAsia="es-ES_tradnl"/>
              </w:rPr>
              <w:t>DESCRIPCIÓN</w:t>
            </w:r>
          </w:p>
        </w:tc>
        <w:tc>
          <w:tcPr>
            <w:tcW w:w="4835" w:type="dxa"/>
            <w:vAlign w:val="center"/>
          </w:tcPr>
          <w:p w:rsidR="0026473E" w:rsidRPr="007200E9" w:rsidRDefault="0026473E" w:rsidP="00334243">
            <w:pPr>
              <w:jc w:val="center"/>
              <w:rPr>
                <w:rFonts w:ascii="Montserrat Medium" w:hAnsi="Montserrat Medium" w:cs="Arial"/>
                <w:b/>
                <w:sz w:val="20"/>
                <w:szCs w:val="20"/>
                <w:lang w:eastAsia="es-ES_tradnl"/>
              </w:rPr>
            </w:pPr>
            <w:r w:rsidRPr="007200E9">
              <w:rPr>
                <w:rFonts w:ascii="Montserrat Medium" w:hAnsi="Montserrat Medium" w:cs="Arial"/>
                <w:b/>
                <w:sz w:val="20"/>
                <w:szCs w:val="20"/>
                <w:lang w:eastAsia="es-ES_tradnl"/>
              </w:rPr>
              <w:t>ARCHIVO</w:t>
            </w:r>
          </w:p>
        </w:tc>
      </w:tr>
      <w:tr w:rsidR="0026473E" w:rsidRPr="007200E9" w:rsidTr="00A8591B">
        <w:trPr>
          <w:trHeight w:val="735"/>
          <w:jc w:val="center"/>
        </w:trPr>
        <w:tc>
          <w:tcPr>
            <w:tcW w:w="4644" w:type="dxa"/>
            <w:shd w:val="clear" w:color="auto" w:fill="auto"/>
            <w:vAlign w:val="center"/>
          </w:tcPr>
          <w:p w:rsidR="0026473E" w:rsidRPr="007200E9" w:rsidRDefault="0026473E" w:rsidP="00635D0F">
            <w:pPr>
              <w:jc w:val="center"/>
              <w:rPr>
                <w:rFonts w:ascii="Montserrat Medium" w:hAnsi="Montserrat Medium" w:cs="Arial"/>
                <w:sz w:val="20"/>
                <w:szCs w:val="20"/>
                <w:lang w:val="es-ES_tradnl"/>
              </w:rPr>
            </w:pPr>
            <w:r w:rsidRPr="007200E9">
              <w:rPr>
                <w:rFonts w:ascii="Montserrat Medium" w:hAnsi="Montserrat Medium" w:cs="Arial"/>
                <w:sz w:val="20"/>
                <w:szCs w:val="20"/>
                <w:lang w:val="es-ES_tradnl"/>
              </w:rPr>
              <w:t>Anexo Técnico</w:t>
            </w:r>
          </w:p>
        </w:tc>
        <w:bookmarkStart w:id="232" w:name="_MON_1694001987"/>
        <w:bookmarkEnd w:id="232"/>
        <w:tc>
          <w:tcPr>
            <w:tcW w:w="4835" w:type="dxa"/>
            <w:vAlign w:val="center"/>
          </w:tcPr>
          <w:p w:rsidR="0026473E" w:rsidRPr="007200E9" w:rsidRDefault="00723864" w:rsidP="00334243">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50" w:dyaOrig="991">
                <v:shape id="_x0000_i1030" type="#_x0000_t75" style="width:77.65pt;height:49.45pt" o:ole="">
                  <v:imagedata r:id="rId33" o:title=""/>
                </v:shape>
                <o:OLEObject Type="Embed" ProgID="Word.Document.12" ShapeID="_x0000_i1030" DrawAspect="Icon" ObjectID="_1694002585" r:id="rId34">
                  <o:FieldCodes>\s</o:FieldCodes>
                </o:OLEObject>
              </w:object>
            </w:r>
            <w:r>
              <w:rPr>
                <w:rFonts w:ascii="Montserrat Medium" w:hAnsi="Montserrat Medium" w:cs="Arial"/>
                <w:sz w:val="20"/>
                <w:szCs w:val="20"/>
                <w:lang w:eastAsia="es-ES_tradnl"/>
              </w:rPr>
              <w:object w:dxaOrig="1550" w:dyaOrig="991">
                <v:shape id="_x0000_i1031" type="#_x0000_t75" style="width:77.65pt;height:49.45pt" o:ole="">
                  <v:imagedata r:id="rId35" o:title=""/>
                </v:shape>
                <o:OLEObject Type="Embed" ProgID="AcroExch.Document.DC" ShapeID="_x0000_i1031" DrawAspect="Icon" ObjectID="_1694002586" r:id="rId36"/>
              </w:object>
            </w:r>
          </w:p>
        </w:tc>
      </w:tr>
      <w:tr w:rsidR="0026473E" w:rsidRPr="00497568" w:rsidTr="00A8591B">
        <w:trPr>
          <w:trHeight w:val="735"/>
          <w:jc w:val="center"/>
        </w:trPr>
        <w:tc>
          <w:tcPr>
            <w:tcW w:w="4644" w:type="dxa"/>
            <w:shd w:val="clear" w:color="auto" w:fill="auto"/>
            <w:vAlign w:val="center"/>
          </w:tcPr>
          <w:p w:rsidR="0026473E" w:rsidRPr="00497568" w:rsidRDefault="0026473E" w:rsidP="00635D0F">
            <w:pPr>
              <w:jc w:val="center"/>
              <w:rPr>
                <w:rFonts w:ascii="Montserrat Medium" w:hAnsi="Montserrat Medium" w:cs="Arial"/>
                <w:sz w:val="20"/>
                <w:szCs w:val="20"/>
                <w:lang w:val="es-ES_tradnl"/>
              </w:rPr>
            </w:pPr>
            <w:r w:rsidRPr="007200E9">
              <w:rPr>
                <w:rFonts w:ascii="Montserrat Medium" w:hAnsi="Montserrat Medium" w:cs="Arial"/>
                <w:sz w:val="20"/>
                <w:szCs w:val="20"/>
                <w:lang w:val="es-ES_tradnl"/>
              </w:rPr>
              <w:t>Términos y Condiciones</w:t>
            </w:r>
          </w:p>
        </w:tc>
        <w:bookmarkStart w:id="233" w:name="_MON_1693993663"/>
        <w:bookmarkEnd w:id="233"/>
        <w:tc>
          <w:tcPr>
            <w:tcW w:w="4835" w:type="dxa"/>
            <w:vAlign w:val="center"/>
          </w:tcPr>
          <w:p w:rsidR="0026473E" w:rsidRPr="00497568" w:rsidRDefault="00A8591B" w:rsidP="00CA744C">
            <w:pPr>
              <w:jc w:val="center"/>
              <w:rPr>
                <w:rFonts w:ascii="Montserrat Medium" w:hAnsi="Montserrat Medium" w:cs="Arial"/>
                <w:sz w:val="20"/>
                <w:szCs w:val="20"/>
                <w:lang w:eastAsia="es-ES_tradnl"/>
              </w:rPr>
            </w:pPr>
            <w:r>
              <w:rPr>
                <w:rFonts w:ascii="Montserrat Medium" w:hAnsi="Montserrat Medium" w:cs="Arial"/>
                <w:sz w:val="20"/>
                <w:szCs w:val="20"/>
                <w:lang w:eastAsia="es-ES_tradnl"/>
              </w:rPr>
              <w:object w:dxaOrig="1550" w:dyaOrig="991">
                <v:shape id="_x0000_i1028" type="#_x0000_t75" style="width:77.65pt;height:49.45pt" o:ole="">
                  <v:imagedata r:id="rId37" o:title=""/>
                </v:shape>
                <o:OLEObject Type="Embed" ProgID="Word.Document.12" ShapeID="_x0000_i1028" DrawAspect="Icon" ObjectID="_1694002587" r:id="rId38">
                  <o:FieldCodes>\s</o:FieldCodes>
                </o:OLEObject>
              </w:object>
            </w:r>
            <w:r>
              <w:rPr>
                <w:rFonts w:ascii="Montserrat Medium" w:hAnsi="Montserrat Medium" w:cs="Arial"/>
                <w:sz w:val="20"/>
                <w:szCs w:val="20"/>
                <w:lang w:eastAsia="es-ES_tradnl"/>
              </w:rPr>
              <w:object w:dxaOrig="1550" w:dyaOrig="991">
                <v:shape id="_x0000_i1029" type="#_x0000_t75" style="width:77.65pt;height:49.45pt" o:ole="">
                  <v:imagedata r:id="rId39" o:title=""/>
                </v:shape>
                <o:OLEObject Type="Embed" ProgID="AcroExch.Document.DC" ShapeID="_x0000_i1029" DrawAspect="Icon" ObjectID="_1694002588" r:id="rId40"/>
              </w:object>
            </w:r>
          </w:p>
        </w:tc>
      </w:tr>
    </w:tbl>
    <w:p w:rsidR="00A364B3" w:rsidRPr="00497568" w:rsidRDefault="00A364B3">
      <w:pPr>
        <w:rPr>
          <w:rFonts w:ascii="Montserrat Medium" w:hAnsi="Montserrat Medium"/>
        </w:rPr>
      </w:pPr>
      <w:bookmarkStart w:id="234" w:name="_GoBack"/>
      <w:bookmarkEnd w:id="234"/>
    </w:p>
    <w:sectPr w:rsidR="00A364B3" w:rsidRPr="00497568" w:rsidSect="001A4FEE">
      <w:headerReference w:type="even" r:id="rId41"/>
      <w:headerReference w:type="default" r:id="rId42"/>
      <w:footerReference w:type="even" r:id="rId43"/>
      <w:headerReference w:type="first" r:id="rId44"/>
      <w:footerReference w:type="first" r:id="rId45"/>
      <w:type w:val="nextColumn"/>
      <w:pgSz w:w="12240" w:h="15840" w:code="1"/>
      <w:pgMar w:top="1471" w:right="1701" w:bottom="1418" w:left="1276" w:header="851" w:footer="851"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6A978FF" w16cid:durableId="240ED343"/>
  <w16cid:commentId w16cid:paraId="53231170" w16cid:durableId="240ED344"/>
  <w16cid:commentId w16cid:paraId="6BE6DB63" w16cid:durableId="240ED34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14F5" w:rsidRDefault="001014F5" w:rsidP="008F6777">
      <w:r>
        <w:separator/>
      </w:r>
    </w:p>
  </w:endnote>
  <w:endnote w:type="continuationSeparator" w:id="0">
    <w:p w:rsidR="001014F5" w:rsidRDefault="001014F5" w:rsidP="008F6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charset w:val="00"/>
    <w:family w:val="roman"/>
    <w:pitch w:val="variable"/>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Palatino">
    <w:panose1 w:val="00000000000000000000"/>
    <w:charset w:val="00"/>
    <w:family w:val="roman"/>
    <w:notTrueType/>
    <w:pitch w:val="variable"/>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sz w:val="22"/>
        <w:szCs w:val="22"/>
      </w:rPr>
      <w:id w:val="-722133727"/>
      <w:docPartObj>
        <w:docPartGallery w:val="Page Numbers (Bottom of Page)"/>
        <w:docPartUnique/>
      </w:docPartObj>
    </w:sdtPr>
    <w:sdtEndPr/>
    <w:sdtContent>
      <w:sdt>
        <w:sdtPr>
          <w:rPr>
            <w:rFonts w:ascii="Montserrat" w:hAnsi="Montserrat"/>
            <w:sz w:val="22"/>
            <w:szCs w:val="22"/>
          </w:rPr>
          <w:id w:val="-720446483"/>
          <w:docPartObj>
            <w:docPartGallery w:val="Page Numbers (Top of Page)"/>
            <w:docPartUnique/>
          </w:docPartObj>
        </w:sdtPr>
        <w:sdtEndPr/>
        <w:sdtContent>
          <w:p w:rsidR="007E2FC4" w:rsidRPr="00250665" w:rsidRDefault="007E2FC4">
            <w:pPr>
              <w:pStyle w:val="Piedepgina"/>
              <w:jc w:val="center"/>
              <w:rPr>
                <w:rFonts w:ascii="Montserrat" w:hAnsi="Montserrat"/>
                <w:sz w:val="22"/>
                <w:szCs w:val="22"/>
              </w:rPr>
            </w:pPr>
            <w:r w:rsidRPr="00250665">
              <w:rPr>
                <w:rFonts w:ascii="Montserrat" w:hAnsi="Montserrat"/>
                <w:sz w:val="22"/>
                <w:szCs w:val="22"/>
              </w:rPr>
              <w:t xml:space="preserve">Página </w:t>
            </w:r>
            <w:r w:rsidRPr="00250665">
              <w:rPr>
                <w:rFonts w:ascii="Montserrat" w:hAnsi="Montserrat"/>
                <w:b/>
                <w:bCs/>
                <w:sz w:val="22"/>
                <w:szCs w:val="22"/>
              </w:rPr>
              <w:fldChar w:fldCharType="begin"/>
            </w:r>
            <w:r w:rsidRPr="00250665">
              <w:rPr>
                <w:rFonts w:ascii="Montserrat" w:hAnsi="Montserrat"/>
                <w:b/>
                <w:bCs/>
                <w:sz w:val="22"/>
                <w:szCs w:val="22"/>
              </w:rPr>
              <w:instrText>PAGE</w:instrText>
            </w:r>
            <w:r w:rsidRPr="00250665">
              <w:rPr>
                <w:rFonts w:ascii="Montserrat" w:hAnsi="Montserrat"/>
                <w:b/>
                <w:bCs/>
                <w:sz w:val="22"/>
                <w:szCs w:val="22"/>
              </w:rPr>
              <w:fldChar w:fldCharType="separate"/>
            </w:r>
            <w:r w:rsidR="00F12BB8">
              <w:rPr>
                <w:rFonts w:ascii="Montserrat" w:hAnsi="Montserrat"/>
                <w:b/>
                <w:bCs/>
                <w:noProof/>
                <w:sz w:val="22"/>
                <w:szCs w:val="22"/>
              </w:rPr>
              <w:t>86</w:t>
            </w:r>
            <w:r w:rsidRPr="00250665">
              <w:rPr>
                <w:rFonts w:ascii="Montserrat" w:hAnsi="Montserrat"/>
                <w:b/>
                <w:bCs/>
                <w:sz w:val="22"/>
                <w:szCs w:val="22"/>
              </w:rPr>
              <w:fldChar w:fldCharType="end"/>
            </w:r>
            <w:r w:rsidRPr="00250665">
              <w:rPr>
                <w:rFonts w:ascii="Montserrat" w:hAnsi="Montserrat"/>
                <w:sz w:val="22"/>
                <w:szCs w:val="22"/>
              </w:rPr>
              <w:t xml:space="preserve"> de </w:t>
            </w:r>
            <w:r w:rsidRPr="00250665">
              <w:rPr>
                <w:rFonts w:ascii="Montserrat" w:hAnsi="Montserrat"/>
                <w:b/>
                <w:bCs/>
                <w:sz w:val="22"/>
                <w:szCs w:val="22"/>
              </w:rPr>
              <w:fldChar w:fldCharType="begin"/>
            </w:r>
            <w:r w:rsidRPr="00250665">
              <w:rPr>
                <w:rFonts w:ascii="Montserrat" w:hAnsi="Montserrat"/>
                <w:b/>
                <w:bCs/>
                <w:sz w:val="22"/>
                <w:szCs w:val="22"/>
              </w:rPr>
              <w:instrText>NUMPAGES</w:instrText>
            </w:r>
            <w:r w:rsidRPr="00250665">
              <w:rPr>
                <w:rFonts w:ascii="Montserrat" w:hAnsi="Montserrat"/>
                <w:b/>
                <w:bCs/>
                <w:sz w:val="22"/>
                <w:szCs w:val="22"/>
              </w:rPr>
              <w:fldChar w:fldCharType="separate"/>
            </w:r>
            <w:r w:rsidR="00F12BB8">
              <w:rPr>
                <w:rFonts w:ascii="Montserrat" w:hAnsi="Montserrat"/>
                <w:b/>
                <w:bCs/>
                <w:noProof/>
                <w:sz w:val="22"/>
                <w:szCs w:val="22"/>
              </w:rPr>
              <w:t>86</w:t>
            </w:r>
            <w:r w:rsidRPr="00250665">
              <w:rPr>
                <w:rFonts w:ascii="Montserrat" w:hAnsi="Montserrat"/>
                <w:b/>
                <w:bCs/>
                <w:sz w:val="22"/>
                <w:szCs w:val="22"/>
              </w:rPr>
              <w:fldChar w:fldCharType="end"/>
            </w:r>
          </w:p>
        </w:sdtContent>
      </w:sdt>
    </w:sdtContent>
  </w:sdt>
  <w:p w:rsidR="007E2FC4" w:rsidRDefault="007E2FC4">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2FC4" w:rsidRDefault="007E2FC4"/>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2FC4" w:rsidRPr="009A1943" w:rsidRDefault="007E2FC4">
    <w:proofErr w:type="gramStart"/>
    <w:r>
      <w:t>agosto</w:t>
    </w:r>
    <w:proofErr w:type="gramEnd"/>
    <w:r>
      <w:t xml:space="preserve">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14F5" w:rsidRDefault="001014F5" w:rsidP="008F6777">
      <w:r>
        <w:separator/>
      </w:r>
    </w:p>
  </w:footnote>
  <w:footnote w:type="continuationSeparator" w:id="0">
    <w:p w:rsidR="001014F5" w:rsidRDefault="001014F5" w:rsidP="008F6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812" w:type="dxa"/>
      <w:tblLayout w:type="fixed"/>
      <w:tblLook w:val="04A0" w:firstRow="1" w:lastRow="0" w:firstColumn="1" w:lastColumn="0" w:noHBand="0" w:noVBand="1"/>
    </w:tblPr>
    <w:tblGrid>
      <w:gridCol w:w="5001"/>
      <w:gridCol w:w="4811"/>
    </w:tblGrid>
    <w:tr w:rsidR="007E2FC4" w:rsidRPr="002C13BC" w:rsidTr="00BB4AA0">
      <w:trPr>
        <w:trHeight w:val="1851"/>
      </w:trPr>
      <w:tc>
        <w:tcPr>
          <w:tcW w:w="5001" w:type="dxa"/>
          <w:vAlign w:val="center"/>
        </w:tcPr>
        <w:p w:rsidR="007E2FC4" w:rsidRPr="00E41C69" w:rsidRDefault="007E2FC4" w:rsidP="001B63E7">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1312" behindDoc="0" locked="0" layoutInCell="1" allowOverlap="1" wp14:anchorId="54163DA0" wp14:editId="744704E7">
                <wp:simplePos x="0" y="0"/>
                <wp:positionH relativeFrom="column">
                  <wp:posOffset>180975</wp:posOffset>
                </wp:positionH>
                <wp:positionV relativeFrom="paragraph">
                  <wp:posOffset>366395</wp:posOffset>
                </wp:positionV>
                <wp:extent cx="1765935" cy="466725"/>
                <wp:effectExtent l="0" t="0" r="571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5935" cy="4667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ontserrat" w:hAnsi="Montserrat" w:cs="Arial"/>
              <w:b/>
              <w:bCs/>
              <w:noProof/>
            </w:rPr>
            <w:drawing>
              <wp:anchor distT="0" distB="0" distL="114300" distR="114300" simplePos="0" relativeHeight="251659264" behindDoc="0" locked="0" layoutInCell="1" allowOverlap="1" wp14:anchorId="639413B1" wp14:editId="42C45E38">
                <wp:simplePos x="0" y="0"/>
                <wp:positionH relativeFrom="column">
                  <wp:posOffset>2139315</wp:posOffset>
                </wp:positionH>
                <wp:positionV relativeFrom="paragraph">
                  <wp:posOffset>40640</wp:posOffset>
                </wp:positionV>
                <wp:extent cx="894080" cy="1021080"/>
                <wp:effectExtent l="0" t="0" r="1270" b="762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4080" cy="1021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11" w:type="dxa"/>
          <w:vAlign w:val="center"/>
        </w:tcPr>
        <w:p w:rsidR="007E2FC4" w:rsidRDefault="007E2FC4" w:rsidP="001B63E7">
          <w:pPr>
            <w:suppressAutoHyphens/>
            <w:jc w:val="center"/>
            <w:rPr>
              <w:rFonts w:ascii="Montserrat" w:hAnsi="Montserrat" w:cs="Arial"/>
              <w:bCs/>
              <w:sz w:val="16"/>
              <w:szCs w:val="16"/>
              <w:lang w:val="es-ES" w:eastAsia="ar-SA"/>
            </w:rPr>
          </w:pPr>
        </w:p>
        <w:p w:rsidR="007E2FC4" w:rsidRPr="008D1312" w:rsidRDefault="007E2FC4" w:rsidP="001B63E7">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7E2FC4" w:rsidRPr="008D1312" w:rsidRDefault="007E2FC4" w:rsidP="001B63E7">
          <w:pPr>
            <w:suppressAutoHyphens/>
            <w:jc w:val="center"/>
            <w:rPr>
              <w:rFonts w:ascii="Montserrat" w:hAnsi="Montserrat" w:cs="Arial"/>
              <w:bCs/>
              <w:sz w:val="16"/>
              <w:szCs w:val="16"/>
              <w:lang w:val="es-ES" w:eastAsia="ar-SA"/>
            </w:rPr>
          </w:pPr>
        </w:p>
        <w:p w:rsidR="007E2FC4" w:rsidRDefault="007E2FC4" w:rsidP="001B63E7">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Invitación a cuando menos tres personas Electrónica Nacional</w:t>
          </w:r>
        </w:p>
        <w:p w:rsidR="007E2FC4" w:rsidRPr="00497568" w:rsidRDefault="007E2FC4" w:rsidP="001B63E7">
          <w:pPr>
            <w:suppressAutoHyphens/>
            <w:jc w:val="center"/>
            <w:rPr>
              <w:rFonts w:ascii="Montserrat" w:hAnsi="Montserrat" w:cs="Arial"/>
              <w:sz w:val="16"/>
              <w:szCs w:val="16"/>
              <w:lang w:val="es-ES" w:eastAsia="ar-SA"/>
            </w:rPr>
          </w:pPr>
        </w:p>
        <w:p w:rsidR="007E2FC4" w:rsidRPr="00497568" w:rsidRDefault="007E2FC4" w:rsidP="001B63E7">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IA-050GYR988-E26</w:t>
          </w:r>
          <w:r w:rsidRPr="00497568">
            <w:rPr>
              <w:rFonts w:ascii="Montserrat" w:hAnsi="Montserrat" w:cs="Arial"/>
              <w:sz w:val="16"/>
              <w:szCs w:val="16"/>
              <w:lang w:val="es-ES" w:eastAsia="ar-SA"/>
            </w:rPr>
            <w:t>-2021</w:t>
          </w:r>
        </w:p>
        <w:p w:rsidR="007E2FC4" w:rsidRDefault="007E2FC4" w:rsidP="001B63E7">
          <w:pPr>
            <w:suppressAutoHyphens/>
            <w:jc w:val="center"/>
            <w:rPr>
              <w:rFonts w:ascii="Montserrat" w:hAnsi="Montserrat" w:cs="Arial"/>
              <w:sz w:val="16"/>
              <w:szCs w:val="16"/>
              <w:lang w:val="es-ES" w:eastAsia="ar-SA"/>
            </w:rPr>
          </w:pPr>
        </w:p>
        <w:p w:rsidR="007E2FC4" w:rsidRDefault="007E2FC4" w:rsidP="007200E9">
          <w:pPr>
            <w:suppressAutoHyphens/>
            <w:jc w:val="both"/>
            <w:rPr>
              <w:rFonts w:ascii="Arial" w:hAnsi="Arial" w:cs="Arial"/>
              <w:b/>
              <w:sz w:val="18"/>
              <w:szCs w:val="18"/>
              <w:lang w:val="es-ES" w:eastAsia="ar-SA"/>
            </w:rPr>
          </w:pPr>
          <w:r w:rsidRPr="006C382D">
            <w:rPr>
              <w:rFonts w:ascii="Montserrat" w:hAnsi="Montserrat" w:cs="Arial"/>
              <w:sz w:val="16"/>
              <w:szCs w:val="16"/>
              <w:lang w:val="es-ES" w:eastAsia="ar-SA"/>
            </w:rPr>
            <w:t xml:space="preserve">Servicio de </w:t>
          </w:r>
          <w:r>
            <w:rPr>
              <w:rFonts w:ascii="Montserrat" w:hAnsi="Montserrat" w:cs="Arial"/>
              <w:sz w:val="16"/>
              <w:szCs w:val="16"/>
              <w:lang w:val="es-ES" w:eastAsia="ar-SA"/>
            </w:rPr>
            <w:t>Escaneo de Expedientes Jurisdiccionales</w:t>
          </w:r>
          <w:r w:rsidRPr="006C382D">
            <w:rPr>
              <w:rFonts w:ascii="Montserrat" w:hAnsi="Montserrat" w:cs="Arial"/>
              <w:sz w:val="16"/>
              <w:szCs w:val="16"/>
              <w:lang w:val="es-ES" w:eastAsia="ar-SA"/>
            </w:rPr>
            <w:t xml:space="preserve"> </w:t>
          </w:r>
          <w:r>
            <w:rPr>
              <w:rFonts w:ascii="Montserrat" w:hAnsi="Montserrat" w:cs="Arial"/>
              <w:sz w:val="16"/>
              <w:szCs w:val="16"/>
              <w:lang w:val="es-ES" w:eastAsia="ar-SA"/>
            </w:rPr>
            <w:t>2021.</w:t>
          </w:r>
        </w:p>
      </w:tc>
    </w:tr>
  </w:tbl>
  <w:p w:rsidR="007E2FC4" w:rsidRDefault="007E2FC4" w:rsidP="002D5D14">
    <w:pPr>
      <w:tabs>
        <w:tab w:val="center" w:pos="4419"/>
        <w:tab w:val="right" w:pos="8838"/>
      </w:tabs>
      <w:suppressAutoHyphens/>
      <w:jc w:val="center"/>
      <w:rPr>
        <w:rFonts w:ascii="Arial" w:eastAsia="Times New Roman" w:hAnsi="Arial" w:cs="Times New Roman"/>
        <w:sz w:val="10"/>
        <w:szCs w:val="10"/>
        <w:lang w:val="es-ES_tradnl" w:eastAsia="ar-SA"/>
      </w:rPr>
    </w:pPr>
  </w:p>
  <w:p w:rsidR="007E2FC4" w:rsidRDefault="007E2FC4" w:rsidP="002D5D14">
    <w:pPr>
      <w:tabs>
        <w:tab w:val="center" w:pos="4419"/>
        <w:tab w:val="right" w:pos="8838"/>
      </w:tabs>
      <w:suppressAutoHyphens/>
      <w:jc w:val="center"/>
      <w:rPr>
        <w:rFonts w:ascii="Arial" w:eastAsia="Times New Roman" w:hAnsi="Arial" w:cs="Times New Roman"/>
        <w:sz w:val="10"/>
        <w:szCs w:val="10"/>
        <w:lang w:val="es-ES_tradnl" w:eastAsia="ar-SA"/>
      </w:rPr>
    </w:pPr>
  </w:p>
  <w:p w:rsidR="007E2FC4" w:rsidRPr="00980B0D" w:rsidRDefault="007E2FC4" w:rsidP="002D5D14">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2FC4" w:rsidRDefault="007E2FC4"/>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608" w:type="pct"/>
      <w:jc w:val="center"/>
      <w:tblLook w:val="04A0" w:firstRow="1" w:lastRow="0" w:firstColumn="1" w:lastColumn="0" w:noHBand="0" w:noVBand="1"/>
    </w:tblPr>
    <w:tblGrid>
      <w:gridCol w:w="5641"/>
      <w:gridCol w:w="4991"/>
    </w:tblGrid>
    <w:tr w:rsidR="007E2FC4" w:rsidTr="002D5D14">
      <w:trPr>
        <w:trHeight w:val="1696"/>
        <w:jc w:val="center"/>
      </w:trPr>
      <w:tc>
        <w:tcPr>
          <w:tcW w:w="2653" w:type="pct"/>
          <w:vAlign w:val="center"/>
        </w:tcPr>
        <w:p w:rsidR="007E2FC4" w:rsidRPr="002C13BC" w:rsidRDefault="007E2FC4" w:rsidP="002D5D14">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5408" behindDoc="0" locked="0" layoutInCell="1" allowOverlap="1" wp14:anchorId="379B3C88" wp14:editId="596E0B71">
                <wp:simplePos x="0" y="0"/>
                <wp:positionH relativeFrom="column">
                  <wp:posOffset>2334260</wp:posOffset>
                </wp:positionH>
                <wp:positionV relativeFrom="paragraph">
                  <wp:posOffset>43815</wp:posOffset>
                </wp:positionV>
                <wp:extent cx="894080" cy="1021080"/>
                <wp:effectExtent l="0" t="0" r="1270" b="762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4080" cy="10210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ontserrat" w:hAnsi="Montserrat" w:cs="Arial"/>
              <w:b/>
              <w:bCs/>
              <w:noProof/>
            </w:rPr>
            <w:drawing>
              <wp:anchor distT="0" distB="0" distL="114300" distR="114300" simplePos="0" relativeHeight="251663360" behindDoc="0" locked="0" layoutInCell="1" allowOverlap="1" wp14:anchorId="6DB9C650" wp14:editId="0AF9EA38">
                <wp:simplePos x="0" y="0"/>
                <wp:positionH relativeFrom="column">
                  <wp:posOffset>147320</wp:posOffset>
                </wp:positionH>
                <wp:positionV relativeFrom="paragraph">
                  <wp:posOffset>332105</wp:posOffset>
                </wp:positionV>
                <wp:extent cx="1765935" cy="466725"/>
                <wp:effectExtent l="0" t="0" r="5715"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5935" cy="4667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347" w:type="pct"/>
        </w:tcPr>
        <w:p w:rsidR="007E2FC4" w:rsidRDefault="007E2FC4" w:rsidP="002D5D14">
          <w:pPr>
            <w:suppressAutoHyphens/>
            <w:ind w:left="256"/>
            <w:rPr>
              <w:rFonts w:ascii="Arial" w:hAnsi="Arial" w:cs="Arial"/>
              <w:b/>
              <w:sz w:val="18"/>
              <w:szCs w:val="18"/>
              <w:lang w:val="es-ES" w:eastAsia="ar-SA"/>
            </w:rPr>
          </w:pPr>
        </w:p>
        <w:p w:rsidR="007E2FC4" w:rsidRPr="008D1312" w:rsidRDefault="007E2FC4" w:rsidP="00B20319">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7E2FC4" w:rsidRPr="008D1312" w:rsidRDefault="007E2FC4" w:rsidP="00B20319">
          <w:pPr>
            <w:suppressAutoHyphens/>
            <w:rPr>
              <w:rFonts w:ascii="Montserrat" w:hAnsi="Montserrat" w:cs="Arial"/>
              <w:bCs/>
              <w:sz w:val="16"/>
              <w:szCs w:val="16"/>
              <w:lang w:val="es-ES" w:eastAsia="ar-SA"/>
            </w:rPr>
          </w:pPr>
        </w:p>
        <w:p w:rsidR="007E2FC4" w:rsidRPr="008D1312" w:rsidRDefault="007E2FC4" w:rsidP="006662EE">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Invitación a cuando menos tres personas Electrónica Nacional</w:t>
          </w:r>
        </w:p>
        <w:p w:rsidR="007E2FC4" w:rsidRDefault="007E2FC4" w:rsidP="00B20319">
          <w:pPr>
            <w:suppressAutoHyphens/>
            <w:jc w:val="center"/>
            <w:rPr>
              <w:rFonts w:ascii="Montserrat" w:hAnsi="Montserrat" w:cs="Arial"/>
              <w:sz w:val="16"/>
              <w:szCs w:val="16"/>
              <w:lang w:val="es-ES" w:eastAsia="ar-SA"/>
            </w:rPr>
          </w:pPr>
        </w:p>
        <w:p w:rsidR="007E2FC4" w:rsidRPr="00000C5C" w:rsidRDefault="007E2FC4" w:rsidP="00B20319">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I</w:t>
          </w:r>
          <w:r w:rsidRPr="008D1312">
            <w:rPr>
              <w:rFonts w:ascii="Montserrat" w:hAnsi="Montserrat" w:cs="Arial"/>
              <w:sz w:val="16"/>
              <w:szCs w:val="16"/>
              <w:lang w:val="es-ES" w:eastAsia="ar-SA"/>
            </w:rPr>
            <w:t>A-</w:t>
          </w:r>
          <w:r>
            <w:rPr>
              <w:rFonts w:ascii="Montserrat" w:hAnsi="Montserrat" w:cs="Arial"/>
              <w:sz w:val="16"/>
              <w:szCs w:val="16"/>
              <w:lang w:val="es-ES" w:eastAsia="ar-SA"/>
            </w:rPr>
            <w:t>050GYR988-E26</w:t>
          </w:r>
          <w:r w:rsidRPr="00000C5C">
            <w:rPr>
              <w:rFonts w:ascii="Montserrat" w:hAnsi="Montserrat" w:cs="Arial"/>
              <w:sz w:val="16"/>
              <w:szCs w:val="16"/>
              <w:lang w:val="es-ES" w:eastAsia="ar-SA"/>
            </w:rPr>
            <w:t>-2021</w:t>
          </w:r>
        </w:p>
        <w:p w:rsidR="007E2FC4" w:rsidRDefault="007E2FC4" w:rsidP="00B20319">
          <w:pPr>
            <w:suppressAutoHyphens/>
            <w:jc w:val="center"/>
            <w:rPr>
              <w:rFonts w:ascii="Montserrat" w:hAnsi="Montserrat" w:cs="Arial"/>
              <w:sz w:val="16"/>
              <w:szCs w:val="16"/>
              <w:lang w:val="es-ES" w:eastAsia="ar-SA"/>
            </w:rPr>
          </w:pPr>
        </w:p>
        <w:p w:rsidR="007E2FC4" w:rsidRDefault="007E2FC4" w:rsidP="007200E9">
          <w:pPr>
            <w:suppressAutoHyphens/>
            <w:jc w:val="center"/>
            <w:rPr>
              <w:rFonts w:ascii="Arial" w:hAnsi="Arial" w:cs="Arial"/>
              <w:b/>
              <w:sz w:val="18"/>
              <w:szCs w:val="18"/>
              <w:lang w:val="es-ES" w:eastAsia="ar-SA"/>
            </w:rPr>
          </w:pPr>
          <w:r w:rsidRPr="008145AE">
            <w:rPr>
              <w:rFonts w:ascii="Montserrat" w:hAnsi="Montserrat" w:cs="Arial"/>
              <w:sz w:val="16"/>
              <w:szCs w:val="16"/>
              <w:lang w:val="es-ES" w:eastAsia="ar-SA"/>
            </w:rPr>
            <w:t xml:space="preserve">Servicio </w:t>
          </w:r>
          <w:r>
            <w:rPr>
              <w:rFonts w:ascii="Montserrat" w:hAnsi="Montserrat" w:cs="Arial"/>
              <w:sz w:val="16"/>
              <w:szCs w:val="16"/>
              <w:lang w:val="es-ES" w:eastAsia="ar-SA"/>
            </w:rPr>
            <w:t>de Escaneo de Expedientes Jurisdiccionales 2021</w:t>
          </w:r>
        </w:p>
      </w:tc>
    </w:tr>
  </w:tbl>
  <w:p w:rsidR="007E2FC4" w:rsidRDefault="007E2FC4" w:rsidP="002D5D14">
    <w:pPr>
      <w:ind w:right="1043"/>
      <w:rPr>
        <w:sz w:val="16"/>
        <w:szCs w:val="16"/>
      </w:rPr>
    </w:pPr>
  </w:p>
  <w:p w:rsidR="007E2FC4" w:rsidRPr="003F7D0D" w:rsidRDefault="007E2FC4" w:rsidP="002D5D14">
    <w:pPr>
      <w:ind w:right="1043"/>
      <w:rPr>
        <w:sz w:val="16"/>
        <w:szCs w:val="1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2FC4" w:rsidRDefault="007E2FC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bullet"/>
      <w:lvlText w:val=""/>
      <w:lvlJc w:val="left"/>
      <w:pPr>
        <w:tabs>
          <w:tab w:val="num" w:pos="0"/>
        </w:tabs>
        <w:ind w:left="862" w:hanging="360"/>
      </w:pPr>
      <w:rPr>
        <w:rFonts w:ascii="Symbol" w:hAnsi="Symbol"/>
      </w:rPr>
    </w:lvl>
  </w:abstractNum>
  <w:abstractNum w:abstractNumId="5">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6">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8">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9">
    <w:nsid w:val="0000001D"/>
    <w:multiLevelType w:val="singleLevel"/>
    <w:tmpl w:val="1B120996"/>
    <w:styleLink w:val="Estilo123"/>
    <w:lvl w:ilvl="0">
      <w:start w:val="1"/>
      <w:numFmt w:val="lowerLetter"/>
      <w:lvlText w:val="%1)"/>
      <w:lvlJc w:val="left"/>
      <w:pPr>
        <w:ind w:left="1008" w:hanging="360"/>
      </w:pPr>
      <w:rPr>
        <w:b w:val="0"/>
      </w:rPr>
    </w:lvl>
  </w:abstractNum>
  <w:abstractNum w:abstractNumId="1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1">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3410"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3">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0BBF4FAC"/>
    <w:multiLevelType w:val="hybridMultilevel"/>
    <w:tmpl w:val="E34EDC82"/>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101527F9"/>
    <w:multiLevelType w:val="multilevel"/>
    <w:tmpl w:val="CCECF752"/>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2">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832646B"/>
    <w:multiLevelType w:val="hybridMultilevel"/>
    <w:tmpl w:val="89A2AC5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1B6706FF"/>
    <w:multiLevelType w:val="hybridMultilevel"/>
    <w:tmpl w:val="5CD6DBA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0">
    <w:nsid w:val="27094691"/>
    <w:multiLevelType w:val="hybridMultilevel"/>
    <w:tmpl w:val="CF6014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2">
    <w:nsid w:val="29DD4FF3"/>
    <w:multiLevelType w:val="hybridMultilevel"/>
    <w:tmpl w:val="0CB6F064"/>
    <w:lvl w:ilvl="0" w:tplc="EB92C68E">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29ED2B19"/>
    <w:multiLevelType w:val="hybridMultilevel"/>
    <w:tmpl w:val="019E5550"/>
    <w:lvl w:ilvl="0" w:tplc="45A4FD10">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2F0B7100"/>
    <w:multiLevelType w:val="hybridMultilevel"/>
    <w:tmpl w:val="13227E28"/>
    <w:lvl w:ilvl="0" w:tplc="4D38D7EA">
      <w:start w:val="1"/>
      <w:numFmt w:val="decimal"/>
      <w:lvlText w:val="%1."/>
      <w:lvlJc w:val="left"/>
      <w:pPr>
        <w:ind w:left="713" w:hanging="360"/>
      </w:pPr>
      <w:rPr>
        <w:rFonts w:ascii="Montserrat" w:eastAsia="Times New Roman" w:hAnsi="Montserrat" w:cs="Arial" w:hint="default"/>
        <w:b w:val="0"/>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35">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7">
    <w:nsid w:val="43A976C4"/>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8762081"/>
    <w:multiLevelType w:val="hybridMultilevel"/>
    <w:tmpl w:val="9A121DF4"/>
    <w:lvl w:ilvl="0" w:tplc="5F98ACDC">
      <w:start w:val="1"/>
      <w:numFmt w:val="decimal"/>
      <w:lvlText w:val="%1."/>
      <w:lvlJc w:val="left"/>
      <w:pPr>
        <w:ind w:left="1069" w:hanging="360"/>
      </w:pPr>
      <w:rPr>
        <w:b/>
        <w:color w:val="auto"/>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3">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4">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55F96E71"/>
    <w:multiLevelType w:val="multilevel"/>
    <w:tmpl w:val="6C4AE5CE"/>
    <w:lvl w:ilvl="0">
      <w:start w:val="2"/>
      <w:numFmt w:val="decimal"/>
      <w:lvlText w:val="%1"/>
      <w:lvlJc w:val="left"/>
      <w:pPr>
        <w:ind w:left="360" w:hanging="360"/>
      </w:pPr>
      <w:rPr>
        <w:rFonts w:hint="default"/>
      </w:rPr>
    </w:lvl>
    <w:lvl w:ilvl="1">
      <w:start w:val="1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0">
    <w:nsid w:val="61B94074"/>
    <w:multiLevelType w:val="hybridMultilevel"/>
    <w:tmpl w:val="3EB87ED6"/>
    <w:lvl w:ilvl="0" w:tplc="407E7E04">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640D00E7"/>
    <w:multiLevelType w:val="multilevel"/>
    <w:tmpl w:val="1452D5D4"/>
    <w:lvl w:ilvl="0">
      <w:start w:val="1"/>
      <w:numFmt w:val="decimal"/>
      <w:lvlText w:val="%1."/>
      <w:lvlJc w:val="left"/>
      <w:pPr>
        <w:tabs>
          <w:tab w:val="num" w:pos="1416"/>
        </w:tabs>
        <w:ind w:left="1416"/>
      </w:pPr>
      <w:rPr>
        <w:rFonts w:ascii="Arial" w:hAnsi="Arial" w:cs="Times New Roman" w:hint="default"/>
        <w:b/>
        <w:i w:val="0"/>
        <w:sz w:val="20"/>
        <w:szCs w:val="20"/>
      </w:rPr>
    </w:lvl>
    <w:lvl w:ilvl="1">
      <w:start w:val="1"/>
      <w:numFmt w:val="lowerLetter"/>
      <w:lvlText w:val="%2)"/>
      <w:lvlJc w:val="left"/>
      <w:pPr>
        <w:tabs>
          <w:tab w:val="num" w:pos="2136"/>
        </w:tabs>
        <w:ind w:left="2136" w:hanging="360"/>
      </w:pPr>
      <w:rPr>
        <w:rFonts w:cs="Times New Roman" w:hint="default"/>
        <w:b/>
        <w:i w:val="0"/>
        <w:sz w:val="20"/>
        <w:szCs w:val="20"/>
      </w:rPr>
    </w:lvl>
    <w:lvl w:ilvl="2">
      <w:start w:val="1"/>
      <w:numFmt w:val="lowerRoman"/>
      <w:lvlText w:val="%3)"/>
      <w:lvlJc w:val="left"/>
      <w:pPr>
        <w:tabs>
          <w:tab w:val="num" w:pos="2496"/>
        </w:tabs>
        <w:ind w:left="2496" w:hanging="360"/>
      </w:pPr>
      <w:rPr>
        <w:rFonts w:cs="Times New Roman" w:hint="default"/>
      </w:rPr>
    </w:lvl>
    <w:lvl w:ilvl="3">
      <w:start w:val="1"/>
      <w:numFmt w:val="decimal"/>
      <w:lvlText w:val="(%4)"/>
      <w:lvlJc w:val="left"/>
      <w:pPr>
        <w:tabs>
          <w:tab w:val="num" w:pos="2856"/>
        </w:tabs>
        <w:ind w:left="2856" w:hanging="360"/>
      </w:pPr>
      <w:rPr>
        <w:rFonts w:cs="Times New Roman" w:hint="default"/>
      </w:rPr>
    </w:lvl>
    <w:lvl w:ilvl="4">
      <w:start w:val="1"/>
      <w:numFmt w:val="lowerLetter"/>
      <w:lvlText w:val="(%5)"/>
      <w:lvlJc w:val="left"/>
      <w:pPr>
        <w:tabs>
          <w:tab w:val="num" w:pos="3216"/>
        </w:tabs>
        <w:ind w:left="3216" w:hanging="360"/>
      </w:pPr>
      <w:rPr>
        <w:rFonts w:cs="Times New Roman" w:hint="default"/>
      </w:rPr>
    </w:lvl>
    <w:lvl w:ilvl="5">
      <w:start w:val="1"/>
      <w:numFmt w:val="lowerRoman"/>
      <w:lvlText w:val="(%6)"/>
      <w:lvlJc w:val="left"/>
      <w:pPr>
        <w:tabs>
          <w:tab w:val="num" w:pos="3576"/>
        </w:tabs>
        <w:ind w:left="3576" w:hanging="360"/>
      </w:pPr>
      <w:rPr>
        <w:rFonts w:cs="Times New Roman" w:hint="default"/>
      </w:rPr>
    </w:lvl>
    <w:lvl w:ilvl="6">
      <w:start w:val="1"/>
      <w:numFmt w:val="decimal"/>
      <w:lvlText w:val="%7."/>
      <w:lvlJc w:val="left"/>
      <w:pPr>
        <w:tabs>
          <w:tab w:val="num" w:pos="3936"/>
        </w:tabs>
        <w:ind w:left="3936" w:hanging="360"/>
      </w:pPr>
      <w:rPr>
        <w:rFonts w:cs="Times New Roman" w:hint="default"/>
      </w:rPr>
    </w:lvl>
    <w:lvl w:ilvl="7">
      <w:start w:val="1"/>
      <w:numFmt w:val="lowerLetter"/>
      <w:lvlText w:val="%8."/>
      <w:lvlJc w:val="left"/>
      <w:pPr>
        <w:tabs>
          <w:tab w:val="num" w:pos="4296"/>
        </w:tabs>
        <w:ind w:left="4296" w:hanging="360"/>
      </w:pPr>
      <w:rPr>
        <w:rFonts w:cs="Times New Roman" w:hint="default"/>
      </w:rPr>
    </w:lvl>
    <w:lvl w:ilvl="8">
      <w:start w:val="1"/>
      <w:numFmt w:val="lowerRoman"/>
      <w:lvlText w:val="%9."/>
      <w:lvlJc w:val="left"/>
      <w:pPr>
        <w:tabs>
          <w:tab w:val="num" w:pos="4656"/>
        </w:tabs>
        <w:ind w:left="4656" w:hanging="360"/>
      </w:pPr>
      <w:rPr>
        <w:rFonts w:cs="Times New Roman" w:hint="default"/>
      </w:rPr>
    </w:lvl>
  </w:abstractNum>
  <w:abstractNum w:abstractNumId="52">
    <w:nsid w:val="650D7A69"/>
    <w:multiLevelType w:val="multilevel"/>
    <w:tmpl w:val="264807F6"/>
    <w:lvl w:ilvl="0">
      <w:start w:val="2"/>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nsid w:val="67F57BC5"/>
    <w:multiLevelType w:val="hybridMultilevel"/>
    <w:tmpl w:val="04E62906"/>
    <w:lvl w:ilvl="0" w:tplc="080A0001">
      <w:start w:val="1"/>
      <w:numFmt w:val="bullet"/>
      <w:lvlText w:val=""/>
      <w:lvlJc w:val="left"/>
      <w:pPr>
        <w:ind w:left="1014" w:hanging="360"/>
      </w:pPr>
      <w:rPr>
        <w:rFonts w:ascii="Symbol" w:hAnsi="Symbol" w:hint="default"/>
      </w:rPr>
    </w:lvl>
    <w:lvl w:ilvl="1" w:tplc="080A0003" w:tentative="1">
      <w:start w:val="1"/>
      <w:numFmt w:val="bullet"/>
      <w:lvlText w:val="o"/>
      <w:lvlJc w:val="left"/>
      <w:pPr>
        <w:ind w:left="1734" w:hanging="360"/>
      </w:pPr>
      <w:rPr>
        <w:rFonts w:ascii="Courier New" w:hAnsi="Courier New" w:cs="Courier New" w:hint="default"/>
      </w:rPr>
    </w:lvl>
    <w:lvl w:ilvl="2" w:tplc="080A0005" w:tentative="1">
      <w:start w:val="1"/>
      <w:numFmt w:val="bullet"/>
      <w:lvlText w:val=""/>
      <w:lvlJc w:val="left"/>
      <w:pPr>
        <w:ind w:left="2454" w:hanging="360"/>
      </w:pPr>
      <w:rPr>
        <w:rFonts w:ascii="Wingdings" w:hAnsi="Wingdings" w:hint="default"/>
      </w:rPr>
    </w:lvl>
    <w:lvl w:ilvl="3" w:tplc="080A0001" w:tentative="1">
      <w:start w:val="1"/>
      <w:numFmt w:val="bullet"/>
      <w:lvlText w:val=""/>
      <w:lvlJc w:val="left"/>
      <w:pPr>
        <w:ind w:left="3174" w:hanging="360"/>
      </w:pPr>
      <w:rPr>
        <w:rFonts w:ascii="Symbol" w:hAnsi="Symbol" w:hint="default"/>
      </w:rPr>
    </w:lvl>
    <w:lvl w:ilvl="4" w:tplc="080A0003" w:tentative="1">
      <w:start w:val="1"/>
      <w:numFmt w:val="bullet"/>
      <w:lvlText w:val="o"/>
      <w:lvlJc w:val="left"/>
      <w:pPr>
        <w:ind w:left="3894" w:hanging="360"/>
      </w:pPr>
      <w:rPr>
        <w:rFonts w:ascii="Courier New" w:hAnsi="Courier New" w:cs="Courier New" w:hint="default"/>
      </w:rPr>
    </w:lvl>
    <w:lvl w:ilvl="5" w:tplc="080A0005" w:tentative="1">
      <w:start w:val="1"/>
      <w:numFmt w:val="bullet"/>
      <w:lvlText w:val=""/>
      <w:lvlJc w:val="left"/>
      <w:pPr>
        <w:ind w:left="4614" w:hanging="360"/>
      </w:pPr>
      <w:rPr>
        <w:rFonts w:ascii="Wingdings" w:hAnsi="Wingdings" w:hint="default"/>
      </w:rPr>
    </w:lvl>
    <w:lvl w:ilvl="6" w:tplc="080A0001" w:tentative="1">
      <w:start w:val="1"/>
      <w:numFmt w:val="bullet"/>
      <w:lvlText w:val=""/>
      <w:lvlJc w:val="left"/>
      <w:pPr>
        <w:ind w:left="5334" w:hanging="360"/>
      </w:pPr>
      <w:rPr>
        <w:rFonts w:ascii="Symbol" w:hAnsi="Symbol" w:hint="default"/>
      </w:rPr>
    </w:lvl>
    <w:lvl w:ilvl="7" w:tplc="080A0003" w:tentative="1">
      <w:start w:val="1"/>
      <w:numFmt w:val="bullet"/>
      <w:lvlText w:val="o"/>
      <w:lvlJc w:val="left"/>
      <w:pPr>
        <w:ind w:left="6054" w:hanging="360"/>
      </w:pPr>
      <w:rPr>
        <w:rFonts w:ascii="Courier New" w:hAnsi="Courier New" w:cs="Courier New" w:hint="default"/>
      </w:rPr>
    </w:lvl>
    <w:lvl w:ilvl="8" w:tplc="080A0005" w:tentative="1">
      <w:start w:val="1"/>
      <w:numFmt w:val="bullet"/>
      <w:lvlText w:val=""/>
      <w:lvlJc w:val="left"/>
      <w:pPr>
        <w:ind w:left="6774" w:hanging="360"/>
      </w:pPr>
      <w:rPr>
        <w:rFonts w:ascii="Wingdings" w:hAnsi="Wingdings" w:hint="default"/>
      </w:rPr>
    </w:lvl>
  </w:abstractNum>
  <w:abstractNum w:abstractNumId="54">
    <w:nsid w:val="6AE77E1C"/>
    <w:multiLevelType w:val="hybridMultilevel"/>
    <w:tmpl w:val="86422686"/>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6">
    <w:nsid w:val="71936B0C"/>
    <w:multiLevelType w:val="hybridMultilevel"/>
    <w:tmpl w:val="89A2AC5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7389266D"/>
    <w:multiLevelType w:val="hybridMultilevel"/>
    <w:tmpl w:val="5E5A1762"/>
    <w:lvl w:ilvl="0" w:tplc="080A0017">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9">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0">
    <w:nsid w:val="78116FAA"/>
    <w:multiLevelType w:val="hybridMultilevel"/>
    <w:tmpl w:val="1BC0F5B2"/>
    <w:lvl w:ilvl="0" w:tplc="C910F5E4">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nsid w:val="7C005535"/>
    <w:multiLevelType w:val="hybridMultilevel"/>
    <w:tmpl w:val="2E06FFB2"/>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8"/>
  </w:num>
  <w:num w:numId="5">
    <w:abstractNumId w:val="9"/>
  </w:num>
  <w:num w:numId="6">
    <w:abstractNumId w:val="0"/>
  </w:num>
  <w:num w:numId="7">
    <w:abstractNumId w:val="27"/>
  </w:num>
  <w:num w:numId="8">
    <w:abstractNumId w:val="61"/>
  </w:num>
  <w:num w:numId="9">
    <w:abstractNumId w:val="24"/>
  </w:num>
  <w:num w:numId="10">
    <w:abstractNumId w:val="16"/>
  </w:num>
  <w:num w:numId="11">
    <w:abstractNumId w:val="5"/>
  </w:num>
  <w:num w:numId="12">
    <w:abstractNumId w:val="7"/>
  </w:num>
  <w:num w:numId="13">
    <w:abstractNumId w:val="10"/>
  </w:num>
  <w:num w:numId="14">
    <w:abstractNumId w:val="42"/>
  </w:num>
  <w:num w:numId="15">
    <w:abstractNumId w:val="14"/>
  </w:num>
  <w:num w:numId="16">
    <w:abstractNumId w:val="49"/>
  </w:num>
  <w:num w:numId="17">
    <w:abstractNumId w:val="43"/>
  </w:num>
  <w:num w:numId="18">
    <w:abstractNumId w:val="29"/>
  </w:num>
  <w:num w:numId="19">
    <w:abstractNumId w:val="34"/>
  </w:num>
  <w:num w:numId="20">
    <w:abstractNumId w:val="11"/>
  </w:num>
  <w:num w:numId="21">
    <w:abstractNumId w:val="6"/>
  </w:num>
  <w:num w:numId="22">
    <w:abstractNumId w:val="21"/>
  </w:num>
  <w:num w:numId="23">
    <w:abstractNumId w:val="36"/>
  </w:num>
  <w:num w:numId="24">
    <w:abstractNumId w:val="59"/>
  </w:num>
  <w:num w:numId="25">
    <w:abstractNumId w:val="12"/>
  </w:num>
  <w:num w:numId="26">
    <w:abstractNumId w:val="31"/>
  </w:num>
  <w:num w:numId="27">
    <w:abstractNumId w:val="40"/>
  </w:num>
  <w:num w:numId="28">
    <w:abstractNumId w:val="60"/>
  </w:num>
  <w:num w:numId="29">
    <w:abstractNumId w:val="39"/>
  </w:num>
  <w:num w:numId="30">
    <w:abstractNumId w:val="20"/>
  </w:num>
  <w:num w:numId="31">
    <w:abstractNumId w:val="26"/>
  </w:num>
  <w:num w:numId="32">
    <w:abstractNumId w:val="58"/>
  </w:num>
  <w:num w:numId="33">
    <w:abstractNumId w:val="28"/>
  </w:num>
  <w:num w:numId="34">
    <w:abstractNumId w:val="55"/>
  </w:num>
  <w:num w:numId="35">
    <w:abstractNumId w:val="35"/>
  </w:num>
  <w:num w:numId="36">
    <w:abstractNumId w:val="18"/>
  </w:num>
  <w:num w:numId="37">
    <w:abstractNumId w:val="19"/>
  </w:num>
  <w:num w:numId="38">
    <w:abstractNumId w:val="44"/>
  </w:num>
  <w:num w:numId="39">
    <w:abstractNumId w:val="13"/>
  </w:num>
  <w:num w:numId="40">
    <w:abstractNumId w:val="46"/>
  </w:num>
  <w:num w:numId="41">
    <w:abstractNumId w:val="48"/>
  </w:num>
  <w:num w:numId="42">
    <w:abstractNumId w:val="47"/>
  </w:num>
  <w:num w:numId="43">
    <w:abstractNumId w:val="38"/>
  </w:num>
  <w:num w:numId="44">
    <w:abstractNumId w:val="37"/>
  </w:num>
  <w:num w:numId="45">
    <w:abstractNumId w:val="17"/>
  </w:num>
  <w:num w:numId="46">
    <w:abstractNumId w:val="22"/>
  </w:num>
  <w:num w:numId="47">
    <w:abstractNumId w:val="52"/>
  </w:num>
  <w:num w:numId="48">
    <w:abstractNumId w:val="30"/>
  </w:num>
  <w:num w:numId="49">
    <w:abstractNumId w:val="32"/>
  </w:num>
  <w:num w:numId="50">
    <w:abstractNumId w:val="33"/>
  </w:num>
  <w:num w:numId="51">
    <w:abstractNumId w:val="50"/>
  </w:num>
  <w:num w:numId="52">
    <w:abstractNumId w:val="53"/>
  </w:num>
  <w:num w:numId="53">
    <w:abstractNumId w:val="41"/>
  </w:num>
  <w:num w:numId="54">
    <w:abstractNumId w:val="45"/>
  </w:num>
  <w:num w:numId="55">
    <w:abstractNumId w:val="57"/>
  </w:num>
  <w:num w:numId="56">
    <w:abstractNumId w:val="25"/>
  </w:num>
  <w:num w:numId="5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6"/>
  </w:num>
  <w:num w:numId="59">
    <w:abstractNumId w:val="23"/>
  </w:num>
  <w:num w:numId="60">
    <w:abstractNumId w:val="62"/>
  </w:num>
  <w:num w:numId="61">
    <w:abstractNumId w:val="15"/>
  </w:num>
  <w:num w:numId="62">
    <w:abstractNumId w:val="5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9"/>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777"/>
    <w:rsid w:val="00000C5C"/>
    <w:rsid w:val="00001EAE"/>
    <w:rsid w:val="00002265"/>
    <w:rsid w:val="0000250F"/>
    <w:rsid w:val="00010788"/>
    <w:rsid w:val="00010940"/>
    <w:rsid w:val="00011254"/>
    <w:rsid w:val="00011706"/>
    <w:rsid w:val="0001430E"/>
    <w:rsid w:val="00017585"/>
    <w:rsid w:val="00020C87"/>
    <w:rsid w:val="00024CD0"/>
    <w:rsid w:val="00026747"/>
    <w:rsid w:val="00031737"/>
    <w:rsid w:val="00031E7F"/>
    <w:rsid w:val="0003278A"/>
    <w:rsid w:val="000339E2"/>
    <w:rsid w:val="00034B45"/>
    <w:rsid w:val="00035618"/>
    <w:rsid w:val="00037448"/>
    <w:rsid w:val="000412C0"/>
    <w:rsid w:val="00041A06"/>
    <w:rsid w:val="00041B4D"/>
    <w:rsid w:val="00042A20"/>
    <w:rsid w:val="00042DD3"/>
    <w:rsid w:val="00042E5B"/>
    <w:rsid w:val="00043997"/>
    <w:rsid w:val="0004668F"/>
    <w:rsid w:val="0004692F"/>
    <w:rsid w:val="0004727B"/>
    <w:rsid w:val="0004746A"/>
    <w:rsid w:val="00047B5D"/>
    <w:rsid w:val="00051800"/>
    <w:rsid w:val="00052D1A"/>
    <w:rsid w:val="00055C87"/>
    <w:rsid w:val="000572FB"/>
    <w:rsid w:val="00057A61"/>
    <w:rsid w:val="00061DFB"/>
    <w:rsid w:val="00062CEB"/>
    <w:rsid w:val="0007088F"/>
    <w:rsid w:val="00073C23"/>
    <w:rsid w:val="00073C45"/>
    <w:rsid w:val="00074777"/>
    <w:rsid w:val="000758AD"/>
    <w:rsid w:val="00080B2A"/>
    <w:rsid w:val="00082EE8"/>
    <w:rsid w:val="00084856"/>
    <w:rsid w:val="00085F0D"/>
    <w:rsid w:val="000861BB"/>
    <w:rsid w:val="0008744F"/>
    <w:rsid w:val="000924F2"/>
    <w:rsid w:val="000951A4"/>
    <w:rsid w:val="000968AD"/>
    <w:rsid w:val="000975CD"/>
    <w:rsid w:val="000A1419"/>
    <w:rsid w:val="000A1B76"/>
    <w:rsid w:val="000A3309"/>
    <w:rsid w:val="000A4B00"/>
    <w:rsid w:val="000B13E1"/>
    <w:rsid w:val="000B1E4B"/>
    <w:rsid w:val="000B2C78"/>
    <w:rsid w:val="000B320A"/>
    <w:rsid w:val="000B5A87"/>
    <w:rsid w:val="000C4732"/>
    <w:rsid w:val="000C4C66"/>
    <w:rsid w:val="000C54EF"/>
    <w:rsid w:val="000D0CF9"/>
    <w:rsid w:val="000D2F92"/>
    <w:rsid w:val="000D316F"/>
    <w:rsid w:val="000D7E72"/>
    <w:rsid w:val="000E14BA"/>
    <w:rsid w:val="000E1D0B"/>
    <w:rsid w:val="000E34CB"/>
    <w:rsid w:val="000E73C4"/>
    <w:rsid w:val="000F1084"/>
    <w:rsid w:val="000F3DDC"/>
    <w:rsid w:val="000F43B6"/>
    <w:rsid w:val="000F47A7"/>
    <w:rsid w:val="000F51B2"/>
    <w:rsid w:val="000F5AEA"/>
    <w:rsid w:val="00100DEB"/>
    <w:rsid w:val="001014F5"/>
    <w:rsid w:val="00101DA8"/>
    <w:rsid w:val="001026AA"/>
    <w:rsid w:val="00107709"/>
    <w:rsid w:val="00107C3C"/>
    <w:rsid w:val="001104C1"/>
    <w:rsid w:val="00112E86"/>
    <w:rsid w:val="00115B64"/>
    <w:rsid w:val="00116622"/>
    <w:rsid w:val="00116F77"/>
    <w:rsid w:val="0011762F"/>
    <w:rsid w:val="00121ACF"/>
    <w:rsid w:val="001224C0"/>
    <w:rsid w:val="00125A56"/>
    <w:rsid w:val="0012681E"/>
    <w:rsid w:val="00127095"/>
    <w:rsid w:val="001317C0"/>
    <w:rsid w:val="00131ABA"/>
    <w:rsid w:val="001339AE"/>
    <w:rsid w:val="001349C1"/>
    <w:rsid w:val="001406FB"/>
    <w:rsid w:val="00145C13"/>
    <w:rsid w:val="00146966"/>
    <w:rsid w:val="00160856"/>
    <w:rsid w:val="00160897"/>
    <w:rsid w:val="001635D3"/>
    <w:rsid w:val="0016482F"/>
    <w:rsid w:val="00164E41"/>
    <w:rsid w:val="001671D6"/>
    <w:rsid w:val="00167542"/>
    <w:rsid w:val="00176FC6"/>
    <w:rsid w:val="00177326"/>
    <w:rsid w:val="00177C02"/>
    <w:rsid w:val="00180D36"/>
    <w:rsid w:val="00183327"/>
    <w:rsid w:val="00184068"/>
    <w:rsid w:val="00184492"/>
    <w:rsid w:val="001848AE"/>
    <w:rsid w:val="001857DB"/>
    <w:rsid w:val="00187ADD"/>
    <w:rsid w:val="001910F3"/>
    <w:rsid w:val="00192979"/>
    <w:rsid w:val="00195F5E"/>
    <w:rsid w:val="001974A5"/>
    <w:rsid w:val="001A061F"/>
    <w:rsid w:val="001A0651"/>
    <w:rsid w:val="001A37D7"/>
    <w:rsid w:val="001A3F5E"/>
    <w:rsid w:val="001A45E5"/>
    <w:rsid w:val="001A4FEE"/>
    <w:rsid w:val="001A5D46"/>
    <w:rsid w:val="001A6AF7"/>
    <w:rsid w:val="001A7EF8"/>
    <w:rsid w:val="001B43C1"/>
    <w:rsid w:val="001B63E7"/>
    <w:rsid w:val="001B7466"/>
    <w:rsid w:val="001B7C70"/>
    <w:rsid w:val="001B7FC9"/>
    <w:rsid w:val="001C2DFA"/>
    <w:rsid w:val="001C5952"/>
    <w:rsid w:val="001D047E"/>
    <w:rsid w:val="001D154B"/>
    <w:rsid w:val="001D1DB5"/>
    <w:rsid w:val="001D5045"/>
    <w:rsid w:val="001D70A7"/>
    <w:rsid w:val="001E1EAD"/>
    <w:rsid w:val="001E4751"/>
    <w:rsid w:val="001E6307"/>
    <w:rsid w:val="001E6AB0"/>
    <w:rsid w:val="001E75F8"/>
    <w:rsid w:val="001E7FAB"/>
    <w:rsid w:val="001F1E55"/>
    <w:rsid w:val="001F2B47"/>
    <w:rsid w:val="001F30CD"/>
    <w:rsid w:val="0020031F"/>
    <w:rsid w:val="0020360E"/>
    <w:rsid w:val="00206861"/>
    <w:rsid w:val="00207A09"/>
    <w:rsid w:val="002108DA"/>
    <w:rsid w:val="00210E13"/>
    <w:rsid w:val="002120C0"/>
    <w:rsid w:val="00214A5D"/>
    <w:rsid w:val="00215667"/>
    <w:rsid w:val="00217520"/>
    <w:rsid w:val="00217F4E"/>
    <w:rsid w:val="0022039F"/>
    <w:rsid w:val="0022040D"/>
    <w:rsid w:val="00220915"/>
    <w:rsid w:val="0022186F"/>
    <w:rsid w:val="00227189"/>
    <w:rsid w:val="00231B27"/>
    <w:rsid w:val="002328D8"/>
    <w:rsid w:val="00233484"/>
    <w:rsid w:val="00233E38"/>
    <w:rsid w:val="00234178"/>
    <w:rsid w:val="00234530"/>
    <w:rsid w:val="0023662C"/>
    <w:rsid w:val="0023770E"/>
    <w:rsid w:val="00241BD8"/>
    <w:rsid w:val="00241CA0"/>
    <w:rsid w:val="002435E3"/>
    <w:rsid w:val="00247193"/>
    <w:rsid w:val="002471C5"/>
    <w:rsid w:val="00247B34"/>
    <w:rsid w:val="00250665"/>
    <w:rsid w:val="002511D8"/>
    <w:rsid w:val="00251917"/>
    <w:rsid w:val="002531EA"/>
    <w:rsid w:val="00256983"/>
    <w:rsid w:val="00256D09"/>
    <w:rsid w:val="0025701D"/>
    <w:rsid w:val="00261600"/>
    <w:rsid w:val="00261B4C"/>
    <w:rsid w:val="0026473E"/>
    <w:rsid w:val="002653E8"/>
    <w:rsid w:val="002705A2"/>
    <w:rsid w:val="0027155C"/>
    <w:rsid w:val="00275512"/>
    <w:rsid w:val="00275837"/>
    <w:rsid w:val="00275AF5"/>
    <w:rsid w:val="00275E6E"/>
    <w:rsid w:val="00280D35"/>
    <w:rsid w:val="00282604"/>
    <w:rsid w:val="002834BB"/>
    <w:rsid w:val="00284131"/>
    <w:rsid w:val="00286B1D"/>
    <w:rsid w:val="002875D7"/>
    <w:rsid w:val="00290AB3"/>
    <w:rsid w:val="00290DAF"/>
    <w:rsid w:val="002920DC"/>
    <w:rsid w:val="002935E0"/>
    <w:rsid w:val="002961E0"/>
    <w:rsid w:val="002969CF"/>
    <w:rsid w:val="002A18EA"/>
    <w:rsid w:val="002A1B8C"/>
    <w:rsid w:val="002A2174"/>
    <w:rsid w:val="002A31D6"/>
    <w:rsid w:val="002A40B7"/>
    <w:rsid w:val="002A472E"/>
    <w:rsid w:val="002A5005"/>
    <w:rsid w:val="002A51A5"/>
    <w:rsid w:val="002A6241"/>
    <w:rsid w:val="002A70E7"/>
    <w:rsid w:val="002B0498"/>
    <w:rsid w:val="002B121D"/>
    <w:rsid w:val="002B1862"/>
    <w:rsid w:val="002B25AC"/>
    <w:rsid w:val="002B4C49"/>
    <w:rsid w:val="002B78A5"/>
    <w:rsid w:val="002C4342"/>
    <w:rsid w:val="002C4432"/>
    <w:rsid w:val="002C5542"/>
    <w:rsid w:val="002D5A83"/>
    <w:rsid w:val="002D5D14"/>
    <w:rsid w:val="002D6780"/>
    <w:rsid w:val="002D753F"/>
    <w:rsid w:val="002E0DF9"/>
    <w:rsid w:val="002E47BD"/>
    <w:rsid w:val="002E5014"/>
    <w:rsid w:val="002E66B3"/>
    <w:rsid w:val="002F2C9C"/>
    <w:rsid w:val="002F34AA"/>
    <w:rsid w:val="002F513C"/>
    <w:rsid w:val="002F6A27"/>
    <w:rsid w:val="002F70D1"/>
    <w:rsid w:val="00302BE9"/>
    <w:rsid w:val="00302CFC"/>
    <w:rsid w:val="00305D95"/>
    <w:rsid w:val="00310854"/>
    <w:rsid w:val="003123AF"/>
    <w:rsid w:val="00314B04"/>
    <w:rsid w:val="0031563E"/>
    <w:rsid w:val="003166F9"/>
    <w:rsid w:val="00317F67"/>
    <w:rsid w:val="00321C4F"/>
    <w:rsid w:val="00323D89"/>
    <w:rsid w:val="00326EB4"/>
    <w:rsid w:val="0032771C"/>
    <w:rsid w:val="0033046A"/>
    <w:rsid w:val="00330F22"/>
    <w:rsid w:val="003324EE"/>
    <w:rsid w:val="003327F8"/>
    <w:rsid w:val="00334243"/>
    <w:rsid w:val="0033563D"/>
    <w:rsid w:val="00336416"/>
    <w:rsid w:val="00336A7C"/>
    <w:rsid w:val="00336A9E"/>
    <w:rsid w:val="00336BA0"/>
    <w:rsid w:val="00337CF1"/>
    <w:rsid w:val="00343FFB"/>
    <w:rsid w:val="0034620E"/>
    <w:rsid w:val="0034713A"/>
    <w:rsid w:val="00353EFE"/>
    <w:rsid w:val="00354D83"/>
    <w:rsid w:val="00356AB5"/>
    <w:rsid w:val="0036150D"/>
    <w:rsid w:val="00361862"/>
    <w:rsid w:val="00361968"/>
    <w:rsid w:val="00361C5D"/>
    <w:rsid w:val="00362301"/>
    <w:rsid w:val="0036328F"/>
    <w:rsid w:val="00363D63"/>
    <w:rsid w:val="00364740"/>
    <w:rsid w:val="003670E5"/>
    <w:rsid w:val="003678F7"/>
    <w:rsid w:val="00371946"/>
    <w:rsid w:val="003721DA"/>
    <w:rsid w:val="0037428A"/>
    <w:rsid w:val="00375166"/>
    <w:rsid w:val="0037600F"/>
    <w:rsid w:val="003779A3"/>
    <w:rsid w:val="00377FC4"/>
    <w:rsid w:val="00383C71"/>
    <w:rsid w:val="00384C3B"/>
    <w:rsid w:val="00384C68"/>
    <w:rsid w:val="003853BE"/>
    <w:rsid w:val="0039217B"/>
    <w:rsid w:val="00396D9A"/>
    <w:rsid w:val="003973D7"/>
    <w:rsid w:val="003A3F65"/>
    <w:rsid w:val="003A572B"/>
    <w:rsid w:val="003A78A8"/>
    <w:rsid w:val="003B1AD2"/>
    <w:rsid w:val="003B1BC1"/>
    <w:rsid w:val="003B78AE"/>
    <w:rsid w:val="003C17D5"/>
    <w:rsid w:val="003C1A1E"/>
    <w:rsid w:val="003C6AA2"/>
    <w:rsid w:val="003C7369"/>
    <w:rsid w:val="003D208B"/>
    <w:rsid w:val="003D3622"/>
    <w:rsid w:val="003D77BE"/>
    <w:rsid w:val="003E0743"/>
    <w:rsid w:val="003E295F"/>
    <w:rsid w:val="003E7075"/>
    <w:rsid w:val="003E72C1"/>
    <w:rsid w:val="003F2706"/>
    <w:rsid w:val="003F3880"/>
    <w:rsid w:val="003F3C9E"/>
    <w:rsid w:val="00400DC1"/>
    <w:rsid w:val="004031E6"/>
    <w:rsid w:val="0040393A"/>
    <w:rsid w:val="00407728"/>
    <w:rsid w:val="00414442"/>
    <w:rsid w:val="00420927"/>
    <w:rsid w:val="004334C7"/>
    <w:rsid w:val="00435D88"/>
    <w:rsid w:val="00436039"/>
    <w:rsid w:val="004447F4"/>
    <w:rsid w:val="00445D4C"/>
    <w:rsid w:val="00446834"/>
    <w:rsid w:val="00453E0B"/>
    <w:rsid w:val="00454F6F"/>
    <w:rsid w:val="0046209E"/>
    <w:rsid w:val="0046509F"/>
    <w:rsid w:val="00470824"/>
    <w:rsid w:val="004710CC"/>
    <w:rsid w:val="00472392"/>
    <w:rsid w:val="00472A74"/>
    <w:rsid w:val="004739E9"/>
    <w:rsid w:val="00473EFF"/>
    <w:rsid w:val="004755FE"/>
    <w:rsid w:val="004800E3"/>
    <w:rsid w:val="00482CAA"/>
    <w:rsid w:val="004853FC"/>
    <w:rsid w:val="00486017"/>
    <w:rsid w:val="00486A78"/>
    <w:rsid w:val="00487782"/>
    <w:rsid w:val="004903C5"/>
    <w:rsid w:val="00495C91"/>
    <w:rsid w:val="00496F57"/>
    <w:rsid w:val="00497568"/>
    <w:rsid w:val="004A0148"/>
    <w:rsid w:val="004A041E"/>
    <w:rsid w:val="004A0BD8"/>
    <w:rsid w:val="004A1267"/>
    <w:rsid w:val="004A2418"/>
    <w:rsid w:val="004A31BB"/>
    <w:rsid w:val="004A3F5E"/>
    <w:rsid w:val="004A604A"/>
    <w:rsid w:val="004B0257"/>
    <w:rsid w:val="004B1D5E"/>
    <w:rsid w:val="004B29EB"/>
    <w:rsid w:val="004B33D6"/>
    <w:rsid w:val="004B4F85"/>
    <w:rsid w:val="004B5596"/>
    <w:rsid w:val="004B6DC5"/>
    <w:rsid w:val="004B7F92"/>
    <w:rsid w:val="004C0243"/>
    <w:rsid w:val="004C08F3"/>
    <w:rsid w:val="004C3397"/>
    <w:rsid w:val="004C33B5"/>
    <w:rsid w:val="004C6C7B"/>
    <w:rsid w:val="004D0616"/>
    <w:rsid w:val="004D22F0"/>
    <w:rsid w:val="004D251D"/>
    <w:rsid w:val="004D297E"/>
    <w:rsid w:val="004D3966"/>
    <w:rsid w:val="004D4B07"/>
    <w:rsid w:val="004D7687"/>
    <w:rsid w:val="004E0587"/>
    <w:rsid w:val="004E29AC"/>
    <w:rsid w:val="004E5890"/>
    <w:rsid w:val="004F2BDE"/>
    <w:rsid w:val="004F447F"/>
    <w:rsid w:val="004F534F"/>
    <w:rsid w:val="004F7636"/>
    <w:rsid w:val="00500250"/>
    <w:rsid w:val="005014A5"/>
    <w:rsid w:val="005023A1"/>
    <w:rsid w:val="005028D7"/>
    <w:rsid w:val="00502D54"/>
    <w:rsid w:val="00504D5B"/>
    <w:rsid w:val="0050610A"/>
    <w:rsid w:val="00506377"/>
    <w:rsid w:val="0050650B"/>
    <w:rsid w:val="005138C8"/>
    <w:rsid w:val="005164DC"/>
    <w:rsid w:val="00516E9C"/>
    <w:rsid w:val="00520D49"/>
    <w:rsid w:val="00524558"/>
    <w:rsid w:val="00526550"/>
    <w:rsid w:val="00527EFC"/>
    <w:rsid w:val="005305E0"/>
    <w:rsid w:val="00530819"/>
    <w:rsid w:val="0053167A"/>
    <w:rsid w:val="00533687"/>
    <w:rsid w:val="005356BD"/>
    <w:rsid w:val="00535D78"/>
    <w:rsid w:val="00536598"/>
    <w:rsid w:val="005371A3"/>
    <w:rsid w:val="00540674"/>
    <w:rsid w:val="005437B1"/>
    <w:rsid w:val="00545F1A"/>
    <w:rsid w:val="00546F8C"/>
    <w:rsid w:val="00547D78"/>
    <w:rsid w:val="00550425"/>
    <w:rsid w:val="00550AFC"/>
    <w:rsid w:val="00551F0A"/>
    <w:rsid w:val="0055343D"/>
    <w:rsid w:val="00553782"/>
    <w:rsid w:val="00555205"/>
    <w:rsid w:val="00555273"/>
    <w:rsid w:val="00555C08"/>
    <w:rsid w:val="00557816"/>
    <w:rsid w:val="005601D1"/>
    <w:rsid w:val="0056039F"/>
    <w:rsid w:val="00560CF1"/>
    <w:rsid w:val="0056302B"/>
    <w:rsid w:val="005630AA"/>
    <w:rsid w:val="005634FC"/>
    <w:rsid w:val="005648FD"/>
    <w:rsid w:val="0056715E"/>
    <w:rsid w:val="00571196"/>
    <w:rsid w:val="00572204"/>
    <w:rsid w:val="0057276D"/>
    <w:rsid w:val="005756E1"/>
    <w:rsid w:val="00576740"/>
    <w:rsid w:val="00577FFA"/>
    <w:rsid w:val="00580C8C"/>
    <w:rsid w:val="00581FA4"/>
    <w:rsid w:val="0058258A"/>
    <w:rsid w:val="00586B4A"/>
    <w:rsid w:val="0059260D"/>
    <w:rsid w:val="00595CF2"/>
    <w:rsid w:val="005A0018"/>
    <w:rsid w:val="005A1A01"/>
    <w:rsid w:val="005A27A0"/>
    <w:rsid w:val="005A6370"/>
    <w:rsid w:val="005A72C8"/>
    <w:rsid w:val="005B099F"/>
    <w:rsid w:val="005B0E83"/>
    <w:rsid w:val="005B1042"/>
    <w:rsid w:val="005B2E8F"/>
    <w:rsid w:val="005B330E"/>
    <w:rsid w:val="005B43F0"/>
    <w:rsid w:val="005B56AA"/>
    <w:rsid w:val="005C097F"/>
    <w:rsid w:val="005C2E82"/>
    <w:rsid w:val="005C3BAD"/>
    <w:rsid w:val="005C444C"/>
    <w:rsid w:val="005D0C50"/>
    <w:rsid w:val="005D5975"/>
    <w:rsid w:val="005D6C85"/>
    <w:rsid w:val="005D6D60"/>
    <w:rsid w:val="005D6EF1"/>
    <w:rsid w:val="005E0FF9"/>
    <w:rsid w:val="005E1A29"/>
    <w:rsid w:val="005E391A"/>
    <w:rsid w:val="005E4200"/>
    <w:rsid w:val="005E4709"/>
    <w:rsid w:val="005E48AF"/>
    <w:rsid w:val="005E4D8E"/>
    <w:rsid w:val="005E5263"/>
    <w:rsid w:val="005E6569"/>
    <w:rsid w:val="005E7869"/>
    <w:rsid w:val="005F4F4B"/>
    <w:rsid w:val="00600B78"/>
    <w:rsid w:val="006012AE"/>
    <w:rsid w:val="0060467E"/>
    <w:rsid w:val="00605BE0"/>
    <w:rsid w:val="00606E83"/>
    <w:rsid w:val="006072B9"/>
    <w:rsid w:val="00610902"/>
    <w:rsid w:val="0061345F"/>
    <w:rsid w:val="006205E5"/>
    <w:rsid w:val="00621016"/>
    <w:rsid w:val="00621455"/>
    <w:rsid w:val="00621A16"/>
    <w:rsid w:val="00621AC4"/>
    <w:rsid w:val="00626000"/>
    <w:rsid w:val="006264A1"/>
    <w:rsid w:val="00630804"/>
    <w:rsid w:val="00630C9A"/>
    <w:rsid w:val="006329BF"/>
    <w:rsid w:val="00633AB0"/>
    <w:rsid w:val="00635D0F"/>
    <w:rsid w:val="0064382E"/>
    <w:rsid w:val="00644D05"/>
    <w:rsid w:val="00646412"/>
    <w:rsid w:val="00651074"/>
    <w:rsid w:val="00651AFC"/>
    <w:rsid w:val="0065340D"/>
    <w:rsid w:val="00653B85"/>
    <w:rsid w:val="006558FF"/>
    <w:rsid w:val="00657C71"/>
    <w:rsid w:val="00663C82"/>
    <w:rsid w:val="00665D83"/>
    <w:rsid w:val="006662EE"/>
    <w:rsid w:val="00666E84"/>
    <w:rsid w:val="0066702D"/>
    <w:rsid w:val="00670330"/>
    <w:rsid w:val="006713FB"/>
    <w:rsid w:val="006720AA"/>
    <w:rsid w:val="00672570"/>
    <w:rsid w:val="00674DD9"/>
    <w:rsid w:val="00676327"/>
    <w:rsid w:val="00677373"/>
    <w:rsid w:val="00680538"/>
    <w:rsid w:val="006824C6"/>
    <w:rsid w:val="00683744"/>
    <w:rsid w:val="006841BA"/>
    <w:rsid w:val="00684BBF"/>
    <w:rsid w:val="006860AB"/>
    <w:rsid w:val="006902D2"/>
    <w:rsid w:val="00694D8C"/>
    <w:rsid w:val="00697CC0"/>
    <w:rsid w:val="006A0A9B"/>
    <w:rsid w:val="006A3787"/>
    <w:rsid w:val="006A4D5C"/>
    <w:rsid w:val="006A5BAC"/>
    <w:rsid w:val="006A7417"/>
    <w:rsid w:val="006A7740"/>
    <w:rsid w:val="006B0971"/>
    <w:rsid w:val="006B56EA"/>
    <w:rsid w:val="006C3591"/>
    <w:rsid w:val="006C382D"/>
    <w:rsid w:val="006D2346"/>
    <w:rsid w:val="006D52C3"/>
    <w:rsid w:val="006E173D"/>
    <w:rsid w:val="006E2C7C"/>
    <w:rsid w:val="006E5C72"/>
    <w:rsid w:val="006E5E5B"/>
    <w:rsid w:val="006E68A4"/>
    <w:rsid w:val="006F04F1"/>
    <w:rsid w:val="006F42F4"/>
    <w:rsid w:val="006F541F"/>
    <w:rsid w:val="00700583"/>
    <w:rsid w:val="00701A6D"/>
    <w:rsid w:val="007020E4"/>
    <w:rsid w:val="00702E9F"/>
    <w:rsid w:val="007036B4"/>
    <w:rsid w:val="007045C0"/>
    <w:rsid w:val="00706F4B"/>
    <w:rsid w:val="00707441"/>
    <w:rsid w:val="00707C83"/>
    <w:rsid w:val="00710FB4"/>
    <w:rsid w:val="00711F59"/>
    <w:rsid w:val="007136A2"/>
    <w:rsid w:val="00713CB4"/>
    <w:rsid w:val="00716906"/>
    <w:rsid w:val="007200E9"/>
    <w:rsid w:val="007204EC"/>
    <w:rsid w:val="0072213F"/>
    <w:rsid w:val="0072354C"/>
    <w:rsid w:val="00723864"/>
    <w:rsid w:val="00725CE7"/>
    <w:rsid w:val="00725DEF"/>
    <w:rsid w:val="00726320"/>
    <w:rsid w:val="00726847"/>
    <w:rsid w:val="00734214"/>
    <w:rsid w:val="0073431D"/>
    <w:rsid w:val="00735339"/>
    <w:rsid w:val="00736E1A"/>
    <w:rsid w:val="00737EC2"/>
    <w:rsid w:val="00740A8A"/>
    <w:rsid w:val="00741A6E"/>
    <w:rsid w:val="007452DB"/>
    <w:rsid w:val="007460B7"/>
    <w:rsid w:val="007479F8"/>
    <w:rsid w:val="00747A6F"/>
    <w:rsid w:val="0075159E"/>
    <w:rsid w:val="007526A8"/>
    <w:rsid w:val="00753175"/>
    <w:rsid w:val="00753A1C"/>
    <w:rsid w:val="00754227"/>
    <w:rsid w:val="00755D0D"/>
    <w:rsid w:val="00756612"/>
    <w:rsid w:val="00756BC7"/>
    <w:rsid w:val="00760C82"/>
    <w:rsid w:val="007640BA"/>
    <w:rsid w:val="0076546F"/>
    <w:rsid w:val="007763E1"/>
    <w:rsid w:val="00777492"/>
    <w:rsid w:val="007810D0"/>
    <w:rsid w:val="007826E6"/>
    <w:rsid w:val="00783CB8"/>
    <w:rsid w:val="00785766"/>
    <w:rsid w:val="00787133"/>
    <w:rsid w:val="00791B5B"/>
    <w:rsid w:val="00792989"/>
    <w:rsid w:val="007939DF"/>
    <w:rsid w:val="00794BE1"/>
    <w:rsid w:val="00794E13"/>
    <w:rsid w:val="00795D76"/>
    <w:rsid w:val="00796C76"/>
    <w:rsid w:val="00797067"/>
    <w:rsid w:val="007A0AB0"/>
    <w:rsid w:val="007A1128"/>
    <w:rsid w:val="007A224D"/>
    <w:rsid w:val="007A3DE6"/>
    <w:rsid w:val="007A4FAF"/>
    <w:rsid w:val="007A78E8"/>
    <w:rsid w:val="007B3C45"/>
    <w:rsid w:val="007B53F2"/>
    <w:rsid w:val="007B6555"/>
    <w:rsid w:val="007C1275"/>
    <w:rsid w:val="007C14BC"/>
    <w:rsid w:val="007C20B7"/>
    <w:rsid w:val="007C3840"/>
    <w:rsid w:val="007C3AE3"/>
    <w:rsid w:val="007C4370"/>
    <w:rsid w:val="007C5702"/>
    <w:rsid w:val="007C6A3A"/>
    <w:rsid w:val="007D0904"/>
    <w:rsid w:val="007D4BA0"/>
    <w:rsid w:val="007D53AD"/>
    <w:rsid w:val="007D6FEE"/>
    <w:rsid w:val="007D7C6A"/>
    <w:rsid w:val="007E2FC4"/>
    <w:rsid w:val="007E47A3"/>
    <w:rsid w:val="007E53A6"/>
    <w:rsid w:val="007E59DF"/>
    <w:rsid w:val="007E71AC"/>
    <w:rsid w:val="007E7EDC"/>
    <w:rsid w:val="007F43AC"/>
    <w:rsid w:val="007F4F01"/>
    <w:rsid w:val="007F7A3C"/>
    <w:rsid w:val="008072CF"/>
    <w:rsid w:val="0081007D"/>
    <w:rsid w:val="008110BC"/>
    <w:rsid w:val="0081440B"/>
    <w:rsid w:val="008145AE"/>
    <w:rsid w:val="00815478"/>
    <w:rsid w:val="00815B7D"/>
    <w:rsid w:val="00816E5B"/>
    <w:rsid w:val="008174AC"/>
    <w:rsid w:val="00822FEF"/>
    <w:rsid w:val="0082313A"/>
    <w:rsid w:val="008321C7"/>
    <w:rsid w:val="00837BE3"/>
    <w:rsid w:val="00840249"/>
    <w:rsid w:val="0084031D"/>
    <w:rsid w:val="00840899"/>
    <w:rsid w:val="008435FF"/>
    <w:rsid w:val="00845A7A"/>
    <w:rsid w:val="008460A0"/>
    <w:rsid w:val="00854AD0"/>
    <w:rsid w:val="00855CE2"/>
    <w:rsid w:val="00857FB3"/>
    <w:rsid w:val="00860B97"/>
    <w:rsid w:val="00861F99"/>
    <w:rsid w:val="00864773"/>
    <w:rsid w:val="0086486D"/>
    <w:rsid w:val="00865233"/>
    <w:rsid w:val="00870741"/>
    <w:rsid w:val="00875830"/>
    <w:rsid w:val="008801F4"/>
    <w:rsid w:val="00880A18"/>
    <w:rsid w:val="00882C7B"/>
    <w:rsid w:val="00882E58"/>
    <w:rsid w:val="008831D2"/>
    <w:rsid w:val="008834CA"/>
    <w:rsid w:val="008851B4"/>
    <w:rsid w:val="00886648"/>
    <w:rsid w:val="00886D80"/>
    <w:rsid w:val="00891305"/>
    <w:rsid w:val="00897F8E"/>
    <w:rsid w:val="008A1ECA"/>
    <w:rsid w:val="008A2231"/>
    <w:rsid w:val="008A269C"/>
    <w:rsid w:val="008A3E2F"/>
    <w:rsid w:val="008A769F"/>
    <w:rsid w:val="008B0275"/>
    <w:rsid w:val="008B1A18"/>
    <w:rsid w:val="008B21B1"/>
    <w:rsid w:val="008B2EA2"/>
    <w:rsid w:val="008B2F90"/>
    <w:rsid w:val="008B2FD3"/>
    <w:rsid w:val="008B3901"/>
    <w:rsid w:val="008B5066"/>
    <w:rsid w:val="008B7413"/>
    <w:rsid w:val="008B79A6"/>
    <w:rsid w:val="008C0228"/>
    <w:rsid w:val="008C206F"/>
    <w:rsid w:val="008C3889"/>
    <w:rsid w:val="008C4B66"/>
    <w:rsid w:val="008C526E"/>
    <w:rsid w:val="008C6837"/>
    <w:rsid w:val="008C6A55"/>
    <w:rsid w:val="008C771D"/>
    <w:rsid w:val="008D2AD0"/>
    <w:rsid w:val="008D383E"/>
    <w:rsid w:val="008D42E2"/>
    <w:rsid w:val="008D54AE"/>
    <w:rsid w:val="008D6C8B"/>
    <w:rsid w:val="008D6D2E"/>
    <w:rsid w:val="008D6FCA"/>
    <w:rsid w:val="008E0499"/>
    <w:rsid w:val="008E62F4"/>
    <w:rsid w:val="008E670C"/>
    <w:rsid w:val="008E6912"/>
    <w:rsid w:val="008E7046"/>
    <w:rsid w:val="008E799D"/>
    <w:rsid w:val="008E7A6B"/>
    <w:rsid w:val="008F20DC"/>
    <w:rsid w:val="008F6777"/>
    <w:rsid w:val="00901A93"/>
    <w:rsid w:val="009039CC"/>
    <w:rsid w:val="009053B8"/>
    <w:rsid w:val="009056BB"/>
    <w:rsid w:val="00906F7C"/>
    <w:rsid w:val="009123E0"/>
    <w:rsid w:val="009149CE"/>
    <w:rsid w:val="00914B34"/>
    <w:rsid w:val="009153B9"/>
    <w:rsid w:val="00921601"/>
    <w:rsid w:val="009237AD"/>
    <w:rsid w:val="00926835"/>
    <w:rsid w:val="00932584"/>
    <w:rsid w:val="00932EFF"/>
    <w:rsid w:val="00935F37"/>
    <w:rsid w:val="00941571"/>
    <w:rsid w:val="00941BAA"/>
    <w:rsid w:val="009430E9"/>
    <w:rsid w:val="00943CA0"/>
    <w:rsid w:val="009444B8"/>
    <w:rsid w:val="009456BF"/>
    <w:rsid w:val="00946C91"/>
    <w:rsid w:val="009523AB"/>
    <w:rsid w:val="00952576"/>
    <w:rsid w:val="00952CD2"/>
    <w:rsid w:val="009603BD"/>
    <w:rsid w:val="00963383"/>
    <w:rsid w:val="00964AC6"/>
    <w:rsid w:val="00964ED1"/>
    <w:rsid w:val="00966B3D"/>
    <w:rsid w:val="00967162"/>
    <w:rsid w:val="00971C52"/>
    <w:rsid w:val="0097275D"/>
    <w:rsid w:val="0097569A"/>
    <w:rsid w:val="00976EBA"/>
    <w:rsid w:val="00982E16"/>
    <w:rsid w:val="00984096"/>
    <w:rsid w:val="00986BC1"/>
    <w:rsid w:val="0099139E"/>
    <w:rsid w:val="009913F5"/>
    <w:rsid w:val="00991D29"/>
    <w:rsid w:val="00992F9B"/>
    <w:rsid w:val="00993B9D"/>
    <w:rsid w:val="00995A34"/>
    <w:rsid w:val="00995E36"/>
    <w:rsid w:val="009A0F5E"/>
    <w:rsid w:val="009A2AD2"/>
    <w:rsid w:val="009A3B0A"/>
    <w:rsid w:val="009A44A9"/>
    <w:rsid w:val="009B0A6D"/>
    <w:rsid w:val="009B2958"/>
    <w:rsid w:val="009B41CE"/>
    <w:rsid w:val="009B4DA4"/>
    <w:rsid w:val="009B72A8"/>
    <w:rsid w:val="009C2B66"/>
    <w:rsid w:val="009C340E"/>
    <w:rsid w:val="009C411C"/>
    <w:rsid w:val="009C5D9A"/>
    <w:rsid w:val="009C62BE"/>
    <w:rsid w:val="009D074C"/>
    <w:rsid w:val="009D2021"/>
    <w:rsid w:val="009D3775"/>
    <w:rsid w:val="009D7B65"/>
    <w:rsid w:val="009E01A3"/>
    <w:rsid w:val="009E0989"/>
    <w:rsid w:val="009E14B5"/>
    <w:rsid w:val="009E1A85"/>
    <w:rsid w:val="009E2426"/>
    <w:rsid w:val="009E43F9"/>
    <w:rsid w:val="009E4431"/>
    <w:rsid w:val="009E4B41"/>
    <w:rsid w:val="009E5B52"/>
    <w:rsid w:val="009E5FEA"/>
    <w:rsid w:val="009E7F96"/>
    <w:rsid w:val="009F0E5F"/>
    <w:rsid w:val="009F593D"/>
    <w:rsid w:val="009F7AF4"/>
    <w:rsid w:val="00A03B92"/>
    <w:rsid w:val="00A048B4"/>
    <w:rsid w:val="00A051FD"/>
    <w:rsid w:val="00A165AB"/>
    <w:rsid w:val="00A167EF"/>
    <w:rsid w:val="00A221F0"/>
    <w:rsid w:val="00A23027"/>
    <w:rsid w:val="00A23593"/>
    <w:rsid w:val="00A25FBD"/>
    <w:rsid w:val="00A26939"/>
    <w:rsid w:val="00A27774"/>
    <w:rsid w:val="00A33749"/>
    <w:rsid w:val="00A3587D"/>
    <w:rsid w:val="00A364B3"/>
    <w:rsid w:val="00A36B19"/>
    <w:rsid w:val="00A376AB"/>
    <w:rsid w:val="00A419DF"/>
    <w:rsid w:val="00A4342C"/>
    <w:rsid w:val="00A478F6"/>
    <w:rsid w:val="00A53B83"/>
    <w:rsid w:val="00A544B2"/>
    <w:rsid w:val="00A549D9"/>
    <w:rsid w:val="00A55D17"/>
    <w:rsid w:val="00A569F1"/>
    <w:rsid w:val="00A57932"/>
    <w:rsid w:val="00A57EAF"/>
    <w:rsid w:val="00A6131A"/>
    <w:rsid w:val="00A62824"/>
    <w:rsid w:val="00A64249"/>
    <w:rsid w:val="00A65F04"/>
    <w:rsid w:val="00A7108D"/>
    <w:rsid w:val="00A72C65"/>
    <w:rsid w:val="00A73F4C"/>
    <w:rsid w:val="00A74C7D"/>
    <w:rsid w:val="00A76B3A"/>
    <w:rsid w:val="00A76FBA"/>
    <w:rsid w:val="00A7755E"/>
    <w:rsid w:val="00A80759"/>
    <w:rsid w:val="00A82AF5"/>
    <w:rsid w:val="00A85850"/>
    <w:rsid w:val="00A8591B"/>
    <w:rsid w:val="00A90993"/>
    <w:rsid w:val="00A9174D"/>
    <w:rsid w:val="00A92791"/>
    <w:rsid w:val="00A941F3"/>
    <w:rsid w:val="00A95368"/>
    <w:rsid w:val="00A979E9"/>
    <w:rsid w:val="00AA0F1D"/>
    <w:rsid w:val="00AA1954"/>
    <w:rsid w:val="00AA2018"/>
    <w:rsid w:val="00AA3D8F"/>
    <w:rsid w:val="00AA55BE"/>
    <w:rsid w:val="00AA7C0C"/>
    <w:rsid w:val="00AB6D24"/>
    <w:rsid w:val="00AB7098"/>
    <w:rsid w:val="00AC076E"/>
    <w:rsid w:val="00AC21F1"/>
    <w:rsid w:val="00AC262A"/>
    <w:rsid w:val="00AC2931"/>
    <w:rsid w:val="00AC2B6F"/>
    <w:rsid w:val="00AC3F3C"/>
    <w:rsid w:val="00AC612C"/>
    <w:rsid w:val="00AC7048"/>
    <w:rsid w:val="00AD1983"/>
    <w:rsid w:val="00AD1CA1"/>
    <w:rsid w:val="00AD2253"/>
    <w:rsid w:val="00AD26D8"/>
    <w:rsid w:val="00AD2F3A"/>
    <w:rsid w:val="00AD4779"/>
    <w:rsid w:val="00AD59EE"/>
    <w:rsid w:val="00AD6F35"/>
    <w:rsid w:val="00AE286C"/>
    <w:rsid w:val="00AE64D6"/>
    <w:rsid w:val="00AF0650"/>
    <w:rsid w:val="00AF08BA"/>
    <w:rsid w:val="00AF3291"/>
    <w:rsid w:val="00AF4C50"/>
    <w:rsid w:val="00AF7321"/>
    <w:rsid w:val="00B071A1"/>
    <w:rsid w:val="00B103E2"/>
    <w:rsid w:val="00B105CE"/>
    <w:rsid w:val="00B15753"/>
    <w:rsid w:val="00B15AED"/>
    <w:rsid w:val="00B20319"/>
    <w:rsid w:val="00B22E24"/>
    <w:rsid w:val="00B24C66"/>
    <w:rsid w:val="00B25099"/>
    <w:rsid w:val="00B310AB"/>
    <w:rsid w:val="00B31819"/>
    <w:rsid w:val="00B318B6"/>
    <w:rsid w:val="00B33CC6"/>
    <w:rsid w:val="00B33F1A"/>
    <w:rsid w:val="00B345CB"/>
    <w:rsid w:val="00B35052"/>
    <w:rsid w:val="00B36604"/>
    <w:rsid w:val="00B3777C"/>
    <w:rsid w:val="00B37B4C"/>
    <w:rsid w:val="00B41F1B"/>
    <w:rsid w:val="00B4510B"/>
    <w:rsid w:val="00B478BF"/>
    <w:rsid w:val="00B50C2E"/>
    <w:rsid w:val="00B51523"/>
    <w:rsid w:val="00B5302F"/>
    <w:rsid w:val="00B559FC"/>
    <w:rsid w:val="00B575A8"/>
    <w:rsid w:val="00B57BAB"/>
    <w:rsid w:val="00B60B0A"/>
    <w:rsid w:val="00B61EA6"/>
    <w:rsid w:val="00B62F77"/>
    <w:rsid w:val="00B630D7"/>
    <w:rsid w:val="00B632A5"/>
    <w:rsid w:val="00B639A6"/>
    <w:rsid w:val="00B652D8"/>
    <w:rsid w:val="00B66308"/>
    <w:rsid w:val="00B67BE2"/>
    <w:rsid w:val="00B7096E"/>
    <w:rsid w:val="00B746AA"/>
    <w:rsid w:val="00B74B42"/>
    <w:rsid w:val="00B75DBD"/>
    <w:rsid w:val="00B7667C"/>
    <w:rsid w:val="00B76892"/>
    <w:rsid w:val="00B76B19"/>
    <w:rsid w:val="00B82D52"/>
    <w:rsid w:val="00B9043C"/>
    <w:rsid w:val="00B9154C"/>
    <w:rsid w:val="00B92E14"/>
    <w:rsid w:val="00BA081B"/>
    <w:rsid w:val="00BA12ED"/>
    <w:rsid w:val="00BA1B5D"/>
    <w:rsid w:val="00BA3440"/>
    <w:rsid w:val="00BA504C"/>
    <w:rsid w:val="00BA65FD"/>
    <w:rsid w:val="00BA7FAE"/>
    <w:rsid w:val="00BB410A"/>
    <w:rsid w:val="00BB4AA0"/>
    <w:rsid w:val="00BB51E1"/>
    <w:rsid w:val="00BB67F6"/>
    <w:rsid w:val="00BB6950"/>
    <w:rsid w:val="00BB6E3A"/>
    <w:rsid w:val="00BB757D"/>
    <w:rsid w:val="00BC061A"/>
    <w:rsid w:val="00BC2302"/>
    <w:rsid w:val="00BC365D"/>
    <w:rsid w:val="00BC37DB"/>
    <w:rsid w:val="00BC5736"/>
    <w:rsid w:val="00BC6188"/>
    <w:rsid w:val="00BC69C9"/>
    <w:rsid w:val="00BC7F6F"/>
    <w:rsid w:val="00BD022E"/>
    <w:rsid w:val="00BD0414"/>
    <w:rsid w:val="00BD2302"/>
    <w:rsid w:val="00BD58AE"/>
    <w:rsid w:val="00BD5D45"/>
    <w:rsid w:val="00BD6EE9"/>
    <w:rsid w:val="00BE249C"/>
    <w:rsid w:val="00BE3083"/>
    <w:rsid w:val="00BE396C"/>
    <w:rsid w:val="00BE485C"/>
    <w:rsid w:val="00BE4D0F"/>
    <w:rsid w:val="00BE558C"/>
    <w:rsid w:val="00BE69A6"/>
    <w:rsid w:val="00BF489B"/>
    <w:rsid w:val="00BF5306"/>
    <w:rsid w:val="00BF5AF1"/>
    <w:rsid w:val="00C00511"/>
    <w:rsid w:val="00C00694"/>
    <w:rsid w:val="00C00E80"/>
    <w:rsid w:val="00C014B9"/>
    <w:rsid w:val="00C04555"/>
    <w:rsid w:val="00C05EA7"/>
    <w:rsid w:val="00C132A4"/>
    <w:rsid w:val="00C133E9"/>
    <w:rsid w:val="00C13E17"/>
    <w:rsid w:val="00C150FA"/>
    <w:rsid w:val="00C17BEB"/>
    <w:rsid w:val="00C20959"/>
    <w:rsid w:val="00C21077"/>
    <w:rsid w:val="00C210AA"/>
    <w:rsid w:val="00C2181A"/>
    <w:rsid w:val="00C26638"/>
    <w:rsid w:val="00C30E64"/>
    <w:rsid w:val="00C345FB"/>
    <w:rsid w:val="00C350E0"/>
    <w:rsid w:val="00C36B3A"/>
    <w:rsid w:val="00C374E7"/>
    <w:rsid w:val="00C40044"/>
    <w:rsid w:val="00C42954"/>
    <w:rsid w:val="00C430B5"/>
    <w:rsid w:val="00C43A42"/>
    <w:rsid w:val="00C43EAB"/>
    <w:rsid w:val="00C447DF"/>
    <w:rsid w:val="00C47550"/>
    <w:rsid w:val="00C51CEB"/>
    <w:rsid w:val="00C52FBD"/>
    <w:rsid w:val="00C53510"/>
    <w:rsid w:val="00C53677"/>
    <w:rsid w:val="00C53AA6"/>
    <w:rsid w:val="00C53FEE"/>
    <w:rsid w:val="00C55FBE"/>
    <w:rsid w:val="00C56B24"/>
    <w:rsid w:val="00C56FC3"/>
    <w:rsid w:val="00C60D8E"/>
    <w:rsid w:val="00C62B9F"/>
    <w:rsid w:val="00C642A0"/>
    <w:rsid w:val="00C65C0A"/>
    <w:rsid w:val="00C6798D"/>
    <w:rsid w:val="00C70A2B"/>
    <w:rsid w:val="00C73762"/>
    <w:rsid w:val="00C762EB"/>
    <w:rsid w:val="00C77D50"/>
    <w:rsid w:val="00C84F88"/>
    <w:rsid w:val="00C87A0B"/>
    <w:rsid w:val="00C91BDF"/>
    <w:rsid w:val="00C92114"/>
    <w:rsid w:val="00C92A2C"/>
    <w:rsid w:val="00C93171"/>
    <w:rsid w:val="00C93BDE"/>
    <w:rsid w:val="00C9435D"/>
    <w:rsid w:val="00C97224"/>
    <w:rsid w:val="00CA2EF1"/>
    <w:rsid w:val="00CA41C0"/>
    <w:rsid w:val="00CA6193"/>
    <w:rsid w:val="00CA744C"/>
    <w:rsid w:val="00CA7F2B"/>
    <w:rsid w:val="00CB4596"/>
    <w:rsid w:val="00CB5868"/>
    <w:rsid w:val="00CC0127"/>
    <w:rsid w:val="00CC0297"/>
    <w:rsid w:val="00CC1CB2"/>
    <w:rsid w:val="00CC33CC"/>
    <w:rsid w:val="00CC385D"/>
    <w:rsid w:val="00CC4998"/>
    <w:rsid w:val="00CC50BC"/>
    <w:rsid w:val="00CD0617"/>
    <w:rsid w:val="00CD0F31"/>
    <w:rsid w:val="00CD19CD"/>
    <w:rsid w:val="00CD3E1A"/>
    <w:rsid w:val="00CD4201"/>
    <w:rsid w:val="00CD448E"/>
    <w:rsid w:val="00CD45E2"/>
    <w:rsid w:val="00CD4A7D"/>
    <w:rsid w:val="00CD725B"/>
    <w:rsid w:val="00CD75F9"/>
    <w:rsid w:val="00CE2F58"/>
    <w:rsid w:val="00CE3A5D"/>
    <w:rsid w:val="00CE50E4"/>
    <w:rsid w:val="00CE54F8"/>
    <w:rsid w:val="00CE58EF"/>
    <w:rsid w:val="00CE7C4B"/>
    <w:rsid w:val="00CE7EEE"/>
    <w:rsid w:val="00CF2EC7"/>
    <w:rsid w:val="00CF3709"/>
    <w:rsid w:val="00CF4BBA"/>
    <w:rsid w:val="00CF5004"/>
    <w:rsid w:val="00CF5F1F"/>
    <w:rsid w:val="00CF7C0D"/>
    <w:rsid w:val="00CF7F57"/>
    <w:rsid w:val="00D00DB3"/>
    <w:rsid w:val="00D0162F"/>
    <w:rsid w:val="00D01A93"/>
    <w:rsid w:val="00D027B9"/>
    <w:rsid w:val="00D0786F"/>
    <w:rsid w:val="00D166C9"/>
    <w:rsid w:val="00D222FC"/>
    <w:rsid w:val="00D22DA6"/>
    <w:rsid w:val="00D24AE7"/>
    <w:rsid w:val="00D27AAC"/>
    <w:rsid w:val="00D3236A"/>
    <w:rsid w:val="00D325E4"/>
    <w:rsid w:val="00D32855"/>
    <w:rsid w:val="00D35486"/>
    <w:rsid w:val="00D35C0E"/>
    <w:rsid w:val="00D36043"/>
    <w:rsid w:val="00D42A0B"/>
    <w:rsid w:val="00D465AB"/>
    <w:rsid w:val="00D54B2F"/>
    <w:rsid w:val="00D55E42"/>
    <w:rsid w:val="00D55FF8"/>
    <w:rsid w:val="00D57887"/>
    <w:rsid w:val="00D57929"/>
    <w:rsid w:val="00D608FA"/>
    <w:rsid w:val="00D64159"/>
    <w:rsid w:val="00D6443E"/>
    <w:rsid w:val="00D64DD6"/>
    <w:rsid w:val="00D652AF"/>
    <w:rsid w:val="00D66C73"/>
    <w:rsid w:val="00D75179"/>
    <w:rsid w:val="00D80CB5"/>
    <w:rsid w:val="00D810E3"/>
    <w:rsid w:val="00D85E0A"/>
    <w:rsid w:val="00D93412"/>
    <w:rsid w:val="00D9591E"/>
    <w:rsid w:val="00D9646B"/>
    <w:rsid w:val="00D96642"/>
    <w:rsid w:val="00D9726B"/>
    <w:rsid w:val="00DA2B29"/>
    <w:rsid w:val="00DA2D42"/>
    <w:rsid w:val="00DA4417"/>
    <w:rsid w:val="00DA493B"/>
    <w:rsid w:val="00DA5BDE"/>
    <w:rsid w:val="00DA7952"/>
    <w:rsid w:val="00DB3558"/>
    <w:rsid w:val="00DB394C"/>
    <w:rsid w:val="00DB3DEF"/>
    <w:rsid w:val="00DB43F0"/>
    <w:rsid w:val="00DB595B"/>
    <w:rsid w:val="00DB6065"/>
    <w:rsid w:val="00DB6432"/>
    <w:rsid w:val="00DB7FA4"/>
    <w:rsid w:val="00DC24CE"/>
    <w:rsid w:val="00DC2610"/>
    <w:rsid w:val="00DC34AB"/>
    <w:rsid w:val="00DC4FC8"/>
    <w:rsid w:val="00DC7080"/>
    <w:rsid w:val="00DD03EB"/>
    <w:rsid w:val="00DD20FE"/>
    <w:rsid w:val="00DD2332"/>
    <w:rsid w:val="00DD3CD9"/>
    <w:rsid w:val="00DD606C"/>
    <w:rsid w:val="00DD7AE6"/>
    <w:rsid w:val="00DD7BFB"/>
    <w:rsid w:val="00DD7F67"/>
    <w:rsid w:val="00DE49B2"/>
    <w:rsid w:val="00DE5CD3"/>
    <w:rsid w:val="00DF2E52"/>
    <w:rsid w:val="00DF4705"/>
    <w:rsid w:val="00E004C1"/>
    <w:rsid w:val="00E0123D"/>
    <w:rsid w:val="00E04311"/>
    <w:rsid w:val="00E04C5F"/>
    <w:rsid w:val="00E075EC"/>
    <w:rsid w:val="00E07BFC"/>
    <w:rsid w:val="00E10A64"/>
    <w:rsid w:val="00E11039"/>
    <w:rsid w:val="00E11DAD"/>
    <w:rsid w:val="00E152D2"/>
    <w:rsid w:val="00E15823"/>
    <w:rsid w:val="00E164DA"/>
    <w:rsid w:val="00E212AE"/>
    <w:rsid w:val="00E22241"/>
    <w:rsid w:val="00E22D1E"/>
    <w:rsid w:val="00E253C9"/>
    <w:rsid w:val="00E26471"/>
    <w:rsid w:val="00E27D23"/>
    <w:rsid w:val="00E32088"/>
    <w:rsid w:val="00E323C7"/>
    <w:rsid w:val="00E330EF"/>
    <w:rsid w:val="00E331EC"/>
    <w:rsid w:val="00E333D8"/>
    <w:rsid w:val="00E40DEE"/>
    <w:rsid w:val="00E43915"/>
    <w:rsid w:val="00E446B8"/>
    <w:rsid w:val="00E45649"/>
    <w:rsid w:val="00E50D60"/>
    <w:rsid w:val="00E50ED6"/>
    <w:rsid w:val="00E51061"/>
    <w:rsid w:val="00E52FB3"/>
    <w:rsid w:val="00E54FA7"/>
    <w:rsid w:val="00E55345"/>
    <w:rsid w:val="00E5616E"/>
    <w:rsid w:val="00E6011D"/>
    <w:rsid w:val="00E611D8"/>
    <w:rsid w:val="00E61D5F"/>
    <w:rsid w:val="00E62C78"/>
    <w:rsid w:val="00E654A5"/>
    <w:rsid w:val="00E70A4E"/>
    <w:rsid w:val="00E71FF8"/>
    <w:rsid w:val="00E73279"/>
    <w:rsid w:val="00E74E47"/>
    <w:rsid w:val="00E75704"/>
    <w:rsid w:val="00E7679F"/>
    <w:rsid w:val="00E80B68"/>
    <w:rsid w:val="00E84EBB"/>
    <w:rsid w:val="00E85BCB"/>
    <w:rsid w:val="00E86ABB"/>
    <w:rsid w:val="00E9285F"/>
    <w:rsid w:val="00E92B10"/>
    <w:rsid w:val="00E9357E"/>
    <w:rsid w:val="00E94EA7"/>
    <w:rsid w:val="00E97C0A"/>
    <w:rsid w:val="00EA0227"/>
    <w:rsid w:val="00EA3B03"/>
    <w:rsid w:val="00EA410B"/>
    <w:rsid w:val="00EA741B"/>
    <w:rsid w:val="00EA7493"/>
    <w:rsid w:val="00EA75E6"/>
    <w:rsid w:val="00EB1635"/>
    <w:rsid w:val="00EB52C8"/>
    <w:rsid w:val="00EB6CA7"/>
    <w:rsid w:val="00EB78D9"/>
    <w:rsid w:val="00EC1CFD"/>
    <w:rsid w:val="00EC3044"/>
    <w:rsid w:val="00EC5A7B"/>
    <w:rsid w:val="00ED02B2"/>
    <w:rsid w:val="00ED0B3E"/>
    <w:rsid w:val="00ED1920"/>
    <w:rsid w:val="00ED1F42"/>
    <w:rsid w:val="00ED52DE"/>
    <w:rsid w:val="00ED65A2"/>
    <w:rsid w:val="00ED6782"/>
    <w:rsid w:val="00EE0722"/>
    <w:rsid w:val="00EE2AF5"/>
    <w:rsid w:val="00EE4E2B"/>
    <w:rsid w:val="00EE766A"/>
    <w:rsid w:val="00EE7A6D"/>
    <w:rsid w:val="00EF1AA8"/>
    <w:rsid w:val="00EF3224"/>
    <w:rsid w:val="00EF42DF"/>
    <w:rsid w:val="00EF4459"/>
    <w:rsid w:val="00EF4BC5"/>
    <w:rsid w:val="00EF6BF5"/>
    <w:rsid w:val="00F002AD"/>
    <w:rsid w:val="00F0584B"/>
    <w:rsid w:val="00F060EA"/>
    <w:rsid w:val="00F0676B"/>
    <w:rsid w:val="00F1025E"/>
    <w:rsid w:val="00F11411"/>
    <w:rsid w:val="00F12BB8"/>
    <w:rsid w:val="00F13907"/>
    <w:rsid w:val="00F13926"/>
    <w:rsid w:val="00F14994"/>
    <w:rsid w:val="00F1544F"/>
    <w:rsid w:val="00F16A52"/>
    <w:rsid w:val="00F17199"/>
    <w:rsid w:val="00F23BCE"/>
    <w:rsid w:val="00F257F7"/>
    <w:rsid w:val="00F30261"/>
    <w:rsid w:val="00F32D0B"/>
    <w:rsid w:val="00F35B52"/>
    <w:rsid w:val="00F432DA"/>
    <w:rsid w:val="00F4405A"/>
    <w:rsid w:val="00F5298A"/>
    <w:rsid w:val="00F57B99"/>
    <w:rsid w:val="00F606A3"/>
    <w:rsid w:val="00F63671"/>
    <w:rsid w:val="00F669EB"/>
    <w:rsid w:val="00F67C54"/>
    <w:rsid w:val="00F701B3"/>
    <w:rsid w:val="00F712ED"/>
    <w:rsid w:val="00F729CC"/>
    <w:rsid w:val="00F74874"/>
    <w:rsid w:val="00F74B90"/>
    <w:rsid w:val="00F77DDC"/>
    <w:rsid w:val="00F80D3E"/>
    <w:rsid w:val="00F81E4C"/>
    <w:rsid w:val="00F83E31"/>
    <w:rsid w:val="00F84FEE"/>
    <w:rsid w:val="00F86094"/>
    <w:rsid w:val="00F96FB6"/>
    <w:rsid w:val="00FA28D3"/>
    <w:rsid w:val="00FA3DDA"/>
    <w:rsid w:val="00FA4AB6"/>
    <w:rsid w:val="00FA6300"/>
    <w:rsid w:val="00FA7C6B"/>
    <w:rsid w:val="00FB33F8"/>
    <w:rsid w:val="00FB3C2B"/>
    <w:rsid w:val="00FB4BDC"/>
    <w:rsid w:val="00FC14B0"/>
    <w:rsid w:val="00FC1B5E"/>
    <w:rsid w:val="00FC1C71"/>
    <w:rsid w:val="00FC3F92"/>
    <w:rsid w:val="00FC5736"/>
    <w:rsid w:val="00FC790E"/>
    <w:rsid w:val="00FC7DA1"/>
    <w:rsid w:val="00FD2547"/>
    <w:rsid w:val="00FD5B24"/>
    <w:rsid w:val="00FD65AC"/>
    <w:rsid w:val="00FE0DD4"/>
    <w:rsid w:val="00FE14E9"/>
    <w:rsid w:val="00FE2C77"/>
    <w:rsid w:val="00FE445F"/>
    <w:rsid w:val="00FE4DF0"/>
    <w:rsid w:val="00FE5C99"/>
    <w:rsid w:val="00FF1AA6"/>
    <w:rsid w:val="00FF2535"/>
    <w:rsid w:val="00FF28E0"/>
    <w:rsid w:val="00FF5563"/>
    <w:rsid w:val="00FF6733"/>
    <w:rsid w:val="00FF7E4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707C83"/>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3"/>
      </w:numPr>
    </w:pPr>
  </w:style>
  <w:style w:type="numbering" w:customStyle="1" w:styleId="WW8Num321">
    <w:name w:val="WW8Num321"/>
    <w:rsid w:val="008F6777"/>
    <w:pPr>
      <w:numPr>
        <w:numId w:val="34"/>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511">
    <w:name w:val="Tabla con cuadrícula511"/>
    <w:basedOn w:val="Tablanormal"/>
    <w:next w:val="Tablaconcuadrcula"/>
    <w:uiPriority w:val="59"/>
    <w:rsid w:val="009B2958"/>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next w:val="Tablaconcuadrcula"/>
    <w:uiPriority w:val="59"/>
    <w:rsid w:val="00B82D52"/>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
    <w:basedOn w:val="Tablanormal"/>
    <w:next w:val="Tablaconcuadrcula"/>
    <w:uiPriority w:val="59"/>
    <w:rsid w:val="00B478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nserrat2">
    <w:name w:val="Monserrat 2"/>
    <w:basedOn w:val="Normal"/>
    <w:link w:val="Monserrat2Car"/>
    <w:qFormat/>
    <w:rsid w:val="00E45649"/>
    <w:pPr>
      <w:numPr>
        <w:ilvl w:val="1"/>
        <w:numId w:val="53"/>
      </w:numPr>
      <w:suppressAutoHyphens/>
      <w:ind w:right="191"/>
      <w:contextualSpacing/>
      <w:jc w:val="both"/>
    </w:pPr>
    <w:rPr>
      <w:rFonts w:ascii="Montserrat Medium" w:eastAsia="Times New Roman" w:hAnsi="Montserrat Medium" w:cs="Arial"/>
      <w:b/>
      <w:sz w:val="20"/>
      <w:szCs w:val="20"/>
      <w:lang w:eastAsia="es-MX"/>
    </w:rPr>
  </w:style>
  <w:style w:type="character" w:customStyle="1" w:styleId="Monserrat2Car">
    <w:name w:val="Monserrat 2 Car"/>
    <w:link w:val="Monserrat2"/>
    <w:rsid w:val="00E45649"/>
    <w:rPr>
      <w:rFonts w:ascii="Montserrat Medium" w:eastAsia="Times New Roman" w:hAnsi="Montserrat Medium" w:cs="Arial"/>
      <w:b/>
      <w:sz w:val="20"/>
      <w:szCs w:val="20"/>
      <w:lang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707C83"/>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3"/>
      </w:numPr>
    </w:pPr>
  </w:style>
  <w:style w:type="numbering" w:customStyle="1" w:styleId="WW8Num321">
    <w:name w:val="WW8Num321"/>
    <w:rsid w:val="008F6777"/>
    <w:pPr>
      <w:numPr>
        <w:numId w:val="34"/>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511">
    <w:name w:val="Tabla con cuadrícula511"/>
    <w:basedOn w:val="Tablanormal"/>
    <w:next w:val="Tablaconcuadrcula"/>
    <w:uiPriority w:val="59"/>
    <w:rsid w:val="009B2958"/>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next w:val="Tablaconcuadrcula"/>
    <w:uiPriority w:val="59"/>
    <w:rsid w:val="00B82D52"/>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
    <w:basedOn w:val="Tablanormal"/>
    <w:next w:val="Tablaconcuadrcula"/>
    <w:uiPriority w:val="59"/>
    <w:rsid w:val="00B478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nserrat2">
    <w:name w:val="Monserrat 2"/>
    <w:basedOn w:val="Normal"/>
    <w:link w:val="Monserrat2Car"/>
    <w:qFormat/>
    <w:rsid w:val="00E45649"/>
    <w:pPr>
      <w:numPr>
        <w:ilvl w:val="1"/>
        <w:numId w:val="53"/>
      </w:numPr>
      <w:suppressAutoHyphens/>
      <w:ind w:right="191"/>
      <w:contextualSpacing/>
      <w:jc w:val="both"/>
    </w:pPr>
    <w:rPr>
      <w:rFonts w:ascii="Montserrat Medium" w:eastAsia="Times New Roman" w:hAnsi="Montserrat Medium" w:cs="Arial"/>
      <w:b/>
      <w:sz w:val="20"/>
      <w:szCs w:val="20"/>
      <w:lang w:eastAsia="es-MX"/>
    </w:rPr>
  </w:style>
  <w:style w:type="character" w:customStyle="1" w:styleId="Monserrat2Car">
    <w:name w:val="Monserrat 2 Car"/>
    <w:link w:val="Monserrat2"/>
    <w:rsid w:val="00E45649"/>
    <w:rPr>
      <w:rFonts w:ascii="Montserrat Medium" w:eastAsia="Times New Roman" w:hAnsi="Montserrat Medium" w:cs="Arial"/>
      <w:b/>
      <w:sz w:val="20"/>
      <w:szCs w:val="20"/>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276900">
      <w:bodyDiv w:val="1"/>
      <w:marLeft w:val="0"/>
      <w:marRight w:val="0"/>
      <w:marTop w:val="0"/>
      <w:marBottom w:val="0"/>
      <w:divBdr>
        <w:top w:val="none" w:sz="0" w:space="0" w:color="auto"/>
        <w:left w:val="none" w:sz="0" w:space="0" w:color="auto"/>
        <w:bottom w:val="none" w:sz="0" w:space="0" w:color="auto"/>
        <w:right w:val="none" w:sz="0" w:space="0" w:color="auto"/>
      </w:divBdr>
    </w:div>
    <w:div w:id="238096569">
      <w:bodyDiv w:val="1"/>
      <w:marLeft w:val="0"/>
      <w:marRight w:val="0"/>
      <w:marTop w:val="0"/>
      <w:marBottom w:val="0"/>
      <w:divBdr>
        <w:top w:val="none" w:sz="0" w:space="0" w:color="auto"/>
        <w:left w:val="none" w:sz="0" w:space="0" w:color="auto"/>
        <w:bottom w:val="none" w:sz="0" w:space="0" w:color="auto"/>
        <w:right w:val="none" w:sz="0" w:space="0" w:color="auto"/>
      </w:divBdr>
    </w:div>
    <w:div w:id="293217617">
      <w:bodyDiv w:val="1"/>
      <w:marLeft w:val="0"/>
      <w:marRight w:val="0"/>
      <w:marTop w:val="0"/>
      <w:marBottom w:val="0"/>
      <w:divBdr>
        <w:top w:val="none" w:sz="0" w:space="0" w:color="auto"/>
        <w:left w:val="none" w:sz="0" w:space="0" w:color="auto"/>
        <w:bottom w:val="none" w:sz="0" w:space="0" w:color="auto"/>
        <w:right w:val="none" w:sz="0" w:space="0" w:color="auto"/>
      </w:divBdr>
    </w:div>
    <w:div w:id="688991071">
      <w:bodyDiv w:val="1"/>
      <w:marLeft w:val="0"/>
      <w:marRight w:val="0"/>
      <w:marTop w:val="0"/>
      <w:marBottom w:val="0"/>
      <w:divBdr>
        <w:top w:val="none" w:sz="0" w:space="0" w:color="auto"/>
        <w:left w:val="none" w:sz="0" w:space="0" w:color="auto"/>
        <w:bottom w:val="none" w:sz="0" w:space="0" w:color="auto"/>
        <w:right w:val="none" w:sz="0" w:space="0" w:color="auto"/>
      </w:divBdr>
    </w:div>
    <w:div w:id="752776534">
      <w:bodyDiv w:val="1"/>
      <w:marLeft w:val="0"/>
      <w:marRight w:val="0"/>
      <w:marTop w:val="0"/>
      <w:marBottom w:val="0"/>
      <w:divBdr>
        <w:top w:val="none" w:sz="0" w:space="0" w:color="auto"/>
        <w:left w:val="none" w:sz="0" w:space="0" w:color="auto"/>
        <w:bottom w:val="none" w:sz="0" w:space="0" w:color="auto"/>
        <w:right w:val="none" w:sz="0" w:space="0" w:color="auto"/>
      </w:divBdr>
    </w:div>
    <w:div w:id="955138901">
      <w:bodyDiv w:val="1"/>
      <w:marLeft w:val="0"/>
      <w:marRight w:val="0"/>
      <w:marTop w:val="0"/>
      <w:marBottom w:val="0"/>
      <w:divBdr>
        <w:top w:val="none" w:sz="0" w:space="0" w:color="auto"/>
        <w:left w:val="none" w:sz="0" w:space="0" w:color="auto"/>
        <w:bottom w:val="none" w:sz="0" w:space="0" w:color="auto"/>
        <w:right w:val="none" w:sz="0" w:space="0" w:color="auto"/>
      </w:divBdr>
    </w:div>
    <w:div w:id="1453356334">
      <w:bodyDiv w:val="1"/>
      <w:marLeft w:val="0"/>
      <w:marRight w:val="0"/>
      <w:marTop w:val="0"/>
      <w:marBottom w:val="0"/>
      <w:divBdr>
        <w:top w:val="none" w:sz="0" w:space="0" w:color="auto"/>
        <w:left w:val="none" w:sz="0" w:space="0" w:color="auto"/>
        <w:bottom w:val="none" w:sz="0" w:space="0" w:color="auto"/>
        <w:right w:val="none" w:sz="0" w:space="0" w:color="auto"/>
      </w:divBdr>
    </w:div>
    <w:div w:id="1925727483">
      <w:bodyDiv w:val="1"/>
      <w:marLeft w:val="0"/>
      <w:marRight w:val="0"/>
      <w:marTop w:val="0"/>
      <w:marBottom w:val="0"/>
      <w:divBdr>
        <w:top w:val="none" w:sz="0" w:space="0" w:color="auto"/>
        <w:left w:val="none" w:sz="0" w:space="0" w:color="auto"/>
        <w:bottom w:val="none" w:sz="0" w:space="0" w:color="auto"/>
        <w:right w:val="none" w:sz="0" w:space="0" w:color="auto"/>
      </w:divBdr>
    </w:div>
    <w:div w:id="1996832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ompranet.hacienda.gob.mx" TargetMode="External"/><Relationship Id="rId18" Type="http://schemas.openxmlformats.org/officeDocument/2006/relationships/hyperlink" Target="http://www.gob.mx/sfp" TargetMode="External"/><Relationship Id="rId26" Type="http://schemas.openxmlformats.org/officeDocument/2006/relationships/hyperlink" Target="http://www.imss.gob.mx/" TargetMode="External"/><Relationship Id="rId39" Type="http://schemas.openxmlformats.org/officeDocument/2006/relationships/image" Target="media/image9.emf"/><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package" Target="embeddings/Microsoft_Word_Document3.docx"/><Relationship Id="rId42" Type="http://schemas.openxmlformats.org/officeDocument/2006/relationships/header" Target="header3.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compranet.hacienda.gob.mx/" TargetMode="External"/><Relationship Id="rId17" Type="http://schemas.openxmlformats.org/officeDocument/2006/relationships/hyperlink" Target="https://compranet.hacienda.gob.mx/web/login.html" TargetMode="External"/><Relationship Id="rId25" Type="http://schemas.openxmlformats.org/officeDocument/2006/relationships/hyperlink" Target="mailto:unidad.enlace@imss.gob.mx" TargetMode="External"/><Relationship Id="rId33" Type="http://schemas.openxmlformats.org/officeDocument/2006/relationships/image" Target="media/image6.emf"/><Relationship Id="rId38" Type="http://schemas.openxmlformats.org/officeDocument/2006/relationships/package" Target="embeddings/Microsoft_Word_Document4.docx"/><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manifiesto.funcionpublica.gob.mx/SMP-web/loginPage.jsf" TargetMode="External"/><Relationship Id="rId20" Type="http://schemas.openxmlformats.org/officeDocument/2006/relationships/hyperlink" Target="https://manifiesto.funcionpublica.gob.mx/SMP-web/loginPage.jsf" TargetMode="External"/><Relationship Id="rId29" Type="http://schemas.openxmlformats.org/officeDocument/2006/relationships/image" Target="media/image4.emf"/><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pranet.funcionpublica.gob.mx/web/login.html" TargetMode="External"/><Relationship Id="rId24" Type="http://schemas.openxmlformats.org/officeDocument/2006/relationships/hyperlink" Target="http://www.plataformadetransparencia.org.mx/" TargetMode="External"/><Relationship Id="rId32" Type="http://schemas.openxmlformats.org/officeDocument/2006/relationships/package" Target="embeddings/Microsoft_Word_Document2.docx"/><Relationship Id="rId37" Type="http://schemas.openxmlformats.org/officeDocument/2006/relationships/image" Target="media/image8.emf"/><Relationship Id="rId40" Type="http://schemas.openxmlformats.org/officeDocument/2006/relationships/oleObject" Target="embeddings/oleObject2.bin"/><Relationship Id="rId45" Type="http://schemas.openxmlformats.org/officeDocument/2006/relationships/footer" Target="footer3.xml"/><Relationship Id="rId123" Type="http://schemas.microsoft.com/office/2016/09/relationships/commentsIds" Target="commentsIds.xml"/><Relationship Id="rId5" Type="http://schemas.openxmlformats.org/officeDocument/2006/relationships/settings" Target="settings.xml"/><Relationship Id="rId15" Type="http://schemas.openxmlformats.org/officeDocument/2006/relationships/hyperlink" Target="http://www.gob.mx/sfp" TargetMode="External"/><Relationship Id="rId23" Type="http://schemas.openxmlformats.org/officeDocument/2006/relationships/hyperlink" Target="http://www.comprasdegobierno.gob.mx/calculadora" TargetMode="External"/><Relationship Id="rId28" Type="http://schemas.openxmlformats.org/officeDocument/2006/relationships/oleObject" Target="embeddings/Microsoft_Word_97_-_2003_Document1.doc"/><Relationship Id="rId36" Type="http://schemas.openxmlformats.org/officeDocument/2006/relationships/oleObject" Target="embeddings/oleObject1.bin"/><Relationship Id="rId10" Type="http://schemas.openxmlformats.org/officeDocument/2006/relationships/hyperlink" Target="mailto:divser.integrales@imss.gob.mx" TargetMode="External"/><Relationship Id="rId19" Type="http://schemas.openxmlformats.org/officeDocument/2006/relationships/hyperlink" Target="http://www.gob.mx/sfp" TargetMode="External"/><Relationship Id="rId31" Type="http://schemas.openxmlformats.org/officeDocument/2006/relationships/image" Target="media/image5.emf"/><Relationship Id="rId44"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4" Type="http://schemas.openxmlformats.org/officeDocument/2006/relationships/hyperlink" Target="https://compranet.hacienda.gob.mx" TargetMode="External"/><Relationship Id="rId22" Type="http://schemas.openxmlformats.org/officeDocument/2006/relationships/footer" Target="footer1.xml"/><Relationship Id="rId27" Type="http://schemas.openxmlformats.org/officeDocument/2006/relationships/image" Target="media/image3.emf"/><Relationship Id="rId30" Type="http://schemas.openxmlformats.org/officeDocument/2006/relationships/package" Target="embeddings/Microsoft_Word_Document1.docx"/><Relationship Id="rId35" Type="http://schemas.openxmlformats.org/officeDocument/2006/relationships/image" Target="media/image7.emf"/><Relationship Id="rId43"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C3B265-9077-4AB1-B8D2-C3433C1164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86</Pages>
  <Words>25708</Words>
  <Characters>141399</Characters>
  <Application>Microsoft Office Word</Application>
  <DocSecurity>0</DocSecurity>
  <Lines>1178</Lines>
  <Paragraphs>333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166774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Blanca Yunue Miranda Rivera</dc:creator>
  <cp:lastModifiedBy>Lorena Hernández Castrejón</cp:lastModifiedBy>
  <cp:revision>23</cp:revision>
  <cp:lastPrinted>2021-09-24T20:23:00Z</cp:lastPrinted>
  <dcterms:created xsi:type="dcterms:W3CDTF">2021-09-23T17:44:00Z</dcterms:created>
  <dcterms:modified xsi:type="dcterms:W3CDTF">2021-09-24T20:29:00Z</dcterms:modified>
</cp:coreProperties>
</file>